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drawings/drawing1.xml" ContentType="application/vnd.openxmlformats-officedocument.drawingml.chartshapes+xml"/>
  <Override PartName="/word/charts/chart15.xml" ContentType="application/vnd.openxmlformats-officedocument.drawingml.chart+xml"/>
  <Override PartName="/word/drawings/drawing2.xml" ContentType="application/vnd.openxmlformats-officedocument.drawingml.chartshapes+xml"/>
  <Override PartName="/word/charts/chart16.xml" ContentType="application/vnd.openxmlformats-officedocument.drawingml.chart+xml"/>
  <Override PartName="/word/drawings/drawing3.xml" ContentType="application/vnd.openxmlformats-officedocument.drawingml.chartshapes+xml"/>
  <Override PartName="/word/charts/chart17.xml" ContentType="application/vnd.openxmlformats-officedocument.drawingml.chart+xml"/>
  <Override PartName="/word/drawings/drawing4.xml" ContentType="application/vnd.openxmlformats-officedocument.drawingml.chartshapes+xml"/>
  <Override PartName="/word/charts/chart18.xml" ContentType="application/vnd.openxmlformats-officedocument.drawingml.chart+xml"/>
  <Override PartName="/word/drawings/drawing5.xml" ContentType="application/vnd.openxmlformats-officedocument.drawingml.chartshapes+xml"/>
  <Override PartName="/word/charts/chart19.xml" ContentType="application/vnd.openxmlformats-officedocument.drawingml.chart+xml"/>
  <Override PartName="/word/drawings/drawing6.xml" ContentType="application/vnd.openxmlformats-officedocument.drawingml.chartshapes+xml"/>
  <Override PartName="/word/charts/chart20.xml" ContentType="application/vnd.openxmlformats-officedocument.drawingml.chart+xml"/>
  <Override PartName="/word/drawings/drawing7.xml" ContentType="application/vnd.openxmlformats-officedocument.drawingml.chartshapes+xml"/>
  <Override PartName="/word/charts/chart21.xml" ContentType="application/vnd.openxmlformats-officedocument.drawingml.chart+xml"/>
  <Override PartName="/word/charts/chart22.xml" ContentType="application/vnd.openxmlformats-officedocument.drawingml.chart+xml"/>
  <Override PartName="/word/theme/themeOverride3.xml" ContentType="application/vnd.openxmlformats-officedocument.themeOverride+xml"/>
  <Override PartName="/word/charts/chart23.xml" ContentType="application/vnd.openxmlformats-officedocument.drawingml.chart+xml"/>
  <Override PartName="/word/theme/themeOverride4.xml" ContentType="application/vnd.openxmlformats-officedocument.themeOverride+xml"/>
  <Override PartName="/word/charts/chart24.xml" ContentType="application/vnd.openxmlformats-officedocument.drawingml.chart+xml"/>
  <Override PartName="/word/theme/themeOverride5.xml" ContentType="application/vnd.openxmlformats-officedocument.themeOverride+xml"/>
  <Override PartName="/word/charts/chart25.xml" ContentType="application/vnd.openxmlformats-officedocument.drawingml.chart+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47FD" w:rsidRPr="00EC10B8" w:rsidRDefault="00C847FD" w:rsidP="00C847FD">
      <w:pPr>
        <w:pStyle w:val="a3"/>
        <w:ind w:firstLine="700"/>
        <w:jc w:val="center"/>
        <w:rPr>
          <w:b/>
          <w:sz w:val="28"/>
          <w:szCs w:val="28"/>
          <w:lang w:val="uk-UA"/>
        </w:rPr>
      </w:pPr>
      <w:r w:rsidRPr="00EC10B8">
        <w:rPr>
          <w:b/>
          <w:sz w:val="28"/>
          <w:szCs w:val="28"/>
        </w:rPr>
        <w:t>Шановні</w:t>
      </w:r>
      <w:r w:rsidRPr="00EC10B8">
        <w:rPr>
          <w:b/>
          <w:sz w:val="28"/>
          <w:szCs w:val="28"/>
          <w:lang w:val="uk-UA"/>
        </w:rPr>
        <w:t xml:space="preserve"> лубенці!</w:t>
      </w:r>
    </w:p>
    <w:p w:rsidR="00F26371" w:rsidRDefault="00C847FD" w:rsidP="00C847FD">
      <w:pPr>
        <w:ind w:firstLine="700"/>
        <w:jc w:val="both"/>
        <w:rPr>
          <w:lang w:val="uk-UA"/>
        </w:rPr>
      </w:pPr>
      <w:r w:rsidRPr="00D71DF9">
        <w:rPr>
          <w:lang w:val="uk-UA"/>
        </w:rPr>
        <w:t>Відповідно до Конституції України, керуючись пунктами 6,7 статті 42 Закону України „Про місцеве самоврядування в Україні”, як міський голова, складаю звіт про свою роботу та роботу міської ради</w:t>
      </w:r>
      <w:r w:rsidR="00F26371">
        <w:rPr>
          <w:lang w:val="uk-UA"/>
        </w:rPr>
        <w:t>, її виконавчого комітету</w:t>
      </w:r>
      <w:r w:rsidR="007C27BD">
        <w:rPr>
          <w:lang w:val="uk-UA"/>
        </w:rPr>
        <w:t xml:space="preserve"> у 2018 році</w:t>
      </w:r>
      <w:r w:rsidRPr="00D71DF9">
        <w:rPr>
          <w:lang w:val="uk-UA"/>
        </w:rPr>
        <w:t xml:space="preserve"> перед громадою міста Лубни. </w:t>
      </w:r>
    </w:p>
    <w:p w:rsidR="00F26371" w:rsidRDefault="00F26371" w:rsidP="00C847FD">
      <w:pPr>
        <w:ind w:firstLine="700"/>
        <w:jc w:val="both"/>
        <w:rPr>
          <w:lang w:val="uk-UA"/>
        </w:rPr>
      </w:pPr>
    </w:p>
    <w:p w:rsidR="00F26371" w:rsidRPr="007C27BD" w:rsidRDefault="007C27BD" w:rsidP="007C27BD">
      <w:pPr>
        <w:ind w:firstLine="709"/>
        <w:jc w:val="both"/>
        <w:rPr>
          <w:lang w:val="uk-UA"/>
        </w:rPr>
      </w:pPr>
      <w:r>
        <w:rPr>
          <w:lang w:val="uk-UA"/>
        </w:rPr>
        <w:t>Цей рік</w:t>
      </w:r>
      <w:r w:rsidR="00F26371">
        <w:rPr>
          <w:lang w:val="uk-UA"/>
        </w:rPr>
        <w:t xml:space="preserve"> для Лубен</w:t>
      </w:r>
      <w:r w:rsidR="00F26371" w:rsidRPr="00F26371">
        <w:rPr>
          <w:lang w:val="uk-UA"/>
        </w:rPr>
        <w:t>, як і для всієї України – це</w:t>
      </w:r>
      <w:r w:rsidR="00F26371">
        <w:rPr>
          <w:lang w:val="uk-UA"/>
        </w:rPr>
        <w:t xml:space="preserve"> </w:t>
      </w:r>
      <w:r w:rsidR="0055444E">
        <w:rPr>
          <w:lang w:val="uk-UA"/>
        </w:rPr>
        <w:t xml:space="preserve">рік впровадження </w:t>
      </w:r>
      <w:r w:rsidR="00F26371" w:rsidRPr="00F26371">
        <w:rPr>
          <w:lang w:val="uk-UA"/>
        </w:rPr>
        <w:t>широкомасштабних і</w:t>
      </w:r>
      <w:r w:rsidR="00F26371">
        <w:rPr>
          <w:lang w:val="uk-UA"/>
        </w:rPr>
        <w:t xml:space="preserve"> </w:t>
      </w:r>
      <w:r w:rsidR="00F26371" w:rsidRPr="00F26371">
        <w:rPr>
          <w:lang w:val="uk-UA"/>
        </w:rPr>
        <w:t>довгострокових реформ, які здійснюються,</w:t>
      </w:r>
      <w:r w:rsidR="00F26371">
        <w:rPr>
          <w:lang w:val="uk-UA"/>
        </w:rPr>
        <w:t xml:space="preserve"> </w:t>
      </w:r>
      <w:r w:rsidR="00F26371" w:rsidRPr="00F26371">
        <w:rPr>
          <w:lang w:val="uk-UA"/>
        </w:rPr>
        <w:t>незважаючи на виклики часу й військовий к</w:t>
      </w:r>
      <w:r w:rsidR="0055444E">
        <w:rPr>
          <w:lang w:val="uk-UA"/>
        </w:rPr>
        <w:t xml:space="preserve">онфлікт. </w:t>
      </w:r>
      <w:r w:rsidR="00F26371">
        <w:t>Результати цих реформ ми не побачимо відразу, але ті</w:t>
      </w:r>
      <w:r w:rsidR="00F26371">
        <w:rPr>
          <w:lang w:val="uk-UA"/>
        </w:rPr>
        <w:t xml:space="preserve"> </w:t>
      </w:r>
      <w:r w:rsidR="00F26371">
        <w:t>глибинні перетворення, які в них закладені, несуть в</w:t>
      </w:r>
      <w:r w:rsidR="00F26371">
        <w:rPr>
          <w:lang w:val="uk-UA"/>
        </w:rPr>
        <w:t xml:space="preserve"> </w:t>
      </w:r>
      <w:r w:rsidR="0055444E">
        <w:t>собі</w:t>
      </w:r>
      <w:r w:rsidR="0055444E">
        <w:rPr>
          <w:lang w:val="uk-UA"/>
        </w:rPr>
        <w:t xml:space="preserve">, сподіваюсь, </w:t>
      </w:r>
      <w:proofErr w:type="gramStart"/>
      <w:r w:rsidR="00F26371">
        <w:t>п</w:t>
      </w:r>
      <w:proofErr w:type="gramEnd"/>
      <w:r w:rsidR="00F26371">
        <w:t>ідвищення стандартів якості життя.</w:t>
      </w:r>
    </w:p>
    <w:p w:rsidR="007C27BD" w:rsidRDefault="007C27BD" w:rsidP="007C27BD">
      <w:pPr>
        <w:ind w:firstLine="709"/>
        <w:jc w:val="both"/>
        <w:rPr>
          <w:lang w:val="uk-UA"/>
        </w:rPr>
      </w:pPr>
      <w:r w:rsidRPr="00D71DF9">
        <w:t xml:space="preserve">Загалом у минулому році влада працювала </w:t>
      </w:r>
      <w:proofErr w:type="gramStart"/>
      <w:r w:rsidRPr="00D71DF9">
        <w:t>над</w:t>
      </w:r>
      <w:proofErr w:type="gramEnd"/>
      <w:r w:rsidRPr="00D71DF9">
        <w:t xml:space="preserve"> реалізацією міських</w:t>
      </w:r>
      <w:r w:rsidRPr="00D71DF9">
        <w:rPr>
          <w:lang w:val="uk-UA"/>
        </w:rPr>
        <w:t xml:space="preserve"> </w:t>
      </w:r>
      <w:r w:rsidRPr="00D71DF9">
        <w:t>цільових та комплексних програм. Для виконання визначених завдань</w:t>
      </w:r>
      <w:r w:rsidRPr="00D71DF9">
        <w:rPr>
          <w:lang w:val="uk-UA"/>
        </w:rPr>
        <w:t xml:space="preserve"> </w:t>
      </w:r>
      <w:r w:rsidRPr="00D71DF9">
        <w:t>залучались кошти місцевого, обласного, державного бюджету, а також</w:t>
      </w:r>
      <w:r w:rsidRPr="00D71DF9">
        <w:rPr>
          <w:lang w:val="uk-UA"/>
        </w:rPr>
        <w:t xml:space="preserve"> </w:t>
      </w:r>
      <w:proofErr w:type="gramStart"/>
      <w:r w:rsidRPr="00D71DF9">
        <w:t>соц</w:t>
      </w:r>
      <w:proofErr w:type="gramEnd"/>
      <w:r w:rsidRPr="00D71DF9">
        <w:t>іально відповідального бізнесу та окремих громадя</w:t>
      </w:r>
      <w:r w:rsidRPr="00D71DF9">
        <w:rPr>
          <w:lang w:val="uk-UA"/>
        </w:rPr>
        <w:t>н.</w:t>
      </w:r>
    </w:p>
    <w:p w:rsidR="00F26371" w:rsidRPr="00F26371" w:rsidRDefault="00F26371" w:rsidP="00C847FD">
      <w:pPr>
        <w:jc w:val="both"/>
        <w:rPr>
          <w:lang w:val="uk-UA"/>
        </w:rPr>
      </w:pPr>
    </w:p>
    <w:p w:rsidR="00C847FD" w:rsidRPr="00D71DF9" w:rsidRDefault="00C847FD" w:rsidP="00C847FD">
      <w:pPr>
        <w:ind w:firstLine="700"/>
        <w:jc w:val="both"/>
        <w:rPr>
          <w:lang w:val="uk-UA"/>
        </w:rPr>
      </w:pPr>
      <w:r w:rsidRPr="00D71DF9">
        <w:rPr>
          <w:lang w:val="uk-UA"/>
        </w:rPr>
        <w:t>Головним завдання, над яким працює виконавчий комітет міської ради, є максимальна реалізація інтересів міської громади в реальних політичних, економічних та соціальних умовах, в межах Конституції та законів України.</w:t>
      </w:r>
    </w:p>
    <w:p w:rsidR="00C847FD" w:rsidRPr="00D71DF9" w:rsidRDefault="00C847FD" w:rsidP="00C847FD">
      <w:pPr>
        <w:ind w:firstLine="700"/>
        <w:jc w:val="both"/>
        <w:rPr>
          <w:lang w:val="uk-UA"/>
        </w:rPr>
      </w:pPr>
    </w:p>
    <w:p w:rsidR="00C847FD" w:rsidRDefault="00C847FD" w:rsidP="00C847FD">
      <w:pPr>
        <w:ind w:firstLine="720"/>
        <w:jc w:val="both"/>
        <w:rPr>
          <w:b/>
          <w:u w:val="single"/>
          <w:lang w:val="uk-UA"/>
        </w:rPr>
      </w:pPr>
      <w:r w:rsidRPr="00AE4299">
        <w:rPr>
          <w:b/>
          <w:u w:val="single"/>
          <w:lang w:val="uk-UA"/>
        </w:rPr>
        <w:t>Діяльність міської ради</w:t>
      </w:r>
    </w:p>
    <w:p w:rsidR="00C847FD" w:rsidRDefault="00C847FD" w:rsidP="00C847FD">
      <w:pPr>
        <w:jc w:val="both"/>
        <w:rPr>
          <w:lang w:val="uk-UA"/>
        </w:rPr>
      </w:pPr>
    </w:p>
    <w:p w:rsidR="0055444E" w:rsidRDefault="0055444E" w:rsidP="007C27BD">
      <w:pPr>
        <w:ind w:firstLine="709"/>
        <w:jc w:val="both"/>
        <w:rPr>
          <w:lang w:val="uk-UA"/>
        </w:rPr>
      </w:pPr>
      <w:r>
        <w:rPr>
          <w:lang w:val="uk-UA"/>
        </w:rPr>
        <w:t>Згідно з планом роботи міської ради проведено 15 пленарних засідань міської ради сьомого скликання, з них – 12 чергових і 3 позачергових. На сесіях розглянуто 506 питань, прийнято 462</w:t>
      </w:r>
      <w:r>
        <w:rPr>
          <w:color w:val="FF0000"/>
          <w:lang w:val="uk-UA"/>
        </w:rPr>
        <w:t xml:space="preserve"> </w:t>
      </w:r>
      <w:r>
        <w:rPr>
          <w:lang w:val="uk-UA"/>
        </w:rPr>
        <w:t>рішення.</w:t>
      </w:r>
    </w:p>
    <w:p w:rsidR="007C27BD" w:rsidRDefault="00D84544" w:rsidP="007C27BD">
      <w:pPr>
        <w:ind w:firstLine="709"/>
        <w:jc w:val="both"/>
        <w:rPr>
          <w:lang w:val="uk-UA"/>
        </w:rPr>
      </w:pPr>
      <w:r>
        <w:rPr>
          <w:noProof/>
        </w:rPr>
        <w:drawing>
          <wp:inline distT="0" distB="0" distL="0" distR="0">
            <wp:extent cx="4438650" cy="2959100"/>
            <wp:effectExtent l="0" t="0" r="0" b="0"/>
            <wp:docPr id="68" name="Рисунок 68" descr="\\Admin\s\Сесія фото\IMG_7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min\s\Сесія фото\IMG_733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446421" cy="2964281"/>
                    </a:xfrm>
                    <a:prstGeom prst="rect">
                      <a:avLst/>
                    </a:prstGeom>
                    <a:noFill/>
                    <a:ln>
                      <a:noFill/>
                    </a:ln>
                  </pic:spPr>
                </pic:pic>
              </a:graphicData>
            </a:graphic>
          </wp:inline>
        </w:drawing>
      </w:r>
    </w:p>
    <w:p w:rsidR="0055444E" w:rsidRPr="00E50E99" w:rsidRDefault="0055444E" w:rsidP="007C27BD">
      <w:pPr>
        <w:ind w:firstLine="709"/>
        <w:jc w:val="both"/>
        <w:rPr>
          <w:sz w:val="22"/>
          <w:szCs w:val="22"/>
          <w:lang w:val="uk-UA"/>
        </w:rPr>
      </w:pPr>
      <w:r>
        <w:rPr>
          <w:lang w:val="uk-UA"/>
        </w:rPr>
        <w:tab/>
        <w:t>Депутати затвердили ряд програм:</w:t>
      </w:r>
    </w:p>
    <w:p w:rsidR="0055444E" w:rsidRPr="00A61EDC" w:rsidRDefault="0055444E" w:rsidP="007C27BD">
      <w:pPr>
        <w:ind w:left="284" w:firstLine="709"/>
        <w:jc w:val="both"/>
        <w:rPr>
          <w:lang w:val="uk-UA"/>
        </w:rPr>
      </w:pPr>
      <w:r>
        <w:rPr>
          <w:bCs/>
          <w:lang w:val="uk-UA"/>
        </w:rPr>
        <w:t>- п</w:t>
      </w:r>
      <w:r w:rsidRPr="00E50E99">
        <w:rPr>
          <w:bCs/>
        </w:rPr>
        <w:t>рограм</w:t>
      </w:r>
      <w:r>
        <w:rPr>
          <w:bCs/>
          <w:lang w:val="uk-UA"/>
        </w:rPr>
        <w:t>у</w:t>
      </w:r>
      <w:r w:rsidRPr="00E50E99">
        <w:rPr>
          <w:bCs/>
        </w:rPr>
        <w:t xml:space="preserve"> </w:t>
      </w:r>
      <w:r w:rsidRPr="00E50E99">
        <w:t>економічного і соціального  розвитку м. Лубни  на 201</w:t>
      </w:r>
      <w:r>
        <w:rPr>
          <w:lang w:val="uk-UA"/>
        </w:rPr>
        <w:t>9</w:t>
      </w:r>
      <w:r w:rsidRPr="00E50E99">
        <w:t xml:space="preserve"> </w:t>
      </w:r>
      <w:proofErr w:type="gramStart"/>
      <w:r w:rsidRPr="00E50E99">
        <w:t>р</w:t>
      </w:r>
      <w:proofErr w:type="gramEnd"/>
      <w:r w:rsidRPr="00E50E99">
        <w:t>ік</w:t>
      </w:r>
      <w:r>
        <w:rPr>
          <w:lang w:val="uk-UA"/>
        </w:rPr>
        <w:t>;</w:t>
      </w:r>
    </w:p>
    <w:p w:rsidR="0055444E" w:rsidRDefault="0055444E" w:rsidP="007C27BD">
      <w:pPr>
        <w:ind w:left="284" w:firstLine="709"/>
        <w:jc w:val="both"/>
        <w:rPr>
          <w:lang w:val="uk-UA"/>
        </w:rPr>
      </w:pPr>
      <w:r>
        <w:rPr>
          <w:lang w:val="uk-UA"/>
        </w:rPr>
        <w:t>- к</w:t>
      </w:r>
      <w:r w:rsidRPr="00F4773B">
        <w:t>омплексн</w:t>
      </w:r>
      <w:r>
        <w:rPr>
          <w:lang w:val="uk-UA"/>
        </w:rPr>
        <w:t>у</w:t>
      </w:r>
      <w:r w:rsidRPr="00F4773B">
        <w:t xml:space="preserve"> програм</w:t>
      </w:r>
      <w:r>
        <w:rPr>
          <w:lang w:val="uk-UA"/>
        </w:rPr>
        <w:t>у</w:t>
      </w:r>
      <w:r w:rsidRPr="00F4773B">
        <w:t xml:space="preserve"> розвитку соціального захисту населення на 201</w:t>
      </w:r>
      <w:r>
        <w:rPr>
          <w:lang w:val="uk-UA"/>
        </w:rPr>
        <w:t>9</w:t>
      </w:r>
      <w:r w:rsidRPr="00F4773B">
        <w:t xml:space="preserve"> рік</w:t>
      </w:r>
      <w:r>
        <w:rPr>
          <w:lang w:val="uk-UA"/>
        </w:rPr>
        <w:t>;</w:t>
      </w:r>
    </w:p>
    <w:p w:rsidR="0055444E" w:rsidRDefault="0055444E" w:rsidP="007C27BD">
      <w:pPr>
        <w:ind w:left="284" w:firstLine="709"/>
        <w:jc w:val="both"/>
        <w:rPr>
          <w:bCs/>
          <w:lang w:val="uk-UA"/>
        </w:rPr>
      </w:pPr>
      <w:r>
        <w:rPr>
          <w:lang w:val="uk-UA"/>
        </w:rPr>
        <w:lastRenderedPageBreak/>
        <w:t xml:space="preserve">- </w:t>
      </w:r>
      <w:r w:rsidRPr="0036449D">
        <w:rPr>
          <w:lang w:val="uk-UA"/>
        </w:rPr>
        <w:t>п</w:t>
      </w:r>
      <w:r w:rsidRPr="0036449D">
        <w:t>рограм</w:t>
      </w:r>
      <w:r w:rsidRPr="0036449D">
        <w:rPr>
          <w:lang w:val="uk-UA"/>
        </w:rPr>
        <w:t>у</w:t>
      </w:r>
      <w:r w:rsidRPr="0036449D">
        <w:t xml:space="preserve"> </w:t>
      </w:r>
      <w:r w:rsidRPr="0036449D">
        <w:rPr>
          <w:bCs/>
        </w:rPr>
        <w:t>забезпечення житлом учасників бойових дій (АТО, ООС) та членів їх сімей у м. Лубни на 2019-2020 роки</w:t>
      </w:r>
      <w:r>
        <w:rPr>
          <w:bCs/>
          <w:lang w:val="uk-UA"/>
        </w:rPr>
        <w:t>;</w:t>
      </w:r>
    </w:p>
    <w:p w:rsidR="0055444E" w:rsidRDefault="0055444E" w:rsidP="007C27BD">
      <w:pPr>
        <w:ind w:left="284" w:firstLine="709"/>
        <w:jc w:val="both"/>
        <w:rPr>
          <w:bCs/>
          <w:lang w:val="uk-UA"/>
        </w:rPr>
      </w:pPr>
      <w:r w:rsidRPr="0036449D">
        <w:rPr>
          <w:bCs/>
          <w:lang w:val="uk-UA"/>
        </w:rPr>
        <w:t xml:space="preserve">- </w:t>
      </w:r>
      <w:r>
        <w:rPr>
          <w:bCs/>
          <w:lang w:val="uk-UA"/>
        </w:rPr>
        <w:t>п</w:t>
      </w:r>
      <w:r w:rsidRPr="0036449D">
        <w:rPr>
          <w:bCs/>
        </w:rPr>
        <w:t>рограм</w:t>
      </w:r>
      <w:r>
        <w:rPr>
          <w:bCs/>
          <w:lang w:val="uk-UA"/>
        </w:rPr>
        <w:t>у</w:t>
      </w:r>
      <w:r w:rsidRPr="0036449D">
        <w:rPr>
          <w:bCs/>
        </w:rPr>
        <w:t xml:space="preserve"> „Шкільне харчування“ на 2019 рік</w:t>
      </w:r>
      <w:r>
        <w:rPr>
          <w:bCs/>
          <w:lang w:val="uk-UA"/>
        </w:rPr>
        <w:t>;</w:t>
      </w:r>
    </w:p>
    <w:p w:rsidR="0055444E" w:rsidRPr="0036449D" w:rsidRDefault="0055444E" w:rsidP="007C27BD">
      <w:pPr>
        <w:ind w:left="284" w:firstLine="709"/>
        <w:jc w:val="both"/>
        <w:rPr>
          <w:bCs/>
          <w:lang w:val="uk-UA"/>
        </w:rPr>
      </w:pPr>
      <w:r>
        <w:rPr>
          <w:bCs/>
          <w:lang w:val="uk-UA"/>
        </w:rPr>
        <w:t xml:space="preserve">- </w:t>
      </w:r>
      <w:r w:rsidRPr="0036449D">
        <w:rPr>
          <w:bCs/>
          <w:lang w:val="uk-UA"/>
        </w:rPr>
        <w:t>програму виплати одноразової допомоги дітям-сиротам і дітям, позбавленим батьківського піклування, після досягнення 18-річного віку на 2019 рік</w:t>
      </w:r>
      <w:r>
        <w:rPr>
          <w:bCs/>
          <w:lang w:val="uk-UA"/>
        </w:rPr>
        <w:t xml:space="preserve"> тощо.</w:t>
      </w:r>
    </w:p>
    <w:p w:rsidR="0055444E" w:rsidRPr="00680408" w:rsidRDefault="0055444E" w:rsidP="007C27BD">
      <w:pPr>
        <w:ind w:left="360" w:firstLine="709"/>
        <w:jc w:val="both"/>
        <w:rPr>
          <w:lang w:val="uk-UA"/>
        </w:rPr>
      </w:pPr>
    </w:p>
    <w:p w:rsidR="0055444E" w:rsidRDefault="0055444E" w:rsidP="007C27BD">
      <w:pPr>
        <w:ind w:firstLine="709"/>
        <w:jc w:val="both"/>
        <w:rPr>
          <w:lang w:val="uk-UA"/>
        </w:rPr>
      </w:pPr>
      <w:r>
        <w:rPr>
          <w:lang w:val="uk-UA"/>
        </w:rPr>
        <w:t>На сесійних засіданнях прийняті рішення</w:t>
      </w:r>
      <w:r w:rsidRPr="000E0EBD">
        <w:rPr>
          <w:lang w:val="uk-UA"/>
        </w:rPr>
        <w:t xml:space="preserve"> </w:t>
      </w:r>
      <w:r>
        <w:rPr>
          <w:lang w:val="uk-UA"/>
        </w:rPr>
        <w:t>п</w:t>
      </w:r>
      <w:r w:rsidRPr="000E0EBD">
        <w:rPr>
          <w:lang w:val="uk-UA"/>
        </w:rPr>
        <w:t>ро</w:t>
      </w:r>
      <w:r>
        <w:rPr>
          <w:lang w:val="uk-UA"/>
        </w:rPr>
        <w:t xml:space="preserve"> створення Інклюзивно- ресурсного центру Лубенської міської ради,</w:t>
      </w:r>
      <w:r w:rsidRPr="000E0EBD">
        <w:rPr>
          <w:lang w:val="uk-UA"/>
        </w:rPr>
        <w:t xml:space="preserve"> </w:t>
      </w:r>
      <w:r>
        <w:rPr>
          <w:lang w:val="uk-UA"/>
        </w:rPr>
        <w:t>п</w:t>
      </w:r>
      <w:r w:rsidRPr="000E0EBD">
        <w:rPr>
          <w:lang w:val="uk-UA"/>
        </w:rPr>
        <w:t>ро надання пільги на звільнення від плати за харчування учнів загальноосвітніх та вихованців дошкільних навчальних закладів міста</w:t>
      </w:r>
      <w:r>
        <w:rPr>
          <w:lang w:val="uk-UA"/>
        </w:rPr>
        <w:t>, про підтримання Європейської Хартії рівності жінок і чол</w:t>
      </w:r>
      <w:r w:rsidR="007C27BD">
        <w:rPr>
          <w:lang w:val="uk-UA"/>
        </w:rPr>
        <w:t>овіків у житті місцевих громад</w:t>
      </w:r>
      <w:r>
        <w:rPr>
          <w:lang w:val="uk-UA"/>
        </w:rPr>
        <w:t xml:space="preserve"> тощо. </w:t>
      </w:r>
    </w:p>
    <w:p w:rsidR="0055444E" w:rsidRDefault="0055444E" w:rsidP="007C27BD">
      <w:pPr>
        <w:ind w:left="-360" w:firstLine="709"/>
        <w:jc w:val="both"/>
        <w:rPr>
          <w:lang w:val="uk-UA"/>
        </w:rPr>
      </w:pPr>
    </w:p>
    <w:p w:rsidR="0055444E" w:rsidRDefault="007C27BD" w:rsidP="007C27BD">
      <w:pPr>
        <w:ind w:firstLine="709"/>
        <w:jc w:val="both"/>
        <w:rPr>
          <w:lang w:val="uk-UA"/>
        </w:rPr>
      </w:pPr>
      <w:r>
        <w:rPr>
          <w:lang w:val="uk-UA"/>
        </w:rPr>
        <w:t>З метою</w:t>
      </w:r>
      <w:r w:rsidR="0055444E">
        <w:rPr>
          <w:lang w:val="uk-UA"/>
        </w:rPr>
        <w:t xml:space="preserve"> зменшення соціальної напруги у місті були прийняті програми:</w:t>
      </w:r>
    </w:p>
    <w:p w:rsidR="007C27BD" w:rsidRDefault="0055444E" w:rsidP="007C27BD">
      <w:pPr>
        <w:ind w:firstLine="709"/>
        <w:jc w:val="both"/>
        <w:rPr>
          <w:lang w:val="uk-UA"/>
        </w:rPr>
      </w:pPr>
      <w:r>
        <w:rPr>
          <w:lang w:val="uk-UA"/>
        </w:rPr>
        <w:t xml:space="preserve">- </w:t>
      </w:r>
      <w:r w:rsidRPr="001B5691">
        <w:rPr>
          <w:lang w:val="uk-UA"/>
        </w:rPr>
        <w:t xml:space="preserve">відшкодування громадянам вартості </w:t>
      </w:r>
      <w:r w:rsidR="007C27BD">
        <w:rPr>
          <w:lang w:val="uk-UA"/>
        </w:rPr>
        <w:t>проїзду міжміським транспортом;</w:t>
      </w:r>
    </w:p>
    <w:p w:rsidR="0055444E" w:rsidRDefault="0055444E" w:rsidP="007C27BD">
      <w:pPr>
        <w:ind w:firstLine="709"/>
        <w:jc w:val="both"/>
        <w:rPr>
          <w:lang w:val="uk-UA"/>
        </w:rPr>
      </w:pPr>
      <w:r>
        <w:rPr>
          <w:lang w:val="uk-UA"/>
        </w:rPr>
        <w:t xml:space="preserve">- </w:t>
      </w:r>
      <w:r w:rsidRPr="001B5691">
        <w:rPr>
          <w:lang w:val="uk-UA"/>
        </w:rPr>
        <w:t>відшкодування компенсації за перевезення окремих пільгових</w:t>
      </w:r>
      <w:r w:rsidR="007C27BD">
        <w:rPr>
          <w:lang w:val="uk-UA"/>
        </w:rPr>
        <w:t xml:space="preserve"> категорій громадян у м. Лубни;</w:t>
      </w:r>
    </w:p>
    <w:p w:rsidR="0055444E" w:rsidRDefault="0055444E" w:rsidP="007C27BD">
      <w:pPr>
        <w:ind w:firstLine="709"/>
        <w:jc w:val="both"/>
        <w:rPr>
          <w:lang w:val="uk-UA"/>
        </w:rPr>
      </w:pPr>
      <w:r>
        <w:rPr>
          <w:lang w:val="uk-UA"/>
        </w:rPr>
        <w:t xml:space="preserve">- </w:t>
      </w:r>
      <w:r w:rsidRPr="001B5691">
        <w:rPr>
          <w:lang w:val="uk-UA"/>
        </w:rPr>
        <w:t>відшкодування пільг з надання пос</w:t>
      </w:r>
      <w:r w:rsidR="007C27BD">
        <w:rPr>
          <w:lang w:val="uk-UA"/>
        </w:rPr>
        <w:t>луг звʼязку мешканцям м. Лубни;</w:t>
      </w:r>
    </w:p>
    <w:p w:rsidR="0055444E" w:rsidRDefault="0055444E" w:rsidP="007C27BD">
      <w:pPr>
        <w:ind w:firstLine="709"/>
        <w:jc w:val="both"/>
        <w:rPr>
          <w:lang w:val="uk-UA"/>
        </w:rPr>
      </w:pPr>
      <w:r>
        <w:rPr>
          <w:lang w:val="uk-UA"/>
        </w:rPr>
        <w:t xml:space="preserve">- </w:t>
      </w:r>
      <w:r w:rsidRPr="001B5691">
        <w:rPr>
          <w:lang w:val="uk-UA"/>
        </w:rPr>
        <w:t>відшкодування компенсації за перевезення окремих пільгових категорій громадян залізничним транспортом приміськ</w:t>
      </w:r>
      <w:r w:rsidR="007C27BD">
        <w:rPr>
          <w:lang w:val="uk-UA"/>
        </w:rPr>
        <w:t>ого сполучення по станції Лубни;</w:t>
      </w:r>
      <w:r w:rsidRPr="001B5691">
        <w:rPr>
          <w:lang w:val="uk-UA"/>
        </w:rPr>
        <w:t xml:space="preserve"> </w:t>
      </w:r>
    </w:p>
    <w:p w:rsidR="0055444E" w:rsidRDefault="0055444E" w:rsidP="007C27BD">
      <w:pPr>
        <w:ind w:firstLine="709"/>
        <w:jc w:val="both"/>
        <w:rPr>
          <w:lang w:val="uk-UA"/>
        </w:rPr>
      </w:pPr>
      <w:r>
        <w:rPr>
          <w:lang w:val="uk-UA"/>
        </w:rPr>
        <w:t xml:space="preserve">- </w:t>
      </w:r>
      <w:r w:rsidRPr="001B5691">
        <w:rPr>
          <w:lang w:val="uk-UA"/>
        </w:rPr>
        <w:t>забезпечення санаторно-курортним лікуванням ветеранів війни та осіб на яких поширюється дія Закону України „Про статус ветеранів війни, гарантії їх соціального захисту“ у м. Лубни.</w:t>
      </w:r>
    </w:p>
    <w:p w:rsidR="0055444E" w:rsidRDefault="0055444E" w:rsidP="007C27BD">
      <w:pPr>
        <w:ind w:left="-360" w:firstLine="709"/>
        <w:jc w:val="both"/>
        <w:rPr>
          <w:lang w:val="uk-UA"/>
        </w:rPr>
      </w:pPr>
    </w:p>
    <w:p w:rsidR="0055444E" w:rsidRDefault="0055444E" w:rsidP="007C27BD">
      <w:pPr>
        <w:ind w:left="-360" w:firstLine="709"/>
        <w:jc w:val="both"/>
        <w:rPr>
          <w:lang w:val="uk-UA"/>
        </w:rPr>
      </w:pPr>
      <w:r>
        <w:rPr>
          <w:lang w:val="uk-UA"/>
        </w:rPr>
        <w:t>Для впровадження реформи у галузі охорони здоровʼя були прийняті рішення про реорганізацію закладів охорони здоровʼя, програми фінансової підтримки медичних закладів.</w:t>
      </w:r>
    </w:p>
    <w:p w:rsidR="0055444E" w:rsidRPr="001B5691" w:rsidRDefault="0055444E" w:rsidP="007C27BD">
      <w:pPr>
        <w:ind w:left="-360" w:firstLine="709"/>
        <w:jc w:val="both"/>
        <w:rPr>
          <w:lang w:val="uk-UA"/>
        </w:rPr>
      </w:pPr>
    </w:p>
    <w:p w:rsidR="0055444E" w:rsidRDefault="0055444E" w:rsidP="007C27BD">
      <w:pPr>
        <w:ind w:left="-360" w:firstLine="709"/>
        <w:jc w:val="both"/>
        <w:rPr>
          <w:lang w:val="uk-UA"/>
        </w:rPr>
      </w:pPr>
      <w:r>
        <w:rPr>
          <w:lang w:val="uk-UA"/>
        </w:rPr>
        <w:t xml:space="preserve">З метою забезпечення нормальної життєдіяльності міського комунального господарства розглянуто питання про його підготовку до роботи в осінньо- зимовий період 2017-2018 років, прийняті програми з організації та проведення санітарного очищення території міста, з поліпшення утримання та збереження зелених насаджень, з утримання та поточного ремонту кладовищ, памʼятників, меморіальних дошок та місць захоронення видатних діячів в м. Лубни, з утримання та ремонту доріг та інші. . </w:t>
      </w:r>
    </w:p>
    <w:p w:rsidR="0055444E" w:rsidRDefault="0055444E" w:rsidP="007C27BD">
      <w:pPr>
        <w:ind w:left="-360" w:firstLine="709"/>
        <w:jc w:val="both"/>
        <w:rPr>
          <w:lang w:val="uk-UA"/>
        </w:rPr>
      </w:pPr>
    </w:p>
    <w:p w:rsidR="0055444E" w:rsidRDefault="0055444E" w:rsidP="007C27BD">
      <w:pPr>
        <w:ind w:left="-360" w:firstLine="709"/>
        <w:jc w:val="both"/>
        <w:rPr>
          <w:lang w:val="uk-UA"/>
        </w:rPr>
      </w:pPr>
      <w:r>
        <w:rPr>
          <w:lang w:val="uk-UA"/>
        </w:rPr>
        <w:t xml:space="preserve">Протягом звітного періоду прийнято цілий ряд рішень </w:t>
      </w:r>
      <w:r w:rsidR="007C27BD">
        <w:rPr>
          <w:lang w:val="uk-UA"/>
        </w:rPr>
        <w:t>і</w:t>
      </w:r>
      <w:r>
        <w:rPr>
          <w:lang w:val="uk-UA"/>
        </w:rPr>
        <w:t>з земельних питань,   про затвердження Статутів комунальних підприємств, а також з питань податків, приватизації, виконання бюджету та ін.</w:t>
      </w:r>
    </w:p>
    <w:p w:rsidR="0055444E" w:rsidRDefault="0055444E" w:rsidP="007C27BD">
      <w:pPr>
        <w:ind w:left="-360" w:firstLine="709"/>
        <w:jc w:val="both"/>
        <w:rPr>
          <w:lang w:val="uk-UA"/>
        </w:rPr>
      </w:pPr>
    </w:p>
    <w:p w:rsidR="0055444E" w:rsidRDefault="0055444E" w:rsidP="007C27BD">
      <w:pPr>
        <w:ind w:left="-360" w:firstLine="709"/>
        <w:jc w:val="both"/>
        <w:rPr>
          <w:lang w:val="uk-UA"/>
        </w:rPr>
      </w:pPr>
      <w:r>
        <w:rPr>
          <w:lang w:val="uk-UA"/>
        </w:rPr>
        <w:t>Відповідно до регламенту міської ради питання, що виносилися на сесію, були оприлюднені на офіційному веб-сайті міської ради, попередньо розглядалися на засіданнях постійних депутатських комісій та Колегії Лубенської міської ради.</w:t>
      </w:r>
    </w:p>
    <w:p w:rsidR="0055444E" w:rsidRDefault="0055444E" w:rsidP="007C27BD">
      <w:pPr>
        <w:ind w:left="-360" w:firstLine="709"/>
        <w:jc w:val="both"/>
        <w:rPr>
          <w:lang w:val="uk-UA"/>
        </w:rPr>
      </w:pPr>
    </w:p>
    <w:p w:rsidR="00C847FD" w:rsidRDefault="00C847FD" w:rsidP="00166524">
      <w:pPr>
        <w:jc w:val="both"/>
        <w:rPr>
          <w:lang w:val="uk-UA"/>
        </w:rPr>
      </w:pPr>
    </w:p>
    <w:p w:rsidR="00C847FD" w:rsidRDefault="00C847FD" w:rsidP="00C847FD">
      <w:pPr>
        <w:ind w:firstLine="720"/>
        <w:jc w:val="both"/>
        <w:rPr>
          <w:lang w:val="uk-UA"/>
        </w:rPr>
      </w:pPr>
      <w:r>
        <w:rPr>
          <w:b/>
          <w:u w:val="single"/>
          <w:lang w:val="uk-UA"/>
        </w:rPr>
        <w:lastRenderedPageBreak/>
        <w:t>Діяльність</w:t>
      </w:r>
      <w:r w:rsidRPr="00AE4299">
        <w:rPr>
          <w:b/>
          <w:u w:val="single"/>
          <w:lang w:val="uk-UA"/>
        </w:rPr>
        <w:t xml:space="preserve"> виконавчого комітету міської ради</w:t>
      </w:r>
      <w:r w:rsidRPr="00AE4299">
        <w:rPr>
          <w:lang w:val="uk-UA"/>
        </w:rPr>
        <w:t xml:space="preserve"> </w:t>
      </w:r>
    </w:p>
    <w:p w:rsidR="0055444E" w:rsidRDefault="0055444E" w:rsidP="00242EC9">
      <w:pPr>
        <w:spacing w:before="120"/>
        <w:ind w:firstLine="709"/>
        <w:jc w:val="both"/>
        <w:rPr>
          <w:lang w:val="uk-UA"/>
        </w:rPr>
      </w:pPr>
      <w:r>
        <w:rPr>
          <w:lang w:val="uk-UA"/>
        </w:rPr>
        <w:t>Виконавчий комітет міської ради сформований і затверджений рішенням сесії міської ради у кількості 31 особи.</w:t>
      </w:r>
    </w:p>
    <w:p w:rsidR="0055444E" w:rsidRDefault="0055444E" w:rsidP="00242EC9">
      <w:pPr>
        <w:spacing w:before="120"/>
        <w:ind w:firstLine="709"/>
        <w:jc w:val="both"/>
        <w:rPr>
          <w:lang w:val="uk-UA"/>
        </w:rPr>
      </w:pPr>
      <w:r w:rsidRPr="001D1D1A">
        <w:rPr>
          <w:lang w:val="uk-UA"/>
        </w:rPr>
        <w:t xml:space="preserve">Діяльність виконавчого комітету міської </w:t>
      </w:r>
      <w:r>
        <w:rPr>
          <w:lang w:val="uk-UA"/>
        </w:rPr>
        <w:t>ради протягом 2018 року була направлена на виконання власних та делегованих повноважень, які передбачені Законом України «Про місцеве самоврядуванні в Україні».</w:t>
      </w:r>
    </w:p>
    <w:p w:rsidR="0055444E" w:rsidRDefault="0055444E" w:rsidP="00242EC9">
      <w:pPr>
        <w:spacing w:before="120"/>
        <w:ind w:firstLine="709"/>
        <w:jc w:val="both"/>
        <w:rPr>
          <w:lang w:val="uk-UA"/>
        </w:rPr>
      </w:pPr>
      <w:r>
        <w:rPr>
          <w:lang w:val="uk-UA"/>
        </w:rPr>
        <w:t>При прийнятті рішень члени виконавчого комітету міської ради керуються вимогами Конституції України, законів України, актами Президента України та відповідних органів виконавчої влади.</w:t>
      </w:r>
    </w:p>
    <w:p w:rsidR="0055444E" w:rsidRDefault="0055444E" w:rsidP="00242EC9">
      <w:pPr>
        <w:spacing w:before="120"/>
        <w:ind w:firstLine="709"/>
        <w:jc w:val="both"/>
        <w:rPr>
          <w:lang w:val="uk-UA"/>
        </w:rPr>
      </w:pPr>
      <w:r>
        <w:rPr>
          <w:lang w:val="uk-UA"/>
        </w:rPr>
        <w:t>Протягом 2018 року прийнято 329 рішень.</w:t>
      </w:r>
    </w:p>
    <w:p w:rsidR="00D84544" w:rsidRDefault="00D84544" w:rsidP="00242EC9">
      <w:pPr>
        <w:spacing w:before="120"/>
        <w:ind w:firstLine="709"/>
        <w:jc w:val="both"/>
        <w:rPr>
          <w:lang w:val="uk-UA"/>
        </w:rPr>
      </w:pPr>
      <w:r>
        <w:rPr>
          <w:noProof/>
        </w:rPr>
        <w:drawing>
          <wp:inline distT="0" distB="0" distL="0" distR="0">
            <wp:extent cx="4305300" cy="2870200"/>
            <wp:effectExtent l="0" t="0" r="0" b="6350"/>
            <wp:docPr id="69" name="Рисунок 69" descr="\\Admin\s\виконком 25.05\IMG_3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min\s\виконком 25.05\IMG_300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08877" cy="2872585"/>
                    </a:xfrm>
                    <a:prstGeom prst="rect">
                      <a:avLst/>
                    </a:prstGeom>
                    <a:noFill/>
                    <a:ln>
                      <a:noFill/>
                    </a:ln>
                  </pic:spPr>
                </pic:pic>
              </a:graphicData>
            </a:graphic>
          </wp:inline>
        </w:drawing>
      </w:r>
    </w:p>
    <w:p w:rsidR="0055444E" w:rsidRPr="00D500B0" w:rsidRDefault="0055444E" w:rsidP="00242EC9">
      <w:pPr>
        <w:spacing w:before="120"/>
        <w:ind w:firstLine="709"/>
        <w:jc w:val="both"/>
        <w:rPr>
          <w:lang w:val="uk-UA"/>
        </w:rPr>
      </w:pPr>
      <w:r>
        <w:rPr>
          <w:lang w:val="uk-UA"/>
        </w:rPr>
        <w:t>Прийняття цих рішень сприяло розвитку різних галузей життєдіяльності міста. Але найбільше вони стосувалися соціально-економічного та культурного розвитку Лубен, роботи житлово-комунального господарства, будівництв</w:t>
      </w:r>
      <w:r w:rsidR="00242EC9">
        <w:rPr>
          <w:lang w:val="uk-UA"/>
        </w:rPr>
        <w:t xml:space="preserve">а та архітектури, забезпечення </w:t>
      </w:r>
      <w:r>
        <w:rPr>
          <w:lang w:val="uk-UA"/>
        </w:rPr>
        <w:t>медичного обслуговування, осві</w:t>
      </w:r>
      <w:r w:rsidR="00242EC9">
        <w:rPr>
          <w:lang w:val="uk-UA"/>
        </w:rPr>
        <w:t>ти, роботи громадського</w:t>
      </w:r>
      <w:r>
        <w:rPr>
          <w:lang w:val="uk-UA"/>
        </w:rPr>
        <w:t xml:space="preserve"> транспорту.</w:t>
      </w:r>
    </w:p>
    <w:p w:rsidR="0055444E" w:rsidRDefault="0055444E" w:rsidP="00242EC9">
      <w:pPr>
        <w:ind w:firstLine="709"/>
        <w:jc w:val="both"/>
        <w:rPr>
          <w:lang w:val="uk-UA"/>
        </w:rPr>
      </w:pPr>
      <w:r>
        <w:rPr>
          <w:lang w:val="uk-UA"/>
        </w:rPr>
        <w:t xml:space="preserve">Постійно на контролі перебували питання діяльності </w:t>
      </w:r>
      <w:r w:rsidRPr="00EE04F7">
        <w:rPr>
          <w:b/>
          <w:lang w:val="uk-UA"/>
        </w:rPr>
        <w:t>житлово-комунального господарства</w:t>
      </w:r>
      <w:r>
        <w:rPr>
          <w:lang w:val="uk-UA"/>
        </w:rPr>
        <w:t>, роботи комунальних підприємств міста.</w:t>
      </w:r>
    </w:p>
    <w:p w:rsidR="0055444E" w:rsidRPr="00D500B0" w:rsidRDefault="0055444E" w:rsidP="00242EC9">
      <w:pPr>
        <w:ind w:firstLine="709"/>
        <w:jc w:val="both"/>
        <w:rPr>
          <w:lang w:val="uk-UA"/>
        </w:rPr>
      </w:pPr>
      <w:r w:rsidRPr="00D500B0">
        <w:rPr>
          <w:lang w:val="uk-UA"/>
        </w:rPr>
        <w:t>Свідченням цього є пр</w:t>
      </w:r>
      <w:r>
        <w:rPr>
          <w:lang w:val="uk-UA"/>
        </w:rPr>
        <w:t xml:space="preserve">ийняття рішень </w:t>
      </w:r>
      <w:r w:rsidRPr="00D500B0">
        <w:rPr>
          <w:lang w:val="uk-UA"/>
        </w:rPr>
        <w:t>щодо:</w:t>
      </w:r>
    </w:p>
    <w:p w:rsidR="0055444E" w:rsidRPr="00242EC9" w:rsidRDefault="0055444E" w:rsidP="001C65DB">
      <w:pPr>
        <w:pStyle w:val="af0"/>
        <w:numPr>
          <w:ilvl w:val="0"/>
          <w:numId w:val="22"/>
        </w:numPr>
        <w:rPr>
          <w:sz w:val="28"/>
          <w:szCs w:val="28"/>
        </w:rPr>
      </w:pPr>
      <w:r w:rsidRPr="00242EC9">
        <w:rPr>
          <w:sz w:val="28"/>
          <w:szCs w:val="28"/>
        </w:rPr>
        <w:t>підготовки міського комунального господарства до роботи в осінньо-зи</w:t>
      </w:r>
      <w:r w:rsidR="00242EC9">
        <w:rPr>
          <w:sz w:val="28"/>
          <w:szCs w:val="28"/>
        </w:rPr>
        <w:t>мовий та весняно-літній періоди;</w:t>
      </w:r>
    </w:p>
    <w:p w:rsidR="0055444E" w:rsidRPr="00242EC9" w:rsidRDefault="0055444E" w:rsidP="001C65DB">
      <w:pPr>
        <w:pStyle w:val="af0"/>
        <w:numPr>
          <w:ilvl w:val="0"/>
          <w:numId w:val="22"/>
        </w:numPr>
        <w:rPr>
          <w:sz w:val="28"/>
          <w:szCs w:val="28"/>
        </w:rPr>
      </w:pPr>
      <w:r w:rsidRPr="00242EC9">
        <w:rPr>
          <w:sz w:val="28"/>
          <w:szCs w:val="28"/>
        </w:rPr>
        <w:t>проведення двомісячника благоуст</w:t>
      </w:r>
      <w:r w:rsidR="00242EC9">
        <w:rPr>
          <w:sz w:val="28"/>
          <w:szCs w:val="28"/>
        </w:rPr>
        <w:t>рою, чистоти і озеленення міста;</w:t>
      </w:r>
    </w:p>
    <w:p w:rsidR="00242EC9" w:rsidRPr="00242EC9" w:rsidRDefault="0055444E" w:rsidP="001C65DB">
      <w:pPr>
        <w:pStyle w:val="af0"/>
        <w:numPr>
          <w:ilvl w:val="0"/>
          <w:numId w:val="22"/>
        </w:numPr>
        <w:rPr>
          <w:sz w:val="28"/>
          <w:szCs w:val="28"/>
        </w:rPr>
      </w:pPr>
      <w:r w:rsidRPr="00242EC9">
        <w:rPr>
          <w:sz w:val="28"/>
          <w:szCs w:val="28"/>
        </w:rPr>
        <w:t>затвердження переліку поточного ремонту покриття вулиць міста;</w:t>
      </w:r>
    </w:p>
    <w:p w:rsidR="0055444E" w:rsidRPr="00242EC9" w:rsidRDefault="0055444E" w:rsidP="001C65DB">
      <w:pPr>
        <w:pStyle w:val="af0"/>
        <w:numPr>
          <w:ilvl w:val="0"/>
          <w:numId w:val="22"/>
        </w:numPr>
        <w:jc w:val="both"/>
        <w:rPr>
          <w:sz w:val="28"/>
          <w:szCs w:val="28"/>
        </w:rPr>
      </w:pPr>
      <w:r w:rsidRPr="00242EC9">
        <w:rPr>
          <w:sz w:val="28"/>
          <w:szCs w:val="28"/>
        </w:rPr>
        <w:t>коригування тарифів на послуги з вивезення твердих та рідких побутових відходів, встановлення тарифів на послуги з утримання будинків, споруд та прибудинкових територій;</w:t>
      </w:r>
    </w:p>
    <w:p w:rsidR="0055444E" w:rsidRPr="00242EC9" w:rsidRDefault="0055444E" w:rsidP="001C65DB">
      <w:pPr>
        <w:pStyle w:val="af0"/>
        <w:numPr>
          <w:ilvl w:val="0"/>
          <w:numId w:val="22"/>
        </w:numPr>
        <w:jc w:val="both"/>
        <w:rPr>
          <w:sz w:val="28"/>
          <w:szCs w:val="28"/>
        </w:rPr>
      </w:pPr>
      <w:r w:rsidRPr="00242EC9">
        <w:rPr>
          <w:sz w:val="28"/>
          <w:szCs w:val="28"/>
        </w:rPr>
        <w:t>затвердження Порядку надання фінансової підтримки ОСББ та ЖБК з капітального ремонту житлових будинків у місті;</w:t>
      </w:r>
    </w:p>
    <w:p w:rsidR="0055444E" w:rsidRPr="00242EC9" w:rsidRDefault="0055444E" w:rsidP="001C65DB">
      <w:pPr>
        <w:pStyle w:val="af0"/>
        <w:numPr>
          <w:ilvl w:val="0"/>
          <w:numId w:val="22"/>
        </w:numPr>
        <w:jc w:val="both"/>
        <w:rPr>
          <w:sz w:val="28"/>
          <w:szCs w:val="28"/>
        </w:rPr>
      </w:pPr>
      <w:r w:rsidRPr="00242EC9">
        <w:rPr>
          <w:sz w:val="28"/>
          <w:szCs w:val="28"/>
        </w:rPr>
        <w:t>постановки на квартирний облік, надання житлової площі та інших житлових питань.</w:t>
      </w:r>
    </w:p>
    <w:p w:rsidR="0055444E" w:rsidRPr="00273303" w:rsidRDefault="0055444E" w:rsidP="00242EC9">
      <w:pPr>
        <w:ind w:firstLine="709"/>
        <w:jc w:val="both"/>
        <w:rPr>
          <w:lang w:val="uk-UA"/>
        </w:rPr>
      </w:pPr>
    </w:p>
    <w:p w:rsidR="0055444E" w:rsidRPr="00D500B0" w:rsidRDefault="0055444E" w:rsidP="00242EC9">
      <w:pPr>
        <w:ind w:firstLine="709"/>
        <w:jc w:val="both"/>
        <w:rPr>
          <w:lang w:val="uk-UA"/>
        </w:rPr>
      </w:pPr>
      <w:r w:rsidRPr="00D500B0">
        <w:rPr>
          <w:lang w:val="uk-UA"/>
        </w:rPr>
        <w:t xml:space="preserve">Питання </w:t>
      </w:r>
      <w:r w:rsidRPr="00D500B0">
        <w:rPr>
          <w:b/>
          <w:lang w:val="uk-UA"/>
        </w:rPr>
        <w:t xml:space="preserve">торгівельного обслуговування </w:t>
      </w:r>
      <w:r w:rsidRPr="00D500B0">
        <w:rPr>
          <w:lang w:val="uk-UA"/>
        </w:rPr>
        <w:t xml:space="preserve">завжди були актуальними для </w:t>
      </w:r>
      <w:r>
        <w:rPr>
          <w:lang w:val="uk-UA"/>
        </w:rPr>
        <w:t>мешканців нашого міста. Тож у 2018 році на засіданнях виконавчого комітету була приділена увага:</w:t>
      </w:r>
    </w:p>
    <w:p w:rsidR="0055444E" w:rsidRPr="00273303" w:rsidRDefault="0055444E" w:rsidP="001C65DB">
      <w:pPr>
        <w:numPr>
          <w:ilvl w:val="0"/>
          <w:numId w:val="12"/>
        </w:numPr>
        <w:ind w:left="0" w:firstLine="709"/>
        <w:jc w:val="both"/>
        <w:rPr>
          <w:lang w:val="uk-UA"/>
        </w:rPr>
      </w:pPr>
      <w:r w:rsidRPr="00273303">
        <w:rPr>
          <w:lang w:val="uk-UA"/>
        </w:rPr>
        <w:t>харчуванню учнів та вихованців у дошкільних і зага</w:t>
      </w:r>
      <w:r w:rsidR="00242EC9">
        <w:rPr>
          <w:lang w:val="uk-UA"/>
        </w:rPr>
        <w:t>льноосвітніх закладах міста;</w:t>
      </w:r>
    </w:p>
    <w:p w:rsidR="0055444E" w:rsidRPr="00273303" w:rsidRDefault="0055444E" w:rsidP="001C65DB">
      <w:pPr>
        <w:numPr>
          <w:ilvl w:val="0"/>
          <w:numId w:val="12"/>
        </w:numPr>
        <w:ind w:left="0" w:firstLine="709"/>
        <w:jc w:val="both"/>
        <w:rPr>
          <w:lang w:val="uk-UA"/>
        </w:rPr>
      </w:pPr>
      <w:r w:rsidRPr="00273303">
        <w:rPr>
          <w:lang w:val="uk-UA"/>
        </w:rPr>
        <w:t xml:space="preserve">проведенню ярмарків з реалізації сільськогосподарської продукції та </w:t>
      </w:r>
      <w:r>
        <w:rPr>
          <w:lang w:val="uk-UA"/>
        </w:rPr>
        <w:t>виставки-продажу товарів місцевих виробників</w:t>
      </w:r>
      <w:r w:rsidR="00242EC9">
        <w:rPr>
          <w:lang w:val="uk-UA"/>
        </w:rPr>
        <w:t>;</w:t>
      </w:r>
    </w:p>
    <w:p w:rsidR="0055444E" w:rsidRPr="00273303" w:rsidRDefault="0055444E" w:rsidP="001C65DB">
      <w:pPr>
        <w:numPr>
          <w:ilvl w:val="0"/>
          <w:numId w:val="12"/>
        </w:numPr>
        <w:ind w:left="0" w:firstLine="709"/>
        <w:rPr>
          <w:lang w:val="uk-UA"/>
        </w:rPr>
      </w:pPr>
      <w:r w:rsidRPr="00273303">
        <w:rPr>
          <w:lang w:val="uk-UA"/>
        </w:rPr>
        <w:t>встановленню режимів роботи підприємств, установ та організ</w:t>
      </w:r>
      <w:r w:rsidR="00242EC9">
        <w:rPr>
          <w:lang w:val="uk-UA"/>
        </w:rPr>
        <w:t>ацій сфери обслуговування міста;</w:t>
      </w:r>
    </w:p>
    <w:p w:rsidR="0055444E" w:rsidRPr="00273303" w:rsidRDefault="0055444E" w:rsidP="001C65DB">
      <w:pPr>
        <w:numPr>
          <w:ilvl w:val="0"/>
          <w:numId w:val="12"/>
        </w:numPr>
        <w:ind w:left="0" w:firstLine="709"/>
        <w:rPr>
          <w:lang w:val="uk-UA"/>
        </w:rPr>
      </w:pPr>
      <w:r>
        <w:rPr>
          <w:lang w:val="uk-UA"/>
        </w:rPr>
        <w:t>розміщення місць сезонної торгівлі тощо.</w:t>
      </w:r>
    </w:p>
    <w:p w:rsidR="0055444E" w:rsidRPr="00273303" w:rsidRDefault="0055444E" w:rsidP="00242EC9">
      <w:pPr>
        <w:ind w:firstLine="709"/>
        <w:rPr>
          <w:lang w:val="uk-UA"/>
        </w:rPr>
      </w:pPr>
    </w:p>
    <w:p w:rsidR="0055444E" w:rsidRPr="00475506" w:rsidRDefault="0055444E" w:rsidP="00242EC9">
      <w:pPr>
        <w:ind w:firstLine="709"/>
        <w:jc w:val="both"/>
        <w:rPr>
          <w:lang w:val="uk-UA"/>
        </w:rPr>
      </w:pPr>
      <w:r>
        <w:rPr>
          <w:lang w:val="uk-UA"/>
        </w:rPr>
        <w:t xml:space="preserve">З метою покращення </w:t>
      </w:r>
      <w:r w:rsidRPr="00475506">
        <w:rPr>
          <w:b/>
          <w:lang w:val="uk-UA"/>
        </w:rPr>
        <w:t>транспортного обслуговування</w:t>
      </w:r>
      <w:r>
        <w:rPr>
          <w:lang w:val="uk-UA"/>
        </w:rPr>
        <w:t xml:space="preserve"> мешканців міста виконавчий комітет приймав рішення, які стосувалися:</w:t>
      </w:r>
    </w:p>
    <w:p w:rsidR="0055444E" w:rsidRDefault="0055444E" w:rsidP="001C65DB">
      <w:pPr>
        <w:numPr>
          <w:ilvl w:val="0"/>
          <w:numId w:val="12"/>
        </w:numPr>
        <w:ind w:left="0" w:firstLine="709"/>
        <w:jc w:val="both"/>
        <w:rPr>
          <w:lang w:val="uk-UA"/>
        </w:rPr>
      </w:pPr>
      <w:r>
        <w:rPr>
          <w:lang w:val="uk-UA"/>
        </w:rPr>
        <w:t>оголошення конкурсів з перевезення пасажирів на автобусних маршрутах;</w:t>
      </w:r>
    </w:p>
    <w:p w:rsidR="0055444E" w:rsidRDefault="0055444E" w:rsidP="001C65DB">
      <w:pPr>
        <w:numPr>
          <w:ilvl w:val="0"/>
          <w:numId w:val="12"/>
        </w:numPr>
        <w:ind w:left="0" w:firstLine="709"/>
        <w:jc w:val="both"/>
        <w:rPr>
          <w:lang w:val="uk-UA"/>
        </w:rPr>
      </w:pPr>
      <w:r>
        <w:rPr>
          <w:lang w:val="uk-UA"/>
        </w:rPr>
        <w:t>затвердження паспортів автобусних маршрутів;</w:t>
      </w:r>
    </w:p>
    <w:p w:rsidR="0055444E" w:rsidRPr="00D06FA9" w:rsidRDefault="0055444E" w:rsidP="001C65DB">
      <w:pPr>
        <w:numPr>
          <w:ilvl w:val="0"/>
          <w:numId w:val="12"/>
        </w:numPr>
        <w:ind w:left="0" w:firstLine="709"/>
        <w:jc w:val="both"/>
        <w:rPr>
          <w:lang w:val="uk-UA"/>
        </w:rPr>
      </w:pPr>
      <w:r>
        <w:rPr>
          <w:lang w:val="uk-UA"/>
        </w:rPr>
        <w:t>встановлення тарифів на послуги з перевезення пасажирів на міських автобусних маршрутах.</w:t>
      </w:r>
    </w:p>
    <w:p w:rsidR="0055444E" w:rsidRDefault="0055444E" w:rsidP="00242EC9">
      <w:pPr>
        <w:ind w:firstLine="709"/>
        <w:rPr>
          <w:lang w:val="uk-UA"/>
        </w:rPr>
      </w:pPr>
    </w:p>
    <w:p w:rsidR="0055444E" w:rsidRPr="003D6525" w:rsidRDefault="0055444E" w:rsidP="00242EC9">
      <w:pPr>
        <w:ind w:firstLine="709"/>
        <w:jc w:val="both"/>
        <w:rPr>
          <w:lang w:val="uk-UA"/>
        </w:rPr>
      </w:pPr>
      <w:r w:rsidRPr="003D6525">
        <w:rPr>
          <w:lang w:val="uk-UA"/>
        </w:rPr>
        <w:t xml:space="preserve">З метою </w:t>
      </w:r>
      <w:r>
        <w:rPr>
          <w:lang w:val="uk-UA"/>
        </w:rPr>
        <w:t>поліпшення</w:t>
      </w:r>
      <w:r w:rsidRPr="003D6525">
        <w:rPr>
          <w:lang w:val="uk-UA"/>
        </w:rPr>
        <w:t xml:space="preserve"> благоустрою</w:t>
      </w:r>
      <w:r>
        <w:rPr>
          <w:lang w:val="uk-UA"/>
        </w:rPr>
        <w:t xml:space="preserve"> міста </w:t>
      </w:r>
      <w:r w:rsidRPr="003D6525">
        <w:rPr>
          <w:lang w:val="uk-UA"/>
        </w:rPr>
        <w:t xml:space="preserve"> і зовнішнього вигляду </w:t>
      </w:r>
      <w:r>
        <w:rPr>
          <w:lang w:val="uk-UA"/>
        </w:rPr>
        <w:t xml:space="preserve">будівель </w:t>
      </w:r>
      <w:r w:rsidRPr="003D6525">
        <w:rPr>
          <w:lang w:val="uk-UA"/>
        </w:rPr>
        <w:t xml:space="preserve">постійно перебувають на контролі питання, що </w:t>
      </w:r>
      <w:r>
        <w:rPr>
          <w:lang w:val="uk-UA"/>
        </w:rPr>
        <w:t>стосуються</w:t>
      </w:r>
      <w:r w:rsidRPr="003D6525">
        <w:rPr>
          <w:lang w:val="uk-UA"/>
        </w:rPr>
        <w:t xml:space="preserve"> </w:t>
      </w:r>
      <w:r w:rsidRPr="003D6525">
        <w:rPr>
          <w:b/>
          <w:lang w:val="uk-UA"/>
        </w:rPr>
        <w:t>будівництва</w:t>
      </w:r>
      <w:r>
        <w:rPr>
          <w:b/>
          <w:lang w:val="uk-UA"/>
        </w:rPr>
        <w:t xml:space="preserve"> та архітектури</w:t>
      </w:r>
      <w:r w:rsidRPr="003D6525">
        <w:rPr>
          <w:lang w:val="uk-UA"/>
        </w:rPr>
        <w:t>.</w:t>
      </w:r>
      <w:r>
        <w:rPr>
          <w:lang w:val="uk-UA"/>
        </w:rPr>
        <w:t xml:space="preserve"> На кожному засіданні виконавчого комітету розглядаються питання, щодо:</w:t>
      </w:r>
    </w:p>
    <w:p w:rsidR="0055444E" w:rsidRPr="008F4CB0" w:rsidRDefault="0055444E" w:rsidP="001C65DB">
      <w:pPr>
        <w:numPr>
          <w:ilvl w:val="0"/>
          <w:numId w:val="12"/>
        </w:numPr>
        <w:ind w:left="0" w:firstLine="709"/>
        <w:jc w:val="both"/>
        <w:rPr>
          <w:lang w:val="uk-UA"/>
        </w:rPr>
      </w:pPr>
      <w:r w:rsidRPr="008F4CB0">
        <w:rPr>
          <w:lang w:val="uk-UA"/>
        </w:rPr>
        <w:t>надання дозволів на будівництво, реконструкцію, добудову та переобладнання приміщень різних форм власності,</w:t>
      </w:r>
    </w:p>
    <w:p w:rsidR="0055444E" w:rsidRPr="008F4CB0" w:rsidRDefault="0055444E" w:rsidP="001C65DB">
      <w:pPr>
        <w:numPr>
          <w:ilvl w:val="0"/>
          <w:numId w:val="12"/>
        </w:numPr>
        <w:ind w:left="0" w:firstLine="709"/>
        <w:jc w:val="both"/>
        <w:rPr>
          <w:lang w:val="uk-UA"/>
        </w:rPr>
      </w:pPr>
      <w:r w:rsidRPr="008F4CB0">
        <w:rPr>
          <w:lang w:val="uk-UA"/>
        </w:rPr>
        <w:t>надання містобудівних умов і обмежень забудови земельних ділянок,</w:t>
      </w:r>
    </w:p>
    <w:p w:rsidR="0055444E" w:rsidRPr="008F4CB0" w:rsidRDefault="0055444E" w:rsidP="001C65DB">
      <w:pPr>
        <w:numPr>
          <w:ilvl w:val="0"/>
          <w:numId w:val="12"/>
        </w:numPr>
        <w:ind w:left="0" w:firstLine="709"/>
        <w:jc w:val="both"/>
        <w:rPr>
          <w:lang w:val="uk-UA"/>
        </w:rPr>
      </w:pPr>
      <w:r w:rsidRPr="008F4CB0">
        <w:rPr>
          <w:lang w:val="uk-UA"/>
        </w:rPr>
        <w:t>дозволів на розміщення зовнішньої реклами;</w:t>
      </w:r>
    </w:p>
    <w:p w:rsidR="0055444E" w:rsidRPr="008F4CB0" w:rsidRDefault="0055444E" w:rsidP="001C65DB">
      <w:pPr>
        <w:numPr>
          <w:ilvl w:val="0"/>
          <w:numId w:val="12"/>
        </w:numPr>
        <w:ind w:left="0" w:firstLine="709"/>
        <w:jc w:val="both"/>
        <w:rPr>
          <w:lang w:val="uk-UA"/>
        </w:rPr>
      </w:pPr>
      <w:r w:rsidRPr="008F4CB0">
        <w:rPr>
          <w:lang w:val="uk-UA"/>
        </w:rPr>
        <w:t>присвоєння, впорядкування та закріплення адреси об’єктів нерухомості.</w:t>
      </w:r>
    </w:p>
    <w:p w:rsidR="0055444E" w:rsidRPr="00574637" w:rsidRDefault="0055444E" w:rsidP="00242EC9">
      <w:pPr>
        <w:ind w:left="705" w:firstLine="709"/>
        <w:rPr>
          <w:sz w:val="16"/>
          <w:szCs w:val="16"/>
          <w:lang w:val="uk-UA"/>
        </w:rPr>
      </w:pPr>
    </w:p>
    <w:p w:rsidR="0055444E" w:rsidRDefault="0055444E" w:rsidP="00242EC9">
      <w:pPr>
        <w:ind w:firstLine="709"/>
        <w:jc w:val="both"/>
        <w:rPr>
          <w:lang w:val="uk-UA"/>
        </w:rPr>
      </w:pPr>
      <w:r w:rsidRPr="00153ED5">
        <w:rPr>
          <w:lang w:val="uk-UA"/>
        </w:rPr>
        <w:t xml:space="preserve">Одним із пріоритетних напрямків діяльності виконавчого комітету є забезпечення належних умов для здобуття </w:t>
      </w:r>
      <w:r w:rsidRPr="00153ED5">
        <w:rPr>
          <w:b/>
          <w:lang w:val="uk-UA"/>
        </w:rPr>
        <w:t>освіти</w:t>
      </w:r>
      <w:r w:rsidRPr="00153ED5">
        <w:rPr>
          <w:lang w:val="uk-UA"/>
        </w:rPr>
        <w:t xml:space="preserve"> та покращення медичного обслуговування мешканців міста. </w:t>
      </w:r>
    </w:p>
    <w:p w:rsidR="0055444E" w:rsidRPr="00153ED5" w:rsidRDefault="0055444E" w:rsidP="00242EC9">
      <w:pPr>
        <w:ind w:firstLine="709"/>
        <w:jc w:val="both"/>
        <w:rPr>
          <w:lang w:val="uk-UA"/>
        </w:rPr>
      </w:pPr>
      <w:r w:rsidRPr="00153ED5">
        <w:rPr>
          <w:lang w:val="uk-UA"/>
        </w:rPr>
        <w:t xml:space="preserve">Тому </w:t>
      </w:r>
      <w:r>
        <w:rPr>
          <w:lang w:val="uk-UA"/>
        </w:rPr>
        <w:t xml:space="preserve">посилена увага приділялася прийняттю </w:t>
      </w:r>
      <w:r w:rsidRPr="00153ED5">
        <w:rPr>
          <w:lang w:val="uk-UA"/>
        </w:rPr>
        <w:t>рішен</w:t>
      </w:r>
      <w:r>
        <w:rPr>
          <w:lang w:val="uk-UA"/>
        </w:rPr>
        <w:t>ь</w:t>
      </w:r>
      <w:r w:rsidRPr="00153ED5">
        <w:rPr>
          <w:lang w:val="uk-UA"/>
        </w:rPr>
        <w:t xml:space="preserve"> щодо створення належних умов </w:t>
      </w:r>
      <w:r>
        <w:rPr>
          <w:lang w:val="uk-UA"/>
        </w:rPr>
        <w:t xml:space="preserve">функціонування закладів </w:t>
      </w:r>
      <w:r w:rsidRPr="00153ED5">
        <w:rPr>
          <w:lang w:val="uk-UA"/>
        </w:rPr>
        <w:t>осв</w:t>
      </w:r>
      <w:r>
        <w:rPr>
          <w:lang w:val="uk-UA"/>
        </w:rPr>
        <w:t xml:space="preserve">іти міста </w:t>
      </w:r>
      <w:r w:rsidR="00242EC9">
        <w:rPr>
          <w:lang w:val="uk-UA"/>
        </w:rPr>
        <w:t>та</w:t>
      </w:r>
      <w:r>
        <w:rPr>
          <w:lang w:val="uk-UA"/>
        </w:rPr>
        <w:t xml:space="preserve"> їх </w:t>
      </w:r>
      <w:r w:rsidRPr="00153ED5">
        <w:rPr>
          <w:lang w:val="uk-UA"/>
        </w:rPr>
        <w:t>підготовк</w:t>
      </w:r>
      <w:r>
        <w:rPr>
          <w:lang w:val="uk-UA"/>
        </w:rPr>
        <w:t xml:space="preserve">и до </w:t>
      </w:r>
      <w:r w:rsidRPr="00153ED5">
        <w:rPr>
          <w:lang w:val="uk-UA"/>
        </w:rPr>
        <w:t>навчального року</w:t>
      </w:r>
      <w:r>
        <w:rPr>
          <w:lang w:val="uk-UA"/>
        </w:rPr>
        <w:t xml:space="preserve">, а також </w:t>
      </w:r>
      <w:r w:rsidRPr="00153ED5">
        <w:rPr>
          <w:lang w:val="uk-UA"/>
        </w:rPr>
        <w:t>відпочинку, оздоровлення і зайнятості дітей і підлітків влітку 201</w:t>
      </w:r>
      <w:r>
        <w:rPr>
          <w:lang w:val="uk-UA"/>
        </w:rPr>
        <w:t>8</w:t>
      </w:r>
      <w:r w:rsidRPr="00153ED5">
        <w:rPr>
          <w:lang w:val="uk-UA"/>
        </w:rPr>
        <w:t xml:space="preserve"> р.</w:t>
      </w:r>
      <w:r>
        <w:rPr>
          <w:lang w:val="uk-UA"/>
        </w:rPr>
        <w:t>, організації роботи таборів з денним перебуванням дітей при загальноосвітніх та позашкільних навчальних закладах міста, організації оплачуваних громадських робіт для учнівської молоді під ча</w:t>
      </w:r>
      <w:r w:rsidR="00242EC9">
        <w:rPr>
          <w:lang w:val="uk-UA"/>
        </w:rPr>
        <w:t xml:space="preserve">с літніх канікул, забезпеченню </w:t>
      </w:r>
      <w:r>
        <w:rPr>
          <w:lang w:val="uk-UA"/>
        </w:rPr>
        <w:t>харчування учнів та вихованців у дошкільних і загальноосвітніх закладах міста.</w:t>
      </w:r>
    </w:p>
    <w:p w:rsidR="0055444E" w:rsidRDefault="0055444E" w:rsidP="00242EC9">
      <w:pPr>
        <w:ind w:left="705" w:firstLine="709"/>
        <w:rPr>
          <w:lang w:val="uk-UA"/>
        </w:rPr>
      </w:pPr>
    </w:p>
    <w:p w:rsidR="0055444E" w:rsidRPr="00153ED5" w:rsidRDefault="0055444E" w:rsidP="00242EC9">
      <w:pPr>
        <w:ind w:firstLine="709"/>
        <w:jc w:val="both"/>
        <w:rPr>
          <w:lang w:val="uk-UA"/>
        </w:rPr>
      </w:pPr>
      <w:r>
        <w:rPr>
          <w:lang w:val="uk-UA"/>
        </w:rPr>
        <w:t xml:space="preserve">Питання </w:t>
      </w:r>
      <w:r w:rsidRPr="00153ED5">
        <w:rPr>
          <w:b/>
          <w:lang w:val="uk-UA"/>
        </w:rPr>
        <w:t>охорони здоров’я</w:t>
      </w:r>
      <w:r>
        <w:rPr>
          <w:lang w:val="uk-UA"/>
        </w:rPr>
        <w:t xml:space="preserve"> завжди перебувають під постійною увагою органів місцевої влади. На засіданнях виконавчого комітету розглядалися питання, що стосувалися покращення медичного забезпечення. Зокрема :</w:t>
      </w:r>
    </w:p>
    <w:p w:rsidR="0055444E" w:rsidRPr="001E6485" w:rsidRDefault="0055444E" w:rsidP="00242EC9">
      <w:pPr>
        <w:ind w:firstLine="709"/>
        <w:jc w:val="both"/>
        <w:rPr>
          <w:lang w:val="uk-UA"/>
        </w:rPr>
      </w:pPr>
      <w:r>
        <w:rPr>
          <w:lang w:val="uk-UA"/>
        </w:rPr>
        <w:lastRenderedPageBreak/>
        <w:t>- про хід реформування первинної ланки медицини у місті;</w:t>
      </w:r>
    </w:p>
    <w:p w:rsidR="0055444E" w:rsidRPr="001E6485" w:rsidRDefault="0055444E" w:rsidP="00242EC9">
      <w:pPr>
        <w:ind w:firstLine="709"/>
        <w:jc w:val="both"/>
        <w:rPr>
          <w:lang w:val="uk-UA"/>
        </w:rPr>
      </w:pPr>
      <w:r w:rsidRPr="001E6485">
        <w:rPr>
          <w:lang w:val="uk-UA"/>
        </w:rPr>
        <w:t xml:space="preserve">- </w:t>
      </w:r>
      <w:r>
        <w:rPr>
          <w:lang w:val="uk-UA"/>
        </w:rPr>
        <w:t xml:space="preserve">про </w:t>
      </w:r>
      <w:r w:rsidRPr="001E6485">
        <w:rPr>
          <w:lang w:val="uk-UA"/>
        </w:rPr>
        <w:t>планування заготівлі крові від безоплатних донорів та заходи щодо виконання об</w:t>
      </w:r>
      <w:r>
        <w:rPr>
          <w:lang w:val="uk-UA"/>
        </w:rPr>
        <w:t>сягу заготівлі донорської крові.</w:t>
      </w:r>
    </w:p>
    <w:p w:rsidR="0055444E" w:rsidRPr="00153ED5" w:rsidRDefault="0055444E" w:rsidP="00242EC9">
      <w:pPr>
        <w:ind w:left="705" w:firstLine="709"/>
        <w:rPr>
          <w:lang w:val="uk-UA"/>
        </w:rPr>
      </w:pPr>
    </w:p>
    <w:p w:rsidR="0055444E" w:rsidRDefault="0055444E" w:rsidP="00461492">
      <w:pPr>
        <w:ind w:firstLine="709"/>
        <w:jc w:val="both"/>
        <w:rPr>
          <w:lang w:val="uk-UA"/>
        </w:rPr>
      </w:pPr>
      <w:r w:rsidRPr="00153ED5">
        <w:rPr>
          <w:b/>
          <w:lang w:val="uk-UA"/>
        </w:rPr>
        <w:t>Охорона навколишнього природного середовища</w:t>
      </w:r>
      <w:r w:rsidRPr="00153ED5">
        <w:rPr>
          <w:lang w:val="uk-UA"/>
        </w:rPr>
        <w:t xml:space="preserve"> – одне із </w:t>
      </w:r>
      <w:r w:rsidRPr="001E6485">
        <w:rPr>
          <w:lang w:val="uk-UA"/>
        </w:rPr>
        <w:t>актуальних питань сьогодення. Тому постійно п</w:t>
      </w:r>
      <w:r>
        <w:rPr>
          <w:lang w:val="uk-UA"/>
        </w:rPr>
        <w:t>еребувають на контролі рішення щодо</w:t>
      </w:r>
      <w:r w:rsidRPr="001E6485">
        <w:rPr>
          <w:lang w:val="uk-UA"/>
        </w:rPr>
        <w:t xml:space="preserve"> виконання заходів з благоустрою, чистоти і озеленення, упорядкування території звалища твердих побутових відходів м.Лубни та санітарної очистки міста, а також підготовка пляжів та зон відпочинку біля води до літнього сезону.</w:t>
      </w:r>
    </w:p>
    <w:p w:rsidR="0055444E" w:rsidRDefault="0055444E" w:rsidP="00242EC9">
      <w:pPr>
        <w:ind w:firstLine="709"/>
        <w:jc w:val="both"/>
        <w:rPr>
          <w:b/>
          <w:lang w:val="uk-UA"/>
        </w:rPr>
      </w:pPr>
      <w:r w:rsidRPr="00EE04F7">
        <w:rPr>
          <w:lang w:val="uk-UA"/>
        </w:rPr>
        <w:tab/>
        <w:t xml:space="preserve">З метою  забезпечення потреб територіальної громади приймалися рішення щодо </w:t>
      </w:r>
      <w:r w:rsidRPr="00EE04F7">
        <w:rPr>
          <w:b/>
          <w:lang w:val="uk-UA"/>
        </w:rPr>
        <w:t>соціального захисту та зайнятості  населення</w:t>
      </w:r>
      <w:r>
        <w:rPr>
          <w:b/>
          <w:lang w:val="uk-UA"/>
        </w:rPr>
        <w:t xml:space="preserve"> міста:</w:t>
      </w:r>
    </w:p>
    <w:p w:rsidR="0055444E" w:rsidRPr="00242EC9" w:rsidRDefault="0055444E" w:rsidP="001C65DB">
      <w:pPr>
        <w:numPr>
          <w:ilvl w:val="0"/>
          <w:numId w:val="12"/>
        </w:numPr>
        <w:ind w:left="0" w:firstLine="709"/>
        <w:jc w:val="both"/>
        <w:rPr>
          <w:lang w:val="uk-UA"/>
        </w:rPr>
      </w:pPr>
      <w:r w:rsidRPr="00242EC9">
        <w:rPr>
          <w:lang w:val="uk-UA"/>
        </w:rPr>
        <w:t>нарахування субсидій;</w:t>
      </w:r>
    </w:p>
    <w:p w:rsidR="0055444E" w:rsidRPr="00242EC9" w:rsidRDefault="0055444E" w:rsidP="001C65DB">
      <w:pPr>
        <w:numPr>
          <w:ilvl w:val="0"/>
          <w:numId w:val="12"/>
        </w:numPr>
        <w:ind w:left="0" w:firstLine="709"/>
        <w:jc w:val="both"/>
        <w:rPr>
          <w:lang w:val="uk-UA"/>
        </w:rPr>
      </w:pPr>
      <w:r w:rsidRPr="00242EC9">
        <w:rPr>
          <w:lang w:val="uk-UA"/>
        </w:rPr>
        <w:t>надання пільг зі сплати за користування житлово-комунальними послугами членів сімей загиблих, учасників АТО та воїнів-інтернаціоналістів,  надання послуг соціально вразливим категоріям населення;</w:t>
      </w:r>
    </w:p>
    <w:p w:rsidR="0055444E" w:rsidRPr="00242EC9" w:rsidRDefault="0055444E" w:rsidP="001C65DB">
      <w:pPr>
        <w:pStyle w:val="af0"/>
        <w:numPr>
          <w:ilvl w:val="0"/>
          <w:numId w:val="12"/>
        </w:numPr>
        <w:jc w:val="both"/>
        <w:rPr>
          <w:sz w:val="28"/>
          <w:szCs w:val="28"/>
        </w:rPr>
      </w:pPr>
      <w:r w:rsidRPr="00242EC9">
        <w:rPr>
          <w:sz w:val="28"/>
          <w:szCs w:val="28"/>
        </w:rPr>
        <w:t>затвердження граничної вартості ритуальних послуг, визначених для безоплатного поховання учасників бойових дій та осіб з інвалідністю внаслідок війни;</w:t>
      </w:r>
    </w:p>
    <w:p w:rsidR="0055444E" w:rsidRPr="00242EC9" w:rsidRDefault="0055444E" w:rsidP="001C65DB">
      <w:pPr>
        <w:numPr>
          <w:ilvl w:val="0"/>
          <w:numId w:val="12"/>
        </w:numPr>
        <w:ind w:left="0" w:firstLine="709"/>
        <w:jc w:val="both"/>
        <w:rPr>
          <w:lang w:val="uk-UA"/>
        </w:rPr>
      </w:pPr>
      <w:r w:rsidRPr="00242EC9">
        <w:rPr>
          <w:lang w:val="uk-UA"/>
        </w:rPr>
        <w:t>стану легалізації виплати заробітної плати та зайнятості населення м.Лубни;</w:t>
      </w:r>
    </w:p>
    <w:p w:rsidR="0055444E" w:rsidRPr="00242EC9" w:rsidRDefault="0055444E" w:rsidP="001C65DB">
      <w:pPr>
        <w:numPr>
          <w:ilvl w:val="0"/>
          <w:numId w:val="12"/>
        </w:numPr>
        <w:ind w:left="0" w:firstLine="709"/>
        <w:jc w:val="both"/>
        <w:rPr>
          <w:lang w:val="uk-UA"/>
        </w:rPr>
      </w:pPr>
      <w:r w:rsidRPr="00242EC9">
        <w:rPr>
          <w:lang w:val="uk-UA"/>
        </w:rPr>
        <w:t>організації оплачуваних громадських робіт.</w:t>
      </w:r>
    </w:p>
    <w:p w:rsidR="0055444E" w:rsidRDefault="0055444E" w:rsidP="00242EC9">
      <w:pPr>
        <w:ind w:left="705" w:firstLine="709"/>
        <w:rPr>
          <w:lang w:val="uk-UA"/>
        </w:rPr>
      </w:pPr>
    </w:p>
    <w:p w:rsidR="0055444E" w:rsidRPr="00C0783F" w:rsidRDefault="0055444E" w:rsidP="00242EC9">
      <w:pPr>
        <w:ind w:firstLine="709"/>
        <w:jc w:val="both"/>
        <w:rPr>
          <w:lang w:val="uk-UA"/>
        </w:rPr>
      </w:pPr>
      <w:r w:rsidRPr="00C0783F">
        <w:rPr>
          <w:lang w:val="uk-UA"/>
        </w:rPr>
        <w:t xml:space="preserve">Покращенню організації </w:t>
      </w:r>
      <w:r w:rsidRPr="00C0783F">
        <w:rPr>
          <w:b/>
          <w:lang w:val="uk-UA"/>
        </w:rPr>
        <w:t>оборонної та мобілізаційної роботи</w:t>
      </w:r>
      <w:r w:rsidR="00242EC9">
        <w:rPr>
          <w:lang w:val="uk-UA"/>
        </w:rPr>
        <w:t xml:space="preserve"> сприяло прийняття рішень щодо</w:t>
      </w:r>
      <w:r w:rsidRPr="00C0783F">
        <w:rPr>
          <w:lang w:val="uk-UA"/>
        </w:rPr>
        <w:t>:</w:t>
      </w:r>
    </w:p>
    <w:p w:rsidR="0055444E" w:rsidRPr="00C0783F" w:rsidRDefault="0055444E" w:rsidP="001C65DB">
      <w:pPr>
        <w:numPr>
          <w:ilvl w:val="0"/>
          <w:numId w:val="12"/>
        </w:numPr>
        <w:tabs>
          <w:tab w:val="clear" w:pos="1065"/>
        </w:tabs>
        <w:ind w:left="0" w:firstLine="709"/>
        <w:jc w:val="both"/>
        <w:rPr>
          <w:lang w:val="uk-UA"/>
        </w:rPr>
      </w:pPr>
      <w:r w:rsidRPr="00C0783F">
        <w:rPr>
          <w:lang w:val="uk-UA"/>
        </w:rPr>
        <w:t xml:space="preserve">організації чергового призову громадян на строкову службу </w:t>
      </w:r>
      <w:r>
        <w:rPr>
          <w:lang w:val="uk-UA"/>
        </w:rPr>
        <w:t>навесні та восени 2018 року;</w:t>
      </w:r>
    </w:p>
    <w:p w:rsidR="0055444E" w:rsidRPr="00C0783F" w:rsidRDefault="0055444E" w:rsidP="001C65DB">
      <w:pPr>
        <w:numPr>
          <w:ilvl w:val="0"/>
          <w:numId w:val="12"/>
        </w:numPr>
        <w:tabs>
          <w:tab w:val="clear" w:pos="1065"/>
        </w:tabs>
        <w:ind w:left="0" w:firstLine="709"/>
        <w:jc w:val="both"/>
        <w:rPr>
          <w:lang w:val="uk-UA"/>
        </w:rPr>
      </w:pPr>
      <w:r>
        <w:rPr>
          <w:lang w:val="uk-UA"/>
        </w:rPr>
        <w:t>виконання міської програми з питань оборонної, мобілізаційної підготовки та цивільного захисту населення;</w:t>
      </w:r>
    </w:p>
    <w:p w:rsidR="0055444E" w:rsidRPr="00EE04F7" w:rsidRDefault="0055444E" w:rsidP="00242EC9">
      <w:pPr>
        <w:ind w:firstLine="709"/>
        <w:rPr>
          <w:lang w:val="uk-UA"/>
        </w:rPr>
      </w:pPr>
    </w:p>
    <w:p w:rsidR="0055444E" w:rsidRPr="00EE04F7" w:rsidRDefault="0055444E" w:rsidP="00242EC9">
      <w:pPr>
        <w:ind w:firstLine="709"/>
        <w:jc w:val="both"/>
        <w:rPr>
          <w:lang w:val="uk-UA"/>
        </w:rPr>
      </w:pPr>
      <w:r>
        <w:rPr>
          <w:lang w:val="uk-UA"/>
        </w:rPr>
        <w:t xml:space="preserve">З метою </w:t>
      </w:r>
      <w:r w:rsidRPr="00EE04F7">
        <w:rPr>
          <w:b/>
          <w:lang w:val="uk-UA"/>
        </w:rPr>
        <w:t>захисту прав дітей</w:t>
      </w:r>
      <w:r>
        <w:rPr>
          <w:lang w:val="uk-UA"/>
        </w:rPr>
        <w:t xml:space="preserve"> приймалися рішення щодо н</w:t>
      </w:r>
      <w:r w:rsidRPr="00EE04F7">
        <w:rPr>
          <w:lang w:val="uk-UA"/>
        </w:rPr>
        <w:t>адання дозволів на здійснення правочинів за участю малолітніх та неповнолітніх дітей,</w:t>
      </w:r>
      <w:r>
        <w:rPr>
          <w:lang w:val="uk-UA"/>
        </w:rPr>
        <w:t xml:space="preserve"> а також </w:t>
      </w:r>
      <w:r w:rsidRPr="00EE04F7">
        <w:rPr>
          <w:lang w:val="uk-UA"/>
        </w:rPr>
        <w:t>встановлення піклування, участ</w:t>
      </w:r>
      <w:r>
        <w:rPr>
          <w:lang w:val="uk-UA"/>
        </w:rPr>
        <w:t>і</w:t>
      </w:r>
      <w:r w:rsidRPr="00EE04F7">
        <w:rPr>
          <w:lang w:val="uk-UA"/>
        </w:rPr>
        <w:t xml:space="preserve"> батьків у вихованні дітей, </w:t>
      </w:r>
      <w:r>
        <w:rPr>
          <w:lang w:val="uk-UA"/>
        </w:rPr>
        <w:t xml:space="preserve">визначався </w:t>
      </w:r>
      <w:r w:rsidRPr="00EE04F7">
        <w:rPr>
          <w:lang w:val="uk-UA"/>
        </w:rPr>
        <w:t>порядок побачень батьків із дитиною</w:t>
      </w:r>
      <w:r>
        <w:rPr>
          <w:lang w:val="uk-UA"/>
        </w:rPr>
        <w:t>. Особлива увага приділялася профілактиці злочинності серед неповнолітніх, подоланню дитячої безпритульності та бездоглядності.</w:t>
      </w:r>
    </w:p>
    <w:p w:rsidR="0055444E" w:rsidRDefault="0055444E" w:rsidP="00242EC9">
      <w:pPr>
        <w:ind w:firstLine="709"/>
        <w:rPr>
          <w:lang w:val="uk-UA"/>
        </w:rPr>
      </w:pPr>
    </w:p>
    <w:p w:rsidR="0055444E" w:rsidRDefault="0055444E" w:rsidP="00242EC9">
      <w:pPr>
        <w:ind w:firstLine="709"/>
        <w:jc w:val="both"/>
        <w:rPr>
          <w:lang w:val="uk-UA"/>
        </w:rPr>
      </w:pPr>
      <w:r>
        <w:rPr>
          <w:lang w:val="uk-UA"/>
        </w:rPr>
        <w:t>Більшість із прийнятих рішень перебуває на постійному контролі у мене особисто, моїх заступників та керівників структурних підрозділів.</w:t>
      </w:r>
    </w:p>
    <w:p w:rsidR="0055444E" w:rsidRDefault="0055444E" w:rsidP="00242EC9">
      <w:pPr>
        <w:ind w:firstLine="709"/>
        <w:jc w:val="both"/>
        <w:rPr>
          <w:lang w:val="uk-UA"/>
        </w:rPr>
      </w:pPr>
    </w:p>
    <w:p w:rsidR="0055444E" w:rsidRDefault="0055444E" w:rsidP="00242EC9">
      <w:pPr>
        <w:ind w:firstLine="709"/>
        <w:jc w:val="both"/>
        <w:rPr>
          <w:lang w:val="uk-UA"/>
        </w:rPr>
      </w:pPr>
      <w:r>
        <w:rPr>
          <w:lang w:val="uk-UA"/>
        </w:rPr>
        <w:t>Міським головою прийнято понад 600 розпоряджень з різних питань забезпечення життєдіяльності міста, проведення культурно-масових, спортивних заходів. Прийнято важливі нормативні документи та рішення, які давали змогу громадянам та місту в цілому жити і працювати у правовому полі.</w:t>
      </w:r>
    </w:p>
    <w:p w:rsidR="0055444E" w:rsidRDefault="0055444E" w:rsidP="00C847FD">
      <w:pPr>
        <w:ind w:firstLine="720"/>
        <w:jc w:val="both"/>
        <w:rPr>
          <w:b/>
          <w:u w:val="single"/>
          <w:lang w:val="uk-UA"/>
        </w:rPr>
      </w:pPr>
    </w:p>
    <w:p w:rsidR="00C847FD" w:rsidRPr="005E632D" w:rsidRDefault="00C847FD" w:rsidP="00C847FD">
      <w:pPr>
        <w:ind w:firstLine="720"/>
        <w:jc w:val="both"/>
        <w:rPr>
          <w:b/>
          <w:u w:val="single"/>
          <w:lang w:val="uk-UA"/>
        </w:rPr>
      </w:pPr>
      <w:r w:rsidRPr="005E632D">
        <w:rPr>
          <w:b/>
          <w:u w:val="single"/>
          <w:lang w:val="uk-UA"/>
        </w:rPr>
        <w:lastRenderedPageBreak/>
        <w:t>Бюджетна та фінансова сфери</w:t>
      </w:r>
    </w:p>
    <w:p w:rsidR="005E632D" w:rsidRDefault="005E632D" w:rsidP="005E632D">
      <w:pPr>
        <w:ind w:firstLine="720"/>
        <w:jc w:val="both"/>
        <w:rPr>
          <w:b/>
          <w:u w:val="single"/>
          <w:lang w:val="uk-UA"/>
        </w:rPr>
      </w:pPr>
    </w:p>
    <w:p w:rsidR="005E632D" w:rsidRPr="000319C9" w:rsidRDefault="005E632D" w:rsidP="005E632D">
      <w:pPr>
        <w:ind w:firstLine="720"/>
        <w:jc w:val="both"/>
        <w:rPr>
          <w:rFonts w:eastAsia="Arial Unicode MS"/>
          <w:lang w:val="uk-UA"/>
        </w:rPr>
      </w:pPr>
      <w:r w:rsidRPr="00AE4299">
        <w:rPr>
          <w:rFonts w:eastAsia="Arial Unicode MS"/>
        </w:rPr>
        <w:t>Кожен напрямок роботи, кожна справа</w:t>
      </w:r>
      <w:r>
        <w:rPr>
          <w:rFonts w:eastAsia="Arial Unicode MS"/>
        </w:rPr>
        <w:t xml:space="preserve"> потребують фінансових вкладень</w:t>
      </w:r>
      <w:r w:rsidRPr="00AE4299">
        <w:rPr>
          <w:rFonts w:eastAsia="Arial Unicode MS"/>
        </w:rPr>
        <w:t xml:space="preserve">. </w:t>
      </w:r>
      <w:proofErr w:type="gramStart"/>
      <w:r w:rsidRPr="00AE4299">
        <w:rPr>
          <w:rFonts w:eastAsia="Arial Unicode MS"/>
        </w:rPr>
        <w:t>У зв’язку з цим</w:t>
      </w:r>
      <w:r w:rsidR="00242EC9">
        <w:rPr>
          <w:rFonts w:eastAsia="Arial Unicode MS"/>
          <w:lang w:val="uk-UA"/>
        </w:rPr>
        <w:t>,</w:t>
      </w:r>
      <w:r w:rsidRPr="00AE4299">
        <w:rPr>
          <w:rFonts w:eastAsia="Arial Unicode MS"/>
        </w:rPr>
        <w:t xml:space="preserve"> зусилля м</w:t>
      </w:r>
      <w:r>
        <w:rPr>
          <w:rFonts w:eastAsia="Arial Unicode MS"/>
        </w:rPr>
        <w:t>іської влади були направлені на</w:t>
      </w:r>
      <w:r>
        <w:rPr>
          <w:rFonts w:eastAsia="Arial Unicode MS"/>
          <w:lang w:val="uk-UA"/>
        </w:rPr>
        <w:t xml:space="preserve"> організацію роботи в бюджетній та фінансовій сфері. А саме:</w:t>
      </w:r>
      <w:proofErr w:type="gramEnd"/>
    </w:p>
    <w:p w:rsidR="005E632D" w:rsidRPr="00EE7DFB" w:rsidRDefault="005E632D" w:rsidP="001C65DB">
      <w:pPr>
        <w:pStyle w:val="af0"/>
        <w:numPr>
          <w:ilvl w:val="0"/>
          <w:numId w:val="23"/>
        </w:numPr>
        <w:jc w:val="both"/>
        <w:rPr>
          <w:rFonts w:eastAsia="Arial Unicode MS"/>
          <w:sz w:val="28"/>
          <w:szCs w:val="28"/>
        </w:rPr>
      </w:pPr>
      <w:r w:rsidRPr="00EE7DFB">
        <w:rPr>
          <w:rFonts w:eastAsia="Arial Unicode MS"/>
          <w:sz w:val="28"/>
          <w:szCs w:val="28"/>
        </w:rPr>
        <w:t>- забезпечення збільшення обсягу фінансових ресурсів;</w:t>
      </w:r>
    </w:p>
    <w:p w:rsidR="005E632D" w:rsidRPr="00EE7DFB" w:rsidRDefault="005E632D" w:rsidP="001C65DB">
      <w:pPr>
        <w:pStyle w:val="af0"/>
        <w:numPr>
          <w:ilvl w:val="0"/>
          <w:numId w:val="23"/>
        </w:numPr>
        <w:jc w:val="both"/>
        <w:rPr>
          <w:rFonts w:eastAsia="Arial Unicode MS"/>
          <w:sz w:val="28"/>
          <w:szCs w:val="28"/>
        </w:rPr>
      </w:pPr>
      <w:r w:rsidRPr="00EE7DFB">
        <w:rPr>
          <w:rFonts w:eastAsia="Arial Unicode MS"/>
          <w:sz w:val="28"/>
          <w:szCs w:val="28"/>
        </w:rPr>
        <w:t>- наповнення доходної частини бюджету;</w:t>
      </w:r>
    </w:p>
    <w:p w:rsidR="005E632D" w:rsidRPr="00EE7DFB" w:rsidRDefault="005E632D" w:rsidP="001C65DB">
      <w:pPr>
        <w:pStyle w:val="af0"/>
        <w:numPr>
          <w:ilvl w:val="0"/>
          <w:numId w:val="23"/>
        </w:numPr>
        <w:jc w:val="both"/>
        <w:rPr>
          <w:rFonts w:eastAsia="Arial Unicode MS"/>
          <w:sz w:val="28"/>
          <w:szCs w:val="28"/>
        </w:rPr>
      </w:pPr>
      <w:r w:rsidRPr="00EE7DFB">
        <w:rPr>
          <w:rFonts w:eastAsia="Arial Unicode MS"/>
          <w:sz w:val="28"/>
          <w:szCs w:val="28"/>
        </w:rPr>
        <w:t>- забезпечення безперебійного фінансування видаткової частини бюджету.</w:t>
      </w:r>
    </w:p>
    <w:p w:rsidR="005E632D" w:rsidRPr="00EE7DFB" w:rsidRDefault="005E632D" w:rsidP="005E632D">
      <w:pPr>
        <w:spacing w:line="360" w:lineRule="auto"/>
        <w:ind w:firstLine="720"/>
        <w:jc w:val="both"/>
        <w:rPr>
          <w:rFonts w:eastAsia="Arial Unicode MS"/>
          <w:b/>
        </w:rPr>
      </w:pPr>
      <w:r w:rsidRPr="00EE7DFB">
        <w:rPr>
          <w:rFonts w:eastAsia="Arial Unicode MS"/>
          <w:b/>
          <w:lang w:val="uk-UA"/>
        </w:rPr>
        <w:t>О</w:t>
      </w:r>
      <w:r w:rsidRPr="00EE7DFB">
        <w:rPr>
          <w:rFonts w:eastAsia="Arial Unicode MS"/>
          <w:b/>
        </w:rPr>
        <w:t xml:space="preserve">бсяги фінансових ресурсів </w:t>
      </w:r>
      <w:r w:rsidRPr="00EE7DFB">
        <w:rPr>
          <w:rFonts w:eastAsia="Arial Unicode MS"/>
          <w:b/>
          <w:lang w:val="uk-UA"/>
        </w:rPr>
        <w:t>за 2018 р. становлять 550,3 млн.грн.</w:t>
      </w:r>
      <w:r w:rsidRPr="00EE7DFB">
        <w:rPr>
          <w:rFonts w:eastAsia="Arial Unicode MS"/>
          <w:b/>
        </w:rPr>
        <w:t xml:space="preserve"> </w:t>
      </w:r>
    </w:p>
    <w:p w:rsidR="005E632D" w:rsidRPr="008F578B" w:rsidRDefault="005E632D" w:rsidP="005E632D">
      <w:pPr>
        <w:ind w:firstLine="720"/>
        <w:jc w:val="both"/>
        <w:rPr>
          <w:rFonts w:eastAsia="Arial Unicode MS"/>
        </w:rPr>
      </w:pPr>
    </w:p>
    <w:p w:rsidR="005E632D" w:rsidRPr="008F578B" w:rsidRDefault="005E632D" w:rsidP="005E632D">
      <w:pPr>
        <w:spacing w:line="360" w:lineRule="auto"/>
        <w:ind w:firstLine="720"/>
        <w:jc w:val="both"/>
        <w:rPr>
          <w:rFonts w:eastAsia="Arial Unicode MS"/>
          <w:lang w:val="uk-UA"/>
        </w:rPr>
      </w:pPr>
      <w:r w:rsidRPr="00134A27">
        <w:rPr>
          <w:rFonts w:eastAsia="Arial Unicode MS"/>
          <w:b/>
          <w:i/>
          <w:u w:val="single"/>
        </w:rPr>
        <w:t>Виконання доходної частини бюджету</w:t>
      </w:r>
      <w:r w:rsidRPr="00134A27">
        <w:rPr>
          <w:rFonts w:eastAsia="Arial Unicode MS"/>
          <w:lang w:val="uk-UA"/>
        </w:rPr>
        <w:t xml:space="preserve"> </w:t>
      </w:r>
      <w:r w:rsidRPr="00134A27">
        <w:rPr>
          <w:rFonts w:eastAsia="Arial Unicode MS"/>
        </w:rPr>
        <w:t>було</w:t>
      </w:r>
      <w:r w:rsidRPr="00134A27">
        <w:rPr>
          <w:rFonts w:eastAsia="Arial Unicode MS"/>
          <w:lang w:val="uk-UA"/>
        </w:rPr>
        <w:t xml:space="preserve"> </w:t>
      </w:r>
      <w:r w:rsidRPr="00134A27">
        <w:rPr>
          <w:rFonts w:eastAsia="Arial Unicode MS"/>
        </w:rPr>
        <w:t>направлено на збільшення надходжень від податків та зборів. Так за 20</w:t>
      </w:r>
      <w:r w:rsidRPr="00134A27">
        <w:rPr>
          <w:rFonts w:eastAsia="Arial Unicode MS"/>
          <w:lang w:val="uk-UA"/>
        </w:rPr>
        <w:t>1</w:t>
      </w:r>
      <w:r>
        <w:rPr>
          <w:rFonts w:eastAsia="Arial Unicode MS"/>
          <w:lang w:val="uk-UA"/>
        </w:rPr>
        <w:t>8</w:t>
      </w:r>
      <w:r w:rsidRPr="00134A27">
        <w:rPr>
          <w:rFonts w:eastAsia="Arial Unicode MS"/>
        </w:rPr>
        <w:t xml:space="preserve"> р</w:t>
      </w:r>
      <w:r>
        <w:rPr>
          <w:rFonts w:eastAsia="Arial Unicode MS"/>
          <w:lang w:val="uk-UA"/>
        </w:rPr>
        <w:t xml:space="preserve">ік </w:t>
      </w:r>
      <w:r w:rsidRPr="00134A27">
        <w:rPr>
          <w:rFonts w:eastAsia="Arial Unicode MS"/>
        </w:rPr>
        <w:t>до бюджету міста надійшло</w:t>
      </w:r>
      <w:r w:rsidR="00EE7DFB">
        <w:rPr>
          <w:rFonts w:eastAsia="Arial Unicode MS"/>
          <w:lang w:val="uk-UA"/>
        </w:rPr>
        <w:t xml:space="preserve"> </w:t>
      </w:r>
      <w:r w:rsidRPr="00134A27">
        <w:rPr>
          <w:rFonts w:eastAsia="Arial Unicode MS"/>
        </w:rPr>
        <w:t xml:space="preserve">коштів </w:t>
      </w:r>
      <w:r>
        <w:rPr>
          <w:rFonts w:eastAsia="Arial Unicode MS"/>
          <w:lang w:val="uk-UA"/>
        </w:rPr>
        <w:t xml:space="preserve">без урахування міжбюджетних трансфертів </w:t>
      </w:r>
      <w:proofErr w:type="gramStart"/>
      <w:r w:rsidRPr="00134A27">
        <w:rPr>
          <w:rFonts w:eastAsia="Arial Unicode MS"/>
        </w:rPr>
        <w:t>в</w:t>
      </w:r>
      <w:proofErr w:type="gramEnd"/>
      <w:r w:rsidRPr="00134A27">
        <w:rPr>
          <w:rFonts w:eastAsia="Arial Unicode MS"/>
        </w:rPr>
        <w:t xml:space="preserve"> сумі </w:t>
      </w:r>
      <w:r w:rsidRPr="00EE7DFB">
        <w:rPr>
          <w:rFonts w:eastAsia="Arial Unicode MS"/>
          <w:b/>
          <w:lang w:val="uk-UA"/>
        </w:rPr>
        <w:t xml:space="preserve">226 057,8 </w:t>
      </w:r>
      <w:r w:rsidRPr="00EE7DFB">
        <w:rPr>
          <w:rFonts w:eastAsia="Arial Unicode MS"/>
          <w:b/>
        </w:rPr>
        <w:t>тис. грн</w:t>
      </w:r>
      <w:r w:rsidRPr="008F578B">
        <w:rPr>
          <w:rFonts w:eastAsia="Arial Unicode MS"/>
        </w:rPr>
        <w:t>., в тому числі:</w:t>
      </w:r>
      <w:r w:rsidRPr="008F578B">
        <w:rPr>
          <w:rFonts w:eastAsia="Arial Unicode MS"/>
          <w:lang w:val="uk-UA"/>
        </w:rPr>
        <w:t xml:space="preserve"> </w:t>
      </w:r>
    </w:p>
    <w:p w:rsidR="005E632D" w:rsidRPr="00EE7DFB" w:rsidRDefault="005E632D" w:rsidP="005E632D">
      <w:pPr>
        <w:spacing w:line="360" w:lineRule="auto"/>
        <w:ind w:firstLine="720"/>
        <w:jc w:val="both"/>
        <w:rPr>
          <w:rFonts w:eastAsia="Arial Unicode MS"/>
          <w:b/>
        </w:rPr>
      </w:pPr>
      <w:r w:rsidRPr="00EE7DFB">
        <w:rPr>
          <w:rFonts w:eastAsia="Arial Unicode MS"/>
          <w:b/>
          <w:lang w:val="uk-UA"/>
        </w:rPr>
        <w:t xml:space="preserve"> </w:t>
      </w:r>
      <w:r w:rsidRPr="00EE7DFB">
        <w:rPr>
          <w:rFonts w:eastAsia="Arial Unicode MS"/>
          <w:b/>
        </w:rPr>
        <w:t xml:space="preserve">до загального фонду – </w:t>
      </w:r>
      <w:r w:rsidRPr="00EE7DFB">
        <w:rPr>
          <w:rFonts w:eastAsia="Arial Unicode MS"/>
          <w:b/>
          <w:lang w:val="uk-UA"/>
        </w:rPr>
        <w:t xml:space="preserve">191 957,1 </w:t>
      </w:r>
      <w:r w:rsidRPr="00EE7DFB">
        <w:rPr>
          <w:rFonts w:eastAsia="Arial Unicode MS"/>
          <w:b/>
        </w:rPr>
        <w:t>тис</w:t>
      </w:r>
      <w:proofErr w:type="gramStart"/>
      <w:r w:rsidRPr="00EE7DFB">
        <w:rPr>
          <w:rFonts w:eastAsia="Arial Unicode MS"/>
          <w:b/>
        </w:rPr>
        <w:t>.</w:t>
      </w:r>
      <w:proofErr w:type="gramEnd"/>
      <w:r w:rsidRPr="00EE7DFB">
        <w:rPr>
          <w:rFonts w:eastAsia="Arial Unicode MS"/>
          <w:b/>
        </w:rPr>
        <w:t xml:space="preserve"> </w:t>
      </w:r>
      <w:proofErr w:type="gramStart"/>
      <w:r w:rsidRPr="00EE7DFB">
        <w:rPr>
          <w:rFonts w:eastAsia="Arial Unicode MS"/>
          <w:b/>
        </w:rPr>
        <w:t>г</w:t>
      </w:r>
      <w:proofErr w:type="gramEnd"/>
      <w:r w:rsidRPr="00EE7DFB">
        <w:rPr>
          <w:rFonts w:eastAsia="Arial Unicode MS"/>
          <w:b/>
        </w:rPr>
        <w:t>рн.;</w:t>
      </w:r>
    </w:p>
    <w:p w:rsidR="005E632D" w:rsidRPr="00EE7DFB" w:rsidRDefault="005E632D" w:rsidP="005E632D">
      <w:pPr>
        <w:spacing w:line="360" w:lineRule="auto"/>
        <w:ind w:firstLine="720"/>
        <w:jc w:val="both"/>
        <w:rPr>
          <w:rFonts w:eastAsia="Arial Unicode MS"/>
          <w:b/>
        </w:rPr>
      </w:pPr>
      <w:r w:rsidRPr="00EE7DFB">
        <w:rPr>
          <w:rFonts w:eastAsia="Arial Unicode MS"/>
          <w:b/>
          <w:lang w:val="uk-UA"/>
        </w:rPr>
        <w:t xml:space="preserve"> </w:t>
      </w:r>
      <w:r w:rsidRPr="00EE7DFB">
        <w:rPr>
          <w:rFonts w:eastAsia="Arial Unicode MS"/>
          <w:b/>
        </w:rPr>
        <w:t xml:space="preserve">до спеціального фонду – </w:t>
      </w:r>
      <w:r w:rsidRPr="00EE7DFB">
        <w:rPr>
          <w:rFonts w:eastAsia="Arial Unicode MS"/>
          <w:b/>
          <w:lang w:val="uk-UA"/>
        </w:rPr>
        <w:t xml:space="preserve">34 100,7 </w:t>
      </w:r>
      <w:r w:rsidRPr="00EE7DFB">
        <w:rPr>
          <w:rFonts w:eastAsia="Arial Unicode MS"/>
          <w:b/>
        </w:rPr>
        <w:t>тис</w:t>
      </w:r>
      <w:proofErr w:type="gramStart"/>
      <w:r w:rsidRPr="00EE7DFB">
        <w:rPr>
          <w:rFonts w:eastAsia="Arial Unicode MS"/>
          <w:b/>
        </w:rPr>
        <w:t>.</w:t>
      </w:r>
      <w:proofErr w:type="gramEnd"/>
      <w:r w:rsidRPr="00EE7DFB">
        <w:rPr>
          <w:rFonts w:eastAsia="Arial Unicode MS"/>
          <w:b/>
        </w:rPr>
        <w:t xml:space="preserve"> </w:t>
      </w:r>
      <w:proofErr w:type="gramStart"/>
      <w:r w:rsidRPr="00EE7DFB">
        <w:rPr>
          <w:rFonts w:eastAsia="Arial Unicode MS"/>
          <w:b/>
        </w:rPr>
        <w:t>г</w:t>
      </w:r>
      <w:proofErr w:type="gramEnd"/>
      <w:r w:rsidRPr="00EE7DFB">
        <w:rPr>
          <w:rFonts w:eastAsia="Arial Unicode MS"/>
          <w:b/>
        </w:rPr>
        <w:t>рн.</w:t>
      </w:r>
    </w:p>
    <w:p w:rsidR="005E632D" w:rsidRPr="00AF140C" w:rsidRDefault="005E632D" w:rsidP="005E632D">
      <w:pPr>
        <w:tabs>
          <w:tab w:val="left" w:pos="6660"/>
        </w:tabs>
        <w:autoSpaceDE w:val="0"/>
        <w:autoSpaceDN w:val="0"/>
        <w:spacing w:line="360" w:lineRule="auto"/>
        <w:jc w:val="both"/>
        <w:rPr>
          <w:lang w:val="uk-UA"/>
        </w:rPr>
      </w:pPr>
      <w:r>
        <w:rPr>
          <w:noProof/>
        </w:rPr>
        <w:drawing>
          <wp:inline distT="0" distB="0" distL="0" distR="0" wp14:anchorId="120D8193" wp14:editId="2B30AD4F">
            <wp:extent cx="5915025" cy="36195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5025" cy="3619500"/>
                    </a:xfrm>
                    <a:prstGeom prst="rect">
                      <a:avLst/>
                    </a:prstGeom>
                    <a:noFill/>
                    <a:ln>
                      <a:noFill/>
                    </a:ln>
                  </pic:spPr>
                </pic:pic>
              </a:graphicData>
            </a:graphic>
          </wp:inline>
        </w:drawing>
      </w:r>
    </w:p>
    <w:p w:rsidR="005E632D" w:rsidRDefault="005E632D" w:rsidP="005E632D">
      <w:pPr>
        <w:tabs>
          <w:tab w:val="left" w:pos="6660"/>
        </w:tabs>
        <w:autoSpaceDE w:val="0"/>
        <w:autoSpaceDN w:val="0"/>
        <w:spacing w:line="360" w:lineRule="auto"/>
        <w:jc w:val="both"/>
        <w:rPr>
          <w:lang w:val="uk-UA"/>
        </w:rPr>
      </w:pPr>
    </w:p>
    <w:p w:rsidR="005E632D" w:rsidRPr="00A855A0" w:rsidRDefault="005E632D" w:rsidP="005E632D">
      <w:pPr>
        <w:tabs>
          <w:tab w:val="left" w:pos="6660"/>
        </w:tabs>
        <w:autoSpaceDE w:val="0"/>
        <w:autoSpaceDN w:val="0"/>
        <w:spacing w:line="360" w:lineRule="auto"/>
        <w:ind w:firstLine="720"/>
        <w:jc w:val="both"/>
        <w:rPr>
          <w:color w:val="000000"/>
          <w:lang w:val="uk-UA"/>
        </w:rPr>
      </w:pPr>
      <w:r w:rsidRPr="008F578B">
        <w:rPr>
          <w:color w:val="000000"/>
          <w:lang w:val="uk-UA"/>
        </w:rPr>
        <w:t>В місті активними темпами розвивається малий та середній бізнес. Так за 201</w:t>
      </w:r>
      <w:r>
        <w:rPr>
          <w:color w:val="000000"/>
          <w:lang w:val="uk-UA"/>
        </w:rPr>
        <w:t>8</w:t>
      </w:r>
      <w:r w:rsidRPr="008F578B">
        <w:rPr>
          <w:color w:val="000000"/>
          <w:lang w:val="uk-UA"/>
        </w:rPr>
        <w:t xml:space="preserve"> р</w:t>
      </w:r>
      <w:r>
        <w:rPr>
          <w:color w:val="000000"/>
          <w:lang w:val="uk-UA"/>
        </w:rPr>
        <w:t xml:space="preserve">ік </w:t>
      </w:r>
      <w:r w:rsidRPr="008F578B">
        <w:rPr>
          <w:color w:val="000000"/>
          <w:lang w:val="uk-UA"/>
        </w:rPr>
        <w:t>від суб’єктів підприємницької діяль</w:t>
      </w:r>
      <w:r w:rsidR="00EE7DFB">
        <w:rPr>
          <w:color w:val="000000"/>
          <w:lang w:val="uk-UA"/>
        </w:rPr>
        <w:t xml:space="preserve">ності надійшло єдиного податку </w:t>
      </w:r>
      <w:r>
        <w:rPr>
          <w:color w:val="000000"/>
          <w:lang w:val="uk-UA"/>
        </w:rPr>
        <w:t xml:space="preserve">в </w:t>
      </w:r>
      <w:r>
        <w:rPr>
          <w:color w:val="000000"/>
          <w:lang w:val="uk-UA"/>
        </w:rPr>
        <w:lastRenderedPageBreak/>
        <w:t xml:space="preserve">сумі 27 343,7 </w:t>
      </w:r>
      <w:r w:rsidRPr="008F578B">
        <w:rPr>
          <w:color w:val="000000"/>
          <w:lang w:val="uk-UA"/>
        </w:rPr>
        <w:t xml:space="preserve">тис.грн., що на </w:t>
      </w:r>
      <w:r>
        <w:rPr>
          <w:color w:val="000000"/>
          <w:lang w:val="uk-UA"/>
        </w:rPr>
        <w:t>4 066,4</w:t>
      </w:r>
      <w:r w:rsidRPr="008F578B">
        <w:rPr>
          <w:color w:val="000000"/>
          <w:lang w:val="uk-UA"/>
        </w:rPr>
        <w:t xml:space="preserve"> тис.грн. (</w:t>
      </w:r>
      <w:r>
        <w:rPr>
          <w:color w:val="000000"/>
          <w:lang w:val="uk-UA"/>
        </w:rPr>
        <w:t>117,5%</w:t>
      </w:r>
      <w:r w:rsidRPr="008F578B">
        <w:rPr>
          <w:color w:val="000000"/>
          <w:lang w:val="uk-UA"/>
        </w:rPr>
        <w:t>) більше</w:t>
      </w:r>
      <w:r>
        <w:rPr>
          <w:color w:val="000000"/>
          <w:lang w:val="uk-UA"/>
        </w:rPr>
        <w:t>,</w:t>
      </w:r>
      <w:r w:rsidRPr="008F578B">
        <w:rPr>
          <w:color w:val="000000"/>
          <w:lang w:val="uk-UA"/>
        </w:rPr>
        <w:t xml:space="preserve"> </w:t>
      </w:r>
      <w:r>
        <w:rPr>
          <w:color w:val="000000"/>
          <w:lang w:val="uk-UA"/>
        </w:rPr>
        <w:t xml:space="preserve">ніж у </w:t>
      </w:r>
      <w:r w:rsidRPr="008F578B">
        <w:rPr>
          <w:color w:val="000000"/>
          <w:lang w:val="uk-UA"/>
        </w:rPr>
        <w:t>минуло</w:t>
      </w:r>
      <w:r>
        <w:rPr>
          <w:color w:val="000000"/>
          <w:lang w:val="uk-UA"/>
        </w:rPr>
        <w:t>му році</w:t>
      </w:r>
      <w:r w:rsidRPr="008F578B">
        <w:rPr>
          <w:color w:val="000000"/>
          <w:lang w:val="uk-UA"/>
        </w:rPr>
        <w:t xml:space="preserve">. </w:t>
      </w:r>
    </w:p>
    <w:p w:rsidR="005E632D" w:rsidRPr="00AF140C" w:rsidRDefault="005E632D" w:rsidP="005E632D">
      <w:pPr>
        <w:tabs>
          <w:tab w:val="left" w:pos="6660"/>
        </w:tabs>
        <w:autoSpaceDE w:val="0"/>
        <w:autoSpaceDN w:val="0"/>
        <w:spacing w:line="360" w:lineRule="auto"/>
        <w:jc w:val="both"/>
        <w:rPr>
          <w:lang w:val="uk-UA"/>
        </w:rPr>
      </w:pPr>
      <w:r>
        <w:rPr>
          <w:noProof/>
        </w:rPr>
        <w:drawing>
          <wp:inline distT="0" distB="0" distL="0" distR="0" wp14:anchorId="05757F6D" wp14:editId="07A63644">
            <wp:extent cx="5848350" cy="2752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48350" cy="2752725"/>
                    </a:xfrm>
                    <a:prstGeom prst="rect">
                      <a:avLst/>
                    </a:prstGeom>
                    <a:noFill/>
                    <a:ln>
                      <a:noFill/>
                    </a:ln>
                  </pic:spPr>
                </pic:pic>
              </a:graphicData>
            </a:graphic>
          </wp:inline>
        </w:drawing>
      </w:r>
    </w:p>
    <w:p w:rsidR="005E632D" w:rsidRDefault="005E632D" w:rsidP="005E632D">
      <w:pPr>
        <w:spacing w:line="360" w:lineRule="auto"/>
        <w:ind w:firstLine="720"/>
        <w:jc w:val="both"/>
        <w:rPr>
          <w:lang w:val="uk-UA"/>
        </w:rPr>
      </w:pPr>
    </w:p>
    <w:p w:rsidR="005E632D" w:rsidRDefault="005E632D" w:rsidP="005E632D">
      <w:pPr>
        <w:spacing w:line="360" w:lineRule="auto"/>
        <w:ind w:firstLine="720"/>
        <w:jc w:val="both"/>
        <w:rPr>
          <w:lang w:val="uk-UA"/>
        </w:rPr>
      </w:pPr>
      <w:r w:rsidRPr="008F578B">
        <w:rPr>
          <w:lang w:val="uk-UA"/>
        </w:rPr>
        <w:t xml:space="preserve">Надійшло акцизного податку з реалізації суб’єктами господарювання роздрібної торгівлі підакцизних товарів </w:t>
      </w:r>
      <w:r>
        <w:rPr>
          <w:lang w:val="uk-UA"/>
        </w:rPr>
        <w:t xml:space="preserve">та акцизного податку з вироблений та ввезених на митну територію України підакцизних товарів(продукції) </w:t>
      </w:r>
      <w:r w:rsidRPr="008F578B">
        <w:rPr>
          <w:lang w:val="uk-UA"/>
        </w:rPr>
        <w:t xml:space="preserve">в сумі </w:t>
      </w:r>
      <w:r>
        <w:rPr>
          <w:lang w:val="uk-UA"/>
        </w:rPr>
        <w:t xml:space="preserve">20 943,4 </w:t>
      </w:r>
      <w:r w:rsidRPr="008F578B">
        <w:rPr>
          <w:lang w:val="uk-UA"/>
        </w:rPr>
        <w:t xml:space="preserve">тис.грн., що на </w:t>
      </w:r>
      <w:r>
        <w:rPr>
          <w:lang w:val="uk-UA"/>
        </w:rPr>
        <w:t xml:space="preserve">695,7 </w:t>
      </w:r>
      <w:r w:rsidRPr="008F578B">
        <w:rPr>
          <w:lang w:val="uk-UA"/>
        </w:rPr>
        <w:t>тис.грн. (</w:t>
      </w:r>
      <w:r>
        <w:rPr>
          <w:lang w:val="uk-UA"/>
        </w:rPr>
        <w:t xml:space="preserve">103,4 </w:t>
      </w:r>
      <w:r w:rsidRPr="008F578B">
        <w:rPr>
          <w:lang w:val="uk-UA"/>
        </w:rPr>
        <w:t>%) більше</w:t>
      </w:r>
      <w:r>
        <w:rPr>
          <w:lang w:val="uk-UA"/>
        </w:rPr>
        <w:t>,</w:t>
      </w:r>
      <w:r w:rsidRPr="008F578B">
        <w:rPr>
          <w:lang w:val="uk-UA"/>
        </w:rPr>
        <w:t xml:space="preserve"> ніж </w:t>
      </w:r>
      <w:r>
        <w:rPr>
          <w:lang w:val="uk-UA"/>
        </w:rPr>
        <w:t>в минулому році</w:t>
      </w:r>
      <w:r w:rsidRPr="008F578B">
        <w:rPr>
          <w:lang w:val="uk-UA"/>
        </w:rPr>
        <w:t xml:space="preserve">. </w:t>
      </w:r>
    </w:p>
    <w:p w:rsidR="005E632D" w:rsidRPr="00AF140C" w:rsidRDefault="005E632D" w:rsidP="00EE7DFB">
      <w:pPr>
        <w:spacing w:line="360" w:lineRule="auto"/>
        <w:jc w:val="both"/>
        <w:rPr>
          <w:lang w:val="uk-UA"/>
        </w:rPr>
      </w:pPr>
      <w:r>
        <w:rPr>
          <w:noProof/>
        </w:rPr>
        <w:drawing>
          <wp:inline distT="0" distB="0" distL="0" distR="0" wp14:anchorId="0E7C94FD" wp14:editId="5C6C6FEC">
            <wp:extent cx="5915025" cy="35242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5025" cy="3524250"/>
                    </a:xfrm>
                    <a:prstGeom prst="rect">
                      <a:avLst/>
                    </a:prstGeom>
                    <a:noFill/>
                    <a:ln>
                      <a:noFill/>
                    </a:ln>
                  </pic:spPr>
                </pic:pic>
              </a:graphicData>
            </a:graphic>
          </wp:inline>
        </w:drawing>
      </w:r>
    </w:p>
    <w:p w:rsidR="005E632D" w:rsidRDefault="005E632D" w:rsidP="00EE7DFB">
      <w:pPr>
        <w:spacing w:line="360" w:lineRule="auto"/>
        <w:ind w:firstLine="720"/>
        <w:jc w:val="both"/>
        <w:rPr>
          <w:lang w:val="uk-UA"/>
        </w:rPr>
      </w:pPr>
      <w:r w:rsidRPr="008F578B">
        <w:rPr>
          <w:lang w:val="uk-UA"/>
        </w:rPr>
        <w:lastRenderedPageBreak/>
        <w:t>Завдяки розміщенню тимчасово вільних коштів на депозитному рахунку додатково до загального фонду бюджету міста за 201</w:t>
      </w:r>
      <w:r>
        <w:rPr>
          <w:lang w:val="uk-UA"/>
        </w:rPr>
        <w:t>8</w:t>
      </w:r>
      <w:r w:rsidRPr="008F578B">
        <w:rPr>
          <w:lang w:val="uk-UA"/>
        </w:rPr>
        <w:t xml:space="preserve"> р</w:t>
      </w:r>
      <w:r>
        <w:rPr>
          <w:lang w:val="uk-UA"/>
        </w:rPr>
        <w:t xml:space="preserve">ік </w:t>
      </w:r>
      <w:r w:rsidRPr="008F578B">
        <w:rPr>
          <w:lang w:val="uk-UA"/>
        </w:rPr>
        <w:t xml:space="preserve">надійшло </w:t>
      </w:r>
      <w:r>
        <w:rPr>
          <w:lang w:val="uk-UA"/>
        </w:rPr>
        <w:t xml:space="preserve">604,9 </w:t>
      </w:r>
      <w:r w:rsidRPr="008F578B">
        <w:rPr>
          <w:lang w:val="uk-UA"/>
        </w:rPr>
        <w:t>тис.</w:t>
      </w:r>
      <w:r>
        <w:rPr>
          <w:lang w:val="uk-UA"/>
        </w:rPr>
        <w:t xml:space="preserve"> </w:t>
      </w:r>
      <w:r w:rsidR="00EE7DFB">
        <w:rPr>
          <w:lang w:val="uk-UA"/>
        </w:rPr>
        <w:t>грн.</w:t>
      </w:r>
    </w:p>
    <w:p w:rsidR="00CC4625" w:rsidRDefault="00CC4625" w:rsidP="00CC4625">
      <w:pPr>
        <w:spacing w:line="360" w:lineRule="auto"/>
        <w:jc w:val="both"/>
        <w:rPr>
          <w:iCs/>
        </w:rPr>
      </w:pPr>
      <w:r>
        <w:rPr>
          <w:b/>
          <w:bCs/>
          <w:i/>
          <w:iCs/>
          <w:u w:val="single"/>
        </w:rPr>
        <w:t>Видаткова частина загального фонду міського бюджету</w:t>
      </w:r>
      <w:r w:rsidR="00166524">
        <w:t xml:space="preserve"> за </w:t>
      </w:r>
      <w:r>
        <w:t>20</w:t>
      </w:r>
      <w:r>
        <w:rPr>
          <w:lang w:val="uk-UA"/>
        </w:rPr>
        <w:t>18</w:t>
      </w:r>
      <w:r>
        <w:t xml:space="preserve"> </w:t>
      </w:r>
      <w:proofErr w:type="gramStart"/>
      <w:r>
        <w:t>р</w:t>
      </w:r>
      <w:proofErr w:type="gramEnd"/>
      <w:r>
        <w:rPr>
          <w:lang w:val="uk-UA"/>
        </w:rPr>
        <w:t>ік</w:t>
      </w:r>
      <w:r>
        <w:t xml:space="preserve"> склала</w:t>
      </w:r>
      <w:r>
        <w:rPr>
          <w:lang w:val="uk-UA"/>
        </w:rPr>
        <w:t xml:space="preserve"> 495 517,3</w:t>
      </w:r>
      <w:r>
        <w:t xml:space="preserve"> тис.</w:t>
      </w:r>
      <w:r>
        <w:rPr>
          <w:lang w:val="uk-UA"/>
        </w:rPr>
        <w:t xml:space="preserve"> </w:t>
      </w:r>
      <w:r>
        <w:t xml:space="preserve">грн., виконана  на </w:t>
      </w:r>
      <w:r>
        <w:rPr>
          <w:lang w:val="uk-UA"/>
        </w:rPr>
        <w:t xml:space="preserve">98,0 </w:t>
      </w:r>
      <w:r>
        <w:t>%</w:t>
      </w:r>
      <w:r>
        <w:rPr>
          <w:lang w:val="uk-UA"/>
        </w:rPr>
        <w:t xml:space="preserve"> </w:t>
      </w:r>
      <w:r>
        <w:t xml:space="preserve"> </w:t>
      </w:r>
      <w:r>
        <w:rPr>
          <w:lang w:val="uk-UA"/>
        </w:rPr>
        <w:t>п</w:t>
      </w:r>
      <w:r>
        <w:t xml:space="preserve">ри уточненому плані </w:t>
      </w:r>
      <w:r>
        <w:rPr>
          <w:lang w:val="uk-UA"/>
        </w:rPr>
        <w:t xml:space="preserve">505 777,0 </w:t>
      </w:r>
      <w:r>
        <w:t>тис.</w:t>
      </w:r>
      <w:r>
        <w:rPr>
          <w:lang w:val="uk-UA"/>
        </w:rPr>
        <w:t xml:space="preserve"> </w:t>
      </w:r>
      <w:r>
        <w:t>грн.</w:t>
      </w:r>
    </w:p>
    <w:p w:rsidR="00CC4625" w:rsidRDefault="00CC4625" w:rsidP="00CC4625">
      <w:pPr>
        <w:spacing w:line="360" w:lineRule="auto"/>
        <w:jc w:val="both"/>
        <w:rPr>
          <w:iCs/>
          <w:lang w:val="uk-UA"/>
        </w:rPr>
      </w:pPr>
      <w:r>
        <w:rPr>
          <w:noProof/>
        </w:rPr>
        <w:drawing>
          <wp:inline distT="0" distB="0" distL="0" distR="0">
            <wp:extent cx="5941060" cy="4312920"/>
            <wp:effectExtent l="0" t="0" r="2540" b="0"/>
            <wp:docPr id="60" name="Диаграмма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C4625" w:rsidRDefault="00CC4625" w:rsidP="00CC4625">
      <w:pPr>
        <w:spacing w:line="360" w:lineRule="auto"/>
        <w:jc w:val="both"/>
      </w:pPr>
      <w:r>
        <w:rPr>
          <w:iCs/>
          <w:lang w:val="uk-UA"/>
        </w:rPr>
        <w:tab/>
      </w:r>
      <w:r>
        <w:rPr>
          <w:iCs/>
        </w:rPr>
        <w:t xml:space="preserve"> Видатки мали </w:t>
      </w:r>
      <w:proofErr w:type="gramStart"/>
      <w:r>
        <w:rPr>
          <w:iCs/>
        </w:rPr>
        <w:t>соц</w:t>
      </w:r>
      <w:proofErr w:type="gramEnd"/>
      <w:r>
        <w:rPr>
          <w:iCs/>
        </w:rPr>
        <w:t>іальну направленість, першочергово фінансувались захищені статті.</w:t>
      </w:r>
      <w:r>
        <w:t xml:space="preserve"> При цьому на:</w:t>
      </w:r>
    </w:p>
    <w:p w:rsidR="00CC4625" w:rsidRDefault="00CC4625" w:rsidP="00CC4625">
      <w:pPr>
        <w:spacing w:line="360" w:lineRule="auto"/>
        <w:ind w:firstLine="600"/>
        <w:jc w:val="both"/>
      </w:pPr>
      <w:r>
        <w:rPr>
          <w:iCs/>
        </w:rPr>
        <w:t xml:space="preserve">- </w:t>
      </w:r>
      <w:r>
        <w:t xml:space="preserve">заробітну плату із нарахуваннями </w:t>
      </w:r>
      <w:r>
        <w:rPr>
          <w:lang w:val="uk-UA"/>
        </w:rPr>
        <w:t>208 937,8</w:t>
      </w:r>
      <w:r>
        <w:t xml:space="preserve"> тис</w:t>
      </w:r>
      <w:proofErr w:type="gramStart"/>
      <w:r>
        <w:t>.</w:t>
      </w:r>
      <w:proofErr w:type="gramEnd"/>
      <w:r>
        <w:rPr>
          <w:lang w:val="uk-UA"/>
        </w:rPr>
        <w:t xml:space="preserve"> </w:t>
      </w:r>
      <w:proofErr w:type="gramStart"/>
      <w:r>
        <w:t>г</w:t>
      </w:r>
      <w:proofErr w:type="gramEnd"/>
      <w:r>
        <w:t>рн. (</w:t>
      </w:r>
      <w:r>
        <w:rPr>
          <w:lang w:val="uk-UA"/>
        </w:rPr>
        <w:t xml:space="preserve">42,2 </w:t>
      </w:r>
      <w:r>
        <w:t>% загального обсягу фінансування);</w:t>
      </w:r>
    </w:p>
    <w:p w:rsidR="00CC4625" w:rsidRDefault="00CC4625" w:rsidP="00CC4625">
      <w:pPr>
        <w:spacing w:line="360" w:lineRule="auto"/>
        <w:ind w:firstLine="600"/>
        <w:jc w:val="both"/>
      </w:pPr>
      <w:r>
        <w:t xml:space="preserve">- медикаменти та харчування – </w:t>
      </w:r>
      <w:r>
        <w:rPr>
          <w:lang w:val="uk-UA"/>
        </w:rPr>
        <w:t xml:space="preserve">7 911,1 </w:t>
      </w:r>
      <w:r>
        <w:t>тис</w:t>
      </w:r>
      <w:proofErr w:type="gramStart"/>
      <w:r>
        <w:t>.</w:t>
      </w:r>
      <w:proofErr w:type="gramEnd"/>
      <w:r>
        <w:rPr>
          <w:lang w:val="uk-UA"/>
        </w:rPr>
        <w:t xml:space="preserve"> </w:t>
      </w:r>
      <w:proofErr w:type="gramStart"/>
      <w:r>
        <w:t>г</w:t>
      </w:r>
      <w:proofErr w:type="gramEnd"/>
      <w:r>
        <w:t>рн. (</w:t>
      </w:r>
      <w:r>
        <w:rPr>
          <w:lang w:val="uk-UA"/>
        </w:rPr>
        <w:t xml:space="preserve">1,6 </w:t>
      </w:r>
      <w:r>
        <w:t>% загального обсягу);</w:t>
      </w:r>
    </w:p>
    <w:p w:rsidR="00CC4625" w:rsidRDefault="00CC4625" w:rsidP="00CC4625">
      <w:pPr>
        <w:spacing w:line="360" w:lineRule="auto"/>
        <w:ind w:firstLine="600"/>
        <w:jc w:val="both"/>
      </w:pPr>
      <w:r>
        <w:t xml:space="preserve">- оплату комунальних послуг  та енергоносіїв – </w:t>
      </w:r>
      <w:r>
        <w:rPr>
          <w:lang w:val="uk-UA"/>
        </w:rPr>
        <w:t xml:space="preserve">17 929,8 </w:t>
      </w:r>
      <w:r>
        <w:t>тис</w:t>
      </w:r>
      <w:proofErr w:type="gramStart"/>
      <w:r>
        <w:t>.</w:t>
      </w:r>
      <w:proofErr w:type="gramEnd"/>
      <w:r>
        <w:rPr>
          <w:lang w:val="uk-UA"/>
        </w:rPr>
        <w:t xml:space="preserve"> </w:t>
      </w:r>
      <w:proofErr w:type="gramStart"/>
      <w:r>
        <w:t>г</w:t>
      </w:r>
      <w:proofErr w:type="gramEnd"/>
      <w:r>
        <w:t>рн. (</w:t>
      </w:r>
      <w:r>
        <w:rPr>
          <w:lang w:val="uk-UA"/>
        </w:rPr>
        <w:t xml:space="preserve">3,6 </w:t>
      </w:r>
      <w:r>
        <w:t>% загального обсягу фінансування);</w:t>
      </w:r>
    </w:p>
    <w:p w:rsidR="00CC4625" w:rsidRDefault="00CC4625" w:rsidP="00CC4625">
      <w:pPr>
        <w:spacing w:line="360" w:lineRule="auto"/>
        <w:ind w:firstLine="600"/>
        <w:jc w:val="both"/>
        <w:rPr>
          <w:lang w:val="uk-UA"/>
        </w:rPr>
      </w:pPr>
      <w:r>
        <w:t xml:space="preserve">- </w:t>
      </w:r>
      <w:proofErr w:type="gramStart"/>
      <w:r>
        <w:t>п</w:t>
      </w:r>
      <w:proofErr w:type="gramEnd"/>
      <w:r>
        <w:t>ільги, субсидії,</w:t>
      </w:r>
      <w:r>
        <w:rPr>
          <w:lang w:val="uk-UA"/>
        </w:rPr>
        <w:t xml:space="preserve"> допомоги, пенсії</w:t>
      </w:r>
      <w:r>
        <w:t xml:space="preserve"> склали </w:t>
      </w:r>
      <w:r>
        <w:rPr>
          <w:lang w:val="uk-UA"/>
        </w:rPr>
        <w:t xml:space="preserve"> 217 731,9</w:t>
      </w:r>
      <w:r>
        <w:t xml:space="preserve"> тис.грн. ( </w:t>
      </w:r>
      <w:r>
        <w:rPr>
          <w:lang w:val="uk-UA"/>
        </w:rPr>
        <w:t xml:space="preserve">43,9 </w:t>
      </w:r>
      <w:r>
        <w:t>% загального обсягу фінансування).</w:t>
      </w:r>
    </w:p>
    <w:p w:rsidR="00CC4625" w:rsidRPr="00EE7DFB" w:rsidRDefault="00CC4625" w:rsidP="00EE7DFB">
      <w:pPr>
        <w:spacing w:line="360" w:lineRule="auto"/>
        <w:ind w:firstLine="720"/>
        <w:jc w:val="both"/>
        <w:rPr>
          <w:lang w:val="uk-UA"/>
        </w:rPr>
      </w:pPr>
    </w:p>
    <w:p w:rsidR="005E632D" w:rsidRDefault="005E632D" w:rsidP="005E632D">
      <w:pPr>
        <w:spacing w:line="360" w:lineRule="auto"/>
        <w:jc w:val="both"/>
        <w:rPr>
          <w:lang w:val="uk-UA"/>
        </w:rPr>
      </w:pPr>
      <w:r>
        <w:rPr>
          <w:noProof/>
        </w:rPr>
        <w:lastRenderedPageBreak/>
        <w:drawing>
          <wp:inline distT="0" distB="0" distL="0" distR="0" wp14:anchorId="38CE41DF" wp14:editId="5BC1DB1B">
            <wp:extent cx="5881370" cy="3308985"/>
            <wp:effectExtent l="0" t="0" r="24130" b="24765"/>
            <wp:docPr id="2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E632D" w:rsidRDefault="005E632D" w:rsidP="005E632D">
      <w:pPr>
        <w:spacing w:line="360" w:lineRule="auto"/>
        <w:ind w:left="-284"/>
        <w:jc w:val="both"/>
        <w:rPr>
          <w:sz w:val="24"/>
          <w:szCs w:val="24"/>
          <w:lang w:val="uk-UA"/>
        </w:rPr>
      </w:pPr>
    </w:p>
    <w:p w:rsidR="005E632D" w:rsidRPr="002521B6" w:rsidRDefault="005E632D" w:rsidP="001C65DB">
      <w:pPr>
        <w:pStyle w:val="af0"/>
        <w:numPr>
          <w:ilvl w:val="0"/>
          <w:numId w:val="24"/>
        </w:numPr>
        <w:spacing w:line="360" w:lineRule="auto"/>
        <w:jc w:val="both"/>
        <w:rPr>
          <w:sz w:val="28"/>
          <w:szCs w:val="28"/>
        </w:rPr>
      </w:pPr>
      <w:r w:rsidRPr="002521B6">
        <w:rPr>
          <w:sz w:val="28"/>
          <w:szCs w:val="28"/>
        </w:rPr>
        <w:t xml:space="preserve">- </w:t>
      </w:r>
      <w:r w:rsidR="002521B6" w:rsidRPr="002521B6">
        <w:rPr>
          <w:sz w:val="28"/>
          <w:szCs w:val="28"/>
        </w:rPr>
        <w:t>о</w:t>
      </w:r>
      <w:r w:rsidRPr="002521B6">
        <w:rPr>
          <w:sz w:val="28"/>
          <w:szCs w:val="28"/>
        </w:rPr>
        <w:t>світа – 122100,3 тис.грн. (24,6 % загального обсягу фінансування);</w:t>
      </w:r>
    </w:p>
    <w:p w:rsidR="005E632D" w:rsidRPr="002521B6" w:rsidRDefault="005E632D" w:rsidP="001C65DB">
      <w:pPr>
        <w:pStyle w:val="af0"/>
        <w:numPr>
          <w:ilvl w:val="0"/>
          <w:numId w:val="24"/>
        </w:numPr>
        <w:spacing w:line="360" w:lineRule="auto"/>
        <w:jc w:val="both"/>
        <w:rPr>
          <w:sz w:val="28"/>
          <w:szCs w:val="28"/>
        </w:rPr>
      </w:pPr>
      <w:r w:rsidRPr="002521B6">
        <w:rPr>
          <w:sz w:val="28"/>
          <w:szCs w:val="28"/>
        </w:rPr>
        <w:t>-</w:t>
      </w:r>
      <w:r w:rsidR="002521B6" w:rsidRPr="002521B6">
        <w:rPr>
          <w:sz w:val="28"/>
          <w:szCs w:val="28"/>
        </w:rPr>
        <w:t xml:space="preserve"> </w:t>
      </w:r>
      <w:r w:rsidRPr="002521B6">
        <w:rPr>
          <w:sz w:val="28"/>
          <w:szCs w:val="28"/>
        </w:rPr>
        <w:t>охорона здоров’я – 78 432,8 тис.грн. (15,8 % загального обсягу фінансування);</w:t>
      </w:r>
    </w:p>
    <w:p w:rsidR="005E632D" w:rsidRPr="002521B6" w:rsidRDefault="005E632D" w:rsidP="001C65DB">
      <w:pPr>
        <w:pStyle w:val="af0"/>
        <w:numPr>
          <w:ilvl w:val="0"/>
          <w:numId w:val="24"/>
        </w:numPr>
        <w:spacing w:line="360" w:lineRule="auto"/>
        <w:jc w:val="both"/>
        <w:rPr>
          <w:sz w:val="28"/>
          <w:szCs w:val="28"/>
        </w:rPr>
      </w:pPr>
      <w:r w:rsidRPr="002521B6">
        <w:rPr>
          <w:sz w:val="28"/>
          <w:szCs w:val="28"/>
        </w:rPr>
        <w:t>- соціальний захист та соціальне забезпечення – 221 501,6 тис. грн. (44,7 %  загального обсягу фінансування);</w:t>
      </w:r>
    </w:p>
    <w:p w:rsidR="005E632D" w:rsidRPr="002521B6" w:rsidRDefault="005E632D" w:rsidP="001C65DB">
      <w:pPr>
        <w:pStyle w:val="af0"/>
        <w:numPr>
          <w:ilvl w:val="0"/>
          <w:numId w:val="24"/>
        </w:numPr>
        <w:spacing w:line="360" w:lineRule="auto"/>
        <w:jc w:val="both"/>
        <w:rPr>
          <w:sz w:val="28"/>
          <w:szCs w:val="28"/>
        </w:rPr>
      </w:pPr>
      <w:r w:rsidRPr="002521B6">
        <w:rPr>
          <w:sz w:val="28"/>
          <w:szCs w:val="28"/>
        </w:rPr>
        <w:t>- житлово-комунальне господарство – 19 603,2 тис. грн. (4,0 % за-гального обсягу фінансування);</w:t>
      </w:r>
    </w:p>
    <w:p w:rsidR="005E632D" w:rsidRPr="002521B6" w:rsidRDefault="005E632D" w:rsidP="001C65DB">
      <w:pPr>
        <w:pStyle w:val="af0"/>
        <w:numPr>
          <w:ilvl w:val="0"/>
          <w:numId w:val="24"/>
        </w:numPr>
        <w:spacing w:line="360" w:lineRule="auto"/>
        <w:jc w:val="both"/>
        <w:rPr>
          <w:sz w:val="28"/>
          <w:szCs w:val="28"/>
        </w:rPr>
      </w:pPr>
      <w:r w:rsidRPr="002521B6">
        <w:rPr>
          <w:sz w:val="28"/>
          <w:szCs w:val="28"/>
        </w:rPr>
        <w:t>фізична культура і спорт – 4 737,2 тис.грн. (1,0 % загального обсягу);</w:t>
      </w:r>
    </w:p>
    <w:p w:rsidR="005E632D" w:rsidRPr="002521B6" w:rsidRDefault="005E632D" w:rsidP="001C65DB">
      <w:pPr>
        <w:pStyle w:val="af0"/>
        <w:numPr>
          <w:ilvl w:val="0"/>
          <w:numId w:val="24"/>
        </w:numPr>
        <w:spacing w:line="360" w:lineRule="auto"/>
        <w:jc w:val="both"/>
        <w:rPr>
          <w:sz w:val="28"/>
          <w:szCs w:val="28"/>
        </w:rPr>
      </w:pPr>
      <w:r w:rsidRPr="002521B6">
        <w:rPr>
          <w:sz w:val="28"/>
          <w:szCs w:val="28"/>
        </w:rPr>
        <w:t>-</w:t>
      </w:r>
      <w:r w:rsidR="002521B6" w:rsidRPr="002521B6">
        <w:rPr>
          <w:sz w:val="28"/>
          <w:szCs w:val="28"/>
        </w:rPr>
        <w:t xml:space="preserve"> </w:t>
      </w:r>
      <w:r w:rsidR="00166524">
        <w:rPr>
          <w:sz w:val="28"/>
          <w:szCs w:val="28"/>
        </w:rPr>
        <w:t>культура –</w:t>
      </w:r>
      <w:r w:rsidRPr="002521B6">
        <w:rPr>
          <w:sz w:val="28"/>
          <w:szCs w:val="28"/>
        </w:rPr>
        <w:t xml:space="preserve"> 5 582,6 тис.грн. (1,1 % загального обсягу фінансування);</w:t>
      </w:r>
    </w:p>
    <w:p w:rsidR="005E632D" w:rsidRPr="002521B6" w:rsidRDefault="005E632D" w:rsidP="001C65DB">
      <w:pPr>
        <w:pStyle w:val="af0"/>
        <w:numPr>
          <w:ilvl w:val="0"/>
          <w:numId w:val="24"/>
        </w:numPr>
        <w:spacing w:line="360" w:lineRule="auto"/>
        <w:jc w:val="both"/>
        <w:rPr>
          <w:sz w:val="28"/>
          <w:szCs w:val="28"/>
        </w:rPr>
      </w:pPr>
      <w:r w:rsidRPr="002521B6">
        <w:rPr>
          <w:sz w:val="28"/>
          <w:szCs w:val="28"/>
        </w:rPr>
        <w:t>органи місцевого самоврядування – 30 726,0 тис. грн. (6,2 % загально-го обсягу фінансування);</w:t>
      </w:r>
    </w:p>
    <w:p w:rsidR="005E632D" w:rsidRPr="00166524" w:rsidRDefault="005E632D" w:rsidP="00166524">
      <w:pPr>
        <w:pStyle w:val="af0"/>
        <w:numPr>
          <w:ilvl w:val="0"/>
          <w:numId w:val="24"/>
        </w:numPr>
        <w:spacing w:line="360" w:lineRule="auto"/>
        <w:jc w:val="both"/>
        <w:rPr>
          <w:sz w:val="28"/>
          <w:szCs w:val="28"/>
        </w:rPr>
      </w:pPr>
      <w:r w:rsidRPr="002521B6">
        <w:rPr>
          <w:sz w:val="28"/>
          <w:szCs w:val="28"/>
        </w:rPr>
        <w:t>інші – 12 833,6 тис. грн. (2,6 % загального обсягу фінансування).</w:t>
      </w:r>
    </w:p>
    <w:p w:rsidR="005E632D" w:rsidRDefault="005E632D" w:rsidP="005E632D">
      <w:pPr>
        <w:spacing w:before="240" w:line="360" w:lineRule="auto"/>
        <w:ind w:firstLine="600"/>
        <w:jc w:val="both"/>
        <w:rPr>
          <w:iCs/>
          <w:lang w:val="uk-UA"/>
        </w:rPr>
      </w:pPr>
      <w:r>
        <w:rPr>
          <w:lang w:val="uk-UA"/>
        </w:rPr>
        <w:t>Серед пріоритетних напрямків діяльності ради, її виконавчих органів у з</w:t>
      </w:r>
      <w:r w:rsidR="002521B6">
        <w:rPr>
          <w:lang w:val="uk-UA"/>
        </w:rPr>
        <w:t>вітному періоді слід відзначити</w:t>
      </w:r>
      <w:r>
        <w:rPr>
          <w:lang w:val="uk-UA"/>
        </w:rPr>
        <w:t xml:space="preserve"> залучення інвестицій у місто, що сприяє підвищенню ефективності комунального господарства міста. Завдяки цьому здійснено роботи за рахунок коштів субвенції з державного бюджету на соціально-економічний розвиток територій на суму 6 358,8 тис. грн. (капітальні ремонти ЗОШ №4, ЗОШ №3, дитячої лікарні КЛ ЦМЛ, музичної школи, </w:t>
      </w:r>
      <w:r>
        <w:rPr>
          <w:lang w:val="uk-UA"/>
        </w:rPr>
        <w:lastRenderedPageBreak/>
        <w:t>спортзалу по вул. Грушевського,4, краєзнавчого музею, придбання дитячих майданчиків та інше), а також за рахунок коштів іншої субвенції з обласного бюджету, так званих «депутатських коштів», на суму 3 020, 8 тис. грн. (капітальні ремонти спортзалу по вул. Грушевського,4, доріг, ЗОШ №3, вестибюлю та регістратури поліклінічного відділення, краєзнавчого музею, реконструкція пляжу «Центральний», благоустрою території ЗОШ №2, придбання дитячих майданчиків та іншого обладнання). Крім цього, з бюджетів Засульської ОТГ та Лубенського району залучені кошти на будівництво пам’ятника загиблим учасникам АТО в сумі 190,3 тис. грн.</w:t>
      </w:r>
    </w:p>
    <w:p w:rsidR="005E632D" w:rsidRDefault="005E632D" w:rsidP="005E632D">
      <w:pPr>
        <w:spacing w:line="360" w:lineRule="auto"/>
        <w:ind w:firstLine="600"/>
        <w:jc w:val="both"/>
        <w:rPr>
          <w:b/>
          <w:lang w:val="uk-UA"/>
        </w:rPr>
      </w:pPr>
      <w:r w:rsidRPr="00772E3A">
        <w:rPr>
          <w:lang w:val="uk-UA"/>
        </w:rPr>
        <w:t xml:space="preserve">Міська рада протягом року декілька разів розглядала питання про внесення змін до бюджету міста. Оперативно вирішувались питання </w:t>
      </w:r>
      <w:r>
        <w:t>коригування як дохідної, так і видаткової його частин</w:t>
      </w:r>
      <w:r>
        <w:rPr>
          <w:lang w:val="uk-UA"/>
        </w:rPr>
        <w:t xml:space="preserve">. </w:t>
      </w:r>
      <w:r w:rsidR="002521B6">
        <w:rPr>
          <w:b/>
          <w:lang w:val="uk-UA"/>
        </w:rPr>
        <w:t xml:space="preserve">Так, </w:t>
      </w:r>
      <w:r>
        <w:rPr>
          <w:b/>
          <w:lang w:val="uk-UA"/>
        </w:rPr>
        <w:t>у порівнянні із затвердженою сумою видатків на початок поточного року за цей період видаткова частина спеціального фонду бюджету міста збільшена на 21,4</w:t>
      </w:r>
      <w:r>
        <w:rPr>
          <w:sz w:val="24"/>
          <w:szCs w:val="24"/>
          <w:lang w:val="uk-UA"/>
        </w:rPr>
        <w:t xml:space="preserve"> </w:t>
      </w:r>
      <w:r>
        <w:rPr>
          <w:b/>
          <w:lang w:val="uk-UA"/>
        </w:rPr>
        <w:t xml:space="preserve"> млн. грн.</w:t>
      </w:r>
    </w:p>
    <w:p w:rsidR="005E632D" w:rsidRDefault="005E632D" w:rsidP="005E632D">
      <w:pPr>
        <w:spacing w:line="360" w:lineRule="auto"/>
        <w:ind w:firstLine="600"/>
        <w:jc w:val="both"/>
        <w:rPr>
          <w:lang w:val="uk-UA"/>
        </w:rPr>
      </w:pPr>
      <w:r>
        <w:rPr>
          <w:lang w:val="uk-UA"/>
        </w:rPr>
        <w:t xml:space="preserve">Ефективною, я вважаю, є реалізація гуманітарної політики в місті, яка завжди безпосередньо пов'язана з можливостями бюджету. Завдяки успіхам підприємництва та бізнесу в місті, що в свою чергу сприяло наповненню міського міського бюджету, вдалось у значних обсягах підтримати основні гуманітарні галузі міста, сприяти їхньому активному розвиткові. </w:t>
      </w:r>
      <w:r>
        <w:t>Зокрема, галузі освіти, охорони здоров'я, фізичної культури та спорту завдяки цьому реалізували значну частину запланованих ними заході</w:t>
      </w:r>
      <w:proofErr w:type="gramStart"/>
      <w:r>
        <w:t>в</w:t>
      </w:r>
      <w:proofErr w:type="gramEnd"/>
      <w:r>
        <w:t xml:space="preserve"> по галузевих цільових програмах. </w:t>
      </w:r>
      <w:r>
        <w:rPr>
          <w:lang w:val="uk-UA"/>
        </w:rPr>
        <w:t>Велику увагу приділено підтримці медичної</w:t>
      </w:r>
      <w:r w:rsidR="002521B6">
        <w:rPr>
          <w:lang w:val="uk-UA"/>
        </w:rPr>
        <w:t xml:space="preserve"> галузі,</w:t>
      </w:r>
      <w:r>
        <w:rPr>
          <w:lang w:val="uk-UA"/>
        </w:rPr>
        <w:t xml:space="preserve"> покращенню умов перебування пацієнтів. </w:t>
      </w:r>
    </w:p>
    <w:p w:rsidR="005E632D" w:rsidRDefault="005E632D" w:rsidP="005E632D">
      <w:pPr>
        <w:spacing w:line="360" w:lineRule="auto"/>
        <w:ind w:firstLine="708"/>
        <w:jc w:val="both"/>
        <w:rPr>
          <w:lang w:val="uk-UA"/>
        </w:rPr>
      </w:pPr>
      <w:r>
        <w:rPr>
          <w:lang w:val="uk-UA"/>
        </w:rPr>
        <w:t xml:space="preserve">У поточному році діяльність виконавчих органів міської ради у галузі культури була спрямована на удосконалення діючої мережі закладів та установ культури, зміцнення їх матеріально-технічної бази, виконання комплексних програм розвитку галузі, популяризацію і примноження культурних цінностей, задоволення культурних та духовних потреб населення й організацію його дозвілля. </w:t>
      </w:r>
    </w:p>
    <w:p w:rsidR="005E632D" w:rsidRDefault="005E632D" w:rsidP="005E632D">
      <w:pPr>
        <w:spacing w:line="360" w:lineRule="auto"/>
        <w:ind w:firstLine="708"/>
        <w:jc w:val="both"/>
        <w:rPr>
          <w:lang w:val="uk-UA"/>
        </w:rPr>
      </w:pPr>
      <w:r>
        <w:rPr>
          <w:lang w:val="uk-UA"/>
        </w:rPr>
        <w:lastRenderedPageBreak/>
        <w:t xml:space="preserve">Видатки </w:t>
      </w:r>
      <w:r>
        <w:rPr>
          <w:b/>
          <w:lang w:val="uk-UA"/>
        </w:rPr>
        <w:t>бюджету розвитку</w:t>
      </w:r>
      <w:r>
        <w:rPr>
          <w:lang w:val="uk-UA"/>
        </w:rPr>
        <w:t xml:space="preserve"> спеціального фонду за  2018 рік складають 40 300,1 тис. грн., </w:t>
      </w:r>
      <w:r w:rsidR="002521B6">
        <w:rPr>
          <w:lang w:val="uk-UA"/>
        </w:rPr>
        <w:t>з них профінансовано</w:t>
      </w:r>
      <w:r>
        <w:rPr>
          <w:lang w:val="uk-UA"/>
        </w:rPr>
        <w:t xml:space="preserve">: </w:t>
      </w:r>
    </w:p>
    <w:p w:rsidR="005E632D" w:rsidRDefault="005E632D" w:rsidP="005E632D">
      <w:pPr>
        <w:spacing w:line="360" w:lineRule="auto"/>
        <w:ind w:firstLine="708"/>
        <w:jc w:val="both"/>
        <w:rPr>
          <w:lang w:val="uk-UA"/>
        </w:rPr>
      </w:pPr>
      <w:r w:rsidRPr="002521B6">
        <w:rPr>
          <w:u w:val="single"/>
          <w:lang w:val="uk-UA"/>
        </w:rPr>
        <w:t>Установи освіти</w:t>
      </w:r>
      <w:r>
        <w:rPr>
          <w:lang w:val="uk-UA"/>
        </w:rPr>
        <w:t xml:space="preserve"> </w:t>
      </w:r>
      <w:r>
        <w:rPr>
          <w:b/>
          <w:lang w:val="uk-UA"/>
        </w:rPr>
        <w:t xml:space="preserve">– 6 780,3 </w:t>
      </w:r>
      <w:r>
        <w:rPr>
          <w:lang w:val="uk-UA"/>
        </w:rPr>
        <w:t xml:space="preserve">тис. грн., а саме:          </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реконструкція благоустрою ЗОШ №2 – 1 296,3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реконструкція електрощитової ЗОШ №2 – 220,0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будівництво спортивного майданчика ЗОШ №2 – 57,4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капітальний ремонт ЗОШ №4 – 1 452,9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реконструкція ДЮСШ – 415,8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капремонт будівлі воєнно-спортивного комплексу ЗОШ №3 – 803,2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будівництво нового ДНЗ –  259,6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придбання обладнання для ЗОШ міста – 1 094,4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капітальний ремонт ЗОШ міста – 433,4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придбання дитячого майданчика (ЗОШ №7) – 90,0 тис. грн.;</w:t>
      </w:r>
    </w:p>
    <w:p w:rsidR="005E632D" w:rsidRPr="002521B6" w:rsidRDefault="005E632D" w:rsidP="001C65DB">
      <w:pPr>
        <w:pStyle w:val="af0"/>
        <w:numPr>
          <w:ilvl w:val="0"/>
          <w:numId w:val="25"/>
        </w:numPr>
        <w:spacing w:line="360" w:lineRule="auto"/>
        <w:jc w:val="both"/>
        <w:rPr>
          <w:sz w:val="28"/>
          <w:szCs w:val="28"/>
        </w:rPr>
      </w:pPr>
      <w:r w:rsidRPr="002521B6">
        <w:rPr>
          <w:sz w:val="28"/>
          <w:szCs w:val="28"/>
        </w:rPr>
        <w:t>придбання мультимедійного обладнання (ЗОШ №6) – 30,0 тис. грн.;</w:t>
      </w:r>
    </w:p>
    <w:p w:rsidR="005E632D" w:rsidRPr="00461492" w:rsidRDefault="005E632D" w:rsidP="00461492">
      <w:pPr>
        <w:pStyle w:val="af0"/>
        <w:numPr>
          <w:ilvl w:val="0"/>
          <w:numId w:val="25"/>
        </w:numPr>
        <w:spacing w:line="360" w:lineRule="auto"/>
        <w:jc w:val="both"/>
        <w:rPr>
          <w:sz w:val="28"/>
          <w:szCs w:val="28"/>
        </w:rPr>
      </w:pPr>
      <w:r w:rsidRPr="002521B6">
        <w:rPr>
          <w:sz w:val="28"/>
          <w:szCs w:val="28"/>
        </w:rPr>
        <w:t>та  інше на суму 627,3 тис. грн. (проекти на реконструкцію ЗОШ №1, 3, санвузол ЗОШ №10, будівництво навісу ЗОШ №8, спортивного майданчику ЗОШ №6, тощо).</w:t>
      </w:r>
    </w:p>
    <w:p w:rsidR="005E632D" w:rsidRDefault="005E632D" w:rsidP="002521B6">
      <w:pPr>
        <w:spacing w:line="360" w:lineRule="auto"/>
        <w:ind w:left="284" w:firstLine="425"/>
        <w:jc w:val="both"/>
        <w:rPr>
          <w:lang w:val="uk-UA"/>
        </w:rPr>
      </w:pPr>
      <w:r w:rsidRPr="002521B6">
        <w:rPr>
          <w:u w:val="single"/>
          <w:lang w:val="uk-UA"/>
        </w:rPr>
        <w:t>Установи охорони здоров’я</w:t>
      </w:r>
      <w:r>
        <w:rPr>
          <w:lang w:val="uk-UA"/>
        </w:rPr>
        <w:t xml:space="preserve"> – </w:t>
      </w:r>
      <w:r>
        <w:rPr>
          <w:b/>
          <w:lang w:val="uk-UA"/>
        </w:rPr>
        <w:t>4 174,4</w:t>
      </w:r>
      <w:r>
        <w:rPr>
          <w:lang w:val="uk-UA"/>
        </w:rPr>
        <w:t xml:space="preserve"> тис. грн., а саме:</w:t>
      </w:r>
    </w:p>
    <w:p w:rsidR="005E632D" w:rsidRPr="002521B6" w:rsidRDefault="005E632D" w:rsidP="001C65DB">
      <w:pPr>
        <w:pStyle w:val="af0"/>
        <w:numPr>
          <w:ilvl w:val="0"/>
          <w:numId w:val="26"/>
        </w:numPr>
        <w:spacing w:line="360" w:lineRule="auto"/>
        <w:jc w:val="both"/>
        <w:rPr>
          <w:sz w:val="28"/>
          <w:szCs w:val="28"/>
        </w:rPr>
      </w:pPr>
      <w:r w:rsidRPr="002521B6">
        <w:rPr>
          <w:sz w:val="28"/>
          <w:szCs w:val="28"/>
        </w:rPr>
        <w:t>капітальний ремонт та придбання обладнання для ЦМЛ  – 1 424,1 тис. грн.;</w:t>
      </w:r>
    </w:p>
    <w:p w:rsidR="005E632D" w:rsidRPr="002521B6" w:rsidRDefault="005E632D" w:rsidP="001C65DB">
      <w:pPr>
        <w:numPr>
          <w:ilvl w:val="0"/>
          <w:numId w:val="26"/>
        </w:numPr>
        <w:spacing w:line="360" w:lineRule="auto"/>
        <w:jc w:val="both"/>
        <w:rPr>
          <w:lang w:val="uk-UA"/>
        </w:rPr>
      </w:pPr>
      <w:r w:rsidRPr="002521B6">
        <w:rPr>
          <w:lang w:val="uk-UA"/>
        </w:rPr>
        <w:t>придбання обладнання та капітальний ремонт амбулаторій центру ПМСД  – 420,3  тис. грн.;</w:t>
      </w:r>
    </w:p>
    <w:p w:rsidR="005E632D" w:rsidRPr="002521B6" w:rsidRDefault="005E632D" w:rsidP="001C65DB">
      <w:pPr>
        <w:numPr>
          <w:ilvl w:val="0"/>
          <w:numId w:val="26"/>
        </w:numPr>
        <w:spacing w:line="360" w:lineRule="auto"/>
        <w:jc w:val="both"/>
        <w:rPr>
          <w:lang w:val="uk-UA"/>
        </w:rPr>
      </w:pPr>
      <w:r w:rsidRPr="002521B6">
        <w:t>капітальні видатки по стоматполіклініці – 130,0 тис</w:t>
      </w:r>
      <w:proofErr w:type="gramStart"/>
      <w:r w:rsidRPr="002521B6">
        <w:t>.</w:t>
      </w:r>
      <w:proofErr w:type="gramEnd"/>
      <w:r w:rsidRPr="002521B6">
        <w:t xml:space="preserve"> </w:t>
      </w:r>
      <w:proofErr w:type="gramStart"/>
      <w:r w:rsidRPr="002521B6">
        <w:t>г</w:t>
      </w:r>
      <w:proofErr w:type="gramEnd"/>
      <w:r w:rsidRPr="002521B6">
        <w:t>рн.</w:t>
      </w:r>
      <w:r w:rsidRPr="002521B6">
        <w:rPr>
          <w:lang w:val="uk-UA"/>
        </w:rPr>
        <w:t>;</w:t>
      </w:r>
    </w:p>
    <w:p w:rsidR="005E632D" w:rsidRPr="002521B6" w:rsidRDefault="005E632D" w:rsidP="001C65DB">
      <w:pPr>
        <w:numPr>
          <w:ilvl w:val="0"/>
          <w:numId w:val="26"/>
        </w:numPr>
        <w:spacing w:line="360" w:lineRule="auto"/>
        <w:jc w:val="both"/>
        <w:rPr>
          <w:lang w:val="uk-UA"/>
        </w:rPr>
      </w:pPr>
      <w:r w:rsidRPr="002521B6">
        <w:rPr>
          <w:lang w:val="uk-UA"/>
        </w:rPr>
        <w:t xml:space="preserve">установка геліосистем - </w:t>
      </w:r>
      <w:r w:rsidRPr="002521B6">
        <w:t xml:space="preserve"> </w:t>
      </w:r>
      <w:r w:rsidRPr="002521B6">
        <w:rPr>
          <w:lang w:val="uk-UA"/>
        </w:rPr>
        <w:t>522,6 тис. грн.;</w:t>
      </w:r>
    </w:p>
    <w:p w:rsidR="005E632D" w:rsidRPr="002521B6" w:rsidRDefault="005E632D" w:rsidP="001C65DB">
      <w:pPr>
        <w:numPr>
          <w:ilvl w:val="0"/>
          <w:numId w:val="26"/>
        </w:numPr>
        <w:spacing w:line="360" w:lineRule="auto"/>
        <w:jc w:val="both"/>
        <w:rPr>
          <w:lang w:val="uk-UA"/>
        </w:rPr>
      </w:pPr>
      <w:r w:rsidRPr="002521B6">
        <w:rPr>
          <w:lang w:val="uk-UA"/>
        </w:rPr>
        <w:t>реконструкція приміщення під рентгенкабінет – 229,6 тис. грн.;</w:t>
      </w:r>
    </w:p>
    <w:p w:rsidR="005E632D" w:rsidRPr="002521B6" w:rsidRDefault="005E632D" w:rsidP="001C65DB">
      <w:pPr>
        <w:numPr>
          <w:ilvl w:val="0"/>
          <w:numId w:val="26"/>
        </w:numPr>
        <w:spacing w:line="360" w:lineRule="auto"/>
        <w:jc w:val="both"/>
        <w:rPr>
          <w:lang w:val="uk-UA"/>
        </w:rPr>
      </w:pPr>
      <w:r w:rsidRPr="002521B6">
        <w:rPr>
          <w:lang w:val="uk-UA"/>
        </w:rPr>
        <w:t>заміна вікон дитячої лікарні КЛ ЦМЛ – 1 447,8 тис. грн.</w:t>
      </w:r>
    </w:p>
    <w:p w:rsidR="005E632D" w:rsidRPr="002521B6" w:rsidRDefault="005E632D" w:rsidP="005E632D">
      <w:pPr>
        <w:spacing w:line="360" w:lineRule="auto"/>
        <w:ind w:left="708"/>
        <w:jc w:val="both"/>
        <w:rPr>
          <w:lang w:val="uk-UA"/>
        </w:rPr>
      </w:pPr>
    </w:p>
    <w:p w:rsidR="005E632D" w:rsidRDefault="005E632D" w:rsidP="002521B6">
      <w:pPr>
        <w:spacing w:line="360" w:lineRule="auto"/>
        <w:ind w:firstLine="709"/>
        <w:jc w:val="both"/>
        <w:rPr>
          <w:lang w:val="uk-UA"/>
        </w:rPr>
      </w:pPr>
      <w:r w:rsidRPr="002521B6">
        <w:rPr>
          <w:u w:val="single"/>
          <w:lang w:val="uk-UA"/>
        </w:rPr>
        <w:t>Утримання комунального майна та земельні відносини</w:t>
      </w:r>
      <w:r>
        <w:rPr>
          <w:lang w:val="uk-UA"/>
        </w:rPr>
        <w:t xml:space="preserve"> – </w:t>
      </w:r>
      <w:r>
        <w:rPr>
          <w:b/>
          <w:lang w:val="uk-UA"/>
        </w:rPr>
        <w:t xml:space="preserve"> 3 029,0</w:t>
      </w:r>
      <w:r>
        <w:rPr>
          <w:lang w:val="uk-UA"/>
        </w:rPr>
        <w:t xml:space="preserve"> тис. грн., а саме:</w:t>
      </w:r>
    </w:p>
    <w:p w:rsidR="005E632D" w:rsidRDefault="005E632D" w:rsidP="001C65DB">
      <w:pPr>
        <w:numPr>
          <w:ilvl w:val="0"/>
          <w:numId w:val="16"/>
        </w:numPr>
        <w:spacing w:line="360" w:lineRule="auto"/>
        <w:jc w:val="both"/>
        <w:rPr>
          <w:lang w:val="uk-UA"/>
        </w:rPr>
      </w:pPr>
      <w:r>
        <w:rPr>
          <w:lang w:val="uk-UA"/>
        </w:rPr>
        <w:lastRenderedPageBreak/>
        <w:t>капітальний ремонт приміщення під спортивний зал по вул. Грушевсь</w:t>
      </w:r>
      <w:r w:rsidR="00EA6D6A">
        <w:rPr>
          <w:lang w:val="uk-UA"/>
        </w:rPr>
        <w:t xml:space="preserve">кого, 4 та спортивний майданчик – </w:t>
      </w:r>
      <w:r>
        <w:rPr>
          <w:lang w:val="uk-UA"/>
        </w:rPr>
        <w:t>1369,0 тис. грн.;</w:t>
      </w:r>
    </w:p>
    <w:p w:rsidR="005E632D" w:rsidRDefault="00EA6D6A" w:rsidP="001C65DB">
      <w:pPr>
        <w:numPr>
          <w:ilvl w:val="0"/>
          <w:numId w:val="16"/>
        </w:numPr>
        <w:spacing w:line="360" w:lineRule="auto"/>
        <w:jc w:val="both"/>
        <w:rPr>
          <w:lang w:val="uk-UA"/>
        </w:rPr>
      </w:pPr>
      <w:r>
        <w:rPr>
          <w:lang w:val="uk-UA"/>
        </w:rPr>
        <w:t xml:space="preserve">землеустрій та грошова оцінка – </w:t>
      </w:r>
      <w:r w:rsidR="005E632D">
        <w:rPr>
          <w:lang w:val="uk-UA"/>
        </w:rPr>
        <w:t>91,4 тис. грн.;</w:t>
      </w:r>
    </w:p>
    <w:p w:rsidR="005E632D" w:rsidRDefault="005E632D" w:rsidP="001C65DB">
      <w:pPr>
        <w:numPr>
          <w:ilvl w:val="0"/>
          <w:numId w:val="16"/>
        </w:numPr>
        <w:spacing w:line="360" w:lineRule="auto"/>
        <w:jc w:val="both"/>
        <w:rPr>
          <w:lang w:val="uk-UA"/>
        </w:rPr>
      </w:pPr>
      <w:r>
        <w:rPr>
          <w:lang w:val="uk-UA"/>
        </w:rPr>
        <w:t>придбання обладнання, спортивних майданчиків, мотокос, комп’ютерної техніки, апаратури для ефірного мовлення, нагрівача асфальту – 877,7 тис. грн.;</w:t>
      </w:r>
    </w:p>
    <w:p w:rsidR="005E632D" w:rsidRDefault="005E632D" w:rsidP="001C65DB">
      <w:pPr>
        <w:numPr>
          <w:ilvl w:val="0"/>
          <w:numId w:val="16"/>
        </w:numPr>
        <w:spacing w:line="360" w:lineRule="auto"/>
        <w:jc w:val="both"/>
        <w:rPr>
          <w:lang w:val="uk-UA"/>
        </w:rPr>
      </w:pPr>
      <w:r>
        <w:rPr>
          <w:lang w:val="uk-UA"/>
        </w:rPr>
        <w:t>реконструкція нежитлових приміщень під службові квартири – 305,0 тис. грн.;</w:t>
      </w:r>
    </w:p>
    <w:p w:rsidR="005E632D" w:rsidRPr="00461492" w:rsidRDefault="005E632D" w:rsidP="00461492">
      <w:pPr>
        <w:numPr>
          <w:ilvl w:val="0"/>
          <w:numId w:val="16"/>
        </w:numPr>
        <w:spacing w:line="360" w:lineRule="auto"/>
        <w:jc w:val="both"/>
        <w:rPr>
          <w:lang w:val="uk-UA"/>
        </w:rPr>
      </w:pPr>
      <w:r>
        <w:rPr>
          <w:lang w:val="uk-UA"/>
        </w:rPr>
        <w:t>капітальний ремонт комунального майна - 385,9 тис. грн.</w:t>
      </w:r>
    </w:p>
    <w:p w:rsidR="005E632D" w:rsidRDefault="005E632D" w:rsidP="00EA6D6A">
      <w:pPr>
        <w:spacing w:line="360" w:lineRule="auto"/>
        <w:ind w:firstLine="709"/>
        <w:jc w:val="both"/>
        <w:rPr>
          <w:lang w:val="uk-UA"/>
        </w:rPr>
      </w:pPr>
      <w:r w:rsidRPr="00EA6D6A">
        <w:rPr>
          <w:u w:val="single"/>
          <w:lang w:val="uk-UA"/>
        </w:rPr>
        <w:t>На житлово-комунальне господарство міста</w:t>
      </w:r>
      <w:r>
        <w:rPr>
          <w:lang w:val="uk-UA"/>
        </w:rPr>
        <w:t xml:space="preserve"> – </w:t>
      </w:r>
      <w:r>
        <w:rPr>
          <w:b/>
          <w:lang w:val="uk-UA"/>
        </w:rPr>
        <w:t>19 675,1</w:t>
      </w:r>
      <w:r>
        <w:rPr>
          <w:lang w:val="uk-UA"/>
        </w:rPr>
        <w:t xml:space="preserve"> тис. грн., а саме:</w:t>
      </w:r>
    </w:p>
    <w:p w:rsidR="005E632D" w:rsidRDefault="005E632D" w:rsidP="001C65DB">
      <w:pPr>
        <w:numPr>
          <w:ilvl w:val="0"/>
          <w:numId w:val="16"/>
        </w:numPr>
        <w:spacing w:line="360" w:lineRule="auto"/>
        <w:jc w:val="both"/>
        <w:rPr>
          <w:lang w:val="uk-UA"/>
        </w:rPr>
      </w:pPr>
      <w:r>
        <w:rPr>
          <w:lang w:val="uk-UA"/>
        </w:rPr>
        <w:t>видатки на реконструкцію, ремонт  та утримання автомобільних доріг – 7 654,3 тис. грн.;</w:t>
      </w:r>
    </w:p>
    <w:p w:rsidR="005E632D" w:rsidRDefault="005E632D" w:rsidP="001C65DB">
      <w:pPr>
        <w:numPr>
          <w:ilvl w:val="0"/>
          <w:numId w:val="16"/>
        </w:numPr>
        <w:spacing w:line="360" w:lineRule="auto"/>
        <w:jc w:val="both"/>
        <w:rPr>
          <w:lang w:val="uk-UA"/>
        </w:rPr>
      </w:pPr>
      <w:r>
        <w:rPr>
          <w:lang w:val="uk-UA"/>
        </w:rPr>
        <w:t>капітальний ремонт об’єктів благоустрою – 639,7 тис. грн..;</w:t>
      </w:r>
    </w:p>
    <w:p w:rsidR="005E632D" w:rsidRDefault="005E632D" w:rsidP="001C65DB">
      <w:pPr>
        <w:numPr>
          <w:ilvl w:val="0"/>
          <w:numId w:val="16"/>
        </w:numPr>
        <w:spacing w:line="360" w:lineRule="auto"/>
        <w:jc w:val="both"/>
        <w:rPr>
          <w:lang w:val="uk-UA"/>
        </w:rPr>
      </w:pPr>
      <w:r>
        <w:rPr>
          <w:lang w:val="uk-UA"/>
        </w:rPr>
        <w:t>капремонт системи освітлення міста (з використанням коштів міжнародної компанії</w:t>
      </w:r>
      <w:r w:rsidR="00166524" w:rsidRPr="00166524">
        <w:t xml:space="preserve"> </w:t>
      </w:r>
      <w:r w:rsidR="00166524">
        <w:rPr>
          <w:lang w:val="en-US"/>
        </w:rPr>
        <w:t>NEFKO</w:t>
      </w:r>
      <w:r>
        <w:rPr>
          <w:lang w:val="uk-UA"/>
        </w:rPr>
        <w:t>) – 6 159,0 тис. грн.;</w:t>
      </w:r>
    </w:p>
    <w:p w:rsidR="005E632D" w:rsidRDefault="005E632D" w:rsidP="001C65DB">
      <w:pPr>
        <w:numPr>
          <w:ilvl w:val="0"/>
          <w:numId w:val="16"/>
        </w:numPr>
        <w:spacing w:line="360" w:lineRule="auto"/>
        <w:jc w:val="both"/>
        <w:rPr>
          <w:lang w:val="uk-UA"/>
        </w:rPr>
      </w:pPr>
      <w:r>
        <w:rPr>
          <w:lang w:val="uk-UA"/>
        </w:rPr>
        <w:t>капітальний ремонт житлового фонду та прибудинкових територій – 1 059,3 тис. грн.;</w:t>
      </w:r>
    </w:p>
    <w:p w:rsidR="005E632D" w:rsidRDefault="005E632D" w:rsidP="001C65DB">
      <w:pPr>
        <w:numPr>
          <w:ilvl w:val="0"/>
          <w:numId w:val="16"/>
        </w:numPr>
        <w:spacing w:line="360" w:lineRule="auto"/>
        <w:jc w:val="both"/>
        <w:rPr>
          <w:lang w:val="uk-UA"/>
        </w:rPr>
      </w:pPr>
      <w:r>
        <w:rPr>
          <w:lang w:val="uk-UA"/>
        </w:rPr>
        <w:t>придбання обладнання для благоустрою міста, дитячих майданчиків, лічильників, біотуалетів –  652,6 тис. грн.;</w:t>
      </w:r>
    </w:p>
    <w:p w:rsidR="005E632D" w:rsidRDefault="005E632D" w:rsidP="001C65DB">
      <w:pPr>
        <w:numPr>
          <w:ilvl w:val="0"/>
          <w:numId w:val="16"/>
        </w:numPr>
        <w:spacing w:line="360" w:lineRule="auto"/>
        <w:jc w:val="both"/>
        <w:rPr>
          <w:lang w:val="uk-UA"/>
        </w:rPr>
      </w:pPr>
      <w:r>
        <w:rPr>
          <w:lang w:val="uk-UA"/>
        </w:rPr>
        <w:t>розчистка р. Сула та реконструкція пляжу на ній – 574,5 тис. грн.;</w:t>
      </w:r>
    </w:p>
    <w:p w:rsidR="005E632D" w:rsidRDefault="005E632D" w:rsidP="001C65DB">
      <w:pPr>
        <w:numPr>
          <w:ilvl w:val="0"/>
          <w:numId w:val="16"/>
        </w:numPr>
        <w:spacing w:line="360" w:lineRule="auto"/>
        <w:jc w:val="both"/>
        <w:rPr>
          <w:lang w:val="uk-UA"/>
        </w:rPr>
      </w:pPr>
      <w:r>
        <w:rPr>
          <w:lang w:val="uk-UA"/>
        </w:rPr>
        <w:t>будівництво спортивного майданчика по вул. Грушевського – 780,2 тис. грн.;</w:t>
      </w:r>
    </w:p>
    <w:p w:rsidR="005E632D" w:rsidRDefault="005E632D" w:rsidP="001C65DB">
      <w:pPr>
        <w:numPr>
          <w:ilvl w:val="0"/>
          <w:numId w:val="16"/>
        </w:numPr>
        <w:spacing w:line="360" w:lineRule="auto"/>
        <w:jc w:val="both"/>
        <w:rPr>
          <w:lang w:val="uk-UA"/>
        </w:rPr>
      </w:pPr>
      <w:r>
        <w:rPr>
          <w:lang w:val="uk-UA"/>
        </w:rPr>
        <w:t>забезпечення експлуатації ліфтів – 1 064,6 тис. грн.;</w:t>
      </w:r>
    </w:p>
    <w:p w:rsidR="005E632D" w:rsidRDefault="005E632D" w:rsidP="001C65DB">
      <w:pPr>
        <w:numPr>
          <w:ilvl w:val="0"/>
          <w:numId w:val="16"/>
        </w:numPr>
        <w:spacing w:line="360" w:lineRule="auto"/>
        <w:jc w:val="both"/>
        <w:rPr>
          <w:lang w:val="uk-UA"/>
        </w:rPr>
      </w:pPr>
      <w:r>
        <w:rPr>
          <w:lang w:val="uk-UA"/>
        </w:rPr>
        <w:t>будівництво пам’ятного знаку загиблим в АТО – 400,0 тис. грн.;</w:t>
      </w:r>
    </w:p>
    <w:p w:rsidR="005E632D" w:rsidRDefault="005E632D" w:rsidP="001C65DB">
      <w:pPr>
        <w:numPr>
          <w:ilvl w:val="0"/>
          <w:numId w:val="16"/>
        </w:numPr>
        <w:spacing w:line="360" w:lineRule="auto"/>
        <w:jc w:val="both"/>
        <w:rPr>
          <w:lang w:val="uk-UA"/>
        </w:rPr>
      </w:pPr>
      <w:r>
        <w:rPr>
          <w:lang w:val="uk-UA"/>
        </w:rPr>
        <w:t>внески в статутний фонд комунальних підприємств – 258,7 тис. грн.;</w:t>
      </w:r>
    </w:p>
    <w:p w:rsidR="005E632D" w:rsidRDefault="005E632D" w:rsidP="001C65DB">
      <w:pPr>
        <w:numPr>
          <w:ilvl w:val="0"/>
          <w:numId w:val="16"/>
        </w:numPr>
        <w:spacing w:line="360" w:lineRule="auto"/>
        <w:jc w:val="both"/>
        <w:rPr>
          <w:lang w:val="uk-UA"/>
        </w:rPr>
      </w:pPr>
      <w:r>
        <w:rPr>
          <w:lang w:val="uk-UA"/>
        </w:rPr>
        <w:t>виготовлення проектно-кошторисних документацій 218,7 тис. грн. (реконструкція скверу третього тисячоліття, навіси з площадками під ТВП, будівництво ливневої мережі, каналізаційної мережі);</w:t>
      </w:r>
    </w:p>
    <w:p w:rsidR="005E632D" w:rsidRDefault="005E632D" w:rsidP="001C65DB">
      <w:pPr>
        <w:numPr>
          <w:ilvl w:val="0"/>
          <w:numId w:val="16"/>
        </w:numPr>
        <w:spacing w:line="360" w:lineRule="auto"/>
        <w:jc w:val="both"/>
        <w:rPr>
          <w:lang w:val="uk-UA"/>
        </w:rPr>
      </w:pPr>
      <w:r>
        <w:rPr>
          <w:lang w:val="uk-UA"/>
        </w:rPr>
        <w:t>забезпечення постачання теплової енергії – 113,7 тис. грн.;</w:t>
      </w:r>
    </w:p>
    <w:p w:rsidR="005E632D" w:rsidRDefault="005E632D" w:rsidP="001C65DB">
      <w:pPr>
        <w:numPr>
          <w:ilvl w:val="0"/>
          <w:numId w:val="16"/>
        </w:numPr>
        <w:spacing w:line="360" w:lineRule="auto"/>
        <w:jc w:val="both"/>
        <w:rPr>
          <w:lang w:val="uk-UA"/>
        </w:rPr>
      </w:pPr>
      <w:r>
        <w:rPr>
          <w:lang w:val="uk-UA"/>
        </w:rPr>
        <w:lastRenderedPageBreak/>
        <w:t>забезпечення діяльності водопровідно-каналізаційного господарства – 67,5 тис. грн.;</w:t>
      </w:r>
    </w:p>
    <w:p w:rsidR="005E632D" w:rsidRPr="00461492" w:rsidRDefault="005E632D" w:rsidP="00461492">
      <w:pPr>
        <w:numPr>
          <w:ilvl w:val="0"/>
          <w:numId w:val="16"/>
        </w:numPr>
        <w:spacing w:line="360" w:lineRule="auto"/>
        <w:jc w:val="both"/>
        <w:rPr>
          <w:lang w:val="uk-UA"/>
        </w:rPr>
      </w:pPr>
      <w:r>
        <w:rPr>
          <w:lang w:val="uk-UA"/>
        </w:rPr>
        <w:t>встановлення навісів над контейнерами – 32,3 тис. грн.</w:t>
      </w:r>
    </w:p>
    <w:p w:rsidR="005E632D" w:rsidRDefault="005E632D" w:rsidP="00EA6D6A">
      <w:pPr>
        <w:spacing w:line="360" w:lineRule="auto"/>
        <w:ind w:firstLine="709"/>
        <w:jc w:val="both"/>
        <w:rPr>
          <w:lang w:val="uk-UA"/>
        </w:rPr>
      </w:pPr>
      <w:r w:rsidRPr="00EA6D6A">
        <w:rPr>
          <w:u w:val="single"/>
          <w:lang w:val="uk-UA"/>
        </w:rPr>
        <w:t>Утримання установ культури</w:t>
      </w:r>
      <w:r>
        <w:rPr>
          <w:lang w:val="uk-UA"/>
        </w:rPr>
        <w:t xml:space="preserve"> </w:t>
      </w:r>
      <w:r>
        <w:rPr>
          <w:b/>
          <w:lang w:val="uk-UA"/>
        </w:rPr>
        <w:t>– 3 301,0</w:t>
      </w:r>
      <w:r>
        <w:rPr>
          <w:lang w:val="uk-UA"/>
        </w:rPr>
        <w:t xml:space="preserve"> тис. грн., а саме:</w:t>
      </w:r>
    </w:p>
    <w:p w:rsidR="005E632D" w:rsidRPr="00EA6D6A" w:rsidRDefault="005E632D" w:rsidP="001C65DB">
      <w:pPr>
        <w:pStyle w:val="af0"/>
        <w:numPr>
          <w:ilvl w:val="0"/>
          <w:numId w:val="27"/>
        </w:numPr>
        <w:spacing w:line="360" w:lineRule="auto"/>
        <w:ind w:hanging="11"/>
        <w:jc w:val="both"/>
        <w:rPr>
          <w:sz w:val="28"/>
          <w:szCs w:val="28"/>
        </w:rPr>
      </w:pPr>
      <w:r w:rsidRPr="00EA6D6A">
        <w:rPr>
          <w:sz w:val="28"/>
          <w:szCs w:val="28"/>
        </w:rPr>
        <w:t>капітальний рем</w:t>
      </w:r>
      <w:r w:rsidR="00EA6D6A">
        <w:rPr>
          <w:sz w:val="28"/>
          <w:szCs w:val="28"/>
        </w:rPr>
        <w:t xml:space="preserve">онт музичної та художньої шкіл – </w:t>
      </w:r>
      <w:r w:rsidRPr="00EA6D6A">
        <w:rPr>
          <w:sz w:val="28"/>
          <w:szCs w:val="28"/>
        </w:rPr>
        <w:t>1 463,0 тис. грн.;</w:t>
      </w:r>
    </w:p>
    <w:p w:rsidR="005E632D" w:rsidRPr="00EA6D6A" w:rsidRDefault="005E632D" w:rsidP="001C65DB">
      <w:pPr>
        <w:pStyle w:val="af0"/>
        <w:numPr>
          <w:ilvl w:val="0"/>
          <w:numId w:val="27"/>
        </w:numPr>
        <w:spacing w:line="360" w:lineRule="auto"/>
        <w:ind w:hanging="11"/>
        <w:jc w:val="both"/>
        <w:rPr>
          <w:sz w:val="28"/>
          <w:szCs w:val="28"/>
        </w:rPr>
      </w:pPr>
      <w:r w:rsidRPr="00EA6D6A">
        <w:rPr>
          <w:sz w:val="28"/>
          <w:szCs w:val="28"/>
        </w:rPr>
        <w:t xml:space="preserve">капітальний ремонт та </w:t>
      </w:r>
      <w:r w:rsidR="00EA6D6A">
        <w:rPr>
          <w:sz w:val="28"/>
          <w:szCs w:val="28"/>
        </w:rPr>
        <w:t xml:space="preserve">придбання обладнання для музею – </w:t>
      </w:r>
      <w:r w:rsidRPr="00EA6D6A">
        <w:rPr>
          <w:sz w:val="28"/>
          <w:szCs w:val="28"/>
        </w:rPr>
        <w:t>1 719,0 тис. грн.;</w:t>
      </w:r>
    </w:p>
    <w:p w:rsidR="005E632D" w:rsidRPr="00461492" w:rsidRDefault="005E632D" w:rsidP="00461492">
      <w:pPr>
        <w:pStyle w:val="af0"/>
        <w:numPr>
          <w:ilvl w:val="0"/>
          <w:numId w:val="27"/>
        </w:numPr>
        <w:spacing w:line="360" w:lineRule="auto"/>
        <w:ind w:hanging="11"/>
        <w:jc w:val="both"/>
        <w:rPr>
          <w:sz w:val="28"/>
          <w:szCs w:val="28"/>
        </w:rPr>
      </w:pPr>
      <w:r w:rsidRPr="00EA6D6A">
        <w:rPr>
          <w:sz w:val="28"/>
          <w:szCs w:val="28"/>
        </w:rPr>
        <w:t>придбання обладнання для установ культури – 119,0 тис. грн.;</w:t>
      </w:r>
    </w:p>
    <w:p w:rsidR="005E632D" w:rsidRDefault="005E632D" w:rsidP="005E632D">
      <w:pPr>
        <w:spacing w:line="360" w:lineRule="auto"/>
        <w:ind w:firstLine="708"/>
        <w:jc w:val="both"/>
        <w:rPr>
          <w:lang w:val="uk-UA"/>
        </w:rPr>
      </w:pPr>
      <w:r w:rsidRPr="00EA6D6A">
        <w:rPr>
          <w:u w:val="single"/>
          <w:lang w:val="uk-UA"/>
        </w:rPr>
        <w:t>На соціальний захист населення</w:t>
      </w:r>
      <w:r>
        <w:rPr>
          <w:lang w:val="uk-UA"/>
        </w:rPr>
        <w:t xml:space="preserve"> – </w:t>
      </w:r>
      <w:r>
        <w:rPr>
          <w:b/>
          <w:lang w:val="uk-UA"/>
        </w:rPr>
        <w:t>362,6</w:t>
      </w:r>
      <w:r>
        <w:rPr>
          <w:lang w:val="uk-UA"/>
        </w:rPr>
        <w:t xml:space="preserve"> тис. грн., а саме:</w:t>
      </w:r>
    </w:p>
    <w:p w:rsidR="005E632D" w:rsidRPr="00EA6D6A" w:rsidRDefault="00EA6D6A" w:rsidP="001C65DB">
      <w:pPr>
        <w:pStyle w:val="af0"/>
        <w:numPr>
          <w:ilvl w:val="0"/>
          <w:numId w:val="28"/>
        </w:numPr>
        <w:spacing w:line="360" w:lineRule="auto"/>
        <w:ind w:hanging="11"/>
        <w:rPr>
          <w:sz w:val="28"/>
          <w:szCs w:val="28"/>
        </w:rPr>
      </w:pPr>
      <w:r>
        <w:rPr>
          <w:sz w:val="28"/>
          <w:szCs w:val="28"/>
        </w:rPr>
        <w:t xml:space="preserve">придбання </w:t>
      </w:r>
      <w:r w:rsidR="005E632D" w:rsidRPr="00EA6D6A">
        <w:rPr>
          <w:sz w:val="28"/>
          <w:szCs w:val="28"/>
        </w:rPr>
        <w:t>обладнан</w:t>
      </w:r>
      <w:r>
        <w:rPr>
          <w:sz w:val="28"/>
          <w:szCs w:val="28"/>
        </w:rPr>
        <w:t xml:space="preserve">ня довгострокового користування </w:t>
      </w:r>
      <w:r w:rsidR="005E632D" w:rsidRPr="00EA6D6A">
        <w:rPr>
          <w:sz w:val="28"/>
          <w:szCs w:val="28"/>
        </w:rPr>
        <w:t>105,1тис.грн;</w:t>
      </w:r>
    </w:p>
    <w:p w:rsidR="005E632D" w:rsidRPr="00461492" w:rsidRDefault="005E632D" w:rsidP="005E632D">
      <w:pPr>
        <w:pStyle w:val="af0"/>
        <w:numPr>
          <w:ilvl w:val="0"/>
          <w:numId w:val="28"/>
        </w:numPr>
        <w:spacing w:line="360" w:lineRule="auto"/>
        <w:ind w:hanging="11"/>
        <w:jc w:val="both"/>
        <w:rPr>
          <w:sz w:val="28"/>
          <w:szCs w:val="28"/>
        </w:rPr>
      </w:pPr>
      <w:r w:rsidRPr="00EA6D6A">
        <w:rPr>
          <w:sz w:val="28"/>
          <w:szCs w:val="28"/>
        </w:rPr>
        <w:t xml:space="preserve">капітальні ремонти, реконструкція – 257,5 тис. грн.. </w:t>
      </w:r>
    </w:p>
    <w:p w:rsidR="005E632D" w:rsidRDefault="005E632D" w:rsidP="005E632D">
      <w:pPr>
        <w:spacing w:line="360" w:lineRule="auto"/>
        <w:ind w:left="708"/>
        <w:jc w:val="both"/>
        <w:rPr>
          <w:lang w:val="uk-UA"/>
        </w:rPr>
      </w:pPr>
      <w:r w:rsidRPr="00EA6D6A">
        <w:rPr>
          <w:u w:val="single"/>
          <w:lang w:val="uk-UA"/>
        </w:rPr>
        <w:t>По виконавчому комітету</w:t>
      </w:r>
      <w:r>
        <w:rPr>
          <w:lang w:val="uk-UA"/>
        </w:rPr>
        <w:t xml:space="preserve"> – </w:t>
      </w:r>
      <w:r>
        <w:rPr>
          <w:b/>
          <w:lang w:val="uk-UA"/>
        </w:rPr>
        <w:t>2 877,5</w:t>
      </w:r>
      <w:r>
        <w:rPr>
          <w:lang w:val="uk-UA"/>
        </w:rPr>
        <w:t xml:space="preserve"> тис. грн., а саме:</w:t>
      </w:r>
    </w:p>
    <w:p w:rsidR="005E632D" w:rsidRPr="00EA6D6A" w:rsidRDefault="005E632D" w:rsidP="001C65DB">
      <w:pPr>
        <w:pStyle w:val="af0"/>
        <w:numPr>
          <w:ilvl w:val="0"/>
          <w:numId w:val="29"/>
        </w:numPr>
        <w:spacing w:line="360" w:lineRule="auto"/>
        <w:jc w:val="both"/>
        <w:rPr>
          <w:sz w:val="28"/>
          <w:szCs w:val="28"/>
        </w:rPr>
      </w:pPr>
      <w:r w:rsidRPr="00EA6D6A">
        <w:rPr>
          <w:sz w:val="28"/>
          <w:szCs w:val="28"/>
        </w:rPr>
        <w:t>капітальний ремонт з утепленням фасаду адміністративної  будівлі виконавчого комітету та відділу державної реєстрації –</w:t>
      </w:r>
      <w:r w:rsidR="00EA6D6A" w:rsidRPr="00EA6D6A">
        <w:rPr>
          <w:sz w:val="28"/>
          <w:szCs w:val="28"/>
        </w:rPr>
        <w:t xml:space="preserve"> </w:t>
      </w:r>
      <w:r w:rsidRPr="00EA6D6A">
        <w:rPr>
          <w:sz w:val="28"/>
          <w:szCs w:val="28"/>
        </w:rPr>
        <w:t>1 135,2 тис. грн.;</w:t>
      </w:r>
    </w:p>
    <w:p w:rsidR="005E632D" w:rsidRPr="00EA6D6A" w:rsidRDefault="005E632D" w:rsidP="001C65DB">
      <w:pPr>
        <w:pStyle w:val="af0"/>
        <w:numPr>
          <w:ilvl w:val="0"/>
          <w:numId w:val="29"/>
        </w:numPr>
        <w:spacing w:line="360" w:lineRule="auto"/>
        <w:jc w:val="both"/>
        <w:rPr>
          <w:sz w:val="28"/>
          <w:szCs w:val="28"/>
        </w:rPr>
      </w:pPr>
      <w:r w:rsidRPr="00EA6D6A">
        <w:rPr>
          <w:sz w:val="28"/>
          <w:szCs w:val="28"/>
        </w:rPr>
        <w:t>- придбання до</w:t>
      </w:r>
      <w:r w:rsidR="00EA6D6A" w:rsidRPr="00EA6D6A">
        <w:rPr>
          <w:sz w:val="28"/>
          <w:szCs w:val="28"/>
        </w:rPr>
        <w:t xml:space="preserve">вгострокового обладнання – </w:t>
      </w:r>
      <w:r w:rsidRPr="00EA6D6A">
        <w:rPr>
          <w:sz w:val="28"/>
          <w:szCs w:val="28"/>
        </w:rPr>
        <w:t>144,9 тис. грн.;</w:t>
      </w:r>
    </w:p>
    <w:p w:rsidR="005E632D" w:rsidRPr="00EA6D6A" w:rsidRDefault="005E632D" w:rsidP="001C65DB">
      <w:pPr>
        <w:pStyle w:val="af0"/>
        <w:numPr>
          <w:ilvl w:val="0"/>
          <w:numId w:val="29"/>
        </w:numPr>
        <w:spacing w:line="360" w:lineRule="auto"/>
        <w:jc w:val="both"/>
        <w:rPr>
          <w:sz w:val="28"/>
          <w:szCs w:val="28"/>
        </w:rPr>
      </w:pPr>
      <w:r w:rsidRPr="00EA6D6A">
        <w:rPr>
          <w:sz w:val="28"/>
          <w:szCs w:val="28"/>
        </w:rPr>
        <w:t>капітальні в</w:t>
      </w:r>
      <w:r w:rsidR="00EA6D6A" w:rsidRPr="00EA6D6A">
        <w:rPr>
          <w:sz w:val="28"/>
          <w:szCs w:val="28"/>
        </w:rPr>
        <w:t>идатки стадіону «Центральний» –</w:t>
      </w:r>
      <w:r w:rsidRPr="00EA6D6A">
        <w:rPr>
          <w:sz w:val="28"/>
          <w:szCs w:val="28"/>
        </w:rPr>
        <w:t xml:space="preserve"> 952,3 тис. грн.;</w:t>
      </w:r>
    </w:p>
    <w:p w:rsidR="005E632D" w:rsidRPr="00EA6D6A" w:rsidRDefault="005E632D" w:rsidP="001C65DB">
      <w:pPr>
        <w:pStyle w:val="af0"/>
        <w:numPr>
          <w:ilvl w:val="0"/>
          <w:numId w:val="29"/>
        </w:numPr>
        <w:spacing w:line="360" w:lineRule="auto"/>
        <w:jc w:val="both"/>
        <w:rPr>
          <w:sz w:val="28"/>
          <w:szCs w:val="28"/>
        </w:rPr>
      </w:pPr>
      <w:r w:rsidRPr="00EA6D6A">
        <w:rPr>
          <w:sz w:val="28"/>
          <w:szCs w:val="28"/>
        </w:rPr>
        <w:t>капітальні трансферти  державним структурам (регі</w:t>
      </w:r>
      <w:r w:rsidR="00EA6D6A" w:rsidRPr="00EA6D6A">
        <w:rPr>
          <w:sz w:val="28"/>
          <w:szCs w:val="28"/>
        </w:rPr>
        <w:t>ональний сервісний центр МВС) –</w:t>
      </w:r>
      <w:r w:rsidRPr="00EA6D6A">
        <w:rPr>
          <w:sz w:val="28"/>
          <w:szCs w:val="28"/>
        </w:rPr>
        <w:t xml:space="preserve"> 510,0 тис. грн.;</w:t>
      </w:r>
    </w:p>
    <w:p w:rsidR="005E632D" w:rsidRPr="00EA6D6A" w:rsidRDefault="005E632D" w:rsidP="001C65DB">
      <w:pPr>
        <w:pStyle w:val="af0"/>
        <w:numPr>
          <w:ilvl w:val="0"/>
          <w:numId w:val="29"/>
        </w:numPr>
        <w:spacing w:line="360" w:lineRule="auto"/>
        <w:jc w:val="both"/>
        <w:rPr>
          <w:sz w:val="28"/>
          <w:szCs w:val="28"/>
        </w:rPr>
      </w:pPr>
      <w:r w:rsidRPr="00EA6D6A">
        <w:rPr>
          <w:sz w:val="28"/>
          <w:szCs w:val="28"/>
        </w:rPr>
        <w:t>заходи громадського порядку, без</w:t>
      </w:r>
      <w:r w:rsidR="00EA6D6A" w:rsidRPr="00EA6D6A">
        <w:rPr>
          <w:sz w:val="28"/>
          <w:szCs w:val="28"/>
        </w:rPr>
        <w:t>пеки, мобілізаційної підготовки –</w:t>
      </w:r>
      <w:r w:rsidRPr="00EA6D6A">
        <w:rPr>
          <w:sz w:val="28"/>
          <w:szCs w:val="28"/>
        </w:rPr>
        <w:t xml:space="preserve"> 73,4 тис грн.;</w:t>
      </w:r>
    </w:p>
    <w:p w:rsidR="005E632D" w:rsidRPr="00EA6D6A" w:rsidRDefault="005E632D" w:rsidP="001C65DB">
      <w:pPr>
        <w:pStyle w:val="af0"/>
        <w:numPr>
          <w:ilvl w:val="0"/>
          <w:numId w:val="29"/>
        </w:numPr>
        <w:spacing w:line="360" w:lineRule="auto"/>
        <w:jc w:val="both"/>
        <w:rPr>
          <w:sz w:val="28"/>
          <w:szCs w:val="28"/>
        </w:rPr>
      </w:pPr>
      <w:r w:rsidRPr="00EA6D6A">
        <w:rPr>
          <w:sz w:val="28"/>
          <w:szCs w:val="28"/>
        </w:rPr>
        <w:t>розробка схем і проектних рішень масового застосування – 61,7 тис. грн.</w:t>
      </w:r>
    </w:p>
    <w:p w:rsidR="005E632D" w:rsidRDefault="005E632D" w:rsidP="005E632D">
      <w:pPr>
        <w:spacing w:line="360" w:lineRule="auto"/>
        <w:ind w:firstLine="709"/>
        <w:jc w:val="both"/>
        <w:rPr>
          <w:lang w:val="uk-UA"/>
        </w:rPr>
      </w:pPr>
      <w:r>
        <w:rPr>
          <w:lang w:val="uk-UA"/>
        </w:rPr>
        <w:t xml:space="preserve">Крім цього, фінансовим управлінням здійснено передачу трансферту  Полтавській ОДА для придбання обладнання для початкових класів та проведено зміцнення матеріально-технічної бази на суму </w:t>
      </w:r>
      <w:r w:rsidRPr="00A91AF3">
        <w:rPr>
          <w:b/>
          <w:lang w:val="uk-UA"/>
        </w:rPr>
        <w:t>100,2 тис. грн..</w:t>
      </w:r>
    </w:p>
    <w:p w:rsidR="005E632D" w:rsidRDefault="005E632D" w:rsidP="005E632D">
      <w:pPr>
        <w:spacing w:line="360" w:lineRule="auto"/>
        <w:ind w:firstLine="709"/>
        <w:jc w:val="both"/>
        <w:rPr>
          <w:lang w:val="uk-UA"/>
        </w:rPr>
      </w:pPr>
      <w:r>
        <w:rPr>
          <w:lang w:val="uk-UA"/>
        </w:rPr>
        <w:t xml:space="preserve">Як видно, приділено увагу різним галузям життєдіяльності міста. </w:t>
      </w:r>
    </w:p>
    <w:p w:rsidR="00C847FD" w:rsidRPr="00EA6D6A" w:rsidRDefault="005E632D" w:rsidP="00EA6D6A">
      <w:pPr>
        <w:spacing w:line="360" w:lineRule="auto"/>
        <w:ind w:firstLine="709"/>
        <w:jc w:val="both"/>
        <w:rPr>
          <w:lang w:val="uk-UA"/>
        </w:rPr>
      </w:pPr>
      <w:r>
        <w:t xml:space="preserve">Слід акцентувати увагу на тому, що є </w:t>
      </w:r>
      <w:r w:rsidR="00EA6D6A">
        <w:t>багато невирішених проблем, які</w:t>
      </w:r>
      <w:r>
        <w:rPr>
          <w:lang w:val="uk-UA"/>
        </w:rPr>
        <w:t xml:space="preserve"> </w:t>
      </w:r>
      <w:proofErr w:type="gramStart"/>
      <w:r>
        <w:t>пов'язан</w:t>
      </w:r>
      <w:proofErr w:type="gramEnd"/>
      <w:r>
        <w:t xml:space="preserve">і з недосконалістю бюджетного, податкового, тендерного законодавства. </w:t>
      </w:r>
      <w:proofErr w:type="gramStart"/>
      <w:r>
        <w:t>Вони</w:t>
      </w:r>
      <w:proofErr w:type="gramEnd"/>
      <w:r>
        <w:t xml:space="preserve"> стримують </w:t>
      </w:r>
      <w:r>
        <w:rPr>
          <w:lang w:val="uk-UA"/>
        </w:rPr>
        <w:t>певні позиції розвитку</w:t>
      </w:r>
      <w:r>
        <w:t xml:space="preserve"> міста</w:t>
      </w:r>
      <w:r>
        <w:rPr>
          <w:lang w:val="uk-UA"/>
        </w:rPr>
        <w:t>.</w:t>
      </w:r>
    </w:p>
    <w:p w:rsidR="00EA6D6A" w:rsidRPr="00EA6D6A" w:rsidRDefault="00EA6D6A" w:rsidP="00EA6D6A">
      <w:pPr>
        <w:ind w:firstLine="709"/>
        <w:jc w:val="both"/>
      </w:pPr>
      <w:r w:rsidRPr="00EA6D6A">
        <w:t xml:space="preserve">Одним із </w:t>
      </w:r>
      <w:proofErr w:type="gramStart"/>
      <w:r w:rsidRPr="00EA6D6A">
        <w:t>пр</w:t>
      </w:r>
      <w:proofErr w:type="gramEnd"/>
      <w:r w:rsidRPr="00EA6D6A">
        <w:t xml:space="preserve">іоритетних завдань виконавчого комітету є впровадження реформи державних закупівель, зокрема, в частині </w:t>
      </w:r>
      <w:r w:rsidRPr="00EA6D6A">
        <w:rPr>
          <w:b/>
        </w:rPr>
        <w:t>електронізації закупівельного процесу</w:t>
      </w:r>
      <w:r w:rsidRPr="00EA6D6A">
        <w:t xml:space="preserve">. Електронна система забезпечує прозорість процесу </w:t>
      </w:r>
      <w:r w:rsidRPr="00EA6D6A">
        <w:lastRenderedPageBreak/>
        <w:t>державних закупівель, спрощує доступ малого і середнього бізнесу до державних торгів, дозволяє економніше витрачати бюджетні кошти та забезпечує громадський контроль за процесом торгі</w:t>
      </w:r>
      <w:proofErr w:type="gramStart"/>
      <w:r w:rsidRPr="00EA6D6A">
        <w:t>в</w:t>
      </w:r>
      <w:proofErr w:type="gramEnd"/>
      <w:r w:rsidRPr="00EA6D6A">
        <w:t>.</w:t>
      </w:r>
    </w:p>
    <w:p w:rsidR="00EA6D6A" w:rsidRPr="00EA6D6A" w:rsidRDefault="00EA6D6A" w:rsidP="00EA6D6A">
      <w:pPr>
        <w:ind w:firstLine="709"/>
        <w:jc w:val="both"/>
      </w:pPr>
      <w:r w:rsidRPr="00EA6D6A">
        <w:t xml:space="preserve">Так як в Україні запроваджено систему електронних закупівель на базі </w:t>
      </w:r>
      <w:r>
        <w:rPr>
          <w:b/>
        </w:rPr>
        <w:t>системи Р</w:t>
      </w:r>
      <w:r>
        <w:rPr>
          <w:b/>
          <w:lang w:val="en-US"/>
        </w:rPr>
        <w:t>r</w:t>
      </w:r>
      <w:r w:rsidRPr="00EA6D6A">
        <w:rPr>
          <w:b/>
        </w:rPr>
        <w:t>оz</w:t>
      </w:r>
      <w:r>
        <w:rPr>
          <w:b/>
        </w:rPr>
        <w:t>о</w:t>
      </w:r>
      <w:r>
        <w:rPr>
          <w:b/>
          <w:lang w:val="en-US"/>
        </w:rPr>
        <w:t>rr</w:t>
      </w:r>
      <w:r w:rsidRPr="00EA6D6A">
        <w:rPr>
          <w:b/>
        </w:rPr>
        <w:t>о</w:t>
      </w:r>
      <w:r w:rsidRPr="00EA6D6A">
        <w:t>, відповідно до Закону України «Про публічні закупі</w:t>
      </w:r>
      <w:proofErr w:type="gramStart"/>
      <w:r w:rsidRPr="00EA6D6A">
        <w:t>вл</w:t>
      </w:r>
      <w:proofErr w:type="gramEnd"/>
      <w:r w:rsidRPr="00EA6D6A">
        <w:t>і» впродовж 2018 року головні розпорядники коштів місцевого бюджету використовували електронну систему для здійснення державних/публічних закупівель.</w:t>
      </w:r>
    </w:p>
    <w:p w:rsidR="00EA6D6A" w:rsidRPr="00EA6D6A" w:rsidRDefault="00EA6D6A" w:rsidP="00EA6D6A">
      <w:pPr>
        <w:ind w:firstLine="709"/>
        <w:jc w:val="both"/>
      </w:pPr>
      <w:r w:rsidRPr="00EA6D6A">
        <w:t xml:space="preserve">На електронних майданчиках системи електронних закупівель з міста Лубни вже зареєстровані усі головні розпорядники коштів бюджету міста, розпорядники нижчого </w:t>
      </w:r>
      <w:proofErr w:type="gramStart"/>
      <w:r w:rsidRPr="00EA6D6A">
        <w:t>р</w:t>
      </w:r>
      <w:proofErr w:type="gramEnd"/>
      <w:r w:rsidRPr="00EA6D6A">
        <w:t>івня та одержувачі коштів.</w:t>
      </w:r>
    </w:p>
    <w:p w:rsidR="00EA6D6A" w:rsidRPr="00EA6D6A" w:rsidRDefault="00EA6D6A" w:rsidP="00EA6D6A">
      <w:pPr>
        <w:ind w:firstLine="709"/>
        <w:jc w:val="both"/>
      </w:pPr>
      <w:r w:rsidRPr="00EA6D6A">
        <w:t>Так, протягом 2018 року головними розпорядниками коштів було проведено  публічних закупівель на базі системи Ргоzогго на суму 19797,4 тис</w:t>
      </w:r>
      <w:proofErr w:type="gramStart"/>
      <w:r w:rsidRPr="00EA6D6A">
        <w:t>.</w:t>
      </w:r>
      <w:proofErr w:type="gramEnd"/>
      <w:r w:rsidRPr="00EA6D6A">
        <w:t xml:space="preserve"> </w:t>
      </w:r>
      <w:proofErr w:type="gramStart"/>
      <w:r w:rsidRPr="00EA6D6A">
        <w:t>г</w:t>
      </w:r>
      <w:proofErr w:type="gramEnd"/>
      <w:r w:rsidRPr="00EA6D6A">
        <w:t xml:space="preserve">рн. </w:t>
      </w:r>
      <w:r w:rsidRPr="00EA6D6A">
        <w:rPr>
          <w:b/>
        </w:rPr>
        <w:t>Економія бюджетних коштів у порівнянні з очікуваними показниками закупівель склала 587,3 тис</w:t>
      </w:r>
      <w:proofErr w:type="gramStart"/>
      <w:r w:rsidRPr="00EA6D6A">
        <w:rPr>
          <w:b/>
        </w:rPr>
        <w:t>.</w:t>
      </w:r>
      <w:proofErr w:type="gramEnd"/>
      <w:r w:rsidRPr="00EA6D6A">
        <w:rPr>
          <w:b/>
        </w:rPr>
        <w:t xml:space="preserve"> </w:t>
      </w:r>
      <w:proofErr w:type="gramStart"/>
      <w:r w:rsidRPr="00EA6D6A">
        <w:rPr>
          <w:b/>
        </w:rPr>
        <w:t>г</w:t>
      </w:r>
      <w:proofErr w:type="gramEnd"/>
      <w:r w:rsidRPr="00EA6D6A">
        <w:rPr>
          <w:b/>
        </w:rPr>
        <w:t>рн.</w:t>
      </w:r>
      <w:r w:rsidRPr="00EA6D6A">
        <w:t xml:space="preserve"> </w:t>
      </w:r>
    </w:p>
    <w:p w:rsidR="00EA6D6A" w:rsidRPr="00EA6D6A" w:rsidRDefault="00EA6D6A" w:rsidP="00EA6D6A">
      <w:pPr>
        <w:ind w:firstLine="709"/>
        <w:jc w:val="both"/>
      </w:pPr>
      <w:r w:rsidRPr="00EA6D6A">
        <w:t xml:space="preserve">Основна економія бюджетних коштів </w:t>
      </w:r>
      <w:proofErr w:type="gramStart"/>
      <w:r w:rsidRPr="00EA6D6A">
        <w:t>в</w:t>
      </w:r>
      <w:proofErr w:type="gramEnd"/>
      <w:r w:rsidRPr="00EA6D6A">
        <w:t>ідбулася за рахунок виконання таких видів робіт та послуг:</w:t>
      </w:r>
    </w:p>
    <w:p w:rsidR="00EA6D6A" w:rsidRPr="00EA6D6A" w:rsidRDefault="00EA6D6A" w:rsidP="00EA6D6A">
      <w:pPr>
        <w:ind w:firstLine="709"/>
        <w:jc w:val="both"/>
      </w:pPr>
      <w:r w:rsidRPr="00EA6D6A">
        <w:t>послуги з оздоровлення та відпочинку дітей (економія – 9680,0 грн.);</w:t>
      </w:r>
    </w:p>
    <w:p w:rsidR="00EA6D6A" w:rsidRPr="00EA6D6A" w:rsidRDefault="00EA6D6A" w:rsidP="00EA6D6A">
      <w:pPr>
        <w:ind w:firstLine="709"/>
        <w:jc w:val="both"/>
      </w:pPr>
      <w:r w:rsidRPr="00EA6D6A">
        <w:t>придбання комп’ютерного обладнання (економія – 72459,0 грн.);</w:t>
      </w:r>
    </w:p>
    <w:p w:rsidR="00EA6D6A" w:rsidRPr="00EA6D6A" w:rsidRDefault="00EA6D6A" w:rsidP="00EA6D6A">
      <w:pPr>
        <w:ind w:firstLine="709"/>
        <w:jc w:val="both"/>
      </w:pPr>
      <w:r w:rsidRPr="00EA6D6A">
        <w:t>придбання фармацевтичної продукції (економія – 36103,5 грн.);</w:t>
      </w:r>
    </w:p>
    <w:p w:rsidR="00EA6D6A" w:rsidRPr="00EA6D6A" w:rsidRDefault="00EA6D6A" w:rsidP="00EA6D6A">
      <w:pPr>
        <w:ind w:firstLine="709"/>
        <w:jc w:val="both"/>
      </w:pPr>
      <w:r w:rsidRPr="00EA6D6A">
        <w:t>виготовлення проекту землеустрою із встановлення меж території міста Лубни (економія – 415530,0 грн.);</w:t>
      </w:r>
    </w:p>
    <w:p w:rsidR="005E0494" w:rsidRPr="00EA6D6A" w:rsidRDefault="00EA6D6A" w:rsidP="00EA6D6A">
      <w:pPr>
        <w:ind w:firstLine="709"/>
        <w:jc w:val="both"/>
      </w:pPr>
      <w:r w:rsidRPr="00EA6D6A">
        <w:t>виконання робіт по капітальному ремонту перекриття та покрі</w:t>
      </w:r>
      <w:proofErr w:type="gramStart"/>
      <w:r w:rsidRPr="00EA6D6A">
        <w:t>вл</w:t>
      </w:r>
      <w:proofErr w:type="gramEnd"/>
      <w:r w:rsidRPr="00EA6D6A">
        <w:t>і нежитлової будівлі спортивного залу  по вул. Грушевського, 4 в м. Лубни (економія – 41051,67 грн.).</w:t>
      </w:r>
    </w:p>
    <w:p w:rsidR="00C847FD" w:rsidRPr="00ED4CA0" w:rsidRDefault="00C847FD" w:rsidP="00C847FD">
      <w:pPr>
        <w:ind w:firstLine="720"/>
        <w:jc w:val="both"/>
        <w:rPr>
          <w:b/>
          <w:u w:val="single"/>
        </w:rPr>
      </w:pPr>
    </w:p>
    <w:p w:rsidR="00C847FD" w:rsidRPr="00AE4299" w:rsidRDefault="00C847FD" w:rsidP="00C847FD">
      <w:pPr>
        <w:ind w:firstLine="720"/>
        <w:rPr>
          <w:b/>
          <w:u w:val="single"/>
          <w:lang w:val="uk-UA"/>
        </w:rPr>
      </w:pPr>
      <w:r w:rsidRPr="00AE4299">
        <w:rPr>
          <w:b/>
          <w:u w:val="single"/>
          <w:lang w:val="uk-UA"/>
        </w:rPr>
        <w:t>Соціально - економічний розвиток міста</w:t>
      </w:r>
    </w:p>
    <w:p w:rsidR="00A83662" w:rsidRPr="00A83662" w:rsidRDefault="00A83662" w:rsidP="005E632D">
      <w:pPr>
        <w:jc w:val="both"/>
        <w:rPr>
          <w:b/>
          <w:u w:val="single"/>
          <w:lang w:val="uk-UA"/>
        </w:rPr>
      </w:pPr>
    </w:p>
    <w:p w:rsidR="00A83662" w:rsidRPr="00A83662" w:rsidRDefault="00A83662" w:rsidP="00A83662">
      <w:pPr>
        <w:ind w:firstLine="720"/>
        <w:jc w:val="both"/>
        <w:rPr>
          <w:lang w:val="uk-UA"/>
        </w:rPr>
      </w:pPr>
      <w:r w:rsidRPr="00A83662">
        <w:rPr>
          <w:lang w:val="uk-UA"/>
        </w:rPr>
        <w:t>Підвищення добробуту мешканців Лубен завжди було та є пріоритетом в діяльності місцевих органів влади. Добробут мешканців міста визначається рівнем грошових доходів населення, у тому числі заробітної плати працюючих, рівнем їх зайнятості, розміром видатків бюджетних коштів на реалізацію соціальних програм у сфері охорони здоров’я, освіти, культури та надання якісних і недорогих комунальних та побутових послуг.</w:t>
      </w:r>
    </w:p>
    <w:p w:rsidR="00A83662" w:rsidRPr="00C52E3B" w:rsidRDefault="00A83662" w:rsidP="00A83662">
      <w:pPr>
        <w:ind w:firstLine="720"/>
        <w:jc w:val="both"/>
      </w:pPr>
      <w:r w:rsidRPr="00C52E3B">
        <w:t>Саме в напрямку покращення цих показників і здійснювалась діяльність міської ради протягом звітного періоду.</w:t>
      </w:r>
    </w:p>
    <w:p w:rsidR="00A83662" w:rsidRDefault="00A83662" w:rsidP="00A83662">
      <w:pPr>
        <w:ind w:firstLine="720"/>
        <w:jc w:val="both"/>
      </w:pPr>
      <w:r w:rsidRPr="00C52E3B">
        <w:t xml:space="preserve">Ведуча роль в життєзабезпеченні міста належить </w:t>
      </w:r>
      <w:proofErr w:type="gramStart"/>
      <w:r w:rsidRPr="00C52E3B">
        <w:t>п</w:t>
      </w:r>
      <w:proofErr w:type="gramEnd"/>
      <w:r w:rsidRPr="00C52E3B">
        <w:t>ідприємствам реального сектору</w:t>
      </w:r>
      <w:r>
        <w:t xml:space="preserve"> економіки. </w:t>
      </w:r>
    </w:p>
    <w:p w:rsidR="00A83662" w:rsidRPr="008057D6" w:rsidRDefault="00A83662" w:rsidP="00A83662">
      <w:pPr>
        <w:ind w:firstLine="720"/>
        <w:jc w:val="both"/>
      </w:pPr>
      <w:r>
        <w:t xml:space="preserve">Найбільшу частку у загальноміських обсягах реалізації промислової продукції мають такі </w:t>
      </w:r>
      <w:r w:rsidRPr="008057D6">
        <w:t>промислов</w:t>
      </w:r>
      <w:r>
        <w:t>і</w:t>
      </w:r>
      <w:r w:rsidRPr="008057D6">
        <w:t xml:space="preserve"> </w:t>
      </w:r>
      <w:proofErr w:type="gramStart"/>
      <w:r w:rsidRPr="008057D6">
        <w:t>п</w:t>
      </w:r>
      <w:proofErr w:type="gramEnd"/>
      <w:r w:rsidRPr="008057D6">
        <w:t xml:space="preserve">ідприємства м. Лубни: </w:t>
      </w:r>
    </w:p>
    <w:p w:rsidR="00A83662" w:rsidRDefault="00A83662" w:rsidP="001C65DB">
      <w:pPr>
        <w:pStyle w:val="af0"/>
        <w:numPr>
          <w:ilvl w:val="0"/>
          <w:numId w:val="11"/>
        </w:numPr>
        <w:tabs>
          <w:tab w:val="left" w:pos="1134"/>
        </w:tabs>
        <w:ind w:left="0" w:firstLine="720"/>
        <w:jc w:val="both"/>
        <w:rPr>
          <w:sz w:val="28"/>
          <w:szCs w:val="28"/>
        </w:rPr>
      </w:pPr>
      <w:r w:rsidRPr="00B53179">
        <w:rPr>
          <w:sz w:val="28"/>
          <w:szCs w:val="28"/>
        </w:rPr>
        <w:t>ТОВ «Лубенський молочний завод» (виконавчий директор – Стасенко Оксана Григорівна).</w:t>
      </w:r>
    </w:p>
    <w:p w:rsidR="00A83662" w:rsidRPr="00B53179" w:rsidRDefault="00A83662" w:rsidP="001C65DB">
      <w:pPr>
        <w:pStyle w:val="af0"/>
        <w:numPr>
          <w:ilvl w:val="0"/>
          <w:numId w:val="11"/>
        </w:numPr>
        <w:tabs>
          <w:tab w:val="left" w:pos="1134"/>
        </w:tabs>
        <w:ind w:left="0" w:firstLine="720"/>
        <w:jc w:val="both"/>
        <w:rPr>
          <w:sz w:val="28"/>
          <w:szCs w:val="28"/>
        </w:rPr>
      </w:pPr>
      <w:r>
        <w:rPr>
          <w:sz w:val="28"/>
          <w:szCs w:val="28"/>
        </w:rPr>
        <w:t>ТОВ «Торговий дім «Лубнигаз» (директор – Кондратенко Ігор Іванович).</w:t>
      </w:r>
    </w:p>
    <w:p w:rsidR="00A83662" w:rsidRPr="00B53179" w:rsidRDefault="00EA6D6A" w:rsidP="001C65DB">
      <w:pPr>
        <w:pStyle w:val="af0"/>
        <w:numPr>
          <w:ilvl w:val="0"/>
          <w:numId w:val="11"/>
        </w:numPr>
        <w:tabs>
          <w:tab w:val="left" w:pos="1134"/>
        </w:tabs>
        <w:ind w:left="0" w:firstLine="720"/>
        <w:jc w:val="both"/>
        <w:rPr>
          <w:sz w:val="28"/>
          <w:szCs w:val="28"/>
        </w:rPr>
      </w:pPr>
      <w:r>
        <w:rPr>
          <w:sz w:val="28"/>
          <w:szCs w:val="28"/>
        </w:rPr>
        <w:t xml:space="preserve">ПП «Лубнимаш» </w:t>
      </w:r>
      <w:r w:rsidR="00A83662" w:rsidRPr="00B53179">
        <w:rPr>
          <w:sz w:val="28"/>
          <w:szCs w:val="28"/>
        </w:rPr>
        <w:t>(директор</w:t>
      </w:r>
      <w:r w:rsidR="00A83662">
        <w:rPr>
          <w:sz w:val="28"/>
          <w:szCs w:val="28"/>
        </w:rPr>
        <w:t xml:space="preserve"> – </w:t>
      </w:r>
      <w:r w:rsidR="00A83662" w:rsidRPr="00B53179">
        <w:rPr>
          <w:sz w:val="28"/>
          <w:szCs w:val="28"/>
        </w:rPr>
        <w:t>Плескач Юрій Михайлович).</w:t>
      </w:r>
    </w:p>
    <w:p w:rsidR="00A83662" w:rsidRDefault="00A83662" w:rsidP="001C65DB">
      <w:pPr>
        <w:pStyle w:val="af0"/>
        <w:numPr>
          <w:ilvl w:val="0"/>
          <w:numId w:val="11"/>
        </w:numPr>
        <w:tabs>
          <w:tab w:val="left" w:pos="1134"/>
        </w:tabs>
        <w:ind w:left="0" w:firstLine="720"/>
        <w:jc w:val="both"/>
        <w:rPr>
          <w:sz w:val="28"/>
          <w:szCs w:val="28"/>
        </w:rPr>
      </w:pPr>
      <w:r w:rsidRPr="00AD0E9C">
        <w:rPr>
          <w:sz w:val="28"/>
          <w:szCs w:val="28"/>
        </w:rPr>
        <w:lastRenderedPageBreak/>
        <w:t>ПАТ «Лубнифарм» (голова правління – Кравченко Ігор Вікторович).</w:t>
      </w:r>
    </w:p>
    <w:p w:rsidR="00A83662" w:rsidRPr="003011F4" w:rsidRDefault="00A83662" w:rsidP="001C65DB">
      <w:pPr>
        <w:pStyle w:val="af0"/>
        <w:numPr>
          <w:ilvl w:val="0"/>
          <w:numId w:val="11"/>
        </w:numPr>
        <w:tabs>
          <w:tab w:val="left" w:pos="1134"/>
        </w:tabs>
        <w:ind w:left="0" w:firstLine="720"/>
        <w:jc w:val="both"/>
        <w:rPr>
          <w:sz w:val="28"/>
          <w:szCs w:val="28"/>
        </w:rPr>
      </w:pPr>
      <w:r>
        <w:rPr>
          <w:sz w:val="28"/>
          <w:szCs w:val="28"/>
        </w:rPr>
        <w:t>ТОВ «Грейд-плюс» (директор – Борилюк Руслан Володимирович).</w:t>
      </w:r>
    </w:p>
    <w:p w:rsidR="00A83662" w:rsidRDefault="00A83662" w:rsidP="001C65DB">
      <w:pPr>
        <w:pStyle w:val="af0"/>
        <w:numPr>
          <w:ilvl w:val="0"/>
          <w:numId w:val="11"/>
        </w:numPr>
        <w:tabs>
          <w:tab w:val="left" w:pos="1134"/>
        </w:tabs>
        <w:ind w:left="0" w:firstLine="720"/>
        <w:jc w:val="both"/>
        <w:rPr>
          <w:sz w:val="28"/>
          <w:szCs w:val="28"/>
        </w:rPr>
      </w:pPr>
      <w:r>
        <w:rPr>
          <w:sz w:val="28"/>
          <w:szCs w:val="28"/>
        </w:rPr>
        <w:t>ТОВ «Лубним’ясо» (виконавчий директор – Кашперук Олександр Анатолійович).</w:t>
      </w:r>
    </w:p>
    <w:p w:rsidR="00A83662" w:rsidRDefault="00A83662" w:rsidP="00A83662">
      <w:pPr>
        <w:ind w:firstLine="540"/>
        <w:jc w:val="both"/>
      </w:pPr>
    </w:p>
    <w:p w:rsidR="00166524" w:rsidRPr="00166524" w:rsidRDefault="00166524" w:rsidP="00166524">
      <w:pPr>
        <w:ind w:firstLine="720"/>
        <w:jc w:val="both"/>
      </w:pPr>
      <w:proofErr w:type="gramStart"/>
      <w:r w:rsidRPr="00166524">
        <w:t xml:space="preserve">Згідно з моніторинговими даними </w:t>
      </w:r>
      <w:r w:rsidRPr="00166524">
        <w:rPr>
          <w:b/>
          <w:i/>
          <w:u w:val="single"/>
        </w:rPr>
        <w:t>обсяг реалізованої продукції</w:t>
      </w:r>
      <w:r w:rsidRPr="00166524">
        <w:t xml:space="preserve"> за  12 місяців 2018 року склав майже 2 млрд. 640 млн. грн., що за розрахунковими даними у відпускних цінах становить 113,5 % до минулого року та реально складає 99,4 % у порівняних цінах (з врахуванням індексу цін виробників за січень – грудень поточного року</w:t>
      </w:r>
      <w:proofErr w:type="gramEnd"/>
      <w:r w:rsidRPr="00166524">
        <w:t xml:space="preserve"> в розмі</w:t>
      </w:r>
      <w:proofErr w:type="gramStart"/>
      <w:r w:rsidRPr="00166524">
        <w:t>р</w:t>
      </w:r>
      <w:proofErr w:type="gramEnd"/>
      <w:r w:rsidRPr="00166524">
        <w:t xml:space="preserve">і 114,2 %). </w:t>
      </w:r>
    </w:p>
    <w:p w:rsidR="00166524" w:rsidRPr="00166524" w:rsidRDefault="00166524" w:rsidP="00166524">
      <w:pPr>
        <w:ind w:firstLine="720"/>
        <w:jc w:val="both"/>
      </w:pPr>
    </w:p>
    <w:p w:rsidR="00166524" w:rsidRPr="001B4AF7" w:rsidRDefault="00166524" w:rsidP="00166524">
      <w:pPr>
        <w:jc w:val="center"/>
        <w:rPr>
          <w:color w:val="FF0000"/>
        </w:rPr>
      </w:pPr>
      <w:r w:rsidRPr="001B4AF7">
        <w:rPr>
          <w:noProof/>
          <w:color w:val="FF0000"/>
        </w:rPr>
        <w:drawing>
          <wp:inline distT="0" distB="0" distL="0" distR="0" wp14:anchorId="7F69F36A" wp14:editId="1EAC22D2">
            <wp:extent cx="5295900" cy="2962275"/>
            <wp:effectExtent l="1905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66524" w:rsidRPr="001B4AF7" w:rsidRDefault="00166524" w:rsidP="00166524">
      <w:pPr>
        <w:ind w:firstLine="720"/>
        <w:jc w:val="both"/>
        <w:rPr>
          <w:color w:val="FF0000"/>
        </w:rPr>
      </w:pPr>
    </w:p>
    <w:p w:rsidR="00166524" w:rsidRPr="00166524" w:rsidRDefault="00166524" w:rsidP="00166524">
      <w:pPr>
        <w:ind w:firstLine="720"/>
        <w:jc w:val="both"/>
      </w:pPr>
      <w:r w:rsidRPr="00166524">
        <w:t xml:space="preserve">Практично всі промислові </w:t>
      </w:r>
      <w:proofErr w:type="gramStart"/>
      <w:r w:rsidRPr="00166524">
        <w:t>п</w:t>
      </w:r>
      <w:proofErr w:type="gramEnd"/>
      <w:r w:rsidRPr="00166524">
        <w:t>ідприємства міста протягом 2018 року досягли позитивних результатів фінансово-господарської діяльності.</w:t>
      </w:r>
    </w:p>
    <w:p w:rsidR="00166524" w:rsidRPr="00166524" w:rsidRDefault="00166524" w:rsidP="00166524">
      <w:pPr>
        <w:ind w:firstLine="720"/>
        <w:jc w:val="both"/>
      </w:pPr>
      <w:r w:rsidRPr="00166524">
        <w:t xml:space="preserve">Найбільші темпи зростання обсягів реалізації промислової продукції протягом </w:t>
      </w:r>
      <w:proofErr w:type="gramStart"/>
      <w:r w:rsidRPr="00166524">
        <w:t>поточного</w:t>
      </w:r>
      <w:proofErr w:type="gramEnd"/>
      <w:r w:rsidRPr="00166524">
        <w:t xml:space="preserve"> року продемонстрували:</w:t>
      </w:r>
    </w:p>
    <w:p w:rsidR="00166524" w:rsidRPr="00166524" w:rsidRDefault="00166524" w:rsidP="00166524">
      <w:pPr>
        <w:numPr>
          <w:ilvl w:val="0"/>
          <w:numId w:val="5"/>
        </w:numPr>
        <w:jc w:val="both"/>
      </w:pPr>
      <w:proofErr w:type="gramStart"/>
      <w:r w:rsidRPr="00166524">
        <w:t>ТОВ</w:t>
      </w:r>
      <w:proofErr w:type="gramEnd"/>
      <w:r w:rsidRPr="00166524">
        <w:t xml:space="preserve"> «Грейд-плюс» (директор – Борилюк Руслан Володимирович); </w:t>
      </w:r>
    </w:p>
    <w:p w:rsidR="00166524" w:rsidRPr="00166524" w:rsidRDefault="00166524" w:rsidP="00166524">
      <w:pPr>
        <w:numPr>
          <w:ilvl w:val="0"/>
          <w:numId w:val="5"/>
        </w:numPr>
        <w:jc w:val="both"/>
      </w:pPr>
      <w:r w:rsidRPr="00166524">
        <w:t>ПП «Лубнимаш» (директор – Плескач Юрій Михайлович);</w:t>
      </w:r>
    </w:p>
    <w:p w:rsidR="00166524" w:rsidRPr="00166524" w:rsidRDefault="00166524" w:rsidP="00166524">
      <w:pPr>
        <w:numPr>
          <w:ilvl w:val="0"/>
          <w:numId w:val="5"/>
        </w:numPr>
        <w:jc w:val="both"/>
      </w:pPr>
      <w:r w:rsidRPr="00166524">
        <w:t>Відокремлений підрозділ «Лубенський верстатобудівний завод» АТ «Мотор</w:t>
      </w:r>
      <w:proofErr w:type="gramStart"/>
      <w:r w:rsidRPr="00166524">
        <w:t xml:space="preserve"> С</w:t>
      </w:r>
      <w:proofErr w:type="gramEnd"/>
      <w:r w:rsidRPr="00166524">
        <w:t>іч» (директор  - Коваленко Володимир Володимирович);</w:t>
      </w:r>
    </w:p>
    <w:p w:rsidR="00166524" w:rsidRPr="00166524" w:rsidRDefault="00166524" w:rsidP="00166524">
      <w:pPr>
        <w:numPr>
          <w:ilvl w:val="0"/>
          <w:numId w:val="5"/>
        </w:numPr>
        <w:jc w:val="both"/>
      </w:pPr>
      <w:proofErr w:type="gramStart"/>
      <w:r w:rsidRPr="00166524">
        <w:t>ТОВ</w:t>
      </w:r>
      <w:proofErr w:type="gramEnd"/>
      <w:r w:rsidRPr="00166524">
        <w:t xml:space="preserve"> «Валтекс-маркетинг Плюс» (директор – Алієв Фірудін Махмудович);</w:t>
      </w:r>
    </w:p>
    <w:p w:rsidR="00166524" w:rsidRPr="00166524" w:rsidRDefault="00166524" w:rsidP="00166524">
      <w:pPr>
        <w:numPr>
          <w:ilvl w:val="0"/>
          <w:numId w:val="5"/>
        </w:numPr>
        <w:jc w:val="both"/>
      </w:pPr>
      <w:proofErr w:type="gramStart"/>
      <w:r w:rsidRPr="00166524">
        <w:t>ТОВ</w:t>
      </w:r>
      <w:proofErr w:type="gramEnd"/>
      <w:r w:rsidRPr="00166524">
        <w:t xml:space="preserve"> «Лубенський молочний завод» (виконавчий директор – Стасенко Оксана Григорівна).</w:t>
      </w:r>
    </w:p>
    <w:p w:rsidR="00A83662" w:rsidRDefault="00A83662" w:rsidP="00A83662">
      <w:pPr>
        <w:ind w:left="1080"/>
        <w:jc w:val="both"/>
      </w:pPr>
    </w:p>
    <w:p w:rsidR="00A83662" w:rsidRPr="006F7DFA" w:rsidRDefault="00A83662" w:rsidP="006F7DFA">
      <w:pPr>
        <w:tabs>
          <w:tab w:val="left" w:pos="355"/>
          <w:tab w:val="num" w:pos="851"/>
        </w:tabs>
        <w:ind w:firstLine="709"/>
        <w:jc w:val="both"/>
        <w:rPr>
          <w:lang w:eastAsia="uk-UA"/>
        </w:rPr>
      </w:pPr>
      <w:r w:rsidRPr="002977E8">
        <w:rPr>
          <w:lang w:eastAsia="uk-UA"/>
        </w:rPr>
        <w:t xml:space="preserve">Значні кошти виділяються </w:t>
      </w:r>
      <w:proofErr w:type="gramStart"/>
      <w:r w:rsidRPr="002977E8">
        <w:rPr>
          <w:lang w:eastAsia="uk-UA"/>
        </w:rPr>
        <w:t>п</w:t>
      </w:r>
      <w:proofErr w:type="gramEnd"/>
      <w:r w:rsidRPr="002977E8">
        <w:rPr>
          <w:lang w:eastAsia="uk-UA"/>
        </w:rPr>
        <w:t>ідприємствами міста на здійснення капітальних вкладень. Найактивніше освоєння капітальних інвестицій відбувається у машинобудівній</w:t>
      </w:r>
      <w:r>
        <w:rPr>
          <w:lang w:eastAsia="uk-UA"/>
        </w:rPr>
        <w:t>,</w:t>
      </w:r>
      <w:r w:rsidRPr="002977E8">
        <w:rPr>
          <w:lang w:eastAsia="uk-UA"/>
        </w:rPr>
        <w:t xml:space="preserve"> </w:t>
      </w:r>
      <w:r>
        <w:rPr>
          <w:lang w:eastAsia="uk-UA"/>
        </w:rPr>
        <w:t>харчовій</w:t>
      </w:r>
      <w:r w:rsidRPr="002977E8">
        <w:rPr>
          <w:lang w:eastAsia="uk-UA"/>
        </w:rPr>
        <w:t xml:space="preserve"> та фарма</w:t>
      </w:r>
      <w:r w:rsidR="006F7DFA">
        <w:rPr>
          <w:lang w:eastAsia="uk-UA"/>
        </w:rPr>
        <w:t xml:space="preserve">цевтичній промисловості міста. </w:t>
      </w:r>
    </w:p>
    <w:p w:rsidR="00A83662" w:rsidRPr="00DE4BCB" w:rsidRDefault="00A83662" w:rsidP="00A83662">
      <w:pPr>
        <w:tabs>
          <w:tab w:val="left" w:pos="355"/>
          <w:tab w:val="num" w:pos="851"/>
        </w:tabs>
        <w:ind w:firstLine="709"/>
        <w:jc w:val="both"/>
      </w:pPr>
      <w:r w:rsidRPr="006F7DFA">
        <w:rPr>
          <w:lang w:val="uk-UA"/>
        </w:rPr>
        <w:t xml:space="preserve">Так, на ПП «Лубнимаш» у 2018 році завершено ремонтні роботи по відновленню приміщень колишньої механічної дільниці під цех № 4 по </w:t>
      </w:r>
      <w:r w:rsidRPr="006F7DFA">
        <w:rPr>
          <w:lang w:val="uk-UA"/>
        </w:rPr>
        <w:lastRenderedPageBreak/>
        <w:t xml:space="preserve">виготовленню комплектуючих для металевих силосів вентильованих уніфікованих типу МСВУ загальною площею </w:t>
      </w:r>
      <w:r w:rsidRPr="00DE4BCB">
        <w:t>2000 м</w:t>
      </w:r>
      <w:r w:rsidRPr="00DE4BCB">
        <w:rPr>
          <w:vertAlign w:val="superscript"/>
        </w:rPr>
        <w:t>2</w:t>
      </w:r>
      <w:r w:rsidRPr="00DE4BCB">
        <w:t xml:space="preserve"> та встановлено нову виробничу лінію по виготовленню ребер жорсткості для цього обладнання. У цьому цеху облаштовано гарні кімнати відпочинку та пункт прийому їжі для працівникі</w:t>
      </w:r>
      <w:proofErr w:type="gramStart"/>
      <w:r w:rsidRPr="00DE4BCB">
        <w:t>в</w:t>
      </w:r>
      <w:proofErr w:type="gramEnd"/>
      <w:r w:rsidRPr="00DE4BCB">
        <w:t xml:space="preserve">. </w:t>
      </w:r>
    </w:p>
    <w:p w:rsidR="00A83662" w:rsidRDefault="00A83662" w:rsidP="00A83662">
      <w:pPr>
        <w:tabs>
          <w:tab w:val="left" w:pos="355"/>
          <w:tab w:val="num" w:pos="851"/>
        </w:tabs>
        <w:ind w:firstLine="709"/>
        <w:jc w:val="both"/>
      </w:pPr>
    </w:p>
    <w:p w:rsidR="00A83662" w:rsidRDefault="00A83662" w:rsidP="001C65DB">
      <w:pPr>
        <w:pStyle w:val="af0"/>
        <w:numPr>
          <w:ilvl w:val="0"/>
          <w:numId w:val="14"/>
        </w:numPr>
        <w:tabs>
          <w:tab w:val="left" w:pos="355"/>
          <w:tab w:val="num" w:pos="851"/>
        </w:tabs>
        <w:jc w:val="center"/>
      </w:pPr>
      <w:r>
        <w:rPr>
          <w:noProof/>
          <w:lang w:val="ru-RU"/>
        </w:rPr>
        <w:drawing>
          <wp:inline distT="0" distB="0" distL="0" distR="0" wp14:anchorId="2E5843B6" wp14:editId="0B2A6FB1">
            <wp:extent cx="3790950" cy="3790950"/>
            <wp:effectExtent l="19050" t="0" r="0" b="0"/>
            <wp:docPr id="7" name="Рисунок 6" descr="q5-500x50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5-500x500_0.jpg"/>
                    <pic:cNvPicPr/>
                  </pic:nvPicPr>
                  <pic:blipFill>
                    <a:blip r:embed="rId15"/>
                    <a:stretch>
                      <a:fillRect/>
                    </a:stretch>
                  </pic:blipFill>
                  <pic:spPr>
                    <a:xfrm>
                      <a:off x="0" y="0"/>
                      <a:ext cx="3790950" cy="3790950"/>
                    </a:xfrm>
                    <a:prstGeom prst="rect">
                      <a:avLst/>
                    </a:prstGeom>
                  </pic:spPr>
                </pic:pic>
              </a:graphicData>
            </a:graphic>
          </wp:inline>
        </w:drawing>
      </w:r>
    </w:p>
    <w:p w:rsidR="00A83662" w:rsidRDefault="00A83662" w:rsidP="00A83662">
      <w:pPr>
        <w:tabs>
          <w:tab w:val="left" w:pos="355"/>
          <w:tab w:val="num" w:pos="851"/>
        </w:tabs>
        <w:ind w:firstLine="709"/>
        <w:jc w:val="both"/>
      </w:pPr>
    </w:p>
    <w:p w:rsidR="00A83662" w:rsidRDefault="00A83662" w:rsidP="00A83662">
      <w:pPr>
        <w:tabs>
          <w:tab w:val="left" w:pos="355"/>
          <w:tab w:val="num" w:pos="851"/>
        </w:tabs>
        <w:ind w:firstLine="709"/>
        <w:jc w:val="both"/>
      </w:pPr>
    </w:p>
    <w:p w:rsidR="00A83662" w:rsidRDefault="00A83662" w:rsidP="001C65DB">
      <w:pPr>
        <w:pStyle w:val="af0"/>
        <w:numPr>
          <w:ilvl w:val="0"/>
          <w:numId w:val="14"/>
        </w:numPr>
        <w:tabs>
          <w:tab w:val="left" w:pos="355"/>
          <w:tab w:val="num" w:pos="851"/>
        </w:tabs>
        <w:jc w:val="center"/>
      </w:pPr>
      <w:r>
        <w:rPr>
          <w:noProof/>
          <w:lang w:val="ru-RU"/>
        </w:rPr>
        <w:drawing>
          <wp:inline distT="0" distB="0" distL="0" distR="0" wp14:anchorId="220A64ED" wp14:editId="03CEA7E7">
            <wp:extent cx="4539298" cy="3028950"/>
            <wp:effectExtent l="19050" t="0" r="0" b="0"/>
            <wp:docPr id="15" name="Рисунок 8" descr="13 img_2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img_2345.jpg"/>
                    <pic:cNvPicPr/>
                  </pic:nvPicPr>
                  <pic:blipFill>
                    <a:blip r:embed="rId16"/>
                    <a:stretch>
                      <a:fillRect/>
                    </a:stretch>
                  </pic:blipFill>
                  <pic:spPr>
                    <a:xfrm>
                      <a:off x="0" y="0"/>
                      <a:ext cx="4556369" cy="3040341"/>
                    </a:xfrm>
                    <a:prstGeom prst="rect">
                      <a:avLst/>
                    </a:prstGeom>
                  </pic:spPr>
                </pic:pic>
              </a:graphicData>
            </a:graphic>
          </wp:inline>
        </w:drawing>
      </w:r>
    </w:p>
    <w:p w:rsidR="00A83662" w:rsidRDefault="00A83662" w:rsidP="00A83662">
      <w:pPr>
        <w:tabs>
          <w:tab w:val="left" w:pos="355"/>
          <w:tab w:val="num" w:pos="851"/>
        </w:tabs>
        <w:ind w:firstLine="709"/>
        <w:jc w:val="both"/>
      </w:pPr>
    </w:p>
    <w:p w:rsidR="00A83662" w:rsidRPr="0053212C" w:rsidRDefault="006F7DFA" w:rsidP="00A83662">
      <w:pPr>
        <w:tabs>
          <w:tab w:val="left" w:pos="355"/>
          <w:tab w:val="num" w:pos="851"/>
        </w:tabs>
        <w:ind w:firstLine="709"/>
        <w:jc w:val="both"/>
      </w:pPr>
      <w:r>
        <w:t xml:space="preserve">Також </w:t>
      </w:r>
      <w:r w:rsidR="00A83662" w:rsidRPr="0053212C">
        <w:t xml:space="preserve">здійснена реконструкція будівельно-монтажної дільниці </w:t>
      </w:r>
      <w:proofErr w:type="gramStart"/>
      <w:r w:rsidR="00A83662" w:rsidRPr="0053212C">
        <w:t>п</w:t>
      </w:r>
      <w:proofErr w:type="gramEnd"/>
      <w:r w:rsidR="00A83662" w:rsidRPr="0053212C">
        <w:t xml:space="preserve">ід 12-квартирний двоповерховий житловий будинок для працівників підприємства, продовжується реконструкція інженерно-побутового комплексу під кімнати </w:t>
      </w:r>
      <w:r w:rsidR="00A83662" w:rsidRPr="0053212C">
        <w:lastRenderedPageBreak/>
        <w:t xml:space="preserve">тимчасового проживання і відпочинку (близько 40 молодих спеціалістів отримають тимчасове житло). На </w:t>
      </w:r>
      <w:proofErr w:type="gramStart"/>
      <w:r w:rsidR="00A83662" w:rsidRPr="0053212C">
        <w:t>п</w:t>
      </w:r>
      <w:proofErr w:type="gramEnd"/>
      <w:r w:rsidR="00A83662" w:rsidRPr="0053212C">
        <w:t xml:space="preserve">ідприємстві систематично проводиться капітальний ремонт дахів усіх цехів, складських та побутових приміщень. </w:t>
      </w:r>
    </w:p>
    <w:p w:rsidR="00A83662" w:rsidRPr="0053212C" w:rsidRDefault="00A83662" w:rsidP="00A83662">
      <w:pPr>
        <w:tabs>
          <w:tab w:val="left" w:pos="355"/>
          <w:tab w:val="num" w:pos="851"/>
        </w:tabs>
        <w:ind w:firstLine="709"/>
        <w:jc w:val="both"/>
      </w:pPr>
      <w:r w:rsidRPr="0053212C">
        <w:t>Значна робота проведена по заміні асфальтного покриття на плитку, всього покладено 3000 м</w:t>
      </w:r>
      <w:proofErr w:type="gramStart"/>
      <w:r w:rsidRPr="0053212C">
        <w:rPr>
          <w:vertAlign w:val="superscript"/>
        </w:rPr>
        <w:t>2</w:t>
      </w:r>
      <w:proofErr w:type="gramEnd"/>
      <w:r w:rsidRPr="0053212C">
        <w:t xml:space="preserve"> плитки (біля заводоуправління, цеху № 4, фонтану). За ініціативою </w:t>
      </w:r>
      <w:proofErr w:type="gramStart"/>
      <w:r w:rsidRPr="0053212C">
        <w:t>п</w:t>
      </w:r>
      <w:proofErr w:type="gramEnd"/>
      <w:r w:rsidRPr="0053212C">
        <w:t xml:space="preserve">ідприємства здійснено капітальний ремонт фонтану, який перебуває у комунальній власності міста, на загальну суму 1191,1 тис. грн., також здійснюється облаштування під’їзду до інженерно-побутового комплексу на землях міської ради. </w:t>
      </w:r>
    </w:p>
    <w:p w:rsidR="00A83662" w:rsidRDefault="00A83662" w:rsidP="00A83662">
      <w:pPr>
        <w:tabs>
          <w:tab w:val="left" w:pos="355"/>
          <w:tab w:val="num" w:pos="851"/>
        </w:tabs>
        <w:ind w:firstLine="709"/>
        <w:jc w:val="both"/>
      </w:pPr>
    </w:p>
    <w:p w:rsidR="00A83662" w:rsidRPr="00352DC2" w:rsidRDefault="00A83662" w:rsidP="001C65DB">
      <w:pPr>
        <w:pStyle w:val="af0"/>
        <w:numPr>
          <w:ilvl w:val="0"/>
          <w:numId w:val="14"/>
        </w:numPr>
        <w:tabs>
          <w:tab w:val="left" w:pos="355"/>
          <w:tab w:val="num" w:pos="851"/>
        </w:tabs>
        <w:jc w:val="center"/>
        <w:rPr>
          <w:sz w:val="28"/>
          <w:szCs w:val="28"/>
          <w:lang w:eastAsia="uk-UA"/>
        </w:rPr>
      </w:pPr>
      <w:r>
        <w:rPr>
          <w:noProof/>
          <w:lang w:val="ru-RU"/>
        </w:rPr>
        <w:drawing>
          <wp:inline distT="0" distB="0" distL="0" distR="0" wp14:anchorId="130B1044" wp14:editId="2A7BC1D1">
            <wp:extent cx="4791075" cy="3195475"/>
            <wp:effectExtent l="19050" t="0" r="9525" b="0"/>
            <wp:docPr id="10" name="Рисунок 9" descr="_MG_1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1852.JPG"/>
                    <pic:cNvPicPr/>
                  </pic:nvPicPr>
                  <pic:blipFill>
                    <a:blip r:embed="rId17"/>
                    <a:stretch>
                      <a:fillRect/>
                    </a:stretch>
                  </pic:blipFill>
                  <pic:spPr>
                    <a:xfrm>
                      <a:off x="0" y="0"/>
                      <a:ext cx="4796339" cy="3198986"/>
                    </a:xfrm>
                    <a:prstGeom prst="rect">
                      <a:avLst/>
                    </a:prstGeom>
                  </pic:spPr>
                </pic:pic>
              </a:graphicData>
            </a:graphic>
          </wp:inline>
        </w:drawing>
      </w:r>
    </w:p>
    <w:p w:rsidR="00A83662" w:rsidRDefault="00A83662" w:rsidP="00A83662">
      <w:pPr>
        <w:tabs>
          <w:tab w:val="left" w:pos="355"/>
          <w:tab w:val="num" w:pos="851"/>
        </w:tabs>
        <w:ind w:firstLine="709"/>
        <w:jc w:val="both"/>
        <w:rPr>
          <w:lang w:eastAsia="uk-UA"/>
        </w:rPr>
      </w:pPr>
    </w:p>
    <w:p w:rsidR="00A83662" w:rsidRDefault="00A83662" w:rsidP="00A83662">
      <w:pPr>
        <w:tabs>
          <w:tab w:val="left" w:pos="355"/>
          <w:tab w:val="num" w:pos="851"/>
        </w:tabs>
        <w:ind w:firstLine="709"/>
        <w:jc w:val="both"/>
        <w:rPr>
          <w:lang w:eastAsia="uk-UA"/>
        </w:rPr>
      </w:pPr>
    </w:p>
    <w:p w:rsidR="00A83662" w:rsidRPr="0053212C" w:rsidRDefault="00A83662" w:rsidP="00A83662">
      <w:pPr>
        <w:ind w:firstLine="567"/>
        <w:jc w:val="both"/>
      </w:pPr>
      <w:r w:rsidRPr="0053212C">
        <w:t xml:space="preserve">На Відокремленому </w:t>
      </w:r>
      <w:proofErr w:type="gramStart"/>
      <w:r w:rsidRPr="0053212C">
        <w:t>п</w:t>
      </w:r>
      <w:proofErr w:type="gramEnd"/>
      <w:r w:rsidRPr="0053212C">
        <w:t xml:space="preserve">ідрозділі «Лубенський верстатобудівний завод» АТ «Мотор Січ» освоєно випуск двох нових верстатів (внутрішньо-шліфувального універсального та фрезерно-консольного вертикального), введено в експлуатацію та модернізовано три види верстатів, що надало можливість зменшити трудомісткість та підвищити економічну ефективність виробництва. </w:t>
      </w:r>
    </w:p>
    <w:p w:rsidR="00A83662" w:rsidRDefault="00A83662" w:rsidP="00A83662">
      <w:pPr>
        <w:tabs>
          <w:tab w:val="left" w:pos="355"/>
          <w:tab w:val="num" w:pos="851"/>
        </w:tabs>
        <w:ind w:firstLine="709"/>
        <w:jc w:val="both"/>
        <w:rPr>
          <w:lang w:eastAsia="uk-UA"/>
        </w:rPr>
      </w:pPr>
    </w:p>
    <w:p w:rsidR="00A83662" w:rsidRPr="00352DC2" w:rsidRDefault="00A83662" w:rsidP="001C65DB">
      <w:pPr>
        <w:pStyle w:val="af0"/>
        <w:numPr>
          <w:ilvl w:val="0"/>
          <w:numId w:val="14"/>
        </w:numPr>
        <w:tabs>
          <w:tab w:val="left" w:pos="355"/>
          <w:tab w:val="num" w:pos="851"/>
        </w:tabs>
        <w:jc w:val="center"/>
        <w:rPr>
          <w:sz w:val="28"/>
          <w:szCs w:val="28"/>
          <w:lang w:eastAsia="uk-UA"/>
        </w:rPr>
      </w:pPr>
      <w:r>
        <w:rPr>
          <w:noProof/>
          <w:lang w:val="ru-RU"/>
        </w:rPr>
        <w:lastRenderedPageBreak/>
        <w:drawing>
          <wp:inline distT="0" distB="0" distL="0" distR="0" wp14:anchorId="18F39CDA" wp14:editId="54D5172F">
            <wp:extent cx="4714875" cy="3536158"/>
            <wp:effectExtent l="19050" t="0" r="9525" b="0"/>
            <wp:docPr id="11" name="Рисунок 10" descr="zs130f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s130f3-4.jpg"/>
                    <pic:cNvPicPr/>
                  </pic:nvPicPr>
                  <pic:blipFill>
                    <a:blip r:embed="rId18"/>
                    <a:stretch>
                      <a:fillRect/>
                    </a:stretch>
                  </pic:blipFill>
                  <pic:spPr>
                    <a:xfrm>
                      <a:off x="0" y="0"/>
                      <a:ext cx="4713474" cy="3535107"/>
                    </a:xfrm>
                    <a:prstGeom prst="rect">
                      <a:avLst/>
                    </a:prstGeom>
                  </pic:spPr>
                </pic:pic>
              </a:graphicData>
            </a:graphic>
          </wp:inline>
        </w:drawing>
      </w:r>
    </w:p>
    <w:p w:rsidR="00A83662" w:rsidRDefault="00A83662" w:rsidP="00A83662">
      <w:pPr>
        <w:tabs>
          <w:tab w:val="left" w:pos="355"/>
          <w:tab w:val="num" w:pos="851"/>
        </w:tabs>
        <w:ind w:firstLine="709"/>
        <w:jc w:val="both"/>
        <w:rPr>
          <w:lang w:eastAsia="uk-UA"/>
        </w:rPr>
      </w:pPr>
    </w:p>
    <w:p w:rsidR="00A83662" w:rsidRPr="0053212C" w:rsidRDefault="00A83662" w:rsidP="00A83662">
      <w:pPr>
        <w:tabs>
          <w:tab w:val="left" w:pos="355"/>
          <w:tab w:val="num" w:pos="851"/>
        </w:tabs>
        <w:ind w:firstLine="709"/>
        <w:jc w:val="both"/>
      </w:pPr>
      <w:r w:rsidRPr="0053212C">
        <w:t xml:space="preserve">У 2018 році на </w:t>
      </w:r>
      <w:proofErr w:type="gramStart"/>
      <w:r w:rsidRPr="0053212C">
        <w:t>Т</w:t>
      </w:r>
      <w:r w:rsidR="006F7DFA">
        <w:t>ОВ</w:t>
      </w:r>
      <w:proofErr w:type="gramEnd"/>
      <w:r w:rsidR="006F7DFA">
        <w:t xml:space="preserve"> «Лубенський молочний завод» </w:t>
      </w:r>
      <w:r>
        <w:t>р</w:t>
      </w:r>
      <w:r w:rsidRPr="0053212C">
        <w:t xml:space="preserve">еконструйовано фасади виробничих потужностей, фірмовий магазин № 2, придбано та встановлено нову автоматичну лінію виробництва сиру кисломолочного зерненого. </w:t>
      </w:r>
    </w:p>
    <w:p w:rsidR="00A83662" w:rsidRPr="0053212C" w:rsidRDefault="00A83662" w:rsidP="00A83662">
      <w:pPr>
        <w:tabs>
          <w:tab w:val="left" w:pos="355"/>
          <w:tab w:val="num" w:pos="851"/>
        </w:tabs>
        <w:ind w:firstLine="709"/>
        <w:jc w:val="both"/>
      </w:pPr>
    </w:p>
    <w:p w:rsidR="00A83662" w:rsidRDefault="00A83662" w:rsidP="001C65DB">
      <w:pPr>
        <w:pStyle w:val="af0"/>
        <w:numPr>
          <w:ilvl w:val="0"/>
          <w:numId w:val="14"/>
        </w:numPr>
        <w:tabs>
          <w:tab w:val="left" w:pos="355"/>
          <w:tab w:val="num" w:pos="851"/>
        </w:tabs>
        <w:jc w:val="center"/>
      </w:pPr>
      <w:r>
        <w:rPr>
          <w:noProof/>
          <w:lang w:val="ru-RU"/>
        </w:rPr>
        <w:drawing>
          <wp:inline distT="0" distB="0" distL="0" distR="0" wp14:anchorId="713FBB27" wp14:editId="34FBB636">
            <wp:extent cx="3724275" cy="3724275"/>
            <wp:effectExtent l="19050" t="0" r="9525" b="0"/>
            <wp:docPr id="16" name="Рисунок 12" descr="30425605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425605_0.jpg"/>
                    <pic:cNvPicPr/>
                  </pic:nvPicPr>
                  <pic:blipFill>
                    <a:blip r:embed="rId19"/>
                    <a:stretch>
                      <a:fillRect/>
                    </a:stretch>
                  </pic:blipFill>
                  <pic:spPr>
                    <a:xfrm>
                      <a:off x="0" y="0"/>
                      <a:ext cx="3723168" cy="3723168"/>
                    </a:xfrm>
                    <a:prstGeom prst="rect">
                      <a:avLst/>
                    </a:prstGeom>
                  </pic:spPr>
                </pic:pic>
              </a:graphicData>
            </a:graphic>
          </wp:inline>
        </w:drawing>
      </w:r>
    </w:p>
    <w:p w:rsidR="00A83662" w:rsidRPr="0053212C" w:rsidRDefault="00A83662" w:rsidP="00A83662">
      <w:pPr>
        <w:tabs>
          <w:tab w:val="left" w:pos="355"/>
          <w:tab w:val="num" w:pos="851"/>
        </w:tabs>
        <w:ind w:firstLine="709"/>
        <w:jc w:val="both"/>
      </w:pPr>
      <w:r w:rsidRPr="0053212C">
        <w:t xml:space="preserve">Також </w:t>
      </w:r>
      <w:proofErr w:type="gramStart"/>
      <w:r w:rsidRPr="0053212C">
        <w:t>завершено реконструкцію та урочисто введено</w:t>
      </w:r>
      <w:proofErr w:type="gramEnd"/>
      <w:r w:rsidRPr="0053212C">
        <w:t xml:space="preserve"> в експлуатацію Центр творчості «Гармонія» з паркінгом, облаштовано зупинку громадського транспорту «Гармонія». </w:t>
      </w:r>
    </w:p>
    <w:p w:rsidR="00A83662" w:rsidRDefault="00A83662" w:rsidP="00A83662">
      <w:pPr>
        <w:tabs>
          <w:tab w:val="left" w:pos="355"/>
          <w:tab w:val="num" w:pos="851"/>
        </w:tabs>
        <w:ind w:firstLine="709"/>
        <w:jc w:val="both"/>
      </w:pPr>
    </w:p>
    <w:p w:rsidR="00A83662" w:rsidRPr="007970BC" w:rsidRDefault="00A83662" w:rsidP="001C65DB">
      <w:pPr>
        <w:pStyle w:val="af0"/>
        <w:numPr>
          <w:ilvl w:val="0"/>
          <w:numId w:val="14"/>
        </w:numPr>
        <w:tabs>
          <w:tab w:val="left" w:pos="355"/>
          <w:tab w:val="num" w:pos="851"/>
        </w:tabs>
        <w:jc w:val="both"/>
        <w:rPr>
          <w:shd w:val="clear" w:color="auto" w:fill="FFFFFF"/>
        </w:rPr>
      </w:pPr>
      <w:r>
        <w:rPr>
          <w:noProof/>
          <w:shd w:val="clear" w:color="auto" w:fill="FFFFFF"/>
          <w:lang w:val="ru-RU"/>
        </w:rPr>
        <w:lastRenderedPageBreak/>
        <w:drawing>
          <wp:inline distT="0" distB="0" distL="0" distR="0" wp14:anchorId="3FB0FEE8" wp14:editId="042FD507">
            <wp:extent cx="5257800" cy="2952750"/>
            <wp:effectExtent l="19050" t="0" r="0" b="0"/>
            <wp:docPr id="25" name="Рисунок 20" descr="FB_IMG_1532457583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_IMG_1532457583692.jpg"/>
                    <pic:cNvPicPr/>
                  </pic:nvPicPr>
                  <pic:blipFill>
                    <a:blip r:embed="rId20"/>
                    <a:stretch>
                      <a:fillRect/>
                    </a:stretch>
                  </pic:blipFill>
                  <pic:spPr>
                    <a:xfrm>
                      <a:off x="0" y="0"/>
                      <a:ext cx="5257800" cy="2952750"/>
                    </a:xfrm>
                    <a:prstGeom prst="rect">
                      <a:avLst/>
                    </a:prstGeom>
                  </pic:spPr>
                </pic:pic>
              </a:graphicData>
            </a:graphic>
          </wp:inline>
        </w:drawing>
      </w:r>
    </w:p>
    <w:p w:rsidR="00A83662" w:rsidRDefault="00A83662" w:rsidP="00A83662">
      <w:pPr>
        <w:tabs>
          <w:tab w:val="left" w:pos="355"/>
          <w:tab w:val="num" w:pos="851"/>
        </w:tabs>
        <w:ind w:firstLine="709"/>
        <w:jc w:val="both"/>
        <w:rPr>
          <w:lang w:eastAsia="uk-UA"/>
        </w:rPr>
      </w:pPr>
    </w:p>
    <w:p w:rsidR="00A83662" w:rsidRPr="000733E9" w:rsidRDefault="00A83662" w:rsidP="00A83662">
      <w:pPr>
        <w:ind w:firstLine="567"/>
        <w:jc w:val="both"/>
      </w:pPr>
      <w:r w:rsidRPr="000733E9">
        <w:t xml:space="preserve">На </w:t>
      </w:r>
      <w:proofErr w:type="gramStart"/>
      <w:r w:rsidRPr="000733E9">
        <w:t>ТОВ</w:t>
      </w:r>
      <w:proofErr w:type="gramEnd"/>
      <w:r w:rsidRPr="000733E9">
        <w:t xml:space="preserve"> «Лубним’ясо» протягом 2018 року реконструйовано та оснащено новітнім обладнанням забійний цех, побудовано нові складські приміщення та холодильні камери потужністю 200 тонн і корисною площею 629 м</w:t>
      </w:r>
      <w:r w:rsidRPr="000733E9">
        <w:rPr>
          <w:vertAlign w:val="superscript"/>
        </w:rPr>
        <w:t>2</w:t>
      </w:r>
      <w:r w:rsidRPr="000733E9">
        <w:t xml:space="preserve">, розширено площі та переобладнано пункт відвантаження готової продукції. </w:t>
      </w:r>
    </w:p>
    <w:p w:rsidR="00A83662" w:rsidRDefault="00A83662" w:rsidP="00A83662">
      <w:pPr>
        <w:ind w:firstLine="567"/>
        <w:jc w:val="both"/>
        <w:rPr>
          <w:lang w:eastAsia="uk-UA"/>
        </w:rPr>
      </w:pPr>
    </w:p>
    <w:p w:rsidR="00A83662" w:rsidRPr="007970BC" w:rsidRDefault="00A83662" w:rsidP="001C65DB">
      <w:pPr>
        <w:pStyle w:val="af0"/>
        <w:numPr>
          <w:ilvl w:val="0"/>
          <w:numId w:val="14"/>
        </w:numPr>
        <w:tabs>
          <w:tab w:val="left" w:pos="355"/>
          <w:tab w:val="num" w:pos="851"/>
        </w:tabs>
        <w:jc w:val="center"/>
        <w:rPr>
          <w:sz w:val="28"/>
          <w:szCs w:val="28"/>
          <w:lang w:eastAsia="uk-UA"/>
        </w:rPr>
      </w:pPr>
      <w:r>
        <w:rPr>
          <w:noProof/>
          <w:lang w:val="ru-RU"/>
        </w:rPr>
        <w:drawing>
          <wp:inline distT="0" distB="0" distL="0" distR="0" wp14:anchorId="557CD45F" wp14:editId="30EC1EB3">
            <wp:extent cx="5080000" cy="3810000"/>
            <wp:effectExtent l="19050" t="0" r="6350" b="0"/>
            <wp:docPr id="26" name="Рисунок 21" descr="IMG_5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999.JPG"/>
                    <pic:cNvPicPr/>
                  </pic:nvPicPr>
                  <pic:blipFill>
                    <a:blip r:embed="rId21"/>
                    <a:stretch>
                      <a:fillRect/>
                    </a:stretch>
                  </pic:blipFill>
                  <pic:spPr>
                    <a:xfrm>
                      <a:off x="0" y="0"/>
                      <a:ext cx="5078490" cy="3808867"/>
                    </a:xfrm>
                    <a:prstGeom prst="rect">
                      <a:avLst/>
                    </a:prstGeom>
                  </pic:spPr>
                </pic:pic>
              </a:graphicData>
            </a:graphic>
          </wp:inline>
        </w:drawing>
      </w:r>
    </w:p>
    <w:p w:rsidR="00A83662" w:rsidRDefault="00A83662" w:rsidP="00A83662">
      <w:pPr>
        <w:tabs>
          <w:tab w:val="left" w:pos="355"/>
          <w:tab w:val="num" w:pos="851"/>
        </w:tabs>
        <w:ind w:firstLine="709"/>
        <w:jc w:val="both"/>
        <w:rPr>
          <w:lang w:eastAsia="uk-UA"/>
        </w:rPr>
      </w:pPr>
    </w:p>
    <w:p w:rsidR="00A83662" w:rsidRPr="000733E9" w:rsidRDefault="00A83662" w:rsidP="00A83662">
      <w:pPr>
        <w:ind w:firstLine="567"/>
        <w:jc w:val="both"/>
      </w:pPr>
      <w:proofErr w:type="gramStart"/>
      <w:r w:rsidRPr="000733E9">
        <w:t xml:space="preserve">У 2018 році на ПАТ «Лубнифарм» було випущено 9 нових видів продукції (олії шипшини, розторопші, гарбуза, льону, риб’ячий жир, гель «Есфатил», трава звіробою), проведено переоснащення та розширення виробничих потужностей цеху з виробництва ін’єкційних препаратів, відібрано </w:t>
      </w:r>
      <w:r w:rsidRPr="000733E9">
        <w:lastRenderedPageBreak/>
        <w:t>технологічне обладнання та розроблена проектна документація для розширення та модернізації цеху № 4 з виробництва</w:t>
      </w:r>
      <w:proofErr w:type="gramEnd"/>
      <w:r w:rsidRPr="000733E9">
        <w:t xml:space="preserve"> твердих лікарських форм.</w:t>
      </w:r>
    </w:p>
    <w:p w:rsidR="00A83662" w:rsidRPr="000733E9" w:rsidRDefault="00A83662" w:rsidP="00A83662">
      <w:pPr>
        <w:ind w:firstLine="567"/>
        <w:jc w:val="both"/>
      </w:pPr>
    </w:p>
    <w:p w:rsidR="00A83662" w:rsidRDefault="00A83662" w:rsidP="001C65DB">
      <w:pPr>
        <w:pStyle w:val="af0"/>
        <w:numPr>
          <w:ilvl w:val="0"/>
          <w:numId w:val="14"/>
        </w:numPr>
        <w:jc w:val="center"/>
      </w:pPr>
      <w:r>
        <w:rPr>
          <w:noProof/>
          <w:lang w:val="ru-RU"/>
        </w:rPr>
        <w:drawing>
          <wp:inline distT="0" distB="0" distL="0" distR="0" wp14:anchorId="23EAE4BD" wp14:editId="0555DE09">
            <wp:extent cx="4895850" cy="3274099"/>
            <wp:effectExtent l="19050" t="0" r="0" b="0"/>
            <wp:docPr id="27" name="Рисунок 24" descr="UA78180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A78180101.png"/>
                    <pic:cNvPicPr/>
                  </pic:nvPicPr>
                  <pic:blipFill>
                    <a:blip r:embed="rId22"/>
                    <a:stretch>
                      <a:fillRect/>
                    </a:stretch>
                  </pic:blipFill>
                  <pic:spPr>
                    <a:xfrm>
                      <a:off x="0" y="0"/>
                      <a:ext cx="4898052" cy="3275572"/>
                    </a:xfrm>
                    <a:prstGeom prst="rect">
                      <a:avLst/>
                    </a:prstGeom>
                  </pic:spPr>
                </pic:pic>
              </a:graphicData>
            </a:graphic>
          </wp:inline>
        </w:drawing>
      </w:r>
    </w:p>
    <w:p w:rsidR="00A83662" w:rsidRDefault="00A83662" w:rsidP="00A83662">
      <w:pPr>
        <w:ind w:firstLine="567"/>
        <w:jc w:val="both"/>
      </w:pPr>
    </w:p>
    <w:p w:rsidR="00A83662" w:rsidRPr="000733E9" w:rsidRDefault="00A83662" w:rsidP="00A83662">
      <w:pPr>
        <w:ind w:firstLine="567"/>
        <w:jc w:val="both"/>
      </w:pPr>
      <w:proofErr w:type="gramStart"/>
      <w:r w:rsidRPr="000733E9">
        <w:t>Кр</w:t>
      </w:r>
      <w:proofErr w:type="gramEnd"/>
      <w:r w:rsidRPr="000733E9">
        <w:t>ім того, відкрито аптечний пункт мережі аптек ТОВ «Ліки Полтавщини» в приміщенні поліклінічного відділення для дорослих, де представлений весь асортимент продукції ПАТ «Лубнифарм» за найнижчими цінами.</w:t>
      </w:r>
    </w:p>
    <w:p w:rsidR="00A83662" w:rsidRDefault="00A83662" w:rsidP="00A83662">
      <w:pPr>
        <w:tabs>
          <w:tab w:val="left" w:pos="355"/>
          <w:tab w:val="num" w:pos="851"/>
        </w:tabs>
        <w:ind w:firstLine="709"/>
        <w:jc w:val="both"/>
        <w:rPr>
          <w:lang w:eastAsia="uk-UA"/>
        </w:rPr>
      </w:pPr>
    </w:p>
    <w:p w:rsidR="00A83662" w:rsidRPr="007970BC" w:rsidRDefault="00A83662" w:rsidP="001C65DB">
      <w:pPr>
        <w:pStyle w:val="af0"/>
        <w:numPr>
          <w:ilvl w:val="0"/>
          <w:numId w:val="14"/>
        </w:numPr>
        <w:tabs>
          <w:tab w:val="left" w:pos="355"/>
          <w:tab w:val="num" w:pos="851"/>
        </w:tabs>
        <w:jc w:val="center"/>
        <w:rPr>
          <w:sz w:val="28"/>
          <w:szCs w:val="28"/>
          <w:lang w:eastAsia="uk-UA"/>
        </w:rPr>
      </w:pPr>
      <w:r>
        <w:rPr>
          <w:noProof/>
          <w:lang w:val="ru-RU"/>
        </w:rPr>
        <w:drawing>
          <wp:inline distT="0" distB="0" distL="0" distR="0" wp14:anchorId="3598328B" wp14:editId="2AD7CDD9">
            <wp:extent cx="5295900" cy="3177435"/>
            <wp:effectExtent l="19050" t="0" r="0" b="0"/>
            <wp:docPr id="34" name="Рисунок 25" descr="I0VeK4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0VeK4H.jpg"/>
                    <pic:cNvPicPr/>
                  </pic:nvPicPr>
                  <pic:blipFill>
                    <a:blip r:embed="rId23"/>
                    <a:stretch>
                      <a:fillRect/>
                    </a:stretch>
                  </pic:blipFill>
                  <pic:spPr>
                    <a:xfrm>
                      <a:off x="0" y="0"/>
                      <a:ext cx="5294326" cy="3176491"/>
                    </a:xfrm>
                    <a:prstGeom prst="rect">
                      <a:avLst/>
                    </a:prstGeom>
                  </pic:spPr>
                </pic:pic>
              </a:graphicData>
            </a:graphic>
          </wp:inline>
        </w:drawing>
      </w:r>
    </w:p>
    <w:p w:rsidR="00A83662" w:rsidRDefault="00A83662" w:rsidP="00A83662">
      <w:pPr>
        <w:tabs>
          <w:tab w:val="left" w:pos="355"/>
          <w:tab w:val="num" w:pos="851"/>
        </w:tabs>
        <w:ind w:firstLine="709"/>
        <w:jc w:val="both"/>
        <w:rPr>
          <w:lang w:eastAsia="uk-UA"/>
        </w:rPr>
      </w:pPr>
    </w:p>
    <w:p w:rsidR="00A83662" w:rsidRDefault="00A83662" w:rsidP="00A83662">
      <w:pPr>
        <w:ind w:left="1080"/>
        <w:jc w:val="both"/>
      </w:pPr>
    </w:p>
    <w:p w:rsidR="00A83662" w:rsidRDefault="00A83662" w:rsidP="00A83662">
      <w:pPr>
        <w:ind w:firstLine="720"/>
        <w:jc w:val="both"/>
      </w:pPr>
      <w:r w:rsidRPr="00587811">
        <w:rPr>
          <w:b/>
          <w:i/>
          <w:u w:val="single"/>
        </w:rPr>
        <w:t>Розмі</w:t>
      </w:r>
      <w:proofErr w:type="gramStart"/>
      <w:r w:rsidRPr="00587811">
        <w:rPr>
          <w:b/>
          <w:i/>
          <w:u w:val="single"/>
        </w:rPr>
        <w:t>р</w:t>
      </w:r>
      <w:proofErr w:type="gramEnd"/>
      <w:r w:rsidRPr="00587811">
        <w:rPr>
          <w:b/>
          <w:i/>
          <w:u w:val="single"/>
        </w:rPr>
        <w:t xml:space="preserve"> середньомісячної заробітної плати</w:t>
      </w:r>
      <w:r w:rsidRPr="00C52E3B">
        <w:t xml:space="preserve"> штатних праців</w:t>
      </w:r>
      <w:r>
        <w:t>ників по місту за ІІІ квартал 2018 року склав 6401,0</w:t>
      </w:r>
      <w:r w:rsidRPr="00C52E3B">
        <w:t xml:space="preserve"> грн., </w:t>
      </w:r>
      <w:r>
        <w:t>що на 23,2</w:t>
      </w:r>
      <w:r w:rsidRPr="00C52E3B">
        <w:t xml:space="preserve"> % більше, ніж у відповідно</w:t>
      </w:r>
      <w:r>
        <w:t>му періоді минулого року</w:t>
      </w:r>
      <w:r w:rsidRPr="00C52E3B">
        <w:t xml:space="preserve">. </w:t>
      </w:r>
      <w:r w:rsidRPr="005B4CCF">
        <w:t xml:space="preserve">Реальний </w:t>
      </w:r>
      <w:proofErr w:type="gramStart"/>
      <w:r w:rsidRPr="005B4CCF">
        <w:t>р</w:t>
      </w:r>
      <w:proofErr w:type="gramEnd"/>
      <w:r w:rsidRPr="005B4CCF">
        <w:t xml:space="preserve">іст заробітної плати (з </w:t>
      </w:r>
      <w:r w:rsidRPr="005B4CCF">
        <w:lastRenderedPageBreak/>
        <w:t xml:space="preserve">врахуванням індексу інфляції за січень-вересень поточного року в розмірі </w:t>
      </w:r>
      <w:r>
        <w:t>112,4</w:t>
      </w:r>
      <w:r w:rsidRPr="005B4CCF">
        <w:t xml:space="preserve"> %) склав </w:t>
      </w:r>
      <w:r>
        <w:t>109,6</w:t>
      </w:r>
      <w:r w:rsidRPr="005B4CCF">
        <w:t xml:space="preserve"> %.</w:t>
      </w:r>
    </w:p>
    <w:p w:rsidR="00A83662" w:rsidRDefault="00A83662" w:rsidP="00A83662">
      <w:pPr>
        <w:jc w:val="center"/>
        <w:rPr>
          <w:noProof/>
          <w:lang w:eastAsia="uk-UA"/>
        </w:rPr>
      </w:pPr>
      <w:r>
        <w:rPr>
          <w:noProof/>
        </w:rPr>
        <w:drawing>
          <wp:inline distT="0" distB="0" distL="0" distR="0" wp14:anchorId="5295CDB8" wp14:editId="5801F305">
            <wp:extent cx="5229225" cy="2933700"/>
            <wp:effectExtent l="1905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83662" w:rsidRDefault="00A83662" w:rsidP="00A83662">
      <w:pPr>
        <w:tabs>
          <w:tab w:val="left" w:pos="2694"/>
        </w:tabs>
        <w:ind w:firstLine="720"/>
        <w:jc w:val="both"/>
      </w:pPr>
    </w:p>
    <w:p w:rsidR="00A83662" w:rsidRDefault="00A83662" w:rsidP="00A83662">
      <w:pPr>
        <w:tabs>
          <w:tab w:val="left" w:pos="2694"/>
        </w:tabs>
        <w:ind w:firstLine="720"/>
        <w:jc w:val="both"/>
      </w:pPr>
      <w:r>
        <w:t xml:space="preserve">Поступово збільшується середньооблікова кількість штатних працівників на </w:t>
      </w:r>
      <w:proofErr w:type="gramStart"/>
      <w:r>
        <w:t>п</w:t>
      </w:r>
      <w:proofErr w:type="gramEnd"/>
      <w:r>
        <w:t>ідприємствах міста. Так, середньооблікова кількість штатних працівникі</w:t>
      </w:r>
      <w:proofErr w:type="gramStart"/>
      <w:r>
        <w:t>в</w:t>
      </w:r>
      <w:proofErr w:type="gramEnd"/>
      <w:r>
        <w:t xml:space="preserve"> </w:t>
      </w:r>
      <w:proofErr w:type="gramStart"/>
      <w:r>
        <w:t>за</w:t>
      </w:r>
      <w:proofErr w:type="gramEnd"/>
      <w:r>
        <w:t xml:space="preserve"> січень – вересень 2018 року складала 10380 осіб проти 10203 особи у відповідному періоді минулого року, темп росту становить 101,7 %.</w:t>
      </w:r>
    </w:p>
    <w:p w:rsidR="00A83662" w:rsidRDefault="00A83662" w:rsidP="00A83662">
      <w:pPr>
        <w:tabs>
          <w:tab w:val="left" w:pos="2694"/>
        </w:tabs>
        <w:ind w:firstLine="720"/>
        <w:jc w:val="both"/>
      </w:pPr>
    </w:p>
    <w:p w:rsidR="00A83662" w:rsidRDefault="00A83662" w:rsidP="00A83662">
      <w:pPr>
        <w:tabs>
          <w:tab w:val="left" w:pos="2694"/>
        </w:tabs>
        <w:ind w:firstLine="720"/>
        <w:jc w:val="both"/>
      </w:pPr>
      <w:r w:rsidRPr="00AC6792">
        <w:rPr>
          <w:noProof/>
        </w:rPr>
        <w:drawing>
          <wp:inline distT="0" distB="0" distL="0" distR="0" wp14:anchorId="1ED6A15D" wp14:editId="2AF941D5">
            <wp:extent cx="5019675" cy="2867025"/>
            <wp:effectExtent l="19050" t="0" r="0" b="0"/>
            <wp:docPr id="3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83662" w:rsidRDefault="00A83662" w:rsidP="00A83662">
      <w:pPr>
        <w:pStyle w:val="a7"/>
        <w:spacing w:after="0"/>
        <w:ind w:left="0" w:right="119" w:firstLine="720"/>
        <w:jc w:val="both"/>
        <w:rPr>
          <w:b/>
          <w:bCs/>
          <w:i/>
          <w:sz w:val="28"/>
          <w:szCs w:val="28"/>
          <w:u w:val="single"/>
        </w:rPr>
      </w:pPr>
    </w:p>
    <w:p w:rsidR="00A83662" w:rsidRDefault="00A83662" w:rsidP="00A83662">
      <w:pPr>
        <w:pStyle w:val="a7"/>
        <w:spacing w:after="0"/>
        <w:ind w:left="0" w:right="119" w:firstLine="720"/>
        <w:jc w:val="both"/>
        <w:rPr>
          <w:sz w:val="28"/>
          <w:szCs w:val="28"/>
        </w:rPr>
      </w:pPr>
      <w:r w:rsidRPr="00AF24E6">
        <w:rPr>
          <w:b/>
          <w:bCs/>
          <w:i/>
          <w:sz w:val="28"/>
          <w:szCs w:val="28"/>
          <w:u w:val="single"/>
        </w:rPr>
        <w:t>Фінансовий результат</w:t>
      </w:r>
      <w:r>
        <w:rPr>
          <w:bCs/>
          <w:sz w:val="28"/>
          <w:szCs w:val="28"/>
        </w:rPr>
        <w:t xml:space="preserve"> господарської діяльності (до оподаткування) </w:t>
      </w:r>
      <w:proofErr w:type="gramStart"/>
      <w:r>
        <w:rPr>
          <w:bCs/>
          <w:sz w:val="28"/>
          <w:szCs w:val="28"/>
        </w:rPr>
        <w:t>п</w:t>
      </w:r>
      <w:proofErr w:type="gramEnd"/>
      <w:r>
        <w:rPr>
          <w:bCs/>
          <w:sz w:val="28"/>
          <w:szCs w:val="28"/>
        </w:rPr>
        <w:t xml:space="preserve">ідприємств міста за </w:t>
      </w:r>
      <w:r>
        <w:rPr>
          <w:bCs/>
          <w:color w:val="000000"/>
          <w:sz w:val="28"/>
          <w:szCs w:val="28"/>
        </w:rPr>
        <w:t>січень – вересень 2018</w:t>
      </w:r>
      <w:r>
        <w:rPr>
          <w:bCs/>
          <w:color w:val="FF0000"/>
          <w:sz w:val="28"/>
          <w:szCs w:val="28"/>
        </w:rPr>
        <w:t xml:space="preserve"> </w:t>
      </w:r>
      <w:r>
        <w:rPr>
          <w:bCs/>
          <w:color w:val="000000"/>
          <w:sz w:val="28"/>
          <w:szCs w:val="28"/>
        </w:rPr>
        <w:t>року</w:t>
      </w:r>
      <w:r>
        <w:rPr>
          <w:bCs/>
          <w:sz w:val="28"/>
          <w:szCs w:val="28"/>
        </w:rPr>
        <w:t xml:space="preserve"> склав 30,7 млн.</w:t>
      </w:r>
      <w:r>
        <w:rPr>
          <w:sz w:val="28"/>
          <w:szCs w:val="28"/>
        </w:rPr>
        <w:t xml:space="preserve"> грн. прибутку. У відповідному періоді минулого року  прибуток </w:t>
      </w:r>
      <w:proofErr w:type="gramStart"/>
      <w:r>
        <w:rPr>
          <w:sz w:val="28"/>
          <w:szCs w:val="28"/>
        </w:rPr>
        <w:t>становив</w:t>
      </w:r>
      <w:proofErr w:type="gramEnd"/>
      <w:r>
        <w:rPr>
          <w:sz w:val="28"/>
          <w:szCs w:val="28"/>
        </w:rPr>
        <w:t xml:space="preserve">  59,0 млн. грн. </w:t>
      </w:r>
    </w:p>
    <w:p w:rsidR="00A83662" w:rsidRPr="00B120C2" w:rsidRDefault="00A83662" w:rsidP="00A83662">
      <w:pPr>
        <w:pStyle w:val="a7"/>
        <w:ind w:left="0" w:right="60" w:firstLine="720"/>
        <w:jc w:val="both"/>
        <w:rPr>
          <w:bCs/>
          <w:sz w:val="28"/>
          <w:szCs w:val="28"/>
        </w:rPr>
      </w:pPr>
      <w:r w:rsidRPr="00226103">
        <w:rPr>
          <w:bCs/>
          <w:sz w:val="28"/>
          <w:szCs w:val="28"/>
        </w:rPr>
        <w:t xml:space="preserve">Із загальної кількості </w:t>
      </w:r>
      <w:proofErr w:type="gramStart"/>
      <w:r w:rsidRPr="00226103">
        <w:rPr>
          <w:bCs/>
          <w:sz w:val="28"/>
          <w:szCs w:val="28"/>
        </w:rPr>
        <w:t>п</w:t>
      </w:r>
      <w:proofErr w:type="gramEnd"/>
      <w:r w:rsidRPr="00226103">
        <w:rPr>
          <w:bCs/>
          <w:sz w:val="28"/>
          <w:szCs w:val="28"/>
        </w:rPr>
        <w:t>ідприємств, що звітуються до статистичних органів, за січень</w:t>
      </w:r>
      <w:r>
        <w:rPr>
          <w:bCs/>
          <w:sz w:val="28"/>
          <w:szCs w:val="28"/>
        </w:rPr>
        <w:t xml:space="preserve"> </w:t>
      </w:r>
      <w:r w:rsidRPr="00226103">
        <w:rPr>
          <w:bCs/>
          <w:sz w:val="28"/>
          <w:szCs w:val="28"/>
        </w:rPr>
        <w:t>-</w:t>
      </w:r>
      <w:r>
        <w:rPr>
          <w:bCs/>
          <w:sz w:val="28"/>
          <w:szCs w:val="28"/>
        </w:rPr>
        <w:t xml:space="preserve"> вересень</w:t>
      </w:r>
      <w:r w:rsidRPr="00226103">
        <w:rPr>
          <w:bCs/>
          <w:sz w:val="28"/>
          <w:szCs w:val="28"/>
        </w:rPr>
        <w:t xml:space="preserve"> 201</w:t>
      </w:r>
      <w:r>
        <w:rPr>
          <w:bCs/>
          <w:sz w:val="28"/>
          <w:szCs w:val="28"/>
        </w:rPr>
        <w:t>8</w:t>
      </w:r>
      <w:r w:rsidRPr="00226103">
        <w:rPr>
          <w:bCs/>
          <w:sz w:val="28"/>
          <w:szCs w:val="28"/>
        </w:rPr>
        <w:t xml:space="preserve"> року з прибутком спрацювало 7</w:t>
      </w:r>
      <w:r>
        <w:rPr>
          <w:bCs/>
          <w:sz w:val="28"/>
          <w:szCs w:val="28"/>
        </w:rPr>
        <w:t>6,2</w:t>
      </w:r>
      <w:r w:rsidRPr="00226103">
        <w:rPr>
          <w:bCs/>
          <w:sz w:val="28"/>
          <w:szCs w:val="28"/>
        </w:rPr>
        <w:t xml:space="preserve"> % підприємств, збитковими були </w:t>
      </w:r>
      <w:r>
        <w:rPr>
          <w:sz w:val="28"/>
          <w:szCs w:val="28"/>
        </w:rPr>
        <w:t>23,8</w:t>
      </w:r>
      <w:r w:rsidRPr="00226103">
        <w:rPr>
          <w:bCs/>
          <w:sz w:val="28"/>
          <w:szCs w:val="28"/>
        </w:rPr>
        <w:t xml:space="preserve"> % підприємств, </w:t>
      </w:r>
      <w:r>
        <w:rPr>
          <w:bCs/>
          <w:sz w:val="28"/>
          <w:szCs w:val="28"/>
        </w:rPr>
        <w:t>тоді як і у</w:t>
      </w:r>
      <w:r w:rsidRPr="00B120C2">
        <w:rPr>
          <w:sz w:val="28"/>
          <w:szCs w:val="28"/>
        </w:rPr>
        <w:t xml:space="preserve"> відповідному </w:t>
      </w:r>
      <w:r w:rsidRPr="00B120C2">
        <w:rPr>
          <w:sz w:val="28"/>
          <w:szCs w:val="28"/>
        </w:rPr>
        <w:lastRenderedPageBreak/>
        <w:t>періоді минулого року</w:t>
      </w:r>
      <w:r>
        <w:rPr>
          <w:sz w:val="28"/>
          <w:szCs w:val="28"/>
        </w:rPr>
        <w:t xml:space="preserve"> </w:t>
      </w:r>
      <w:r>
        <w:rPr>
          <w:bCs/>
          <w:sz w:val="28"/>
          <w:szCs w:val="28"/>
        </w:rPr>
        <w:t xml:space="preserve"> прибутковими були </w:t>
      </w:r>
      <w:r w:rsidRPr="00226103">
        <w:rPr>
          <w:bCs/>
          <w:sz w:val="28"/>
          <w:szCs w:val="28"/>
        </w:rPr>
        <w:t xml:space="preserve"> 7</w:t>
      </w:r>
      <w:r>
        <w:rPr>
          <w:bCs/>
          <w:sz w:val="28"/>
          <w:szCs w:val="28"/>
        </w:rPr>
        <w:t>5</w:t>
      </w:r>
      <w:r w:rsidRPr="00226103">
        <w:rPr>
          <w:bCs/>
          <w:sz w:val="28"/>
          <w:szCs w:val="28"/>
        </w:rPr>
        <w:t xml:space="preserve"> % підприємств, </w:t>
      </w:r>
      <w:r>
        <w:rPr>
          <w:bCs/>
          <w:sz w:val="28"/>
          <w:szCs w:val="28"/>
        </w:rPr>
        <w:t xml:space="preserve">збитковими  - </w:t>
      </w:r>
      <w:r>
        <w:rPr>
          <w:sz w:val="28"/>
          <w:szCs w:val="28"/>
        </w:rPr>
        <w:t>25</w:t>
      </w:r>
      <w:r w:rsidRPr="00226103">
        <w:rPr>
          <w:bCs/>
          <w:sz w:val="28"/>
          <w:szCs w:val="28"/>
        </w:rPr>
        <w:t xml:space="preserve"> %</w:t>
      </w:r>
      <w:r>
        <w:rPr>
          <w:sz w:val="28"/>
          <w:szCs w:val="28"/>
        </w:rPr>
        <w:t>.</w:t>
      </w:r>
    </w:p>
    <w:p w:rsidR="00A83662" w:rsidRPr="00226103" w:rsidRDefault="00A83662" w:rsidP="00A83662">
      <w:pPr>
        <w:pStyle w:val="a7"/>
        <w:spacing w:after="0"/>
        <w:ind w:left="0" w:right="119" w:firstLine="720"/>
        <w:jc w:val="both"/>
        <w:rPr>
          <w:i/>
          <w:sz w:val="28"/>
          <w:szCs w:val="28"/>
        </w:rPr>
      </w:pPr>
      <w:r>
        <w:rPr>
          <w:i/>
          <w:noProof/>
          <w:sz w:val="28"/>
          <w:szCs w:val="28"/>
        </w:rPr>
        <w:drawing>
          <wp:inline distT="0" distB="0" distL="0" distR="0" wp14:anchorId="3D2F1D1E" wp14:editId="537CE422">
            <wp:extent cx="5486400" cy="3200400"/>
            <wp:effectExtent l="19050" t="0" r="0" b="0"/>
            <wp:docPr id="3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83662" w:rsidRDefault="00A83662" w:rsidP="00A83662">
      <w:pPr>
        <w:pStyle w:val="a7"/>
        <w:spacing w:after="0"/>
        <w:ind w:left="0" w:right="119" w:firstLine="720"/>
        <w:jc w:val="both"/>
        <w:rPr>
          <w:i/>
          <w:sz w:val="28"/>
          <w:szCs w:val="28"/>
        </w:rPr>
      </w:pPr>
    </w:p>
    <w:p w:rsidR="00A83662" w:rsidRDefault="00A83662" w:rsidP="00A83662">
      <w:pPr>
        <w:tabs>
          <w:tab w:val="left" w:pos="2694"/>
        </w:tabs>
        <w:ind w:firstLine="720"/>
        <w:jc w:val="both"/>
      </w:pPr>
      <w:proofErr w:type="gramStart"/>
      <w:r>
        <w:rPr>
          <w:bCs/>
          <w:color w:val="000000"/>
        </w:rPr>
        <w:t>З</w:t>
      </w:r>
      <w:proofErr w:type="gramEnd"/>
      <w:r>
        <w:rPr>
          <w:bCs/>
          <w:color w:val="000000"/>
        </w:rPr>
        <w:t xml:space="preserve"> метою забезпечення стабільної діяльності суб’єктів господарювання в м. Лубни</w:t>
      </w:r>
      <w:r w:rsidRPr="009D7855">
        <w:t xml:space="preserve"> </w:t>
      </w:r>
      <w:r>
        <w:t>та д</w:t>
      </w:r>
      <w:r w:rsidRPr="009D7855">
        <w:t xml:space="preserve">ля вирішення основних проблем, що перешкоджають соціально-економічному розвитку, при виконавчому комітеті міської ради працює комісія з питань забезпечення своєчасності і повноти сплати податків, погашення заборгованості із заробітної плати, пенсій, стипендій,  інших соціальних виплат та </w:t>
      </w:r>
      <w:proofErr w:type="gramStart"/>
      <w:r w:rsidRPr="009D7855">
        <w:t>п</w:t>
      </w:r>
      <w:proofErr w:type="gramEnd"/>
      <w:r w:rsidRPr="009D7855">
        <w:t>ідвищення ефективності діяльності суб’єктів господарювання</w:t>
      </w:r>
      <w:r>
        <w:t xml:space="preserve">. </w:t>
      </w:r>
      <w:r w:rsidRPr="006A4B22">
        <w:t xml:space="preserve">На засіданнях комісії розглядаються причини виникнення збитковості, надаються відповідні рекомендації керівникам, розробляються графіки погашення заборгованості та спільно визначаються шляхи </w:t>
      </w:r>
      <w:r>
        <w:t>покращення</w:t>
      </w:r>
      <w:r w:rsidRPr="006A4B22">
        <w:t xml:space="preserve"> ефективності </w:t>
      </w:r>
      <w:r>
        <w:t>роботи</w:t>
      </w:r>
      <w:r w:rsidRPr="006A4B22">
        <w:t xml:space="preserve"> </w:t>
      </w:r>
      <w:r>
        <w:t>цих</w:t>
      </w:r>
      <w:r w:rsidRPr="006A4B22">
        <w:t xml:space="preserve"> </w:t>
      </w:r>
      <w:proofErr w:type="gramStart"/>
      <w:r w:rsidRPr="006A4B22">
        <w:t>п</w:t>
      </w:r>
      <w:proofErr w:type="gramEnd"/>
      <w:r w:rsidRPr="006A4B22">
        <w:t>ідприємств.</w:t>
      </w:r>
    </w:p>
    <w:p w:rsidR="00A83662" w:rsidRDefault="00A83662" w:rsidP="00A83662">
      <w:pPr>
        <w:tabs>
          <w:tab w:val="left" w:pos="2694"/>
        </w:tabs>
        <w:ind w:firstLine="720"/>
        <w:jc w:val="both"/>
      </w:pPr>
    </w:p>
    <w:p w:rsidR="00035494" w:rsidRDefault="00035494" w:rsidP="00035494">
      <w:pPr>
        <w:ind w:firstLine="708"/>
        <w:jc w:val="both"/>
      </w:pPr>
      <w:r>
        <w:t xml:space="preserve">Одним з ключових показників </w:t>
      </w:r>
      <w:proofErr w:type="gramStart"/>
      <w:r>
        <w:t>соц</w:t>
      </w:r>
      <w:proofErr w:type="gramEnd"/>
      <w:r>
        <w:t xml:space="preserve">іально-економічного розвитку міста є обсяг освоєних (використаних) </w:t>
      </w:r>
      <w:r w:rsidRPr="00AA13BC">
        <w:rPr>
          <w:b/>
          <w:i/>
          <w:u w:val="single"/>
        </w:rPr>
        <w:t>капітальних інвестиці</w:t>
      </w:r>
      <w:r>
        <w:rPr>
          <w:b/>
          <w:i/>
          <w:u w:val="single"/>
        </w:rPr>
        <w:t>й</w:t>
      </w:r>
      <w:r>
        <w:t xml:space="preserve">. Протягом січня – вересня 2018 року промисловими </w:t>
      </w:r>
      <w:proofErr w:type="gramStart"/>
      <w:r>
        <w:t>п</w:t>
      </w:r>
      <w:proofErr w:type="gramEnd"/>
      <w:r>
        <w:t xml:space="preserve">ідприємствами міста освоєно капітальних інвестицій на суму 105,5 млн. грн., що становить 93,8 % до відповідного періоду минулого року. Не дивлячись на невеликий спад цього показника, зважаючи на багаторічну тенденцію нарощення обсягів капітальних інвестицій </w:t>
      </w:r>
      <w:proofErr w:type="gramStart"/>
      <w:r>
        <w:t>п</w:t>
      </w:r>
      <w:proofErr w:type="gramEnd"/>
      <w:r>
        <w:t>ід кінець року, за результатами роботи у 2018 році очікується суттєве збільшення обсягу капітальних інвестицій.</w:t>
      </w:r>
    </w:p>
    <w:p w:rsidR="00035494" w:rsidRDefault="00035494" w:rsidP="00035494">
      <w:pPr>
        <w:ind w:firstLine="708"/>
        <w:jc w:val="both"/>
      </w:pPr>
    </w:p>
    <w:p w:rsidR="00035494" w:rsidRDefault="00035494" w:rsidP="00035494">
      <w:pPr>
        <w:jc w:val="center"/>
      </w:pPr>
      <w:r w:rsidRPr="009A4013">
        <w:rPr>
          <w:noProof/>
        </w:rPr>
        <w:lastRenderedPageBreak/>
        <w:drawing>
          <wp:inline distT="0" distB="0" distL="0" distR="0" wp14:anchorId="0747EAB3" wp14:editId="6D038F3F">
            <wp:extent cx="5238750" cy="2914650"/>
            <wp:effectExtent l="19050" t="0" r="0" b="0"/>
            <wp:docPr id="18"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35494" w:rsidRDefault="00035494" w:rsidP="00035494">
      <w:pPr>
        <w:ind w:firstLine="708"/>
        <w:jc w:val="both"/>
      </w:pPr>
    </w:p>
    <w:p w:rsidR="00035494" w:rsidRDefault="00035494" w:rsidP="00035494">
      <w:pPr>
        <w:ind w:firstLine="709"/>
        <w:jc w:val="both"/>
      </w:pPr>
      <w:r w:rsidRPr="00E845F9">
        <w:rPr>
          <w:b/>
        </w:rPr>
        <w:t>Зовнішньоторговельний оборот</w:t>
      </w:r>
      <w:r>
        <w:t xml:space="preserve"> за 9 місяців 2018 року склав 18,6 млн. дол. </w:t>
      </w:r>
      <w:proofErr w:type="gramStart"/>
      <w:r>
        <w:t>США (11,0 млн. дол.</w:t>
      </w:r>
      <w:proofErr w:type="gramEnd"/>
      <w:r>
        <w:t xml:space="preserve"> США експорту та 7,6 млн. дол</w:t>
      </w:r>
      <w:r w:rsidRPr="00434372">
        <w:t xml:space="preserve">. </w:t>
      </w:r>
      <w:proofErr w:type="gramStart"/>
      <w:r w:rsidRPr="00434372">
        <w:t>США імпорту), зовнішньоторговельне са</w:t>
      </w:r>
      <w:r>
        <w:t>льдо є позитивним і склало + 3,4</w:t>
      </w:r>
      <w:r w:rsidRPr="00434372">
        <w:t xml:space="preserve"> млн. дол.</w:t>
      </w:r>
      <w:proofErr w:type="gramEnd"/>
      <w:r w:rsidRPr="00434372">
        <w:t xml:space="preserve"> США, тоді як у попередні звітні періоди спостерігалося переважання імпорту над експортом. Вказана тенденція </w:t>
      </w:r>
      <w:proofErr w:type="gramStart"/>
      <w:r w:rsidRPr="00434372">
        <w:t>св</w:t>
      </w:r>
      <w:proofErr w:type="gramEnd"/>
      <w:r w:rsidRPr="00434372">
        <w:t>ідчить про зростання та стійкість місцевої економіки.</w:t>
      </w:r>
    </w:p>
    <w:p w:rsidR="00A83662" w:rsidRDefault="00A83662" w:rsidP="00A83662">
      <w:pPr>
        <w:ind w:firstLine="709"/>
        <w:jc w:val="both"/>
      </w:pPr>
    </w:p>
    <w:p w:rsidR="00A83662" w:rsidRDefault="00A83662" w:rsidP="00A83662">
      <w:pPr>
        <w:ind w:firstLine="709"/>
        <w:jc w:val="both"/>
      </w:pPr>
      <w:r>
        <w:rPr>
          <w:noProof/>
        </w:rPr>
        <w:drawing>
          <wp:inline distT="0" distB="0" distL="0" distR="0" wp14:anchorId="6799ABF0" wp14:editId="0D65FBDE">
            <wp:extent cx="5486400" cy="3200400"/>
            <wp:effectExtent l="1905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83662" w:rsidRPr="00C52E3B" w:rsidRDefault="00A83662" w:rsidP="00A83662">
      <w:pPr>
        <w:ind w:firstLine="720"/>
        <w:jc w:val="both"/>
      </w:pPr>
      <w:proofErr w:type="gramStart"/>
      <w:r w:rsidRPr="00C52E3B">
        <w:t>З</w:t>
      </w:r>
      <w:proofErr w:type="gramEnd"/>
      <w:r w:rsidRPr="00C52E3B">
        <w:t xml:space="preserve"> метою активізації інвестиційної діяльності підприємств, організацій, та можливого розміщення іноземних інвестицій</w:t>
      </w:r>
      <w:r>
        <w:t>,</w:t>
      </w:r>
      <w:r w:rsidRPr="00C52E3B">
        <w:t xml:space="preserve"> на офіційному сайті Лубенської міської ради створений розділ «Інвестиційна діяльність», де розміщені інформація про інвестиційну привабливість промислових підприємств міста, інвестиційний паспорт міста, оприлюднені презентації та анкети інвестиційних проекті</w:t>
      </w:r>
      <w:proofErr w:type="gramStart"/>
      <w:r w:rsidRPr="00C52E3B">
        <w:t>в</w:t>
      </w:r>
      <w:proofErr w:type="gramEnd"/>
      <w:r w:rsidRPr="00C52E3B">
        <w:t>, регулярно поновлюється актуальна інформація для інвесторів.</w:t>
      </w:r>
    </w:p>
    <w:p w:rsidR="00A83662" w:rsidRDefault="00A83662" w:rsidP="00A83662">
      <w:pPr>
        <w:ind w:firstLine="600"/>
        <w:jc w:val="both"/>
      </w:pPr>
    </w:p>
    <w:p w:rsidR="00A83662" w:rsidRPr="005757E4" w:rsidRDefault="00A83662" w:rsidP="00A83662">
      <w:pPr>
        <w:ind w:firstLine="709"/>
        <w:jc w:val="both"/>
      </w:pPr>
      <w:proofErr w:type="gramStart"/>
      <w:r>
        <w:lastRenderedPageBreak/>
        <w:t>З</w:t>
      </w:r>
      <w:proofErr w:type="gramEnd"/>
      <w:r>
        <w:t xml:space="preserve"> метою </w:t>
      </w:r>
      <w:r w:rsidRPr="00B37381">
        <w:rPr>
          <w:b/>
          <w:i/>
          <w:u w:val="single"/>
        </w:rPr>
        <w:t>додаткового залучення інвестицій</w:t>
      </w:r>
      <w:r>
        <w:t xml:space="preserve"> в економіку міста виконавчим комітетом ведеться активна робота по участі у конкурсах усіх рівнів.</w:t>
      </w:r>
    </w:p>
    <w:p w:rsidR="00A83662" w:rsidRDefault="00A83662" w:rsidP="00A83662">
      <w:pPr>
        <w:ind w:firstLine="709"/>
        <w:jc w:val="both"/>
      </w:pPr>
      <w:r w:rsidRPr="006B0391">
        <w:t xml:space="preserve">Щороку виконавчим комітетом подаються проекти </w:t>
      </w:r>
      <w:r>
        <w:t>на конкурсний відбі</w:t>
      </w:r>
      <w:proofErr w:type="gramStart"/>
      <w:r>
        <w:t>р</w:t>
      </w:r>
      <w:proofErr w:type="gramEnd"/>
      <w:r>
        <w:t xml:space="preserve"> інвестиційних проектів і програм, що можуть реалізовуватися за рахунок коштів державного фонду регіонального розвитку</w:t>
      </w:r>
      <w:r w:rsidRPr="006B0391">
        <w:t xml:space="preserve">. Так, </w:t>
      </w:r>
      <w:r>
        <w:t xml:space="preserve">у поточному році </w:t>
      </w:r>
      <w:r w:rsidRPr="006B0391">
        <w:t>на розгляд регіональної конкурсної комісії</w:t>
      </w:r>
      <w:r>
        <w:t xml:space="preserve"> виконавчим комітетом подано 4 проекти, які можуть бути реалізовані у 2019 році за рахунок </w:t>
      </w:r>
      <w:proofErr w:type="gramStart"/>
      <w:r>
        <w:t>державного</w:t>
      </w:r>
      <w:proofErr w:type="gramEnd"/>
      <w:r>
        <w:t xml:space="preserve"> фонду регіонального розвитку: </w:t>
      </w:r>
    </w:p>
    <w:p w:rsidR="00A83662" w:rsidRDefault="00A83662" w:rsidP="001C65DB">
      <w:pPr>
        <w:pStyle w:val="af0"/>
        <w:widowControl w:val="0"/>
        <w:numPr>
          <w:ilvl w:val="0"/>
          <w:numId w:val="10"/>
        </w:numPr>
        <w:suppressLineNumbers/>
        <w:tabs>
          <w:tab w:val="left" w:pos="1134"/>
        </w:tabs>
        <w:suppressAutoHyphens/>
        <w:ind w:left="0" w:firstLine="709"/>
        <w:jc w:val="both"/>
        <w:rPr>
          <w:sz w:val="28"/>
          <w:szCs w:val="28"/>
          <w:lang w:eastAsia="it-IT"/>
        </w:rPr>
      </w:pPr>
      <w:r w:rsidRPr="0026287B">
        <w:rPr>
          <w:rFonts w:eastAsia="Calibri"/>
          <w:iCs/>
          <w:sz w:val="28"/>
          <w:szCs w:val="28"/>
        </w:rPr>
        <w:t xml:space="preserve"> «</w:t>
      </w:r>
      <w:r w:rsidRPr="0026287B">
        <w:rPr>
          <w:rFonts w:eastAsia="Calibri"/>
          <w:bCs/>
          <w:spacing w:val="-3"/>
          <w:sz w:val="28"/>
          <w:szCs w:val="28"/>
        </w:rPr>
        <w:t>Реконструкція трибун стадіону «Центральний»: Західна трибуна (сектор 1, 2) по вул. Ярослава Мудрого</w:t>
      </w:r>
      <w:r w:rsidRPr="0026287B">
        <w:rPr>
          <w:rFonts w:eastAsia="Calibri"/>
          <w:bCs/>
          <w:spacing w:val="-3"/>
          <w:sz w:val="28"/>
          <w:szCs w:val="28"/>
          <w:lang w:val="ru-RU"/>
        </w:rPr>
        <w:t>, 26 в м. Лубни»</w:t>
      </w:r>
      <w:r w:rsidRPr="0026287B">
        <w:rPr>
          <w:bCs/>
          <w:spacing w:val="-3"/>
          <w:sz w:val="28"/>
          <w:szCs w:val="28"/>
          <w:lang w:val="ru-RU"/>
        </w:rPr>
        <w:t xml:space="preserve"> </w:t>
      </w:r>
      <w:r w:rsidRPr="0026287B">
        <w:rPr>
          <w:sz w:val="28"/>
          <w:szCs w:val="28"/>
          <w:lang w:eastAsia="it-IT"/>
        </w:rPr>
        <w:t xml:space="preserve">загальною кошторисною вартістю </w:t>
      </w:r>
      <w:r>
        <w:rPr>
          <w:sz w:val="28"/>
          <w:szCs w:val="28"/>
          <w:lang w:eastAsia="it-IT"/>
        </w:rPr>
        <w:t xml:space="preserve">майже </w:t>
      </w:r>
      <w:r w:rsidRPr="0026287B">
        <w:rPr>
          <w:sz w:val="28"/>
          <w:szCs w:val="28"/>
          <w:lang w:eastAsia="it-IT"/>
        </w:rPr>
        <w:t>3</w:t>
      </w:r>
      <w:r>
        <w:rPr>
          <w:sz w:val="28"/>
          <w:szCs w:val="28"/>
          <w:lang w:eastAsia="it-IT"/>
        </w:rPr>
        <w:t>,1</w:t>
      </w:r>
      <w:r w:rsidRPr="0026287B">
        <w:rPr>
          <w:sz w:val="28"/>
          <w:szCs w:val="28"/>
          <w:lang w:eastAsia="it-IT"/>
        </w:rPr>
        <w:t xml:space="preserve"> </w:t>
      </w:r>
      <w:r>
        <w:rPr>
          <w:sz w:val="28"/>
          <w:szCs w:val="28"/>
          <w:lang w:eastAsia="it-IT"/>
        </w:rPr>
        <w:t>млн</w:t>
      </w:r>
      <w:r w:rsidRPr="0026287B">
        <w:rPr>
          <w:sz w:val="28"/>
          <w:szCs w:val="28"/>
          <w:lang w:eastAsia="it-IT"/>
        </w:rPr>
        <w:t xml:space="preserve">. грн. </w:t>
      </w:r>
    </w:p>
    <w:p w:rsidR="00A83662" w:rsidRDefault="00A83662" w:rsidP="001C65DB">
      <w:pPr>
        <w:pStyle w:val="af0"/>
        <w:widowControl w:val="0"/>
        <w:numPr>
          <w:ilvl w:val="0"/>
          <w:numId w:val="14"/>
        </w:numPr>
        <w:suppressLineNumbers/>
        <w:tabs>
          <w:tab w:val="left" w:pos="1134"/>
        </w:tabs>
        <w:suppressAutoHyphens/>
        <w:jc w:val="center"/>
        <w:rPr>
          <w:sz w:val="28"/>
          <w:szCs w:val="28"/>
          <w:lang w:eastAsia="it-IT"/>
        </w:rPr>
      </w:pPr>
      <w:r>
        <w:rPr>
          <w:noProof/>
          <w:lang w:val="ru-RU"/>
        </w:rPr>
        <w:drawing>
          <wp:inline distT="0" distB="0" distL="0" distR="0" wp14:anchorId="4CD22AB8" wp14:editId="35BDC516">
            <wp:extent cx="4552950" cy="3035300"/>
            <wp:effectExtent l="19050" t="0" r="0" b="0"/>
            <wp:docPr id="39" name="Рисунок 29" descr="Макет-стадіо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кет-стадіон-2.jpg"/>
                    <pic:cNvPicPr/>
                  </pic:nvPicPr>
                  <pic:blipFill>
                    <a:blip r:embed="rId29"/>
                    <a:stretch>
                      <a:fillRect/>
                    </a:stretch>
                  </pic:blipFill>
                  <pic:spPr>
                    <a:xfrm>
                      <a:off x="0" y="0"/>
                      <a:ext cx="4551597" cy="3034398"/>
                    </a:xfrm>
                    <a:prstGeom prst="rect">
                      <a:avLst/>
                    </a:prstGeom>
                  </pic:spPr>
                </pic:pic>
              </a:graphicData>
            </a:graphic>
          </wp:inline>
        </w:drawing>
      </w:r>
    </w:p>
    <w:p w:rsidR="00A83662" w:rsidRPr="00814F55" w:rsidRDefault="00A83662" w:rsidP="00A83662">
      <w:pPr>
        <w:pStyle w:val="af0"/>
        <w:widowControl w:val="0"/>
        <w:suppressLineNumbers/>
        <w:tabs>
          <w:tab w:val="left" w:pos="1134"/>
        </w:tabs>
        <w:suppressAutoHyphens/>
        <w:rPr>
          <w:sz w:val="28"/>
          <w:szCs w:val="28"/>
          <w:lang w:eastAsia="it-IT"/>
        </w:rPr>
      </w:pPr>
    </w:p>
    <w:p w:rsidR="00A83662" w:rsidRDefault="00A83662" w:rsidP="001C65DB">
      <w:pPr>
        <w:pStyle w:val="af0"/>
        <w:widowControl w:val="0"/>
        <w:numPr>
          <w:ilvl w:val="0"/>
          <w:numId w:val="10"/>
        </w:numPr>
        <w:suppressLineNumbers/>
        <w:tabs>
          <w:tab w:val="left" w:pos="1134"/>
        </w:tabs>
        <w:suppressAutoHyphens/>
        <w:ind w:left="0" w:firstLine="709"/>
        <w:jc w:val="both"/>
        <w:rPr>
          <w:sz w:val="28"/>
          <w:szCs w:val="28"/>
          <w:lang w:eastAsia="it-IT"/>
        </w:rPr>
      </w:pPr>
      <w:r w:rsidRPr="0026287B">
        <w:rPr>
          <w:iCs/>
          <w:sz w:val="28"/>
          <w:szCs w:val="28"/>
        </w:rPr>
        <w:t xml:space="preserve">«Реконструкція Лубенської загальноосвітньої школи І-ІІІ ступенів № 3 по вул. Олександрівській, 8/2 (колишня вулиця  П. Слинька) в м. Лубни Полтавської області з термомодернізацією будівлі» </w:t>
      </w:r>
      <w:r w:rsidRPr="0026287B">
        <w:rPr>
          <w:sz w:val="28"/>
          <w:szCs w:val="28"/>
          <w:lang w:eastAsia="it-IT"/>
        </w:rPr>
        <w:t>загальною кошторисною вартістю</w:t>
      </w:r>
      <w:r>
        <w:rPr>
          <w:sz w:val="28"/>
          <w:szCs w:val="28"/>
          <w:lang w:eastAsia="it-IT"/>
        </w:rPr>
        <w:t xml:space="preserve"> більше</w:t>
      </w:r>
      <w:r w:rsidRPr="0026287B">
        <w:rPr>
          <w:sz w:val="28"/>
          <w:szCs w:val="28"/>
          <w:lang w:eastAsia="it-IT"/>
        </w:rPr>
        <w:t xml:space="preserve"> </w:t>
      </w:r>
      <w:r>
        <w:rPr>
          <w:sz w:val="28"/>
          <w:szCs w:val="28"/>
          <w:lang w:eastAsia="it-IT"/>
        </w:rPr>
        <w:t>5,8</w:t>
      </w:r>
      <w:r w:rsidRPr="0026287B">
        <w:rPr>
          <w:sz w:val="28"/>
          <w:szCs w:val="28"/>
          <w:lang w:eastAsia="it-IT"/>
        </w:rPr>
        <w:t xml:space="preserve"> </w:t>
      </w:r>
      <w:r>
        <w:rPr>
          <w:sz w:val="28"/>
          <w:szCs w:val="28"/>
          <w:lang w:eastAsia="it-IT"/>
        </w:rPr>
        <w:t>млн</w:t>
      </w:r>
      <w:r w:rsidRPr="0026287B">
        <w:rPr>
          <w:sz w:val="28"/>
          <w:szCs w:val="28"/>
          <w:lang w:eastAsia="it-IT"/>
        </w:rPr>
        <w:t xml:space="preserve">. грн. </w:t>
      </w:r>
    </w:p>
    <w:p w:rsidR="00A83662" w:rsidRPr="00A83662" w:rsidRDefault="00A83662" w:rsidP="00A83662">
      <w:pPr>
        <w:widowControl w:val="0"/>
        <w:suppressLineNumbers/>
        <w:tabs>
          <w:tab w:val="left" w:pos="1134"/>
        </w:tabs>
        <w:suppressAutoHyphens/>
        <w:jc w:val="both"/>
        <w:rPr>
          <w:lang w:val="uk-UA" w:eastAsia="it-IT"/>
        </w:rPr>
      </w:pPr>
    </w:p>
    <w:p w:rsidR="00A83662" w:rsidRPr="00814F55" w:rsidRDefault="00A83662" w:rsidP="001C65DB">
      <w:pPr>
        <w:pStyle w:val="af0"/>
        <w:widowControl w:val="0"/>
        <w:numPr>
          <w:ilvl w:val="0"/>
          <w:numId w:val="14"/>
        </w:numPr>
        <w:suppressLineNumbers/>
        <w:tabs>
          <w:tab w:val="left" w:pos="1134"/>
        </w:tabs>
        <w:suppressAutoHyphens/>
        <w:jc w:val="center"/>
        <w:rPr>
          <w:sz w:val="28"/>
          <w:szCs w:val="28"/>
          <w:lang w:eastAsia="it-IT"/>
        </w:rPr>
      </w:pPr>
      <w:r>
        <w:rPr>
          <w:noProof/>
          <w:lang w:val="ru-RU"/>
        </w:rPr>
        <w:drawing>
          <wp:inline distT="0" distB="0" distL="0" distR="0" wp14:anchorId="23A1560B" wp14:editId="7F6EB584">
            <wp:extent cx="5629275" cy="2591696"/>
            <wp:effectExtent l="19050" t="0" r="9525"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5629275" cy="2591696"/>
                    </a:xfrm>
                    <a:prstGeom prst="rect">
                      <a:avLst/>
                    </a:prstGeom>
                    <a:noFill/>
                    <a:ln w="9525">
                      <a:noFill/>
                      <a:miter lim="800000"/>
                      <a:headEnd/>
                      <a:tailEnd/>
                    </a:ln>
                  </pic:spPr>
                </pic:pic>
              </a:graphicData>
            </a:graphic>
          </wp:inline>
        </w:drawing>
      </w:r>
    </w:p>
    <w:p w:rsidR="00A83662" w:rsidRPr="00CA3BE6" w:rsidRDefault="00A83662" w:rsidP="00A83662">
      <w:pPr>
        <w:widowControl w:val="0"/>
        <w:suppressLineNumbers/>
        <w:tabs>
          <w:tab w:val="left" w:pos="1134"/>
        </w:tabs>
        <w:suppressAutoHyphens/>
        <w:jc w:val="center"/>
        <w:rPr>
          <w:lang w:eastAsia="it-IT"/>
        </w:rPr>
      </w:pPr>
    </w:p>
    <w:p w:rsidR="00A83662" w:rsidRDefault="00A83662" w:rsidP="001C65DB">
      <w:pPr>
        <w:pStyle w:val="af0"/>
        <w:widowControl w:val="0"/>
        <w:numPr>
          <w:ilvl w:val="0"/>
          <w:numId w:val="10"/>
        </w:numPr>
        <w:suppressLineNumbers/>
        <w:tabs>
          <w:tab w:val="left" w:pos="1134"/>
        </w:tabs>
        <w:suppressAutoHyphens/>
        <w:ind w:left="0" w:firstLine="709"/>
        <w:jc w:val="both"/>
        <w:rPr>
          <w:sz w:val="28"/>
          <w:szCs w:val="28"/>
          <w:lang w:eastAsia="it-IT"/>
        </w:rPr>
      </w:pPr>
      <w:r w:rsidRPr="0026287B">
        <w:rPr>
          <w:iCs/>
          <w:sz w:val="28"/>
          <w:szCs w:val="28"/>
        </w:rPr>
        <w:t xml:space="preserve">«Реконструкція Лубенського дошкільного навчального закладу № 9 «Берізка» по вул. Метеорологічній, 24/2 в м. Лубни Полтавської області з термомодернізацією будівель» </w:t>
      </w:r>
      <w:r w:rsidRPr="0026287B">
        <w:rPr>
          <w:sz w:val="28"/>
          <w:szCs w:val="28"/>
          <w:lang w:eastAsia="it-IT"/>
        </w:rPr>
        <w:t xml:space="preserve">загальною кошторисною вартістю </w:t>
      </w:r>
      <w:r>
        <w:rPr>
          <w:sz w:val="28"/>
          <w:szCs w:val="28"/>
          <w:lang w:eastAsia="it-IT"/>
        </w:rPr>
        <w:t>більше 5,7</w:t>
      </w:r>
      <w:r w:rsidRPr="0026287B">
        <w:rPr>
          <w:sz w:val="28"/>
          <w:szCs w:val="28"/>
          <w:lang w:eastAsia="it-IT"/>
        </w:rPr>
        <w:t xml:space="preserve"> </w:t>
      </w:r>
      <w:r>
        <w:rPr>
          <w:sz w:val="28"/>
          <w:szCs w:val="28"/>
          <w:lang w:eastAsia="it-IT"/>
        </w:rPr>
        <w:t>млн</w:t>
      </w:r>
      <w:r w:rsidRPr="0026287B">
        <w:rPr>
          <w:sz w:val="28"/>
          <w:szCs w:val="28"/>
          <w:lang w:eastAsia="it-IT"/>
        </w:rPr>
        <w:t xml:space="preserve">. грн. </w:t>
      </w:r>
    </w:p>
    <w:p w:rsidR="00A83662" w:rsidRPr="00814F55" w:rsidRDefault="00A83662" w:rsidP="001C65DB">
      <w:pPr>
        <w:pStyle w:val="af0"/>
        <w:widowControl w:val="0"/>
        <w:numPr>
          <w:ilvl w:val="0"/>
          <w:numId w:val="14"/>
        </w:numPr>
        <w:suppressLineNumbers/>
        <w:tabs>
          <w:tab w:val="left" w:pos="1134"/>
        </w:tabs>
        <w:suppressAutoHyphens/>
        <w:jc w:val="center"/>
        <w:rPr>
          <w:sz w:val="28"/>
          <w:szCs w:val="28"/>
          <w:lang w:eastAsia="it-IT"/>
        </w:rPr>
      </w:pPr>
      <w:r>
        <w:rPr>
          <w:noProof/>
          <w:lang w:val="ru-RU"/>
        </w:rPr>
        <w:drawing>
          <wp:inline distT="0" distB="0" distL="0" distR="0" wp14:anchorId="7C676C56" wp14:editId="26B429B6">
            <wp:extent cx="5295900" cy="2978944"/>
            <wp:effectExtent l="19050" t="0" r="0" b="0"/>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5296906" cy="2979510"/>
                    </a:xfrm>
                    <a:prstGeom prst="rect">
                      <a:avLst/>
                    </a:prstGeom>
                    <a:noFill/>
                    <a:ln w="9525">
                      <a:noFill/>
                      <a:miter lim="800000"/>
                      <a:headEnd/>
                      <a:tailEnd/>
                    </a:ln>
                  </pic:spPr>
                </pic:pic>
              </a:graphicData>
            </a:graphic>
          </wp:inline>
        </w:drawing>
      </w:r>
    </w:p>
    <w:p w:rsidR="00A83662" w:rsidRPr="00CA3BE6" w:rsidRDefault="00A83662" w:rsidP="00A83662">
      <w:pPr>
        <w:widowControl w:val="0"/>
        <w:suppressLineNumbers/>
        <w:tabs>
          <w:tab w:val="left" w:pos="1134"/>
        </w:tabs>
        <w:suppressAutoHyphens/>
        <w:jc w:val="both"/>
        <w:rPr>
          <w:lang w:eastAsia="it-IT"/>
        </w:rPr>
      </w:pPr>
    </w:p>
    <w:p w:rsidR="00A83662" w:rsidRDefault="00A83662" w:rsidP="001C65DB">
      <w:pPr>
        <w:pStyle w:val="af0"/>
        <w:widowControl w:val="0"/>
        <w:numPr>
          <w:ilvl w:val="0"/>
          <w:numId w:val="10"/>
        </w:numPr>
        <w:suppressLineNumbers/>
        <w:tabs>
          <w:tab w:val="left" w:pos="1134"/>
        </w:tabs>
        <w:suppressAutoHyphens/>
        <w:ind w:left="0" w:firstLine="709"/>
        <w:jc w:val="both"/>
        <w:rPr>
          <w:sz w:val="28"/>
          <w:szCs w:val="28"/>
          <w:lang w:eastAsia="it-IT"/>
        </w:rPr>
      </w:pPr>
      <w:r w:rsidRPr="00D755D0">
        <w:rPr>
          <w:sz w:val="28"/>
          <w:szCs w:val="28"/>
        </w:rPr>
        <w:t>«</w:t>
      </w:r>
      <w:r w:rsidRPr="00D755D0">
        <w:rPr>
          <w:iCs/>
          <w:sz w:val="28"/>
          <w:szCs w:val="28"/>
        </w:rPr>
        <w:t>Будівництво Лубенського дошкільного навчального закладу  комбінованого  типу  для дітей з проблемами опорно-рухового апарату та вадами мовлення на 12 груп по вул. Ватутіна, 39 в м. Лубни Полтавської області</w:t>
      </w:r>
      <w:r w:rsidRPr="00D755D0">
        <w:rPr>
          <w:sz w:val="28"/>
          <w:szCs w:val="28"/>
          <w:lang w:eastAsia="it-IT"/>
        </w:rPr>
        <w:t>»</w:t>
      </w:r>
      <w:r>
        <w:rPr>
          <w:sz w:val="28"/>
          <w:szCs w:val="28"/>
          <w:lang w:eastAsia="it-IT"/>
        </w:rPr>
        <w:t xml:space="preserve"> </w:t>
      </w:r>
      <w:r w:rsidRPr="0026287B">
        <w:rPr>
          <w:sz w:val="28"/>
          <w:szCs w:val="28"/>
          <w:lang w:eastAsia="it-IT"/>
        </w:rPr>
        <w:t xml:space="preserve">загальною кошторисною вартістю </w:t>
      </w:r>
      <w:r>
        <w:rPr>
          <w:sz w:val="28"/>
          <w:szCs w:val="28"/>
          <w:lang w:eastAsia="it-IT"/>
        </w:rPr>
        <w:t>більше 49,2</w:t>
      </w:r>
      <w:r w:rsidRPr="0026287B">
        <w:rPr>
          <w:sz w:val="28"/>
          <w:szCs w:val="28"/>
          <w:lang w:eastAsia="it-IT"/>
        </w:rPr>
        <w:t xml:space="preserve"> </w:t>
      </w:r>
      <w:r>
        <w:rPr>
          <w:sz w:val="28"/>
          <w:szCs w:val="28"/>
          <w:lang w:eastAsia="it-IT"/>
        </w:rPr>
        <w:t>млн</w:t>
      </w:r>
      <w:r w:rsidRPr="0026287B">
        <w:rPr>
          <w:sz w:val="28"/>
          <w:szCs w:val="28"/>
          <w:lang w:eastAsia="it-IT"/>
        </w:rPr>
        <w:t xml:space="preserve">. грн. </w:t>
      </w:r>
    </w:p>
    <w:p w:rsidR="00A83662" w:rsidRPr="00A83662" w:rsidRDefault="00A83662" w:rsidP="00A83662">
      <w:pPr>
        <w:widowControl w:val="0"/>
        <w:suppressLineNumbers/>
        <w:tabs>
          <w:tab w:val="left" w:pos="1134"/>
        </w:tabs>
        <w:suppressAutoHyphens/>
        <w:jc w:val="both"/>
        <w:rPr>
          <w:lang w:val="uk-UA" w:eastAsia="it-IT"/>
        </w:rPr>
      </w:pPr>
    </w:p>
    <w:p w:rsidR="00A83662" w:rsidRPr="00814F55" w:rsidRDefault="00A83662" w:rsidP="001C65DB">
      <w:pPr>
        <w:pStyle w:val="af0"/>
        <w:widowControl w:val="0"/>
        <w:numPr>
          <w:ilvl w:val="0"/>
          <w:numId w:val="14"/>
        </w:numPr>
        <w:suppressLineNumbers/>
        <w:tabs>
          <w:tab w:val="left" w:pos="1134"/>
        </w:tabs>
        <w:suppressAutoHyphens/>
        <w:jc w:val="center"/>
        <w:rPr>
          <w:sz w:val="28"/>
          <w:szCs w:val="28"/>
          <w:lang w:eastAsia="it-IT"/>
        </w:rPr>
      </w:pPr>
      <w:r>
        <w:rPr>
          <w:noProof/>
          <w:lang w:val="ru-RU"/>
        </w:rPr>
        <w:drawing>
          <wp:inline distT="0" distB="0" distL="0" distR="0" wp14:anchorId="096A97BB" wp14:editId="594B8F8A">
            <wp:extent cx="5829300" cy="2095500"/>
            <wp:effectExtent l="19050" t="0" r="0" b="0"/>
            <wp:docPr id="4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5829300" cy="2095500"/>
                    </a:xfrm>
                    <a:prstGeom prst="rect">
                      <a:avLst/>
                    </a:prstGeom>
                    <a:noFill/>
                    <a:ln w="9525">
                      <a:noFill/>
                      <a:miter lim="800000"/>
                      <a:headEnd/>
                      <a:tailEnd/>
                    </a:ln>
                  </pic:spPr>
                </pic:pic>
              </a:graphicData>
            </a:graphic>
          </wp:inline>
        </w:drawing>
      </w:r>
    </w:p>
    <w:p w:rsidR="00A83662" w:rsidRDefault="00A83662" w:rsidP="00A83662">
      <w:pPr>
        <w:widowControl w:val="0"/>
        <w:suppressLineNumbers/>
        <w:tabs>
          <w:tab w:val="left" w:pos="1134"/>
        </w:tabs>
        <w:suppressAutoHyphens/>
        <w:ind w:firstLine="709"/>
        <w:jc w:val="both"/>
        <w:rPr>
          <w:lang w:eastAsia="it-IT"/>
        </w:rPr>
      </w:pPr>
    </w:p>
    <w:p w:rsidR="00A83662" w:rsidRPr="00657371" w:rsidRDefault="00A83662" w:rsidP="00A83662">
      <w:pPr>
        <w:widowControl w:val="0"/>
        <w:suppressLineNumbers/>
        <w:tabs>
          <w:tab w:val="left" w:pos="1134"/>
        </w:tabs>
        <w:suppressAutoHyphens/>
        <w:ind w:firstLine="709"/>
        <w:jc w:val="both"/>
        <w:rPr>
          <w:lang w:eastAsia="it-IT"/>
        </w:rPr>
      </w:pPr>
      <w:proofErr w:type="gramStart"/>
      <w:r w:rsidRPr="00657371">
        <w:rPr>
          <w:lang w:eastAsia="it-IT"/>
        </w:rPr>
        <w:t>Кр</w:t>
      </w:r>
      <w:proofErr w:type="gramEnd"/>
      <w:r w:rsidRPr="00657371">
        <w:rPr>
          <w:lang w:eastAsia="it-IT"/>
        </w:rPr>
        <w:t xml:space="preserve">ім того, за сприяння </w:t>
      </w:r>
      <w:r w:rsidRPr="00657371">
        <w:rPr>
          <w:iCs/>
          <w:lang w:eastAsia="it-IT"/>
        </w:rPr>
        <w:t xml:space="preserve">виконавчого комітету міської ради, Управлінням капітального будівництва облдержадміністрації, яке є замовником та балансоутримувачем міського будинку культури, на </w:t>
      </w:r>
      <w:r w:rsidRPr="00657371">
        <w:t>розгляд регіональної конкурсної комісії також подано проект «</w:t>
      </w:r>
      <w:r w:rsidRPr="00657371">
        <w:rPr>
          <w:lang w:eastAsia="it-IT"/>
        </w:rPr>
        <w:t xml:space="preserve">Реконструкція нежитлової будівлі по вул. Шевченка, 2/2 </w:t>
      </w:r>
      <w:proofErr w:type="gramStart"/>
      <w:r w:rsidRPr="00657371">
        <w:rPr>
          <w:lang w:eastAsia="it-IT"/>
        </w:rPr>
        <w:t>п</w:t>
      </w:r>
      <w:proofErr w:type="gramEnd"/>
      <w:r w:rsidRPr="00657371">
        <w:rPr>
          <w:lang w:eastAsia="it-IT"/>
        </w:rPr>
        <w:t xml:space="preserve">ід будинок культури в м. Лубни» загальною кошторисною вартістю майже 92,2 млн. грн. За результатами оцінювання регіональною конкурсною комісією, вказаний проект має досить високий рейтинговий бал, що дає всі </w:t>
      </w:r>
      <w:proofErr w:type="gramStart"/>
      <w:r w:rsidRPr="00657371">
        <w:rPr>
          <w:lang w:eastAsia="it-IT"/>
        </w:rPr>
        <w:t>п</w:t>
      </w:r>
      <w:proofErr w:type="gramEnd"/>
      <w:r w:rsidRPr="00657371">
        <w:rPr>
          <w:lang w:eastAsia="it-IT"/>
        </w:rPr>
        <w:t xml:space="preserve">ідстави очікувати на отримання фінансування цього проекту з </w:t>
      </w:r>
      <w:r w:rsidRPr="00657371">
        <w:rPr>
          <w:lang w:eastAsia="it-IT"/>
        </w:rPr>
        <w:lastRenderedPageBreak/>
        <w:t>державного бюджету.</w:t>
      </w:r>
    </w:p>
    <w:p w:rsidR="00A83662" w:rsidRDefault="00A83662" w:rsidP="00A83662">
      <w:pPr>
        <w:widowControl w:val="0"/>
        <w:suppressLineNumbers/>
        <w:tabs>
          <w:tab w:val="left" w:pos="1134"/>
        </w:tabs>
        <w:suppressAutoHyphens/>
        <w:ind w:firstLine="709"/>
        <w:jc w:val="both"/>
        <w:rPr>
          <w:lang w:eastAsia="it-IT"/>
        </w:rPr>
      </w:pPr>
    </w:p>
    <w:p w:rsidR="00A83662" w:rsidRPr="00814F55" w:rsidRDefault="00A83662" w:rsidP="001C65DB">
      <w:pPr>
        <w:pStyle w:val="af0"/>
        <w:widowControl w:val="0"/>
        <w:numPr>
          <w:ilvl w:val="0"/>
          <w:numId w:val="14"/>
        </w:numPr>
        <w:suppressLineNumbers/>
        <w:tabs>
          <w:tab w:val="left" w:pos="1134"/>
        </w:tabs>
        <w:suppressAutoHyphens/>
        <w:jc w:val="both"/>
        <w:rPr>
          <w:sz w:val="28"/>
          <w:szCs w:val="28"/>
          <w:lang w:eastAsia="it-IT"/>
        </w:rPr>
      </w:pPr>
      <w:r w:rsidRPr="002C38DB">
        <w:rPr>
          <w:noProof/>
          <w:lang w:val="ru-RU"/>
        </w:rPr>
        <w:drawing>
          <wp:inline distT="0" distB="0" distL="0" distR="0" wp14:anchorId="2FB8794B" wp14:editId="53120C75">
            <wp:extent cx="5219700" cy="2889641"/>
            <wp:effectExtent l="19050" t="0" r="0"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srcRect l="1366" t="2571" r="1538" b="7143"/>
                    <a:stretch>
                      <a:fillRect/>
                    </a:stretch>
                  </pic:blipFill>
                  <pic:spPr bwMode="auto">
                    <a:xfrm>
                      <a:off x="0" y="0"/>
                      <a:ext cx="5219700" cy="2889641"/>
                    </a:xfrm>
                    <a:prstGeom prst="rect">
                      <a:avLst/>
                    </a:prstGeom>
                    <a:noFill/>
                    <a:ln w="9525">
                      <a:noFill/>
                      <a:miter lim="800000"/>
                      <a:headEnd/>
                      <a:tailEnd/>
                    </a:ln>
                  </pic:spPr>
                </pic:pic>
              </a:graphicData>
            </a:graphic>
          </wp:inline>
        </w:drawing>
      </w:r>
    </w:p>
    <w:p w:rsidR="00A83662" w:rsidRDefault="00A83662" w:rsidP="00A83662">
      <w:pPr>
        <w:widowControl w:val="0"/>
        <w:suppressLineNumbers/>
        <w:tabs>
          <w:tab w:val="left" w:pos="1134"/>
        </w:tabs>
        <w:suppressAutoHyphens/>
        <w:ind w:firstLine="709"/>
        <w:jc w:val="both"/>
        <w:rPr>
          <w:lang w:eastAsia="it-IT"/>
        </w:rPr>
      </w:pPr>
    </w:p>
    <w:p w:rsidR="00A83662" w:rsidRDefault="00A83662" w:rsidP="00A83662">
      <w:pPr>
        <w:ind w:firstLine="709"/>
        <w:jc w:val="both"/>
        <w:rPr>
          <w:lang w:eastAsia="uk-UA"/>
        </w:rPr>
      </w:pPr>
      <w:r w:rsidRPr="00EB14C1">
        <w:rPr>
          <w:iCs/>
          <w:lang w:eastAsia="it-IT"/>
        </w:rPr>
        <w:t xml:space="preserve">За результатами </w:t>
      </w:r>
      <w:proofErr w:type="gramStart"/>
      <w:r w:rsidRPr="00EB14C1">
        <w:rPr>
          <w:iCs/>
          <w:lang w:eastAsia="it-IT"/>
        </w:rPr>
        <w:t>п</w:t>
      </w:r>
      <w:proofErr w:type="gramEnd"/>
      <w:r w:rsidRPr="00EB14C1">
        <w:rPr>
          <w:iCs/>
          <w:lang w:eastAsia="it-IT"/>
        </w:rPr>
        <w:t xml:space="preserve">ідготовки проектних пропозицій та завдяки вчасному їх поданню, у 2018 році місто отримало субвенцію з державного бюджету на здійснення заходів щодо соціального-економічного розвитку в розмірі 1,0 млн. грн. на реалізацію наступних інвестиційних проектів у м. Лубни: </w:t>
      </w:r>
      <w:r w:rsidRPr="00EB14C1">
        <w:rPr>
          <w:lang w:eastAsia="uk-UA"/>
        </w:rPr>
        <w:t>«Капітальний ремонт перекриття та покрі</w:t>
      </w:r>
      <w:proofErr w:type="gramStart"/>
      <w:r w:rsidRPr="00EB14C1">
        <w:rPr>
          <w:lang w:eastAsia="uk-UA"/>
        </w:rPr>
        <w:t>вл</w:t>
      </w:r>
      <w:proofErr w:type="gramEnd"/>
      <w:r w:rsidRPr="00EB14C1">
        <w:rPr>
          <w:lang w:eastAsia="uk-UA"/>
        </w:rPr>
        <w:t>і нежитлової будівлі спортзалу по вул. м. Грушевського, 4 в м. Лубни Полтавської області» та «Капітальний ремонт будівлі Лубенського краєзнавчого музею за адресою: вул. Ярослава Мудрого, 30/25 в м. Лубни Полтавської області».</w:t>
      </w:r>
    </w:p>
    <w:p w:rsidR="00A83662" w:rsidRDefault="00A83662" w:rsidP="00A83662">
      <w:pPr>
        <w:widowControl w:val="0"/>
        <w:suppressLineNumbers/>
        <w:tabs>
          <w:tab w:val="left" w:pos="1134"/>
        </w:tabs>
        <w:suppressAutoHyphens/>
        <w:ind w:firstLine="709"/>
        <w:jc w:val="both"/>
        <w:rPr>
          <w:color w:val="FF0000"/>
        </w:rPr>
      </w:pPr>
    </w:p>
    <w:p w:rsidR="00A83662" w:rsidRPr="003E78A8" w:rsidRDefault="00A83662" w:rsidP="00A83662">
      <w:pPr>
        <w:pStyle w:val="a9"/>
        <w:ind w:firstLine="709"/>
        <w:jc w:val="both"/>
        <w:rPr>
          <w:sz w:val="28"/>
          <w:szCs w:val="28"/>
        </w:rPr>
      </w:pPr>
      <w:r w:rsidRPr="003E78A8">
        <w:rPr>
          <w:sz w:val="28"/>
          <w:szCs w:val="28"/>
          <w:lang w:eastAsia="it-IT"/>
        </w:rPr>
        <w:t>Позитивним здобутком є те, що проект «</w:t>
      </w:r>
      <w:r w:rsidRPr="003E78A8">
        <w:rPr>
          <w:sz w:val="28"/>
          <w:szCs w:val="28"/>
        </w:rPr>
        <w:t xml:space="preserve">Реконструкція системи теплопостачання ЗОШ № 3 в м. Лубни» здобув перемогу у </w:t>
      </w:r>
      <w:r w:rsidRPr="003E78A8">
        <w:rPr>
          <w:rStyle w:val="xfm42366418"/>
          <w:sz w:val="28"/>
          <w:szCs w:val="28"/>
        </w:rPr>
        <w:t>обласному конкурсі проектів розвитку територіальних громад Полтавської області 2018 року</w:t>
      </w:r>
      <w:r>
        <w:rPr>
          <w:rStyle w:val="xfm42366418"/>
          <w:sz w:val="28"/>
          <w:szCs w:val="28"/>
        </w:rPr>
        <w:t>. Загальна вартість проекту складає 1660,0 тис</w:t>
      </w:r>
      <w:proofErr w:type="gramStart"/>
      <w:r>
        <w:rPr>
          <w:rStyle w:val="xfm42366418"/>
          <w:sz w:val="28"/>
          <w:szCs w:val="28"/>
        </w:rPr>
        <w:t>.</w:t>
      </w:r>
      <w:proofErr w:type="gramEnd"/>
      <w:r>
        <w:rPr>
          <w:rStyle w:val="xfm42366418"/>
          <w:sz w:val="28"/>
          <w:szCs w:val="28"/>
        </w:rPr>
        <w:t xml:space="preserve"> </w:t>
      </w:r>
      <w:proofErr w:type="gramStart"/>
      <w:r>
        <w:rPr>
          <w:rStyle w:val="xfm42366418"/>
          <w:sz w:val="28"/>
          <w:szCs w:val="28"/>
        </w:rPr>
        <w:t>г</w:t>
      </w:r>
      <w:proofErr w:type="gramEnd"/>
      <w:r>
        <w:rPr>
          <w:rStyle w:val="xfm42366418"/>
          <w:sz w:val="28"/>
          <w:szCs w:val="28"/>
        </w:rPr>
        <w:t>рн., з них з обласного бюджету не реалізацію цього проекту місто отримає 600,0 тис. грн.</w:t>
      </w:r>
    </w:p>
    <w:p w:rsidR="00A83662" w:rsidRPr="00F818BB" w:rsidRDefault="00A83662" w:rsidP="001C65DB">
      <w:pPr>
        <w:pStyle w:val="af0"/>
        <w:widowControl w:val="0"/>
        <w:numPr>
          <w:ilvl w:val="0"/>
          <w:numId w:val="14"/>
        </w:numPr>
        <w:suppressLineNumbers/>
        <w:tabs>
          <w:tab w:val="left" w:pos="1134"/>
        </w:tabs>
        <w:suppressAutoHyphens/>
        <w:jc w:val="center"/>
        <w:rPr>
          <w:color w:val="FF0000"/>
          <w:sz w:val="28"/>
          <w:szCs w:val="28"/>
        </w:rPr>
      </w:pPr>
      <w:r w:rsidRPr="002A7E4E">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34" o:title=""/>
          </v:shape>
          <o:OLEObject Type="Embed" ProgID="PowerPoint.Slide.12" ShapeID="_x0000_i1025" DrawAspect="Content" ObjectID="_1610536802" r:id="rId35"/>
        </w:object>
      </w:r>
    </w:p>
    <w:p w:rsidR="00A83662" w:rsidRPr="006F7DFA" w:rsidRDefault="00A83662" w:rsidP="00A83662">
      <w:pPr>
        <w:widowControl w:val="0"/>
        <w:suppressLineNumbers/>
        <w:tabs>
          <w:tab w:val="left" w:pos="1134"/>
        </w:tabs>
        <w:suppressAutoHyphens/>
        <w:ind w:firstLine="709"/>
        <w:jc w:val="both"/>
        <w:rPr>
          <w:kern w:val="2"/>
          <w:lang w:val="uk-UA"/>
        </w:rPr>
      </w:pPr>
      <w:r w:rsidRPr="00A170A7">
        <w:t xml:space="preserve">Виконавчим комітетом також </w:t>
      </w:r>
      <w:r w:rsidR="006F7DFA">
        <w:rPr>
          <w:kern w:val="2"/>
        </w:rPr>
        <w:t xml:space="preserve">налагоджена співпраця з </w:t>
      </w:r>
      <w:r w:rsidRPr="00A170A7">
        <w:rPr>
          <w:kern w:val="2"/>
        </w:rPr>
        <w:t xml:space="preserve">закордонними інвесторами. </w:t>
      </w:r>
      <w:proofErr w:type="gramStart"/>
      <w:r w:rsidRPr="00A170A7">
        <w:rPr>
          <w:kern w:val="2"/>
        </w:rPr>
        <w:t>З</w:t>
      </w:r>
      <w:proofErr w:type="gramEnd"/>
      <w:r w:rsidRPr="00A170A7">
        <w:rPr>
          <w:kern w:val="2"/>
        </w:rPr>
        <w:t xml:space="preserve"> </w:t>
      </w:r>
      <w:r w:rsidRPr="00A170A7">
        <w:t>Німецьким товариством міжнародного співробітництва (GIZ), Північною екологічною фінансовою корпо</w:t>
      </w:r>
      <w:r w:rsidR="006F7DFA">
        <w:t>рацією (</w:t>
      </w:r>
      <w:r w:rsidR="006F7DFA" w:rsidRPr="00A170A7">
        <w:rPr>
          <w:lang w:val="en-US"/>
        </w:rPr>
        <w:t>NEF</w:t>
      </w:r>
      <w:r w:rsidR="006F7DFA" w:rsidRPr="00A170A7">
        <w:t>С</w:t>
      </w:r>
      <w:r w:rsidR="006F7DFA" w:rsidRPr="00A170A7">
        <w:rPr>
          <w:lang w:val="en-US"/>
        </w:rPr>
        <w:t>O</w:t>
      </w:r>
      <w:r w:rsidRPr="00A170A7">
        <w:t>), Регіо</w:t>
      </w:r>
      <w:r w:rsidR="006F7DFA">
        <w:t>нальним екологічним центром (</w:t>
      </w:r>
      <w:r w:rsidR="006F7DFA">
        <w:rPr>
          <w:lang w:val="en-US"/>
        </w:rPr>
        <w:t>REC</w:t>
      </w:r>
      <w:r w:rsidRPr="00A170A7">
        <w:t>)</w:t>
      </w:r>
      <w:r w:rsidR="006F7DFA">
        <w:rPr>
          <w:kern w:val="2"/>
        </w:rPr>
        <w:t xml:space="preserve"> </w:t>
      </w:r>
      <w:r w:rsidRPr="00A170A7">
        <w:rPr>
          <w:kern w:val="2"/>
        </w:rPr>
        <w:t>та результатом цієї співпраці є ряд реалізованих у місті</w:t>
      </w:r>
      <w:r w:rsidRPr="00A170A7">
        <w:rPr>
          <w:lang w:eastAsia="it-IT"/>
        </w:rPr>
        <w:t xml:space="preserve"> проектів м</w:t>
      </w:r>
      <w:r w:rsidR="006F7DFA">
        <w:rPr>
          <w:lang w:eastAsia="it-IT"/>
        </w:rPr>
        <w:t xml:space="preserve">іжнародної технічної допомоги: </w:t>
      </w:r>
    </w:p>
    <w:p w:rsidR="00A83662" w:rsidRDefault="00A83662" w:rsidP="00A83662">
      <w:pPr>
        <w:ind w:firstLine="709"/>
        <w:jc w:val="both"/>
      </w:pPr>
      <w:r w:rsidRPr="00487FB7">
        <w:rPr>
          <w:lang w:val="uk-UA"/>
        </w:rPr>
        <w:t xml:space="preserve">1.«Капітальний ремонт мереж вуличного освітлення в м. Лубни шляхом переоснащення світильників на основі </w:t>
      </w:r>
      <w:r w:rsidRPr="00A170A7">
        <w:rPr>
          <w:lang w:val="en-US"/>
        </w:rPr>
        <w:t>LED</w:t>
      </w:r>
      <w:r w:rsidRPr="00487FB7">
        <w:rPr>
          <w:lang w:val="uk-UA"/>
        </w:rPr>
        <w:t xml:space="preserve"> технологій та впровадження загальноміської системи управління освітленням вулиць». </w:t>
      </w:r>
      <w:r w:rsidRPr="00A170A7">
        <w:t xml:space="preserve">Донор - МФО   </w:t>
      </w:r>
      <w:r w:rsidRPr="00A170A7">
        <w:rPr>
          <w:lang w:val="en-US"/>
        </w:rPr>
        <w:t>Nordic</w:t>
      </w:r>
      <w:r w:rsidRPr="00A170A7">
        <w:t xml:space="preserve"> </w:t>
      </w:r>
      <w:r w:rsidRPr="00A170A7">
        <w:rPr>
          <w:lang w:val="en-US"/>
        </w:rPr>
        <w:t>Environment</w:t>
      </w:r>
      <w:r w:rsidRPr="00A170A7">
        <w:t xml:space="preserve"> </w:t>
      </w:r>
      <w:r w:rsidRPr="00A170A7">
        <w:rPr>
          <w:lang w:val="en-US"/>
        </w:rPr>
        <w:t>Finance</w:t>
      </w:r>
      <w:r w:rsidRPr="00A170A7">
        <w:t xml:space="preserve"> </w:t>
      </w:r>
      <w:r w:rsidRPr="00A170A7">
        <w:rPr>
          <w:lang w:val="en-US"/>
        </w:rPr>
        <w:t>Corporation</w:t>
      </w:r>
      <w:r w:rsidRPr="00A170A7">
        <w:t xml:space="preserve"> (</w:t>
      </w:r>
      <w:r w:rsidRPr="00A170A7">
        <w:rPr>
          <w:lang w:val="en-US"/>
        </w:rPr>
        <w:t>NEF</w:t>
      </w:r>
      <w:proofErr w:type="gramStart"/>
      <w:r w:rsidRPr="00A170A7">
        <w:t>С</w:t>
      </w:r>
      <w:proofErr w:type="gramEnd"/>
      <w:r w:rsidRPr="00A170A7">
        <w:rPr>
          <w:lang w:val="en-US"/>
        </w:rPr>
        <w:t>O</w:t>
      </w:r>
      <w:r w:rsidRPr="00A170A7">
        <w:t>).</w:t>
      </w:r>
    </w:p>
    <w:p w:rsidR="00A83662" w:rsidRDefault="00A83662" w:rsidP="00A83662">
      <w:pPr>
        <w:ind w:firstLine="709"/>
        <w:jc w:val="both"/>
      </w:pPr>
    </w:p>
    <w:p w:rsidR="00A83662" w:rsidRPr="00F818BB" w:rsidRDefault="000A5734" w:rsidP="000A5734">
      <w:pPr>
        <w:pStyle w:val="af0"/>
        <w:numPr>
          <w:ilvl w:val="0"/>
          <w:numId w:val="14"/>
        </w:numPr>
        <w:jc w:val="center"/>
        <w:rPr>
          <w:sz w:val="28"/>
          <w:szCs w:val="28"/>
        </w:rPr>
      </w:pPr>
      <w:r>
        <w:rPr>
          <w:sz w:val="28"/>
          <w:szCs w:val="28"/>
        </w:rPr>
        <w:t xml:space="preserve"> </w:t>
      </w:r>
      <w:r>
        <w:rPr>
          <w:noProof/>
          <w:sz w:val="28"/>
          <w:szCs w:val="28"/>
          <w:lang w:val="ru-RU"/>
        </w:rPr>
        <w:drawing>
          <wp:inline distT="0" distB="0" distL="0" distR="0">
            <wp:extent cx="5200650" cy="3467100"/>
            <wp:effectExtent l="0" t="0" r="0" b="0"/>
            <wp:docPr id="61" name="Рисунок 61" descr="\\Admin\s\НЕФКО Встановлення ліхтарі фонарі до звіту\_MG_0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min\s\НЕФКО Встановлення ліхтарі фонарі до звіту\_MG_0718.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04971" cy="3469981"/>
                    </a:xfrm>
                    <a:prstGeom prst="rect">
                      <a:avLst/>
                    </a:prstGeom>
                    <a:noFill/>
                    <a:ln>
                      <a:noFill/>
                    </a:ln>
                  </pic:spPr>
                </pic:pic>
              </a:graphicData>
            </a:graphic>
          </wp:inline>
        </w:drawing>
      </w:r>
    </w:p>
    <w:p w:rsidR="00A83662" w:rsidRPr="00A170A7" w:rsidRDefault="00A83662" w:rsidP="00A83662">
      <w:pPr>
        <w:ind w:firstLine="709"/>
        <w:jc w:val="both"/>
      </w:pPr>
    </w:p>
    <w:p w:rsidR="00A83662" w:rsidRPr="00A170A7" w:rsidRDefault="00A83662" w:rsidP="00A83662">
      <w:pPr>
        <w:ind w:firstLine="709"/>
        <w:jc w:val="both"/>
      </w:pPr>
      <w:r w:rsidRPr="00A170A7">
        <w:lastRenderedPageBreak/>
        <w:t xml:space="preserve">Вказаний проект було реалізовано за міжнародними правилами, передбаченими рамковою угодою між  </w:t>
      </w:r>
      <w:r w:rsidRPr="00A170A7">
        <w:rPr>
          <w:lang w:val="en-US"/>
        </w:rPr>
        <w:t>NEF</w:t>
      </w:r>
      <w:r w:rsidRPr="00A170A7">
        <w:t>С</w:t>
      </w:r>
      <w:r w:rsidRPr="00A170A7">
        <w:rPr>
          <w:lang w:val="en-US"/>
        </w:rPr>
        <w:t>O</w:t>
      </w:r>
      <w:r w:rsidRPr="00A170A7">
        <w:t xml:space="preserve"> та Кабінетом Міні</w:t>
      </w:r>
      <w:proofErr w:type="gramStart"/>
      <w:r w:rsidRPr="00A170A7">
        <w:t>стр</w:t>
      </w:r>
      <w:proofErr w:type="gramEnd"/>
      <w:r w:rsidRPr="00A170A7">
        <w:t>ів України від 17 вересня 2009 року, що була ратифікована Законом України від 21 вересня 2010 року. Так</w:t>
      </w:r>
      <w:r>
        <w:t>,</w:t>
      </w:r>
      <w:r w:rsidRPr="00A170A7">
        <w:t xml:space="preserve"> Лубенською міською радою у червні 2017 року затверджено кредитний догові</w:t>
      </w:r>
      <w:proofErr w:type="gramStart"/>
      <w:r w:rsidRPr="00A170A7">
        <w:t>р</w:t>
      </w:r>
      <w:proofErr w:type="gramEnd"/>
      <w:r w:rsidRPr="00A170A7">
        <w:t xml:space="preserve"> в сумі 5,5 млн. грн. під 3,0 % річних та договір про отримання гранту </w:t>
      </w:r>
      <w:r>
        <w:t>від НЕФКО в сумі 70,8 тис. євро.</w:t>
      </w:r>
    </w:p>
    <w:p w:rsidR="00A83662" w:rsidRDefault="00A83662" w:rsidP="00A83662">
      <w:pPr>
        <w:ind w:firstLine="709"/>
        <w:jc w:val="both"/>
      </w:pPr>
    </w:p>
    <w:p w:rsidR="00A83662" w:rsidRPr="00F818BB" w:rsidRDefault="000A5734" w:rsidP="000A5734">
      <w:pPr>
        <w:pStyle w:val="af0"/>
        <w:numPr>
          <w:ilvl w:val="0"/>
          <w:numId w:val="14"/>
        </w:numPr>
        <w:jc w:val="center"/>
        <w:rPr>
          <w:sz w:val="28"/>
          <w:szCs w:val="28"/>
        </w:rPr>
      </w:pPr>
      <w:r>
        <w:rPr>
          <w:noProof/>
          <w:sz w:val="28"/>
          <w:szCs w:val="28"/>
          <w:lang w:val="ru-RU"/>
        </w:rPr>
        <w:drawing>
          <wp:inline distT="0" distB="0" distL="0" distR="0">
            <wp:extent cx="4829175" cy="3219450"/>
            <wp:effectExtent l="0" t="0" r="9525" b="0"/>
            <wp:docPr id="62" name="Рисунок 62" descr="\\Admin\s\Ніч місто нефко освітлення до звіту\_MG_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dmin\s\Ніч місто нефко освітлення до звіту\_MG_250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33187" cy="3222125"/>
                    </a:xfrm>
                    <a:prstGeom prst="rect">
                      <a:avLst/>
                    </a:prstGeom>
                    <a:noFill/>
                    <a:ln>
                      <a:noFill/>
                    </a:ln>
                  </pic:spPr>
                </pic:pic>
              </a:graphicData>
            </a:graphic>
          </wp:inline>
        </w:drawing>
      </w:r>
    </w:p>
    <w:p w:rsidR="00A83662" w:rsidRDefault="00A83662" w:rsidP="00A83662">
      <w:pPr>
        <w:ind w:firstLine="709"/>
        <w:jc w:val="both"/>
      </w:pPr>
    </w:p>
    <w:p w:rsidR="00A83662" w:rsidRDefault="00A83662" w:rsidP="00A83662">
      <w:pPr>
        <w:ind w:firstLine="709"/>
        <w:jc w:val="both"/>
      </w:pPr>
      <w:r>
        <w:t xml:space="preserve">В результаті реалізації проекту </w:t>
      </w:r>
      <w:r w:rsidRPr="00A170A7">
        <w:t>встановлено</w:t>
      </w:r>
      <w:r>
        <w:t xml:space="preserve"> </w:t>
      </w:r>
      <w:r w:rsidRPr="00A170A7">
        <w:t>667 нових вуличних LED-світильників (замін</w:t>
      </w:r>
      <w:r>
        <w:t>ено</w:t>
      </w:r>
      <w:r w:rsidRPr="00A170A7">
        <w:t xml:space="preserve"> 576 старих </w:t>
      </w:r>
      <w:proofErr w:type="gramStart"/>
      <w:r w:rsidRPr="00A170A7">
        <w:t>св</w:t>
      </w:r>
      <w:proofErr w:type="gramEnd"/>
      <w:r w:rsidRPr="00A170A7">
        <w:t>ітильників та встановлен</w:t>
      </w:r>
      <w:r>
        <w:t>о</w:t>
      </w:r>
      <w:r w:rsidRPr="00A170A7">
        <w:t xml:space="preserve"> 91 нов</w:t>
      </w:r>
      <w:r>
        <w:t xml:space="preserve">ий </w:t>
      </w:r>
      <w:r w:rsidRPr="00A170A7">
        <w:t>світильник та диспетчерський пульт централізованого керування та контролю вуличного освітлення</w:t>
      </w:r>
      <w:r>
        <w:t>)</w:t>
      </w:r>
      <w:r w:rsidRPr="00A170A7">
        <w:t>. Проект завершено, його реалізація надасть можливість значної економії енергоносії</w:t>
      </w:r>
      <w:proofErr w:type="gramStart"/>
      <w:r w:rsidRPr="00A170A7">
        <w:t>в</w:t>
      </w:r>
      <w:proofErr w:type="gramEnd"/>
      <w:r w:rsidRPr="00A170A7">
        <w:t xml:space="preserve"> та покращення якості послуг з освітлення.</w:t>
      </w:r>
    </w:p>
    <w:p w:rsidR="00A83662" w:rsidRPr="00A170A7" w:rsidRDefault="00A83662" w:rsidP="00A83662">
      <w:pPr>
        <w:ind w:firstLine="709"/>
        <w:jc w:val="both"/>
      </w:pPr>
    </w:p>
    <w:p w:rsidR="00A83662" w:rsidRPr="00A83662" w:rsidRDefault="00A83662" w:rsidP="00A83662">
      <w:pPr>
        <w:ind w:firstLine="709"/>
        <w:jc w:val="both"/>
        <w:rPr>
          <w:lang w:val="en-US"/>
        </w:rPr>
      </w:pPr>
      <w:r w:rsidRPr="00A170A7">
        <w:t xml:space="preserve">2. </w:t>
      </w:r>
      <w:r>
        <w:t>«</w:t>
      </w:r>
      <w:r w:rsidRPr="007275A6">
        <w:t>Встановлення геліосистем на буді</w:t>
      </w:r>
      <w:proofErr w:type="gramStart"/>
      <w:r w:rsidRPr="007275A6">
        <w:t>вл</w:t>
      </w:r>
      <w:proofErr w:type="gramEnd"/>
      <w:r w:rsidRPr="007275A6">
        <w:t>і Комунальної Лубенської центральної міської лікарні – реконструкція системи гарячого водопостачання (ГВП)</w:t>
      </w:r>
      <w:r>
        <w:t>»</w:t>
      </w:r>
      <w:r w:rsidRPr="007275A6">
        <w:t>. Донор</w:t>
      </w:r>
      <w:r w:rsidRPr="00A170A7">
        <w:rPr>
          <w:lang w:val="en-US"/>
        </w:rPr>
        <w:t xml:space="preserve"> - </w:t>
      </w:r>
      <w:r w:rsidRPr="00A170A7">
        <w:t>МФО</w:t>
      </w:r>
      <w:r w:rsidRPr="00A170A7">
        <w:rPr>
          <w:lang w:val="en-US"/>
        </w:rPr>
        <w:t xml:space="preserve"> Regional Environmental Genter for Gentral and Eastern Europe </w:t>
      </w:r>
      <w:r w:rsidRPr="00A83662">
        <w:rPr>
          <w:lang w:val="en-US"/>
        </w:rPr>
        <w:t>(</w:t>
      </w:r>
      <w:r w:rsidRPr="007275A6">
        <w:rPr>
          <w:lang w:val="en-US"/>
        </w:rPr>
        <w:t>REC</w:t>
      </w:r>
      <w:r w:rsidRPr="00A83662">
        <w:rPr>
          <w:lang w:val="en-US"/>
        </w:rPr>
        <w:t>)</w:t>
      </w:r>
      <w:r w:rsidRPr="007275A6">
        <w:rPr>
          <w:lang w:val="en-US"/>
        </w:rPr>
        <w:t>.</w:t>
      </w:r>
    </w:p>
    <w:p w:rsidR="00A83662" w:rsidRPr="00A83662" w:rsidRDefault="00A83662" w:rsidP="00A83662">
      <w:pPr>
        <w:ind w:firstLine="709"/>
        <w:jc w:val="both"/>
        <w:rPr>
          <w:lang w:val="en-US"/>
        </w:rPr>
      </w:pPr>
      <w:r w:rsidRPr="00BB436F">
        <w:t>В</w:t>
      </w:r>
      <w:r w:rsidRPr="00A83662">
        <w:rPr>
          <w:lang w:val="en-US"/>
        </w:rPr>
        <w:t xml:space="preserve"> </w:t>
      </w:r>
      <w:r w:rsidRPr="00BB436F">
        <w:t>рамках</w:t>
      </w:r>
      <w:r w:rsidRPr="00A83662">
        <w:rPr>
          <w:lang w:val="en-US"/>
        </w:rPr>
        <w:t xml:space="preserve">  </w:t>
      </w:r>
      <w:r w:rsidRPr="00BB436F">
        <w:t>проекту</w:t>
      </w:r>
      <w:r w:rsidRPr="00A83662">
        <w:rPr>
          <w:lang w:val="en-US"/>
        </w:rPr>
        <w:t xml:space="preserve"> «</w:t>
      </w:r>
      <w:r w:rsidRPr="00BB436F">
        <w:t>Місцеві</w:t>
      </w:r>
      <w:r w:rsidRPr="00A83662">
        <w:rPr>
          <w:lang w:val="en-US"/>
        </w:rPr>
        <w:t xml:space="preserve"> </w:t>
      </w:r>
      <w:r w:rsidRPr="00BB436F">
        <w:t>ініціативи</w:t>
      </w:r>
      <w:r w:rsidRPr="00A83662">
        <w:rPr>
          <w:lang w:val="en-US"/>
        </w:rPr>
        <w:t xml:space="preserve"> </w:t>
      </w:r>
      <w:r w:rsidRPr="00BB436F">
        <w:t>для</w:t>
      </w:r>
      <w:r w:rsidRPr="00A83662">
        <w:rPr>
          <w:lang w:val="en-US"/>
        </w:rPr>
        <w:t xml:space="preserve"> </w:t>
      </w:r>
      <w:r w:rsidRPr="00BB436F">
        <w:t>сталого</w:t>
      </w:r>
      <w:r w:rsidRPr="00A83662">
        <w:rPr>
          <w:lang w:val="en-US"/>
        </w:rPr>
        <w:t xml:space="preserve"> </w:t>
      </w:r>
      <w:r w:rsidRPr="00BB436F">
        <w:t>розвитку</w:t>
      </w:r>
      <w:r w:rsidRPr="00A83662">
        <w:rPr>
          <w:lang w:val="en-US"/>
        </w:rPr>
        <w:t xml:space="preserve"> </w:t>
      </w:r>
      <w:r w:rsidRPr="00BB436F">
        <w:t>України</w:t>
      </w:r>
      <w:r w:rsidRPr="00A83662">
        <w:rPr>
          <w:lang w:val="en-US"/>
        </w:rPr>
        <w:t xml:space="preserve"> – LINK» 01.07.2017 </w:t>
      </w:r>
      <w:r w:rsidRPr="00BB436F">
        <w:t>року</w:t>
      </w:r>
      <w:r w:rsidRPr="00A83662">
        <w:rPr>
          <w:lang w:val="en-US"/>
        </w:rPr>
        <w:t xml:space="preserve"> </w:t>
      </w:r>
      <w:proofErr w:type="gramStart"/>
      <w:r w:rsidRPr="00BB436F">
        <w:t>п</w:t>
      </w:r>
      <w:proofErr w:type="gramEnd"/>
      <w:r w:rsidRPr="00BB436F">
        <w:t>ідписано</w:t>
      </w:r>
      <w:r w:rsidRPr="00A83662">
        <w:rPr>
          <w:lang w:val="en-US"/>
        </w:rPr>
        <w:t xml:space="preserve"> </w:t>
      </w:r>
      <w:r w:rsidRPr="00BB436F">
        <w:t>грантову</w:t>
      </w:r>
      <w:r w:rsidRPr="00A83662">
        <w:rPr>
          <w:lang w:val="en-US"/>
        </w:rPr>
        <w:t xml:space="preserve"> </w:t>
      </w:r>
      <w:r w:rsidRPr="00BB436F">
        <w:t>угоду</w:t>
      </w:r>
      <w:r w:rsidRPr="00A83662">
        <w:rPr>
          <w:lang w:val="en-US"/>
        </w:rPr>
        <w:t xml:space="preserve"> </w:t>
      </w:r>
      <w:r w:rsidRPr="00BB436F">
        <w:t>між</w:t>
      </w:r>
      <w:r w:rsidRPr="00A83662">
        <w:rPr>
          <w:lang w:val="en-US"/>
        </w:rPr>
        <w:t xml:space="preserve"> </w:t>
      </w:r>
      <w:r w:rsidRPr="00BB436F">
        <w:t>Регіональним</w:t>
      </w:r>
      <w:r w:rsidRPr="00A83662">
        <w:rPr>
          <w:lang w:val="en-US"/>
        </w:rPr>
        <w:t xml:space="preserve"> </w:t>
      </w:r>
      <w:r w:rsidRPr="00BB436F">
        <w:t>екологічним</w:t>
      </w:r>
      <w:r w:rsidRPr="00A83662">
        <w:rPr>
          <w:lang w:val="en-US"/>
        </w:rPr>
        <w:t xml:space="preserve"> </w:t>
      </w:r>
      <w:r w:rsidRPr="00BB436F">
        <w:t>центром</w:t>
      </w:r>
      <w:r w:rsidRPr="00A83662">
        <w:rPr>
          <w:lang w:val="en-US"/>
        </w:rPr>
        <w:t xml:space="preserve"> </w:t>
      </w:r>
      <w:r w:rsidRPr="00BB436F">
        <w:t>для</w:t>
      </w:r>
      <w:r w:rsidRPr="00A83662">
        <w:rPr>
          <w:lang w:val="en-US"/>
        </w:rPr>
        <w:t xml:space="preserve"> </w:t>
      </w:r>
      <w:r w:rsidRPr="00BB436F">
        <w:t>Центральної</w:t>
      </w:r>
      <w:r w:rsidRPr="00A83662">
        <w:rPr>
          <w:lang w:val="en-US"/>
        </w:rPr>
        <w:t xml:space="preserve"> </w:t>
      </w:r>
      <w:r w:rsidRPr="00BB436F">
        <w:t>та</w:t>
      </w:r>
      <w:r w:rsidRPr="00A83662">
        <w:rPr>
          <w:lang w:val="en-US"/>
        </w:rPr>
        <w:t xml:space="preserve"> </w:t>
      </w:r>
      <w:r w:rsidRPr="00BB436F">
        <w:t>Східної</w:t>
      </w:r>
      <w:r w:rsidRPr="00A83662">
        <w:rPr>
          <w:lang w:val="en-US"/>
        </w:rPr>
        <w:t xml:space="preserve"> </w:t>
      </w:r>
      <w:r w:rsidRPr="00BB436F">
        <w:t>Європи</w:t>
      </w:r>
      <w:r w:rsidRPr="00A83662">
        <w:rPr>
          <w:lang w:val="en-US"/>
        </w:rPr>
        <w:t xml:space="preserve"> </w:t>
      </w:r>
      <w:r w:rsidRPr="00BB436F">
        <w:t>та</w:t>
      </w:r>
      <w:r w:rsidRPr="00A83662">
        <w:rPr>
          <w:lang w:val="en-US"/>
        </w:rPr>
        <w:t xml:space="preserve"> </w:t>
      </w:r>
      <w:r w:rsidRPr="00BB436F">
        <w:t>виконавчим</w:t>
      </w:r>
      <w:r w:rsidRPr="00A83662">
        <w:rPr>
          <w:lang w:val="en-US"/>
        </w:rPr>
        <w:t xml:space="preserve"> </w:t>
      </w:r>
      <w:r w:rsidRPr="00BB436F">
        <w:t>комітетом</w:t>
      </w:r>
      <w:r w:rsidRPr="00A83662">
        <w:rPr>
          <w:lang w:val="en-US"/>
        </w:rPr>
        <w:t xml:space="preserve"> </w:t>
      </w:r>
      <w:r w:rsidRPr="00BB436F">
        <w:t>Лубенської</w:t>
      </w:r>
      <w:r w:rsidRPr="00A83662">
        <w:rPr>
          <w:lang w:val="en-US"/>
        </w:rPr>
        <w:t xml:space="preserve"> </w:t>
      </w:r>
      <w:r w:rsidRPr="00BB436F">
        <w:t>міської</w:t>
      </w:r>
      <w:r w:rsidRPr="00A83662">
        <w:rPr>
          <w:lang w:val="en-US"/>
        </w:rPr>
        <w:t xml:space="preserve"> </w:t>
      </w:r>
      <w:r w:rsidRPr="00BB436F">
        <w:t>ради</w:t>
      </w:r>
      <w:r w:rsidRPr="00A83662">
        <w:rPr>
          <w:lang w:val="en-US"/>
        </w:rPr>
        <w:t xml:space="preserve"> </w:t>
      </w:r>
      <w:r w:rsidRPr="00BB436F">
        <w:t>про</w:t>
      </w:r>
      <w:r w:rsidRPr="00A83662">
        <w:rPr>
          <w:lang w:val="en-US"/>
        </w:rPr>
        <w:t xml:space="preserve"> </w:t>
      </w:r>
      <w:r w:rsidRPr="00BB436F">
        <w:t>співробітництво</w:t>
      </w:r>
      <w:r w:rsidRPr="00A83662">
        <w:rPr>
          <w:lang w:val="en-US"/>
        </w:rPr>
        <w:t xml:space="preserve"> </w:t>
      </w:r>
      <w:r w:rsidRPr="00BB436F">
        <w:t>щодо</w:t>
      </w:r>
      <w:r w:rsidRPr="00A83662">
        <w:rPr>
          <w:lang w:val="en-US"/>
        </w:rPr>
        <w:t xml:space="preserve"> </w:t>
      </w:r>
      <w:r w:rsidRPr="00BB436F">
        <w:t>реалізації</w:t>
      </w:r>
      <w:r w:rsidRPr="00A83662">
        <w:rPr>
          <w:lang w:val="en-US"/>
        </w:rPr>
        <w:t xml:space="preserve"> </w:t>
      </w:r>
      <w:r w:rsidRPr="00BB436F">
        <w:t>даного</w:t>
      </w:r>
      <w:r w:rsidRPr="00A83662">
        <w:rPr>
          <w:lang w:val="en-US"/>
        </w:rPr>
        <w:t xml:space="preserve"> </w:t>
      </w:r>
      <w:r w:rsidRPr="00BB436F">
        <w:t>проекту</w:t>
      </w:r>
      <w:r w:rsidRPr="00A83662">
        <w:rPr>
          <w:lang w:val="en-US"/>
        </w:rPr>
        <w:t>.</w:t>
      </w:r>
    </w:p>
    <w:p w:rsidR="00A83662" w:rsidRPr="00A83662" w:rsidRDefault="00A83662" w:rsidP="00A83662">
      <w:pPr>
        <w:ind w:firstLine="709"/>
        <w:jc w:val="both"/>
        <w:rPr>
          <w:lang w:val="en-US"/>
        </w:rPr>
      </w:pPr>
    </w:p>
    <w:p w:rsidR="00A83662" w:rsidRPr="00F818BB" w:rsidRDefault="00A83662" w:rsidP="001C65DB">
      <w:pPr>
        <w:pStyle w:val="af0"/>
        <w:numPr>
          <w:ilvl w:val="0"/>
          <w:numId w:val="14"/>
        </w:numPr>
        <w:jc w:val="center"/>
        <w:rPr>
          <w:sz w:val="28"/>
          <w:szCs w:val="28"/>
        </w:rPr>
      </w:pPr>
      <w:r>
        <w:rPr>
          <w:noProof/>
          <w:lang w:val="ru-RU"/>
        </w:rPr>
        <w:lastRenderedPageBreak/>
        <w:drawing>
          <wp:inline distT="0" distB="0" distL="0" distR="0" wp14:anchorId="683F7A3F" wp14:editId="6641AA70">
            <wp:extent cx="4991100" cy="3186040"/>
            <wp:effectExtent l="19050" t="0" r="0" b="0"/>
            <wp:docPr id="8" name="Рисунок 7" descr="1IMG_5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IMG_5645.jpg"/>
                    <pic:cNvPicPr/>
                  </pic:nvPicPr>
                  <pic:blipFill>
                    <a:blip r:embed="rId38"/>
                    <a:stretch>
                      <a:fillRect/>
                    </a:stretch>
                  </pic:blipFill>
                  <pic:spPr>
                    <a:xfrm>
                      <a:off x="0" y="0"/>
                      <a:ext cx="4991100" cy="3186040"/>
                    </a:xfrm>
                    <a:prstGeom prst="rect">
                      <a:avLst/>
                    </a:prstGeom>
                  </pic:spPr>
                </pic:pic>
              </a:graphicData>
            </a:graphic>
          </wp:inline>
        </w:drawing>
      </w:r>
    </w:p>
    <w:p w:rsidR="00A83662" w:rsidRPr="00BB436F" w:rsidRDefault="00A83662" w:rsidP="00A83662">
      <w:pPr>
        <w:ind w:firstLine="709"/>
        <w:jc w:val="both"/>
      </w:pPr>
    </w:p>
    <w:p w:rsidR="00A83662" w:rsidRDefault="00A83662" w:rsidP="00A83662">
      <w:pPr>
        <w:ind w:firstLine="709"/>
        <w:jc w:val="both"/>
      </w:pPr>
      <w:r w:rsidRPr="00BB436F">
        <w:t>Згідно з робочим проектом, на покритті буді</w:t>
      </w:r>
      <w:proofErr w:type="gramStart"/>
      <w:r w:rsidRPr="00BB436F">
        <w:t>вл</w:t>
      </w:r>
      <w:proofErr w:type="gramEnd"/>
      <w:r w:rsidRPr="00BB436F">
        <w:t>і Комунальної Лубенської центральної міської лікарні встановлено геліосистему, до складу якої входять: 40 шт. плоских сонячних колекторів та теплообмінне і насосне обладнання, встановлене в приміщенні існуючого теплового пункту. Для акумулювання сонячної енергії у теплову та резервування гарячої води вс</w:t>
      </w:r>
      <w:r w:rsidR="006F7DFA">
        <w:t xml:space="preserve">тановлено ємність на 1000л. </w:t>
      </w:r>
      <w:proofErr w:type="gramStart"/>
      <w:r w:rsidRPr="00BB436F">
        <w:t>Кр</w:t>
      </w:r>
      <w:proofErr w:type="gramEnd"/>
      <w:r w:rsidRPr="00BB436F">
        <w:t>ім того, здійснено реконструкцію існуючої системи гарячого водопостачання з частковим демонтажем сталевих трубопроводів, що вийшли з ладу, та прокладенням нових трубопроводів з поліпропілену.</w:t>
      </w:r>
      <w:r>
        <w:t xml:space="preserve"> </w:t>
      </w:r>
      <w:proofErr w:type="gramStart"/>
      <w:r w:rsidRPr="00BB436F">
        <w:t>Геліосистема працює в автоматичному режимі з періодичним наглядом обслуговуючого персоналу.</w:t>
      </w:r>
      <w:proofErr w:type="gramEnd"/>
    </w:p>
    <w:p w:rsidR="00A83662" w:rsidRDefault="00A83662" w:rsidP="00A83662">
      <w:pPr>
        <w:ind w:firstLine="709"/>
        <w:jc w:val="both"/>
      </w:pPr>
    </w:p>
    <w:p w:rsidR="00A83662" w:rsidRPr="00F818BB" w:rsidRDefault="00A83662" w:rsidP="001C65DB">
      <w:pPr>
        <w:pStyle w:val="af0"/>
        <w:numPr>
          <w:ilvl w:val="0"/>
          <w:numId w:val="14"/>
        </w:numPr>
        <w:jc w:val="center"/>
        <w:rPr>
          <w:sz w:val="28"/>
          <w:szCs w:val="28"/>
        </w:rPr>
      </w:pPr>
      <w:r>
        <w:rPr>
          <w:noProof/>
          <w:lang w:val="ru-RU"/>
        </w:rPr>
        <w:drawing>
          <wp:inline distT="0" distB="0" distL="0" distR="0" wp14:anchorId="3AE3401F" wp14:editId="3B1FA793">
            <wp:extent cx="5153192" cy="3438525"/>
            <wp:effectExtent l="19050" t="0" r="9358" b="0"/>
            <wp:docPr id="44" name="Рисунок 11" descr="1IMG_5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IMG_5665.jpg"/>
                    <pic:cNvPicPr/>
                  </pic:nvPicPr>
                  <pic:blipFill>
                    <a:blip r:embed="rId39"/>
                    <a:stretch>
                      <a:fillRect/>
                    </a:stretch>
                  </pic:blipFill>
                  <pic:spPr>
                    <a:xfrm>
                      <a:off x="0" y="0"/>
                      <a:ext cx="5152427" cy="3438014"/>
                    </a:xfrm>
                    <a:prstGeom prst="rect">
                      <a:avLst/>
                    </a:prstGeom>
                  </pic:spPr>
                </pic:pic>
              </a:graphicData>
            </a:graphic>
          </wp:inline>
        </w:drawing>
      </w:r>
    </w:p>
    <w:p w:rsidR="00A83662" w:rsidRPr="00BB436F" w:rsidRDefault="00A83662" w:rsidP="00A83662">
      <w:pPr>
        <w:ind w:firstLine="709"/>
        <w:jc w:val="both"/>
      </w:pPr>
    </w:p>
    <w:p w:rsidR="00A83662" w:rsidRDefault="00801DB3" w:rsidP="00A83662">
      <w:pPr>
        <w:ind w:firstLine="567"/>
        <w:jc w:val="both"/>
      </w:pPr>
      <w:r>
        <w:lastRenderedPageBreak/>
        <w:t xml:space="preserve">Встановлення </w:t>
      </w:r>
      <w:r w:rsidR="00A83662" w:rsidRPr="00BB436F">
        <w:t>геліосистеми дало можливість суттєво зменшити  витрати електроенергії установою, скоро</w:t>
      </w:r>
      <w:r w:rsidR="00A83662">
        <w:t>тити</w:t>
      </w:r>
      <w:r w:rsidR="00A83662" w:rsidRPr="00BB436F">
        <w:t xml:space="preserve"> викид</w:t>
      </w:r>
      <w:r w:rsidR="00A83662">
        <w:t>и</w:t>
      </w:r>
      <w:r w:rsidR="00A83662" w:rsidRPr="00BB436F">
        <w:t xml:space="preserve"> СО</w:t>
      </w:r>
      <w:proofErr w:type="gramStart"/>
      <w:r w:rsidR="00A83662" w:rsidRPr="00BB436F">
        <w:rPr>
          <w:vertAlign w:val="subscript"/>
        </w:rPr>
        <w:t>2</w:t>
      </w:r>
      <w:proofErr w:type="gramEnd"/>
      <w:r w:rsidR="00A83662" w:rsidRPr="00BB436F">
        <w:t xml:space="preserve"> в атмосферу, створ</w:t>
      </w:r>
      <w:r w:rsidR="00A83662">
        <w:t>ити</w:t>
      </w:r>
      <w:r w:rsidR="00A83662" w:rsidRPr="00BB436F">
        <w:t xml:space="preserve"> комфортн</w:t>
      </w:r>
      <w:r w:rsidR="00A83662">
        <w:t>і</w:t>
      </w:r>
      <w:r w:rsidR="00A83662" w:rsidRPr="00BB436F">
        <w:t xml:space="preserve"> санітарно-гігієнічн</w:t>
      </w:r>
      <w:r w:rsidR="00A83662">
        <w:t>і</w:t>
      </w:r>
      <w:r w:rsidR="00A83662" w:rsidRPr="00BB436F">
        <w:t xml:space="preserve"> умов</w:t>
      </w:r>
      <w:r w:rsidR="00A83662">
        <w:t>и</w:t>
      </w:r>
      <w:r w:rsidR="00A83662" w:rsidRPr="00BB436F">
        <w:t xml:space="preserve"> для працюючого персоналу та забезпеч</w:t>
      </w:r>
      <w:r w:rsidR="00A83662">
        <w:t>ити</w:t>
      </w:r>
      <w:r w:rsidR="00A83662" w:rsidRPr="00BB436F">
        <w:t xml:space="preserve"> функц</w:t>
      </w:r>
      <w:r w:rsidR="00A83662">
        <w:t>іонування басейну протягом року.</w:t>
      </w:r>
    </w:p>
    <w:p w:rsidR="00A83662" w:rsidRDefault="00A83662" w:rsidP="00A83662">
      <w:pPr>
        <w:ind w:firstLine="567"/>
        <w:jc w:val="both"/>
      </w:pPr>
    </w:p>
    <w:p w:rsidR="00A83662" w:rsidRPr="00F818BB" w:rsidRDefault="00A83662" w:rsidP="001C65DB">
      <w:pPr>
        <w:pStyle w:val="af0"/>
        <w:numPr>
          <w:ilvl w:val="0"/>
          <w:numId w:val="14"/>
        </w:numPr>
        <w:jc w:val="center"/>
        <w:rPr>
          <w:sz w:val="28"/>
          <w:szCs w:val="28"/>
        </w:rPr>
      </w:pPr>
      <w:r>
        <w:rPr>
          <w:noProof/>
          <w:lang w:val="ru-RU"/>
        </w:rPr>
        <w:drawing>
          <wp:inline distT="0" distB="0" distL="0" distR="0" wp14:anchorId="1A54E788" wp14:editId="46430128">
            <wp:extent cx="5353050" cy="3570292"/>
            <wp:effectExtent l="19050" t="0" r="0" b="0"/>
            <wp:docPr id="17" name="Рисунок 16" descr="_MG_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1701.JPG"/>
                    <pic:cNvPicPr/>
                  </pic:nvPicPr>
                  <pic:blipFill>
                    <a:blip r:embed="rId40"/>
                    <a:stretch>
                      <a:fillRect/>
                    </a:stretch>
                  </pic:blipFill>
                  <pic:spPr>
                    <a:xfrm>
                      <a:off x="0" y="0"/>
                      <a:ext cx="5351459" cy="3569231"/>
                    </a:xfrm>
                    <a:prstGeom prst="rect">
                      <a:avLst/>
                    </a:prstGeom>
                  </pic:spPr>
                </pic:pic>
              </a:graphicData>
            </a:graphic>
          </wp:inline>
        </w:drawing>
      </w:r>
    </w:p>
    <w:p w:rsidR="00A83662" w:rsidRPr="00BB436F" w:rsidRDefault="00A83662" w:rsidP="00A83662">
      <w:pPr>
        <w:ind w:firstLine="567"/>
        <w:jc w:val="both"/>
      </w:pPr>
    </w:p>
    <w:p w:rsidR="00A83662" w:rsidRPr="00DB1B25" w:rsidRDefault="00A83662" w:rsidP="00A83662">
      <w:pPr>
        <w:ind w:firstLine="567"/>
        <w:jc w:val="both"/>
      </w:pPr>
      <w:r w:rsidRPr="00DB1B25">
        <w:t xml:space="preserve">3. </w:t>
      </w:r>
      <w:r>
        <w:t>«</w:t>
      </w:r>
      <w:r w:rsidRPr="00DB1B25">
        <w:t>Впровадження інформаційної системи споживання енергетичних ресурсі</w:t>
      </w:r>
      <w:proofErr w:type="gramStart"/>
      <w:r w:rsidRPr="00DB1B25">
        <w:t>в</w:t>
      </w:r>
      <w:proofErr w:type="gramEnd"/>
      <w:r w:rsidRPr="00DB1B25">
        <w:t xml:space="preserve"> (ІСЕ) та системи дієвого енергоменеджменту  на об’єктах  бюджетної сфери</w:t>
      </w:r>
      <w:r>
        <w:t>»</w:t>
      </w:r>
      <w:r w:rsidRPr="00DB1B25">
        <w:t xml:space="preserve">. Донор - МФО </w:t>
      </w:r>
      <w:r w:rsidRPr="00DB1B25">
        <w:rPr>
          <w:b/>
          <w:lang w:val="en-US"/>
        </w:rPr>
        <w:t>GIZ</w:t>
      </w:r>
      <w:r w:rsidRPr="00DB1B25">
        <w:t xml:space="preserve"> «Енергоефективність </w:t>
      </w:r>
      <w:proofErr w:type="gramStart"/>
      <w:r w:rsidRPr="00DB1B25">
        <w:t>у</w:t>
      </w:r>
      <w:proofErr w:type="gramEnd"/>
      <w:r w:rsidRPr="00DB1B25">
        <w:t xml:space="preserve"> громадах».</w:t>
      </w:r>
    </w:p>
    <w:p w:rsidR="00A83662" w:rsidRPr="00DB1B25" w:rsidRDefault="00A83662" w:rsidP="00A83662">
      <w:pPr>
        <w:ind w:firstLine="567"/>
        <w:jc w:val="both"/>
      </w:pPr>
      <w:proofErr w:type="gramStart"/>
      <w:r>
        <w:t>З</w:t>
      </w:r>
      <w:proofErr w:type="gramEnd"/>
      <w:r>
        <w:t xml:space="preserve"> </w:t>
      </w:r>
      <w:r w:rsidRPr="00DB1B25">
        <w:t xml:space="preserve">2013 року м. Лубни є містом-партнером у консорціумі на чолі з Полтавською облдержадміністрацією щодо українсько-німецького співробітництва </w:t>
      </w:r>
      <w:r w:rsidRPr="00DB1B25">
        <w:rPr>
          <w:lang w:val="en-US"/>
        </w:rPr>
        <w:t>GIZ</w:t>
      </w:r>
      <w:r w:rsidRPr="00DB1B25">
        <w:t xml:space="preserve"> </w:t>
      </w:r>
      <w:r>
        <w:t>«Енергоефективність у громадах». В</w:t>
      </w:r>
      <w:r w:rsidRPr="00DB1B25">
        <w:t xml:space="preserve"> результаті цієї співпраці у мі</w:t>
      </w:r>
      <w:proofErr w:type="gramStart"/>
      <w:r w:rsidRPr="00DB1B25">
        <w:t>ст</w:t>
      </w:r>
      <w:proofErr w:type="gramEnd"/>
      <w:r w:rsidRPr="00DB1B25">
        <w:t xml:space="preserve">і за рахунок коштів міжнародної організації впроваджено інформаційну </w:t>
      </w:r>
      <w:r>
        <w:t>систему енергомоніторингу (ІСЕ).</w:t>
      </w:r>
      <w:r w:rsidRPr="00DB1B25">
        <w:t xml:space="preserve"> </w:t>
      </w:r>
      <w:proofErr w:type="gramStart"/>
      <w:r>
        <w:t>З</w:t>
      </w:r>
      <w:proofErr w:type="gramEnd"/>
      <w:r w:rsidRPr="00DB1B25">
        <w:t xml:space="preserve"> вересня 2016 року ІСЕ працює у напівавтоматичному режимі на 50</w:t>
      </w:r>
      <w:r>
        <w:t xml:space="preserve"> будівлях бюджетної сфери міста. </w:t>
      </w:r>
      <w:proofErr w:type="gramStart"/>
      <w:r>
        <w:t>З</w:t>
      </w:r>
      <w:proofErr w:type="gramEnd"/>
      <w:r w:rsidRPr="00DB1B25">
        <w:t xml:space="preserve"> метою виявлення причин наднормового споживання енергетичних та водних ресурсів було здійснено 7 енергетичних аудитів бюджетних установ, за результатами яких надано відповідні реком</w:t>
      </w:r>
      <w:r>
        <w:t>ендації щодо усунення недоліків.</w:t>
      </w:r>
    </w:p>
    <w:p w:rsidR="00A83662" w:rsidRPr="00DB1B25" w:rsidRDefault="00A83662" w:rsidP="00A83662">
      <w:pPr>
        <w:ind w:firstLine="567"/>
        <w:jc w:val="both"/>
      </w:pPr>
    </w:p>
    <w:p w:rsidR="00A83662" w:rsidRDefault="00A83662" w:rsidP="00A83662">
      <w:pPr>
        <w:ind w:firstLine="709"/>
        <w:jc w:val="both"/>
      </w:pPr>
      <w:r w:rsidRPr="009471B1">
        <w:t>В рамках реалізації Європейської ініціативи «Угода мері</w:t>
      </w:r>
      <w:proofErr w:type="gramStart"/>
      <w:r w:rsidRPr="009471B1">
        <w:t>в</w:t>
      </w:r>
      <w:proofErr w:type="gramEnd"/>
      <w:r w:rsidRPr="009471B1">
        <w:t xml:space="preserve">», </w:t>
      </w:r>
      <w:proofErr w:type="gramStart"/>
      <w:r w:rsidRPr="009471B1">
        <w:t>до</w:t>
      </w:r>
      <w:proofErr w:type="gramEnd"/>
      <w:r w:rsidRPr="009471B1">
        <w:t xml:space="preserve"> якої місто приєдналося у 2014 році, у червні 2017 року місто Лубни стало членом Асоціації «Енергоефективні міста України» та отримало сертифікат члена проекту «Мери за економічне зростання» M4EG. </w:t>
      </w:r>
    </w:p>
    <w:p w:rsidR="00A83662" w:rsidRPr="00F818BB" w:rsidRDefault="00A83662" w:rsidP="001C65DB">
      <w:pPr>
        <w:pStyle w:val="af0"/>
        <w:numPr>
          <w:ilvl w:val="0"/>
          <w:numId w:val="14"/>
        </w:numPr>
        <w:jc w:val="center"/>
        <w:rPr>
          <w:sz w:val="28"/>
          <w:szCs w:val="28"/>
        </w:rPr>
      </w:pPr>
      <w:r>
        <w:rPr>
          <w:noProof/>
          <w:lang w:val="ru-RU"/>
        </w:rPr>
        <w:lastRenderedPageBreak/>
        <w:drawing>
          <wp:inline distT="0" distB="0" distL="0" distR="0" wp14:anchorId="69734482" wp14:editId="06180E04">
            <wp:extent cx="4895850" cy="3671888"/>
            <wp:effectExtent l="19050" t="0" r="0" b="0"/>
            <wp:docPr id="19" name="Рисунок 18" descr="IMG-66804cad38af7b2a5dec367c9d8d3f7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6804cad38af7b2a5dec367c9d8d3f73-V.jpg"/>
                    <pic:cNvPicPr/>
                  </pic:nvPicPr>
                  <pic:blipFill>
                    <a:blip r:embed="rId41"/>
                    <a:stretch>
                      <a:fillRect/>
                    </a:stretch>
                  </pic:blipFill>
                  <pic:spPr>
                    <a:xfrm>
                      <a:off x="0" y="0"/>
                      <a:ext cx="4894396" cy="3670797"/>
                    </a:xfrm>
                    <a:prstGeom prst="rect">
                      <a:avLst/>
                    </a:prstGeom>
                  </pic:spPr>
                </pic:pic>
              </a:graphicData>
            </a:graphic>
          </wp:inline>
        </w:drawing>
      </w:r>
    </w:p>
    <w:p w:rsidR="00A83662" w:rsidRDefault="00A83662" w:rsidP="00A83662">
      <w:pPr>
        <w:ind w:firstLine="709"/>
        <w:jc w:val="both"/>
      </w:pPr>
    </w:p>
    <w:p w:rsidR="00A83662" w:rsidRDefault="005E632D" w:rsidP="00A83662">
      <w:pPr>
        <w:ind w:firstLine="709"/>
        <w:jc w:val="both"/>
      </w:pPr>
      <w:r>
        <w:t>Н</w:t>
      </w:r>
      <w:r>
        <w:rPr>
          <w:lang w:val="uk-UA"/>
        </w:rPr>
        <w:t>аразі</w:t>
      </w:r>
      <w:r w:rsidR="00A83662" w:rsidRPr="009471B1">
        <w:t xml:space="preserve"> у рамках співпраці з цією ініціативою </w:t>
      </w:r>
      <w:proofErr w:type="gramStart"/>
      <w:r w:rsidR="00A83662" w:rsidRPr="009471B1">
        <w:t>п</w:t>
      </w:r>
      <w:proofErr w:type="gramEnd"/>
      <w:r w:rsidR="00A83662" w:rsidRPr="009471B1">
        <w:t xml:space="preserve">ідготовлено та подано на оцінку та затвердження до Світового Банку План місцевого економічного розвитку міста Лубни на 2018 – 2020 роки, який отримав високу оцінку від </w:t>
      </w:r>
      <w:r w:rsidR="00A83662">
        <w:t>експертів Світового</w:t>
      </w:r>
      <w:r w:rsidR="00A83662" w:rsidRPr="009471B1">
        <w:t xml:space="preserve"> банку.</w:t>
      </w:r>
    </w:p>
    <w:p w:rsidR="00A83662" w:rsidRDefault="00A83662" w:rsidP="00A83662">
      <w:pPr>
        <w:pStyle w:val="3"/>
        <w:spacing w:after="0"/>
        <w:ind w:left="0" w:firstLine="709"/>
        <w:jc w:val="both"/>
        <w:rPr>
          <w:sz w:val="28"/>
          <w:szCs w:val="28"/>
        </w:rPr>
      </w:pPr>
    </w:p>
    <w:p w:rsidR="00A83662" w:rsidRDefault="00A83662" w:rsidP="00A83662">
      <w:pPr>
        <w:pStyle w:val="3"/>
        <w:spacing w:after="0"/>
        <w:ind w:left="0" w:firstLine="709"/>
        <w:jc w:val="both"/>
        <w:rPr>
          <w:sz w:val="28"/>
          <w:szCs w:val="28"/>
        </w:rPr>
      </w:pPr>
      <w:r w:rsidRPr="00AA0932">
        <w:rPr>
          <w:sz w:val="28"/>
          <w:szCs w:val="28"/>
        </w:rPr>
        <w:t>Традиційно, вагомий внесок у соціально-економічний розвиток міста має</w:t>
      </w:r>
      <w:r w:rsidRPr="00AA0932">
        <w:rPr>
          <w:b/>
          <w:sz w:val="28"/>
          <w:szCs w:val="28"/>
        </w:rPr>
        <w:t xml:space="preserve"> підприємництво</w:t>
      </w:r>
      <w:r w:rsidRPr="00AA0932">
        <w:rPr>
          <w:sz w:val="28"/>
          <w:szCs w:val="28"/>
        </w:rPr>
        <w:t xml:space="preserve">. </w:t>
      </w:r>
    </w:p>
    <w:p w:rsidR="00A83662" w:rsidRPr="00AA0932" w:rsidRDefault="00A83662" w:rsidP="00A83662">
      <w:pPr>
        <w:pStyle w:val="3"/>
        <w:spacing w:after="0"/>
        <w:ind w:left="0" w:firstLine="709"/>
        <w:jc w:val="both"/>
        <w:rPr>
          <w:sz w:val="28"/>
          <w:szCs w:val="28"/>
        </w:rPr>
      </w:pPr>
      <w:r w:rsidRPr="00AA0932">
        <w:rPr>
          <w:sz w:val="28"/>
          <w:szCs w:val="28"/>
        </w:rPr>
        <w:t xml:space="preserve">За інформацією державних органів статистики, станом на 01.01.2018 року у місті налічувалось 210 малих підприємств, тоді як </w:t>
      </w:r>
      <w:r>
        <w:rPr>
          <w:sz w:val="28"/>
          <w:szCs w:val="28"/>
        </w:rPr>
        <w:t>у попередньому звітному році</w:t>
      </w:r>
      <w:r w:rsidRPr="00AA0932">
        <w:rPr>
          <w:sz w:val="28"/>
          <w:szCs w:val="28"/>
        </w:rPr>
        <w:t xml:space="preserve"> їх кількість складала 190 підприємства.</w:t>
      </w:r>
    </w:p>
    <w:p w:rsidR="00A83662" w:rsidRDefault="00A83662" w:rsidP="00A83662">
      <w:pPr>
        <w:pStyle w:val="a9"/>
        <w:spacing w:after="0"/>
        <w:ind w:firstLine="709"/>
        <w:jc w:val="both"/>
        <w:rPr>
          <w:sz w:val="28"/>
          <w:szCs w:val="28"/>
        </w:rPr>
      </w:pPr>
      <w:r w:rsidRPr="00AA0932">
        <w:rPr>
          <w:sz w:val="28"/>
          <w:szCs w:val="28"/>
        </w:rPr>
        <w:t xml:space="preserve">Кількість малих </w:t>
      </w:r>
      <w:proofErr w:type="gramStart"/>
      <w:r w:rsidRPr="00AA0932">
        <w:rPr>
          <w:sz w:val="28"/>
          <w:szCs w:val="28"/>
        </w:rPr>
        <w:t>п</w:t>
      </w:r>
      <w:proofErr w:type="gramEnd"/>
      <w:r w:rsidRPr="00AA0932">
        <w:rPr>
          <w:sz w:val="28"/>
          <w:szCs w:val="28"/>
        </w:rPr>
        <w:t>ідприємств у місті в розрахунку на 10 тисяч осіб наявного населення становила у 2017 році 49 одиниць проти 41</w:t>
      </w:r>
      <w:r w:rsidRPr="00AA0932">
        <w:rPr>
          <w:i/>
          <w:sz w:val="28"/>
          <w:szCs w:val="28"/>
        </w:rPr>
        <w:t xml:space="preserve"> </w:t>
      </w:r>
      <w:r w:rsidRPr="00AA0932">
        <w:rPr>
          <w:sz w:val="28"/>
          <w:szCs w:val="28"/>
        </w:rPr>
        <w:t>одиниці у 2016 році.</w:t>
      </w:r>
      <w:r>
        <w:rPr>
          <w:sz w:val="28"/>
          <w:szCs w:val="28"/>
        </w:rPr>
        <w:t xml:space="preserve"> </w:t>
      </w:r>
    </w:p>
    <w:p w:rsidR="00A83662" w:rsidRPr="004339E0" w:rsidRDefault="00A83662" w:rsidP="00A83662">
      <w:pPr>
        <w:pStyle w:val="3"/>
        <w:tabs>
          <w:tab w:val="left" w:pos="851"/>
        </w:tabs>
        <w:spacing w:after="0"/>
        <w:ind w:left="0" w:firstLine="709"/>
        <w:jc w:val="both"/>
        <w:rPr>
          <w:sz w:val="28"/>
          <w:szCs w:val="28"/>
        </w:rPr>
      </w:pPr>
      <w:r w:rsidRPr="00415811">
        <w:rPr>
          <w:sz w:val="28"/>
          <w:szCs w:val="28"/>
        </w:rPr>
        <w:t>Обсяг реалізації продукції (товарів, послуг) зріс у порівнянні з попереднім роком на 0,4 %: з 793,0 млн. грн. до 796,4 млн. грн.</w:t>
      </w:r>
      <w:r>
        <w:rPr>
          <w:sz w:val="28"/>
          <w:szCs w:val="28"/>
        </w:rPr>
        <w:t xml:space="preserve"> Частка реалізації продукції (товарів, послуг) малими підприємствами у загально них обсягах реалізації по місту складає 21,6 %.</w:t>
      </w:r>
    </w:p>
    <w:p w:rsidR="00A83662" w:rsidRDefault="00A83662" w:rsidP="00A83662">
      <w:pPr>
        <w:jc w:val="center"/>
        <w:rPr>
          <w:noProof/>
          <w:lang w:eastAsia="uk-UA"/>
        </w:rPr>
      </w:pPr>
      <w:r w:rsidRPr="00DA3AE1">
        <w:rPr>
          <w:noProof/>
        </w:rPr>
        <w:lastRenderedPageBreak/>
        <w:drawing>
          <wp:inline distT="0" distB="0" distL="0" distR="0" wp14:anchorId="2562915B" wp14:editId="516F1837">
            <wp:extent cx="5295900" cy="3076575"/>
            <wp:effectExtent l="19050" t="0" r="0" b="0"/>
            <wp:docPr id="23"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A83662" w:rsidRPr="00FC3EA5" w:rsidRDefault="00A83662" w:rsidP="00A83662">
      <w:pPr>
        <w:pStyle w:val="3"/>
        <w:spacing w:after="0"/>
        <w:ind w:left="0" w:firstLine="600"/>
        <w:jc w:val="both"/>
        <w:rPr>
          <w:sz w:val="28"/>
          <w:szCs w:val="28"/>
        </w:rPr>
      </w:pPr>
      <w:r w:rsidRPr="00FC3EA5">
        <w:rPr>
          <w:sz w:val="28"/>
          <w:szCs w:val="28"/>
        </w:rPr>
        <w:t xml:space="preserve">У місті проводяться системні заходи по підтримці підприємництва: </w:t>
      </w:r>
    </w:p>
    <w:p w:rsidR="00A83662" w:rsidRPr="00FC3EA5" w:rsidRDefault="00A83662" w:rsidP="001C65DB">
      <w:pPr>
        <w:pStyle w:val="3"/>
        <w:numPr>
          <w:ilvl w:val="0"/>
          <w:numId w:val="13"/>
        </w:numPr>
        <w:tabs>
          <w:tab w:val="left" w:pos="851"/>
        </w:tabs>
        <w:spacing w:after="0"/>
        <w:ind w:left="0" w:firstLine="600"/>
        <w:jc w:val="both"/>
        <w:rPr>
          <w:sz w:val="28"/>
          <w:szCs w:val="28"/>
        </w:rPr>
      </w:pPr>
      <w:r w:rsidRPr="00FC3EA5">
        <w:rPr>
          <w:sz w:val="28"/>
          <w:szCs w:val="28"/>
        </w:rPr>
        <w:t>працює спрощена система започаткування та ведення підприємницької діяльності – ЦНАП забезпечує прийом документів за 104 адміністративними послугами (у попередньому році їх кількість складала 73 послуги);</w:t>
      </w:r>
    </w:p>
    <w:p w:rsidR="00A83662" w:rsidRPr="00FC3EA5" w:rsidRDefault="00A83662" w:rsidP="001C65DB">
      <w:pPr>
        <w:pStyle w:val="3"/>
        <w:numPr>
          <w:ilvl w:val="0"/>
          <w:numId w:val="13"/>
        </w:numPr>
        <w:tabs>
          <w:tab w:val="left" w:pos="851"/>
        </w:tabs>
        <w:spacing w:after="0"/>
        <w:ind w:left="0" w:firstLine="600"/>
        <w:jc w:val="both"/>
        <w:rPr>
          <w:sz w:val="28"/>
          <w:szCs w:val="28"/>
        </w:rPr>
      </w:pPr>
      <w:r w:rsidRPr="00FC3EA5">
        <w:rPr>
          <w:sz w:val="28"/>
          <w:szCs w:val="28"/>
        </w:rPr>
        <w:t xml:space="preserve"> Лубенською міськрайонною філією Полтавського обласного центру зайнятості та Лубенським управлінням ГУ ДФС у Полтавській області систематично проводяться тренінги, семінари та круглі столи; </w:t>
      </w:r>
    </w:p>
    <w:p w:rsidR="00A83662" w:rsidRPr="00FC3EA5" w:rsidRDefault="00A83662" w:rsidP="001C65DB">
      <w:pPr>
        <w:pStyle w:val="3"/>
        <w:numPr>
          <w:ilvl w:val="0"/>
          <w:numId w:val="13"/>
        </w:numPr>
        <w:tabs>
          <w:tab w:val="left" w:pos="851"/>
        </w:tabs>
        <w:spacing w:after="0"/>
        <w:ind w:left="0" w:firstLine="600"/>
        <w:jc w:val="both"/>
        <w:rPr>
          <w:sz w:val="28"/>
          <w:szCs w:val="28"/>
        </w:rPr>
      </w:pPr>
      <w:r w:rsidRPr="00FC3EA5">
        <w:rPr>
          <w:sz w:val="28"/>
          <w:szCs w:val="28"/>
        </w:rPr>
        <w:t xml:space="preserve">Лубенською міськрайонною філією Полтавського обласного центру зайнятості фінансуються бізнес-проекти щодо організації власної справи; </w:t>
      </w:r>
    </w:p>
    <w:p w:rsidR="00A83662" w:rsidRPr="00FC3EA5" w:rsidRDefault="00A83662" w:rsidP="001C65DB">
      <w:pPr>
        <w:pStyle w:val="3"/>
        <w:numPr>
          <w:ilvl w:val="0"/>
          <w:numId w:val="13"/>
        </w:numPr>
        <w:tabs>
          <w:tab w:val="left" w:pos="851"/>
        </w:tabs>
        <w:spacing w:after="0"/>
        <w:ind w:left="0" w:firstLine="600"/>
        <w:jc w:val="both"/>
        <w:rPr>
          <w:sz w:val="28"/>
          <w:szCs w:val="28"/>
        </w:rPr>
      </w:pPr>
      <w:r w:rsidRPr="00FC3EA5">
        <w:rPr>
          <w:sz w:val="28"/>
          <w:szCs w:val="28"/>
        </w:rPr>
        <w:t xml:space="preserve">будівлі і споруди комунальної власності передаються в оренду юридичним та фізичним особам-підприємцям (укладено 111 договорів оренди об’єктів нерухомості); </w:t>
      </w:r>
    </w:p>
    <w:p w:rsidR="00A83662" w:rsidRPr="00FC3EA5" w:rsidRDefault="00A83662" w:rsidP="001C65DB">
      <w:pPr>
        <w:pStyle w:val="3"/>
        <w:numPr>
          <w:ilvl w:val="0"/>
          <w:numId w:val="13"/>
        </w:numPr>
        <w:tabs>
          <w:tab w:val="left" w:pos="851"/>
        </w:tabs>
        <w:spacing w:after="0"/>
        <w:ind w:left="0" w:firstLine="600"/>
        <w:jc w:val="both"/>
        <w:rPr>
          <w:sz w:val="28"/>
          <w:szCs w:val="28"/>
        </w:rPr>
      </w:pPr>
      <w:r w:rsidRPr="00FC3EA5">
        <w:rPr>
          <w:sz w:val="28"/>
          <w:szCs w:val="28"/>
        </w:rPr>
        <w:t>застосовується понижуючий коефіцієнт при розрахунку орендної плати для суб’єктів малого підприємництва – виробників, тощо.</w:t>
      </w:r>
    </w:p>
    <w:p w:rsidR="00A83662" w:rsidRDefault="00A83662" w:rsidP="00A83662">
      <w:pPr>
        <w:jc w:val="center"/>
      </w:pPr>
    </w:p>
    <w:p w:rsidR="00A83662" w:rsidRPr="002C38DB" w:rsidRDefault="00A83662" w:rsidP="00A83662">
      <w:pPr>
        <w:ind w:firstLine="720"/>
        <w:jc w:val="both"/>
      </w:pPr>
      <w:r w:rsidRPr="002C38DB">
        <w:t xml:space="preserve">У </w:t>
      </w:r>
      <w:r w:rsidRPr="002C38DB">
        <w:rPr>
          <w:b/>
          <w:i/>
          <w:u w:val="single"/>
        </w:rPr>
        <w:t>транспортній галузі</w:t>
      </w:r>
      <w:r w:rsidRPr="002C38DB">
        <w:t xml:space="preserve"> основним завданням виконавчого комітету міської ради є створення умов для задоволення  потреб населення у стабільних, високоякісних та безпечних пасажирських перевезеннях.</w:t>
      </w:r>
    </w:p>
    <w:p w:rsidR="00A83662" w:rsidRPr="002C38DB" w:rsidRDefault="00A83662" w:rsidP="00A83662">
      <w:pPr>
        <w:tabs>
          <w:tab w:val="left" w:pos="540"/>
        </w:tabs>
        <w:ind w:firstLine="700"/>
        <w:jc w:val="both"/>
      </w:pPr>
      <w:r w:rsidRPr="002C38DB">
        <w:t xml:space="preserve">На даний час мережа автобусних маршрутів загального користування </w:t>
      </w:r>
      <w:proofErr w:type="gramStart"/>
      <w:r w:rsidRPr="002C38DB">
        <w:t>включає в</w:t>
      </w:r>
      <w:proofErr w:type="gramEnd"/>
      <w:r w:rsidRPr="002C38DB">
        <w:t xml:space="preserve"> себе 11 автобусних маршрутів, на яких перевезення пасажирів мають здійснюватися  36 транспортними засобами. </w:t>
      </w:r>
    </w:p>
    <w:p w:rsidR="00A83662" w:rsidRPr="002C38DB" w:rsidRDefault="00A83662" w:rsidP="00A83662">
      <w:pPr>
        <w:ind w:firstLine="700"/>
        <w:jc w:val="both"/>
      </w:pPr>
      <w:r w:rsidRPr="002C38DB">
        <w:t>За рахунок оптимізації мережі зросла ефективність використання рухомого складу, п</w:t>
      </w:r>
      <w:r w:rsidR="00035494">
        <w:t>окращились економічні показники</w:t>
      </w:r>
      <w:r w:rsidRPr="002C38DB">
        <w:t xml:space="preserve"> роботи транспорту. </w:t>
      </w:r>
    </w:p>
    <w:p w:rsidR="00A83662" w:rsidRPr="002C38DB" w:rsidRDefault="00A83662" w:rsidP="00A83662">
      <w:pPr>
        <w:ind w:firstLine="709"/>
        <w:jc w:val="both"/>
      </w:pPr>
      <w:r w:rsidRPr="002C38DB">
        <w:t>Виконавчим комітетом Лубенської міської ради проводиться цілеспрямована робота по вдосконаленню транспортного обслуговування у мі</w:t>
      </w:r>
      <w:proofErr w:type="gramStart"/>
      <w:r w:rsidRPr="002C38DB">
        <w:t>ст</w:t>
      </w:r>
      <w:proofErr w:type="gramEnd"/>
      <w:r w:rsidRPr="002C38DB">
        <w:t>і, оновленню парку автобусів. На міських маршрутах поступово збільшується кількість  автобусів, що мають більшу пасажиромісткість, комфортніші умови для перевезення, висадки та посадки пас</w:t>
      </w:r>
      <w:r w:rsidR="00035494">
        <w:t>ажирів, зокрема автобусів марок</w:t>
      </w:r>
      <w:r w:rsidRPr="002C38DB">
        <w:t xml:space="preserve"> РУТА-23, РУТА-25. Майже всі транспортні засоби були обладнані камерами відеоспостереження.  Автомобільними перевізниками </w:t>
      </w:r>
      <w:r w:rsidRPr="002C38DB">
        <w:lastRenderedPageBreak/>
        <w:t xml:space="preserve">зміцнено матеріально-технічні бази, побудовано нові гаражі, покращено умови для зберігання та проведення </w:t>
      </w:r>
      <w:proofErr w:type="gramStart"/>
      <w:r w:rsidRPr="002C38DB">
        <w:t>техн</w:t>
      </w:r>
      <w:proofErr w:type="gramEnd"/>
      <w:r w:rsidRPr="002C38DB">
        <w:t>ічного обслуг</w:t>
      </w:r>
      <w:r w:rsidR="00035494">
        <w:t xml:space="preserve">овування транспортних засобів. </w:t>
      </w:r>
      <w:r w:rsidRPr="002C38DB">
        <w:t>Н</w:t>
      </w:r>
      <w:r w:rsidR="00035494">
        <w:t>а жаль</w:t>
      </w:r>
      <w:r w:rsidR="00035494">
        <w:rPr>
          <w:lang w:val="uk-UA"/>
        </w:rPr>
        <w:t xml:space="preserve"> зараз</w:t>
      </w:r>
      <w:r w:rsidR="00035494">
        <w:t>,</w:t>
      </w:r>
      <w:r w:rsidRPr="002C38DB">
        <w:t xml:space="preserve"> в умовах постійного зростання цін на пально-мастильні матеріали, запасні частини, а також вартості самих транспортних засобів, цей процес дещо призупинився.  </w:t>
      </w:r>
    </w:p>
    <w:p w:rsidR="00A83662" w:rsidRPr="002C38DB" w:rsidRDefault="00A83662" w:rsidP="00A83662">
      <w:pPr>
        <w:ind w:firstLine="700"/>
        <w:jc w:val="both"/>
      </w:pPr>
      <w:r w:rsidRPr="002C38DB">
        <w:t xml:space="preserve">Одними з </w:t>
      </w:r>
      <w:proofErr w:type="gramStart"/>
      <w:r w:rsidRPr="002C38DB">
        <w:t>пр</w:t>
      </w:r>
      <w:proofErr w:type="gramEnd"/>
      <w:r w:rsidRPr="002C38DB">
        <w:t xml:space="preserve">іоритетних напрямків щодо розвитку автотранспорту в місті є впровадження автоматизованої системи безготівкової  оплати проїзду, єдиної системи управління пасажирським транспортом, системи контролю за безпекою пасажирських перевезень, обладнання транспортних засобів геонавігаційними приладами, а головне впорядкування системи пільгових перевезень. Все це сприятиме покращенню якості </w:t>
      </w:r>
      <w:r w:rsidR="00035494">
        <w:t xml:space="preserve">та безпеки перевезень, а також </w:t>
      </w:r>
      <w:proofErr w:type="gramStart"/>
      <w:r w:rsidRPr="002C38DB">
        <w:t>п</w:t>
      </w:r>
      <w:proofErr w:type="gramEnd"/>
      <w:r w:rsidRPr="002C38DB">
        <w:t>ідвищенню ефективності роботи транспорту.</w:t>
      </w:r>
    </w:p>
    <w:p w:rsidR="00A83662" w:rsidRPr="002C38DB" w:rsidRDefault="00A83662" w:rsidP="00A83662">
      <w:pPr>
        <w:pStyle w:val="210"/>
        <w:tabs>
          <w:tab w:val="left" w:pos="9781"/>
        </w:tabs>
        <w:ind w:right="60" w:firstLine="709"/>
        <w:rPr>
          <w:szCs w:val="28"/>
        </w:rPr>
      </w:pPr>
      <w:r w:rsidRPr="002C38DB">
        <w:rPr>
          <w:szCs w:val="28"/>
        </w:rPr>
        <w:t>Так, у 2018 році Лубенською міською радою було затверджено Програму впровадження автоматизованої системи обліку перевезення окремих пільгових категорій громадян автомобільним транспортом в м.</w:t>
      </w:r>
      <w:r>
        <w:rPr>
          <w:szCs w:val="28"/>
        </w:rPr>
        <w:t xml:space="preserve"> </w:t>
      </w:r>
      <w:r w:rsidRPr="002C38DB">
        <w:rPr>
          <w:szCs w:val="28"/>
        </w:rPr>
        <w:t>Лубни. Відповідно</w:t>
      </w:r>
      <w:r>
        <w:rPr>
          <w:szCs w:val="28"/>
        </w:rPr>
        <w:t>,</w:t>
      </w:r>
      <w:r w:rsidRPr="002C38DB">
        <w:rPr>
          <w:szCs w:val="28"/>
        </w:rPr>
        <w:t xml:space="preserve">  </w:t>
      </w:r>
      <w:r>
        <w:rPr>
          <w:szCs w:val="28"/>
        </w:rPr>
        <w:t>25.07.2018 року</w:t>
      </w:r>
      <w:r w:rsidRPr="002C38DB">
        <w:rPr>
          <w:szCs w:val="28"/>
        </w:rPr>
        <w:t xml:space="preserve"> рішенням № 178 «Про впровадження автоматизованої системи обліку перевезення (оплати проїзду) окремих пільгових категорій громадян автомобільним транспортом в м. Лубни» виконавчий</w:t>
      </w:r>
      <w:r w:rsidR="00035494">
        <w:rPr>
          <w:szCs w:val="28"/>
        </w:rPr>
        <w:t xml:space="preserve"> комітет міської ради затвердив</w:t>
      </w:r>
      <w:r w:rsidRPr="002C38DB">
        <w:rPr>
          <w:szCs w:val="28"/>
        </w:rPr>
        <w:t xml:space="preserve"> Порядок функціонування та вимоги до цієї системи. Наступним кроком на цьому шляху буде облаштування перевізниками міських автобусів спеціальним обладнанням, необхідним для запровадження такої системи.</w:t>
      </w:r>
    </w:p>
    <w:p w:rsidR="00A83662" w:rsidRPr="002C38DB" w:rsidRDefault="00A83662" w:rsidP="00A83662">
      <w:pPr>
        <w:ind w:firstLine="720"/>
        <w:jc w:val="both"/>
      </w:pPr>
      <w:r w:rsidRPr="002C38DB">
        <w:t>Згідно зі статистичними даними кількість перевезених пасажирів автомобільним транспортом у м. Лубни за січень</w:t>
      </w:r>
      <w:r>
        <w:t xml:space="preserve"> </w:t>
      </w:r>
      <w:r w:rsidRPr="002C38DB">
        <w:t>-</w:t>
      </w:r>
      <w:r>
        <w:t xml:space="preserve"> </w:t>
      </w:r>
      <w:r w:rsidR="00035494">
        <w:t xml:space="preserve">жовтень 2018 року склала 2,6 </w:t>
      </w:r>
      <w:r w:rsidRPr="002C38DB">
        <w:t xml:space="preserve">млн. пасажирів, що становить 90,8 % </w:t>
      </w:r>
      <w:proofErr w:type="gramStart"/>
      <w:r w:rsidRPr="002C38DB">
        <w:t>до</w:t>
      </w:r>
      <w:proofErr w:type="gramEnd"/>
      <w:r w:rsidRPr="002C38DB">
        <w:t xml:space="preserve"> відпо</w:t>
      </w:r>
      <w:r w:rsidR="00035494">
        <w:t xml:space="preserve">відного періоду минулого року. </w:t>
      </w:r>
      <w:r w:rsidRPr="002C38DB">
        <w:t>Пасажирооборот у порівнянні з січнем - жовтнем 2017 року зменшився на 11,2 % і склав 49,9 млн.</w:t>
      </w:r>
      <w:r>
        <w:t xml:space="preserve"> </w:t>
      </w:r>
      <w:r w:rsidRPr="002C38DB">
        <w:t>пас</w:t>
      </w:r>
      <w:proofErr w:type="gramStart"/>
      <w:r w:rsidRPr="002C38DB">
        <w:t>.</w:t>
      </w:r>
      <w:proofErr w:type="gramEnd"/>
      <w:r>
        <w:t xml:space="preserve"> </w:t>
      </w:r>
      <w:proofErr w:type="gramStart"/>
      <w:r w:rsidRPr="002C38DB">
        <w:t>к</w:t>
      </w:r>
      <w:proofErr w:type="gramEnd"/>
      <w:r w:rsidRPr="002C38DB">
        <w:t>м.</w:t>
      </w:r>
    </w:p>
    <w:p w:rsidR="00A83662" w:rsidRDefault="00A83662" w:rsidP="00A83662">
      <w:pPr>
        <w:tabs>
          <w:tab w:val="left" w:pos="540"/>
        </w:tabs>
        <w:jc w:val="center"/>
        <w:rPr>
          <w:noProof/>
          <w:lang w:eastAsia="uk-UA"/>
        </w:rPr>
      </w:pPr>
      <w:r>
        <w:rPr>
          <w:noProof/>
        </w:rPr>
        <w:drawing>
          <wp:inline distT="0" distB="0" distL="0" distR="0" wp14:anchorId="71672D7C" wp14:editId="1E48D7C6">
            <wp:extent cx="5105400" cy="2743200"/>
            <wp:effectExtent l="19050" t="0" r="0" b="0"/>
            <wp:docPr id="45"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83662" w:rsidRDefault="00A83662" w:rsidP="00A83662">
      <w:pPr>
        <w:tabs>
          <w:tab w:val="left" w:pos="540"/>
        </w:tabs>
        <w:ind w:firstLine="600"/>
        <w:jc w:val="both"/>
      </w:pPr>
    </w:p>
    <w:p w:rsidR="00A83662" w:rsidRPr="002C38DB" w:rsidRDefault="00A83662" w:rsidP="00A83662">
      <w:pPr>
        <w:tabs>
          <w:tab w:val="left" w:pos="540"/>
        </w:tabs>
        <w:ind w:firstLine="600"/>
        <w:jc w:val="both"/>
      </w:pPr>
      <w:proofErr w:type="gramStart"/>
      <w:r w:rsidRPr="002C38DB">
        <w:t>Виконавчий комітет Лубенської міської ради забезпечує постійний контроль за виконанням перевізниками умов договорів про організацію перевезення пасажирів на автобусних маршрутах загального користування по м. Лубни.</w:t>
      </w:r>
      <w:proofErr w:type="gramEnd"/>
      <w:r w:rsidRPr="002C38DB">
        <w:t xml:space="preserve">  </w:t>
      </w:r>
      <w:r>
        <w:t>Систематично</w:t>
      </w:r>
      <w:r w:rsidRPr="002C38DB">
        <w:t xml:space="preserve"> проводяться </w:t>
      </w:r>
      <w:proofErr w:type="gramStart"/>
      <w:r w:rsidRPr="002C38DB">
        <w:t>перев</w:t>
      </w:r>
      <w:proofErr w:type="gramEnd"/>
      <w:r w:rsidRPr="002C38DB">
        <w:t xml:space="preserve">ірки та обстеження, за результатами яких складаються акти. </w:t>
      </w:r>
    </w:p>
    <w:p w:rsidR="00A83662" w:rsidRPr="002C38DB" w:rsidRDefault="00A83662" w:rsidP="00A83662">
      <w:pPr>
        <w:tabs>
          <w:tab w:val="left" w:pos="540"/>
        </w:tabs>
        <w:ind w:firstLine="600"/>
        <w:jc w:val="both"/>
      </w:pPr>
      <w:r w:rsidRPr="002C38DB">
        <w:lastRenderedPageBreak/>
        <w:t xml:space="preserve">За результатами перевірок та з метою </w:t>
      </w:r>
      <w:proofErr w:type="gramStart"/>
      <w:r w:rsidRPr="002C38DB">
        <w:t>проф</w:t>
      </w:r>
      <w:proofErr w:type="gramEnd"/>
      <w:r w:rsidRPr="002C38DB">
        <w:t>ілактики порушень регулярно проводяться наради з пер</w:t>
      </w:r>
      <w:r w:rsidR="00035494">
        <w:t xml:space="preserve">евізниками, на яких </w:t>
      </w:r>
      <w:r w:rsidR="00035494">
        <w:rPr>
          <w:lang w:val="uk-UA"/>
        </w:rPr>
        <w:t>їм</w:t>
      </w:r>
      <w:r w:rsidRPr="002C38DB">
        <w:t xml:space="preserve"> наголошується на необхідності виконання вимог чинного законодавства у сфері перевезень, особливо в частині пільгових перевезень, підвищення якості та культури обслуговування пасажирів, підвищення професійного рівня водіїв і кондукторів.  Перевізникам надаються рекомендації щодо проведення оперативних службових розслідувань, проведення додаткових інструктажів з водіями та кондукторами,  вжиття дієвих заході</w:t>
      </w:r>
      <w:proofErr w:type="gramStart"/>
      <w:r w:rsidRPr="002C38DB">
        <w:t>в</w:t>
      </w:r>
      <w:proofErr w:type="gramEnd"/>
      <w:r w:rsidRPr="002C38DB">
        <w:t xml:space="preserve"> до порушників.</w:t>
      </w:r>
    </w:p>
    <w:p w:rsidR="00A83662" w:rsidRPr="002C38DB" w:rsidRDefault="00A83662" w:rsidP="00A83662">
      <w:pPr>
        <w:ind w:firstLine="720"/>
        <w:jc w:val="both"/>
      </w:pPr>
      <w:r w:rsidRPr="002C38DB">
        <w:t xml:space="preserve">Крім того, у випадках порушень правил пільгових перевезень, акти про порушення та скарги мешканців міста виносяться на розгляд комісії з контролю за використанням бюджетних коштів за перевезення </w:t>
      </w:r>
      <w:r w:rsidR="00035494">
        <w:t>пільгової категорії громадян м</w:t>
      </w:r>
      <w:proofErr w:type="gramStart"/>
      <w:r w:rsidR="00035494">
        <w:t>.</w:t>
      </w:r>
      <w:r w:rsidRPr="002C38DB">
        <w:t>Л</w:t>
      </w:r>
      <w:proofErr w:type="gramEnd"/>
      <w:r w:rsidRPr="002C38DB">
        <w:t>убни, результати яко</w:t>
      </w:r>
      <w:r w:rsidR="00035494">
        <w:t xml:space="preserve">ї враховуються при нарахуванні перевізникам  компенсації за </w:t>
      </w:r>
      <w:r w:rsidRPr="002C38DB">
        <w:t xml:space="preserve">виконання пільгових перевезень. </w:t>
      </w:r>
    </w:p>
    <w:p w:rsidR="00A83662" w:rsidRPr="002C38DB" w:rsidRDefault="00A83662" w:rsidP="00A83662">
      <w:pPr>
        <w:ind w:firstLine="720"/>
        <w:jc w:val="both"/>
      </w:pPr>
      <w:proofErr w:type="gramStart"/>
      <w:r w:rsidRPr="002C38DB">
        <w:t>Виконавчий комітет міської ради і надалі вживатиме всіх можливих заходів по забезпеченню мешканців нашого міста  якісними послугами з пасажирських перевезень та здійснюватиме постійний контроль за дотриманням перевізниками  вимог чинного законодавства, умов договору про організацію перевезень на міських автобусних маршрутах по м. Лубни.</w:t>
      </w:r>
      <w:proofErr w:type="gramEnd"/>
    </w:p>
    <w:p w:rsidR="00A83662" w:rsidRDefault="00A83662" w:rsidP="00A83662">
      <w:pPr>
        <w:ind w:firstLine="720"/>
        <w:jc w:val="both"/>
        <w:rPr>
          <w:color w:val="FF0000"/>
        </w:rPr>
      </w:pPr>
    </w:p>
    <w:p w:rsidR="00A83662" w:rsidRPr="00FE6A04" w:rsidRDefault="00A83662" w:rsidP="00A83662">
      <w:pPr>
        <w:ind w:firstLine="709"/>
        <w:jc w:val="both"/>
        <w:rPr>
          <w:shd w:val="clear" w:color="auto" w:fill="FFFFFF"/>
        </w:rPr>
      </w:pPr>
      <w:r w:rsidRPr="00FE6A04">
        <w:rPr>
          <w:shd w:val="clear" w:color="auto" w:fill="FFFFFF"/>
        </w:rPr>
        <w:t>У мі</w:t>
      </w:r>
      <w:proofErr w:type="gramStart"/>
      <w:r w:rsidRPr="00FE6A04">
        <w:rPr>
          <w:shd w:val="clear" w:color="auto" w:fill="FFFFFF"/>
        </w:rPr>
        <w:t>ст</w:t>
      </w:r>
      <w:proofErr w:type="gramEnd"/>
      <w:r w:rsidRPr="00FE6A04">
        <w:rPr>
          <w:shd w:val="clear" w:color="auto" w:fill="FFFFFF"/>
        </w:rPr>
        <w:t xml:space="preserve">і проводиться системна робота щодо здійснення </w:t>
      </w:r>
      <w:r w:rsidRPr="00FE6A04">
        <w:rPr>
          <w:b/>
          <w:i/>
          <w:u w:val="single"/>
          <w:shd w:val="clear" w:color="auto" w:fill="FFFFFF"/>
        </w:rPr>
        <w:t>державної регуляторної політики</w:t>
      </w:r>
      <w:r w:rsidRPr="00FE6A04">
        <w:rPr>
          <w:shd w:val="clear" w:color="auto" w:fill="FFFFFF"/>
        </w:rPr>
        <w:t>. Розробка проектів регуляторних актів виконується із дотриманням принципів державної регуляторної політики.</w:t>
      </w:r>
    </w:p>
    <w:p w:rsidR="00A83662" w:rsidRPr="00FE6A04" w:rsidRDefault="00A83662" w:rsidP="00A83662">
      <w:pPr>
        <w:ind w:firstLine="709"/>
        <w:jc w:val="both"/>
        <w:rPr>
          <w:shd w:val="clear" w:color="auto" w:fill="FFFFFF"/>
        </w:rPr>
      </w:pPr>
      <w:proofErr w:type="gramStart"/>
      <w:r w:rsidRPr="00FE6A04">
        <w:rPr>
          <w:shd w:val="clear" w:color="auto" w:fill="FFFFFF"/>
        </w:rPr>
        <w:t xml:space="preserve">Одним із напрямків забезпечення реалізації регуляторної політики відповідно до ст. 5 Закону України </w:t>
      </w:r>
      <w:r w:rsidRPr="00FE6A04">
        <w:t>«Про засади державної регуляторної політики в сфері господарської діяльності» є оприлюднення проектів регуляторних актів з метою одержання зауважень і пропозицій від юридичних та фізичних осіб, їх об’єднань.</w:t>
      </w:r>
      <w:proofErr w:type="gramEnd"/>
      <w:r w:rsidRPr="00FE6A04">
        <w:t xml:space="preserve"> Кожен регуляторний акт з аналізом </w:t>
      </w:r>
      <w:proofErr w:type="gramStart"/>
      <w:r w:rsidRPr="00FE6A04">
        <w:t>регуляторного</w:t>
      </w:r>
      <w:proofErr w:type="gramEnd"/>
      <w:r w:rsidRPr="00FE6A04">
        <w:t xml:space="preserve"> впливу оприлюднюється в засобах масової інформації.</w:t>
      </w:r>
    </w:p>
    <w:p w:rsidR="00A83662" w:rsidRPr="00FE6A04" w:rsidRDefault="00A83662" w:rsidP="00A83662">
      <w:pPr>
        <w:ind w:firstLine="709"/>
        <w:jc w:val="both"/>
        <w:rPr>
          <w:shd w:val="clear" w:color="auto" w:fill="FFFFFF"/>
        </w:rPr>
      </w:pPr>
      <w:proofErr w:type="gramStart"/>
      <w:r w:rsidRPr="00FE6A04">
        <w:rPr>
          <w:shd w:val="clear" w:color="auto" w:fill="FFFFFF"/>
        </w:rPr>
        <w:t>З</w:t>
      </w:r>
      <w:proofErr w:type="gramEnd"/>
      <w:r w:rsidRPr="00FE6A04">
        <w:rPr>
          <w:shd w:val="clear" w:color="auto" w:fill="FFFFFF"/>
        </w:rPr>
        <w:t xml:space="preserve"> метою інформування громадськості та залучення її до регуляторної діяльності на офіційному Лубенської міської ради функціонує розділ «Регуляторна політика», на якому оприлюднюються: плани підготовки проектів регуляторних актів, безпосередньо проекти регуляторних актів з аналізами їх регуляторного впливу, звіти про відстеження результативності регуляторних актів, інформація щодо провадження в мі</w:t>
      </w:r>
      <w:proofErr w:type="gramStart"/>
      <w:r w:rsidRPr="00FE6A04">
        <w:rPr>
          <w:shd w:val="clear" w:color="auto" w:fill="FFFFFF"/>
        </w:rPr>
        <w:t>ст</w:t>
      </w:r>
      <w:proofErr w:type="gramEnd"/>
      <w:r w:rsidRPr="00FE6A04">
        <w:rPr>
          <w:shd w:val="clear" w:color="auto" w:fill="FFFFFF"/>
        </w:rPr>
        <w:t>і державної регуляторної політики.</w:t>
      </w:r>
    </w:p>
    <w:p w:rsidR="00A83662" w:rsidRPr="00FE6A04" w:rsidRDefault="00A83662" w:rsidP="00A83662">
      <w:pPr>
        <w:ind w:firstLine="709"/>
        <w:jc w:val="both"/>
      </w:pPr>
      <w:r w:rsidRPr="00FE6A04">
        <w:t xml:space="preserve">Дотримання регуляторними органами принципу передбачуваності регуляторної діяльності забезпечується складанням Плану діяльності з </w:t>
      </w:r>
      <w:proofErr w:type="gramStart"/>
      <w:r w:rsidRPr="00FE6A04">
        <w:t>п</w:t>
      </w:r>
      <w:proofErr w:type="gramEnd"/>
      <w:r w:rsidRPr="00FE6A04">
        <w:t>ідготовки проектів регуляторних актів.</w:t>
      </w:r>
    </w:p>
    <w:p w:rsidR="00A83662" w:rsidRPr="00FE6A04" w:rsidRDefault="00A83662" w:rsidP="00A83662">
      <w:pPr>
        <w:ind w:firstLine="709"/>
        <w:jc w:val="both"/>
      </w:pPr>
      <w:r w:rsidRPr="00FE6A04">
        <w:t>Протягом 201</w:t>
      </w:r>
      <w:r>
        <w:t>8</w:t>
      </w:r>
      <w:r w:rsidR="00035494">
        <w:t xml:space="preserve"> року прийнято </w:t>
      </w:r>
      <w:r w:rsidRPr="00FE6A04">
        <w:t xml:space="preserve">3 регуляторних акти виконавчим комітетом Лубенської міської </w:t>
      </w:r>
      <w:proofErr w:type="gramStart"/>
      <w:r w:rsidRPr="00FE6A04">
        <w:t>ради</w:t>
      </w:r>
      <w:proofErr w:type="gramEnd"/>
      <w:r w:rsidRPr="00FE6A04">
        <w:t xml:space="preserve"> </w:t>
      </w:r>
      <w:proofErr w:type="gramStart"/>
      <w:r w:rsidRPr="00FE6A04">
        <w:t>та</w:t>
      </w:r>
      <w:proofErr w:type="gramEnd"/>
      <w:r w:rsidRPr="00FE6A04">
        <w:t xml:space="preserve"> 1 міською радою.</w:t>
      </w:r>
    </w:p>
    <w:p w:rsidR="00A83662" w:rsidRPr="00FE6A04" w:rsidRDefault="00A83662" w:rsidP="00A83662">
      <w:pPr>
        <w:tabs>
          <w:tab w:val="num" w:pos="0"/>
          <w:tab w:val="left" w:pos="840"/>
        </w:tabs>
        <w:ind w:firstLine="709"/>
        <w:jc w:val="both"/>
        <w:rPr>
          <w:color w:val="000000"/>
        </w:rPr>
      </w:pPr>
      <w:r w:rsidRPr="00FE6A04">
        <w:rPr>
          <w:shd w:val="clear" w:color="auto" w:fill="FFFFFF"/>
        </w:rPr>
        <w:t xml:space="preserve">Цими актами врегульовано ряд важливих питань, що стосуються суб’єктів господарювання м. Лубни, зокрема затверджено: Положення про порядок надання земельних ділянок громадянам для будівництва і обслуговування жилого будинку, господарських будівель і споруд на території м. Лубни, </w:t>
      </w:r>
      <w:proofErr w:type="gramStart"/>
      <w:r w:rsidRPr="00FE6A04">
        <w:rPr>
          <w:shd w:val="clear" w:color="auto" w:fill="FFFFFF"/>
        </w:rPr>
        <w:t>р</w:t>
      </w:r>
      <w:proofErr w:type="gramEnd"/>
      <w:r w:rsidRPr="00FE6A04">
        <w:rPr>
          <w:shd w:val="clear" w:color="auto" w:fill="FFFFFF"/>
        </w:rPr>
        <w:t xml:space="preserve">ішення </w:t>
      </w:r>
      <w:r w:rsidRPr="00FE6A04">
        <w:rPr>
          <w:color w:val="000000"/>
        </w:rPr>
        <w:t>«Про затвердження розміру оренди одного торгового місця для торгі</w:t>
      </w:r>
      <w:r w:rsidR="00035494">
        <w:rPr>
          <w:color w:val="000000"/>
        </w:rPr>
        <w:t>влі на КПВКЛМР «Міський ринок»,</w:t>
      </w:r>
      <w:r w:rsidRPr="00FE6A04">
        <w:rPr>
          <w:shd w:val="clear" w:color="auto" w:fill="FFFFFF"/>
        </w:rPr>
        <w:t xml:space="preserve"> «Про встановлення ставок </w:t>
      </w:r>
      <w:r w:rsidRPr="00FE6A04">
        <w:rPr>
          <w:shd w:val="clear" w:color="auto" w:fill="FFFFFF"/>
        </w:rPr>
        <w:lastRenderedPageBreak/>
        <w:t xml:space="preserve">єдиного податку», </w:t>
      </w:r>
      <w:r w:rsidRPr="00FE6A04">
        <w:rPr>
          <w:color w:val="000000"/>
        </w:rPr>
        <w:t xml:space="preserve">«Про встановлення тарифів на ритуальні послуги та предмети ритуальної належності, які надаються КП ВКЛМР «Ритуалсервіс», </w:t>
      </w:r>
      <w:r>
        <w:rPr>
          <w:color w:val="000000"/>
        </w:rPr>
        <w:t>«</w:t>
      </w:r>
      <w:r w:rsidRPr="00FE6A04">
        <w:rPr>
          <w:color w:val="000000"/>
        </w:rPr>
        <w:t xml:space="preserve">Про затвердження Умов проведення конкурсу з визначення </w:t>
      </w:r>
      <w:proofErr w:type="gramStart"/>
      <w:r w:rsidRPr="00FE6A04">
        <w:rPr>
          <w:color w:val="000000"/>
        </w:rPr>
        <w:t>п</w:t>
      </w:r>
      <w:proofErr w:type="gramEnd"/>
      <w:r w:rsidRPr="00FE6A04">
        <w:rPr>
          <w:color w:val="000000"/>
        </w:rPr>
        <w:t>ідприємства (організації) для здійснення функцій робочого органу</w:t>
      </w:r>
      <w:r>
        <w:rPr>
          <w:color w:val="000000"/>
        </w:rPr>
        <w:t xml:space="preserve"> </w:t>
      </w:r>
      <w:r w:rsidRPr="00FE6A04">
        <w:rPr>
          <w:color w:val="000000"/>
        </w:rPr>
        <w:t>з організації забезпечення роботи конкурсного комітету з визначення автомобільного перевізника на автобусному маршруті загального користування в м. Лубни</w:t>
      </w:r>
      <w:r>
        <w:rPr>
          <w:color w:val="000000"/>
        </w:rPr>
        <w:t>»</w:t>
      </w:r>
      <w:r w:rsidRPr="00FE6A04">
        <w:rPr>
          <w:shd w:val="clear" w:color="auto" w:fill="FFFFFF"/>
        </w:rPr>
        <w:t>.</w:t>
      </w:r>
    </w:p>
    <w:p w:rsidR="00A83662" w:rsidRPr="00FE6A04" w:rsidRDefault="00A83662" w:rsidP="00A83662">
      <w:pPr>
        <w:tabs>
          <w:tab w:val="num" w:pos="0"/>
          <w:tab w:val="left" w:pos="840"/>
        </w:tabs>
        <w:ind w:firstLine="709"/>
        <w:jc w:val="both"/>
      </w:pPr>
      <w:r w:rsidRPr="00FE6A04">
        <w:t>Постійно ведеться Реє</w:t>
      </w:r>
      <w:proofErr w:type="gramStart"/>
      <w:r w:rsidRPr="00FE6A04">
        <w:t>стр</w:t>
      </w:r>
      <w:proofErr w:type="gramEnd"/>
      <w:r w:rsidRPr="00FE6A04">
        <w:t xml:space="preserve"> діючих регуляторних актів. Так, станом на 01.12.2018 року налічується 29 діючих регуляторних актів, з яких 15 - це рішення </w:t>
      </w:r>
      <w:r w:rsidRPr="00FE6A04">
        <w:rPr>
          <w:shd w:val="clear" w:color="auto" w:fill="FFFFFF"/>
        </w:rPr>
        <w:t>виконавчого комітету міської ради і 14 - рішення міської ради.</w:t>
      </w:r>
    </w:p>
    <w:p w:rsidR="00A83662" w:rsidRPr="00FE6A04" w:rsidRDefault="00A83662" w:rsidP="00A83662">
      <w:pPr>
        <w:tabs>
          <w:tab w:val="num" w:pos="0"/>
          <w:tab w:val="left" w:pos="840"/>
        </w:tabs>
        <w:ind w:firstLine="709"/>
        <w:jc w:val="both"/>
      </w:pPr>
      <w:r w:rsidRPr="00FE6A04">
        <w:t xml:space="preserve">У відповідності до </w:t>
      </w:r>
      <w:r w:rsidRPr="00FE6A04">
        <w:rPr>
          <w:shd w:val="clear" w:color="auto" w:fill="FFFFFF"/>
        </w:rPr>
        <w:t xml:space="preserve">Закону України </w:t>
      </w:r>
      <w:r w:rsidRPr="00FE6A04">
        <w:t xml:space="preserve">«Про засади державної регуляторної політики в сфері господарської діяльності» стосовно кожного регуляторного акта здійснюється </w:t>
      </w:r>
      <w:proofErr w:type="gramStart"/>
      <w:r w:rsidRPr="00FE6A04">
        <w:t>посл</w:t>
      </w:r>
      <w:proofErr w:type="gramEnd"/>
      <w:r w:rsidRPr="00FE6A04">
        <w:t xml:space="preserve">ідовно базове, повторне та періодичне відстеження його результативності у встановлені законом строки. </w:t>
      </w:r>
      <w:proofErr w:type="gramStart"/>
      <w:r w:rsidRPr="00FE6A04">
        <w:t>З</w:t>
      </w:r>
      <w:proofErr w:type="gramEnd"/>
      <w:r w:rsidRPr="00FE6A04">
        <w:t xml:space="preserve"> початку року підготовлено та оприлюднено звіти про відстеження результативності 9 регуляторних актів.</w:t>
      </w:r>
    </w:p>
    <w:p w:rsidR="00A83662" w:rsidRPr="00FE6A04" w:rsidRDefault="00A83662" w:rsidP="00A83662">
      <w:pPr>
        <w:tabs>
          <w:tab w:val="num" w:pos="0"/>
          <w:tab w:val="left" w:pos="840"/>
        </w:tabs>
        <w:ind w:firstLine="709"/>
        <w:jc w:val="both"/>
      </w:pPr>
      <w:r w:rsidRPr="00FE6A04">
        <w:t xml:space="preserve">Здійснені розробниками відстеження результативності </w:t>
      </w:r>
      <w:proofErr w:type="gramStart"/>
      <w:r w:rsidRPr="00FE6A04">
        <w:t>св</w:t>
      </w:r>
      <w:proofErr w:type="gramEnd"/>
      <w:r w:rsidRPr="00FE6A04">
        <w:t>ідчать про те, що прийнятими регуляторними актами досягнуто визначених цілей та їх реалізація має позитивні результати.</w:t>
      </w:r>
    </w:p>
    <w:p w:rsidR="00C847FD" w:rsidRPr="004B33B2" w:rsidRDefault="00A83662" w:rsidP="004B33B2">
      <w:pPr>
        <w:ind w:firstLine="709"/>
        <w:jc w:val="both"/>
      </w:pPr>
      <w:r w:rsidRPr="003F3651">
        <w:t>Основними завданнями</w:t>
      </w:r>
      <w:r w:rsidRPr="00FE6A04">
        <w:t xml:space="preserve"> у 2019 році для виконавчого комітету міської ради залишаються: забезпечення максимальної прозорості регуляторних процедур, проведення якісного і повного аналізу регуляторного впливу на розвиток територіальної громади; взаємодія з громадськими організаціями; забезпечення прийняття </w:t>
      </w:r>
      <w:proofErr w:type="gramStart"/>
      <w:r w:rsidRPr="00FE6A04">
        <w:t>посл</w:t>
      </w:r>
      <w:proofErr w:type="gramEnd"/>
      <w:r w:rsidRPr="00FE6A04">
        <w:t xml:space="preserve">ідовних та ефективних рішень, направлених </w:t>
      </w:r>
      <w:r w:rsidR="004B33B2">
        <w:t xml:space="preserve">на вирішення конкретних цілей. </w:t>
      </w:r>
    </w:p>
    <w:p w:rsidR="00C847FD" w:rsidRPr="00525CE4" w:rsidRDefault="00C847FD" w:rsidP="00C847FD">
      <w:pPr>
        <w:ind w:firstLine="720"/>
        <w:jc w:val="both"/>
        <w:rPr>
          <w:b/>
          <w:u w:val="single"/>
          <w:lang w:val="uk-UA"/>
        </w:rPr>
      </w:pPr>
    </w:p>
    <w:p w:rsidR="00C847FD" w:rsidRDefault="00C847FD" w:rsidP="00C847FD">
      <w:pPr>
        <w:ind w:firstLine="709"/>
        <w:jc w:val="both"/>
        <w:rPr>
          <w:lang w:val="uk-UA"/>
        </w:rPr>
      </w:pPr>
      <w:r w:rsidRPr="00830D14">
        <w:rPr>
          <w:b/>
          <w:u w:val="single"/>
          <w:lang w:val="uk-UA"/>
        </w:rPr>
        <w:t>Центр надання адміністративних послуг</w:t>
      </w:r>
      <w:r w:rsidRPr="00190834">
        <w:rPr>
          <w:lang w:val="uk-UA"/>
        </w:rPr>
        <w:t xml:space="preserve"> </w:t>
      </w:r>
    </w:p>
    <w:p w:rsidR="005E0494" w:rsidRPr="00035494" w:rsidRDefault="005E0494" w:rsidP="00035494">
      <w:pPr>
        <w:ind w:firstLine="709"/>
        <w:jc w:val="both"/>
        <w:rPr>
          <w:lang w:val="uk-UA"/>
        </w:rPr>
      </w:pPr>
      <w:r w:rsidRPr="00035494">
        <w:rPr>
          <w:lang w:val="uk-UA"/>
        </w:rPr>
        <w:t>Відділ виконавчого комітету - Центр надання адміністративних послуг здійснює</w:t>
      </w:r>
      <w:r w:rsidR="00035494" w:rsidRPr="00035494">
        <w:rPr>
          <w:lang w:val="uk-UA"/>
        </w:rPr>
        <w:t xml:space="preserve"> свою діяльність понад 5 років </w:t>
      </w:r>
      <w:r w:rsidRPr="00035494">
        <w:rPr>
          <w:lang w:val="uk-UA"/>
        </w:rPr>
        <w:t>і виконує свою основну функцію - функцію посередника у наданні адміністративних послуг за принципом роботи «єдиного вікна», що  дає можливість скоротити і спростити процедуру отримання необхідного документу.</w:t>
      </w:r>
    </w:p>
    <w:p w:rsidR="005E0494" w:rsidRPr="00035494" w:rsidRDefault="005E0494" w:rsidP="00035494">
      <w:pPr>
        <w:ind w:firstLine="709"/>
        <w:jc w:val="both"/>
      </w:pPr>
      <w:r w:rsidRPr="00035494">
        <w:t>За ці роки практичної діяльності:</w:t>
      </w:r>
    </w:p>
    <w:p w:rsidR="005E0494" w:rsidRPr="00035494" w:rsidRDefault="005E0494" w:rsidP="00035494">
      <w:pPr>
        <w:ind w:firstLine="709"/>
        <w:jc w:val="both"/>
      </w:pPr>
      <w:r w:rsidRPr="00035494">
        <w:t>- перелік послуг, які надаються через ЦНАП з початково затверджених 17 збільшено до 104;</w:t>
      </w:r>
    </w:p>
    <w:p w:rsidR="005E0494" w:rsidRPr="00035494" w:rsidRDefault="005E0494" w:rsidP="00035494">
      <w:pPr>
        <w:ind w:firstLine="709"/>
        <w:jc w:val="both"/>
      </w:pPr>
      <w:r w:rsidRPr="00035494">
        <w:t>- завдяки проведенню у 2017р. капітального р</w:t>
      </w:r>
      <w:r w:rsidR="004B33B2">
        <w:t>емонту окремого приміщення площ</w:t>
      </w:r>
      <w:r w:rsidR="004B33B2">
        <w:rPr>
          <w:lang w:val="uk-UA"/>
        </w:rPr>
        <w:t>у</w:t>
      </w:r>
      <w:r w:rsidR="004B33B2">
        <w:t xml:space="preserve"> ЦНАП збільшено</w:t>
      </w:r>
      <w:r w:rsidRPr="00035494">
        <w:t xml:space="preserve"> на 130м, що дало можливість  витримати основні вимоги до структури Центру, а отже створити комфортні умови як для заявника</w:t>
      </w:r>
      <w:r w:rsidR="004B33B2">
        <w:rPr>
          <w:lang w:val="uk-UA"/>
        </w:rPr>
        <w:t>,</w:t>
      </w:r>
      <w:r w:rsidRPr="00035494">
        <w:t xml:space="preserve"> так і для роботи персоналу;</w:t>
      </w:r>
    </w:p>
    <w:p w:rsidR="005E0494" w:rsidRDefault="005E0494" w:rsidP="00035494">
      <w:pPr>
        <w:ind w:firstLine="709"/>
        <w:jc w:val="both"/>
        <w:rPr>
          <w:lang w:val="uk-UA"/>
        </w:rPr>
      </w:pPr>
      <w:r w:rsidRPr="00035494">
        <w:t xml:space="preserve">- кількість </w:t>
      </w:r>
      <w:proofErr w:type="gramStart"/>
      <w:r w:rsidRPr="00035494">
        <w:t>адм</w:t>
      </w:r>
      <w:proofErr w:type="gramEnd"/>
      <w:r w:rsidRPr="00035494">
        <w:t>іністраторів з 2 збільшено до 9</w:t>
      </w:r>
    </w:p>
    <w:p w:rsidR="00FB5815" w:rsidRPr="00FB5815" w:rsidRDefault="00FB5815" w:rsidP="00035494">
      <w:pPr>
        <w:ind w:firstLine="709"/>
        <w:jc w:val="both"/>
        <w:rPr>
          <w:lang w:val="uk-UA"/>
        </w:rPr>
      </w:pPr>
      <w:r>
        <w:rPr>
          <w:noProof/>
        </w:rPr>
        <w:lastRenderedPageBreak/>
        <w:drawing>
          <wp:inline distT="0" distB="0" distL="0" distR="0">
            <wp:extent cx="4305298" cy="3228975"/>
            <wp:effectExtent l="0" t="0" r="635" b="0"/>
            <wp:docPr id="65" name="Рисунок 65" descr="\\Admin\s\Презентаційні матеріали ЦНАП 01.09.2017\0-02-05-7cc201c18ed87b26e080938d5c542bea12cdeb3f88da09e4e7cb3839c38d4c1a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min\s\Презентаційні матеріали ЦНАП 01.09.2017\0-02-05-7cc201c18ed87b26e080938d5c542bea12cdeb3f88da09e4e7cb3839c38d4c1a_full.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7490" cy="3230619"/>
                    </a:xfrm>
                    <a:prstGeom prst="rect">
                      <a:avLst/>
                    </a:prstGeom>
                    <a:noFill/>
                    <a:ln>
                      <a:noFill/>
                    </a:ln>
                  </pic:spPr>
                </pic:pic>
              </a:graphicData>
            </a:graphic>
          </wp:inline>
        </w:drawing>
      </w:r>
    </w:p>
    <w:p w:rsidR="005E0494" w:rsidRPr="00035494" w:rsidRDefault="004B33B2" w:rsidP="00035494">
      <w:pPr>
        <w:ind w:firstLine="709"/>
        <w:jc w:val="both"/>
      </w:pPr>
      <w:r>
        <w:t xml:space="preserve">Продовжено </w:t>
      </w:r>
      <w:r w:rsidR="005E0494" w:rsidRPr="00035494">
        <w:t xml:space="preserve">практику прийому документів, видачї результаів, консультування  щодо </w:t>
      </w:r>
      <w:proofErr w:type="gramStart"/>
      <w:r w:rsidR="005E0494" w:rsidRPr="00035494">
        <w:t>адм</w:t>
      </w:r>
      <w:proofErr w:type="gramEnd"/>
      <w:r w:rsidR="005E0494" w:rsidRPr="00035494">
        <w:t>інпослуг, які надаються у ЦНАП без визначення окремих днів та годин, все це для зручності заявника.</w:t>
      </w:r>
    </w:p>
    <w:p w:rsidR="005E0494" w:rsidRPr="00035494" w:rsidRDefault="005E0494" w:rsidP="00035494">
      <w:pPr>
        <w:ind w:firstLine="709"/>
        <w:jc w:val="both"/>
      </w:pPr>
      <w:r w:rsidRPr="00035494">
        <w:t xml:space="preserve">Відповідно до Закону України «Про </w:t>
      </w:r>
      <w:proofErr w:type="gramStart"/>
      <w:r w:rsidRPr="00035494">
        <w:t>адм</w:t>
      </w:r>
      <w:proofErr w:type="gramEnd"/>
      <w:r w:rsidRPr="00035494">
        <w:t>іністративні послуги»</w:t>
      </w:r>
      <w:r w:rsidR="004B33B2">
        <w:t xml:space="preserve"> час прийому суб’</w:t>
      </w:r>
      <w:r w:rsidR="004B33B2">
        <w:rPr>
          <w:lang w:val="uk-UA"/>
        </w:rPr>
        <w:t>є</w:t>
      </w:r>
      <w:r w:rsidRPr="00035494">
        <w:t>ктів звернень є єдиним і повинен становити не менше п’яти днів на тиждень та семи годин на день (35 годин). Виходячи з режиму роботи ЦНАП, який має шестиденний робочи</w:t>
      </w:r>
      <w:r w:rsidR="004B33B2">
        <w:t>й тиждень</w:t>
      </w:r>
      <w:r w:rsidR="004B33B2">
        <w:rPr>
          <w:lang w:val="uk-UA"/>
        </w:rPr>
        <w:t xml:space="preserve">, </w:t>
      </w:r>
      <w:r w:rsidRPr="00035494">
        <w:t>кількість годин прийому документі</w:t>
      </w:r>
      <w:proofErr w:type="gramStart"/>
      <w:r w:rsidRPr="00035494">
        <w:t>в</w:t>
      </w:r>
      <w:proofErr w:type="gramEnd"/>
      <w:r w:rsidRPr="00035494">
        <w:t xml:space="preserve"> складає – 44 години.  </w:t>
      </w:r>
    </w:p>
    <w:p w:rsidR="005E0494" w:rsidRPr="00035494" w:rsidRDefault="005E0494" w:rsidP="00035494">
      <w:pPr>
        <w:ind w:firstLine="709"/>
        <w:jc w:val="both"/>
      </w:pPr>
      <w:r w:rsidRPr="00035494">
        <w:t>Забезпечено функціонування таких державних реє</w:t>
      </w:r>
      <w:proofErr w:type="gramStart"/>
      <w:r w:rsidRPr="00035494">
        <w:t>стр</w:t>
      </w:r>
      <w:proofErr w:type="gramEnd"/>
      <w:r w:rsidRPr="00035494">
        <w:t xml:space="preserve">ів як: </w:t>
      </w:r>
    </w:p>
    <w:p w:rsidR="005E0494" w:rsidRPr="00035494" w:rsidRDefault="005E0494" w:rsidP="001C65DB">
      <w:pPr>
        <w:pStyle w:val="af0"/>
        <w:numPr>
          <w:ilvl w:val="0"/>
          <w:numId w:val="13"/>
        </w:numPr>
        <w:rPr>
          <w:sz w:val="28"/>
          <w:szCs w:val="28"/>
        </w:rPr>
      </w:pPr>
      <w:r w:rsidRPr="00035494">
        <w:rPr>
          <w:sz w:val="28"/>
          <w:szCs w:val="28"/>
        </w:rPr>
        <w:t>Реєстр юридичних та фізичних осіб-підприємців</w:t>
      </w:r>
      <w:r w:rsidR="004B33B2">
        <w:rPr>
          <w:sz w:val="28"/>
          <w:szCs w:val="28"/>
        </w:rPr>
        <w:t>;</w:t>
      </w:r>
    </w:p>
    <w:p w:rsidR="005E0494" w:rsidRPr="00035494" w:rsidRDefault="005E0494" w:rsidP="001C65DB">
      <w:pPr>
        <w:pStyle w:val="af0"/>
        <w:numPr>
          <w:ilvl w:val="0"/>
          <w:numId w:val="13"/>
        </w:numPr>
        <w:rPr>
          <w:sz w:val="28"/>
          <w:szCs w:val="28"/>
        </w:rPr>
      </w:pPr>
      <w:r w:rsidRPr="00035494">
        <w:rPr>
          <w:sz w:val="28"/>
          <w:szCs w:val="28"/>
        </w:rPr>
        <w:t>Реєстр речових прав на нерухоме майно</w:t>
      </w:r>
      <w:r w:rsidR="004B33B2">
        <w:rPr>
          <w:sz w:val="28"/>
          <w:szCs w:val="28"/>
        </w:rPr>
        <w:t>;</w:t>
      </w:r>
    </w:p>
    <w:p w:rsidR="005E0494" w:rsidRPr="00035494" w:rsidRDefault="005E0494" w:rsidP="001C65DB">
      <w:pPr>
        <w:pStyle w:val="af0"/>
        <w:numPr>
          <w:ilvl w:val="0"/>
          <w:numId w:val="13"/>
        </w:numPr>
        <w:rPr>
          <w:sz w:val="28"/>
          <w:szCs w:val="28"/>
        </w:rPr>
      </w:pPr>
      <w:r w:rsidRPr="00035494">
        <w:rPr>
          <w:sz w:val="28"/>
          <w:szCs w:val="28"/>
        </w:rPr>
        <w:t>Державний земельний кадастр</w:t>
      </w:r>
      <w:r w:rsidR="004B33B2">
        <w:rPr>
          <w:sz w:val="28"/>
          <w:szCs w:val="28"/>
        </w:rPr>
        <w:t>;</w:t>
      </w:r>
    </w:p>
    <w:p w:rsidR="005E0494" w:rsidRPr="00035494" w:rsidRDefault="004B33B2" w:rsidP="001C65DB">
      <w:pPr>
        <w:pStyle w:val="af0"/>
        <w:numPr>
          <w:ilvl w:val="0"/>
          <w:numId w:val="13"/>
        </w:numPr>
        <w:rPr>
          <w:sz w:val="28"/>
          <w:szCs w:val="28"/>
        </w:rPr>
      </w:pPr>
      <w:r>
        <w:rPr>
          <w:sz w:val="28"/>
          <w:szCs w:val="28"/>
        </w:rPr>
        <w:t xml:space="preserve">Реєстр </w:t>
      </w:r>
      <w:r w:rsidR="005E0494" w:rsidRPr="00035494">
        <w:rPr>
          <w:sz w:val="28"/>
          <w:szCs w:val="28"/>
        </w:rPr>
        <w:t xml:space="preserve">територіальної громади, </w:t>
      </w:r>
    </w:p>
    <w:p w:rsidR="005E0494" w:rsidRDefault="005E0494" w:rsidP="00035494">
      <w:pPr>
        <w:ind w:firstLine="709"/>
        <w:jc w:val="both"/>
        <w:rPr>
          <w:lang w:val="uk-UA"/>
        </w:rPr>
      </w:pPr>
      <w:r w:rsidRPr="00035494">
        <w:t xml:space="preserve">в яких </w:t>
      </w:r>
      <w:proofErr w:type="gramStart"/>
      <w:r w:rsidRPr="00035494">
        <w:t>адм</w:t>
      </w:r>
      <w:proofErr w:type="gramEnd"/>
      <w:r w:rsidRPr="00035494">
        <w:t xml:space="preserve">іністратори проводять не тільки прийом документів, а й надають за власним електронним цифровим підписом існуючу інформацію у вигляді витягів та довідок. </w:t>
      </w:r>
    </w:p>
    <w:p w:rsidR="00FB5815" w:rsidRPr="00FB5815" w:rsidRDefault="00FB5815" w:rsidP="00035494">
      <w:pPr>
        <w:ind w:firstLine="709"/>
        <w:jc w:val="both"/>
        <w:rPr>
          <w:lang w:val="uk-UA"/>
        </w:rPr>
      </w:pPr>
      <w:r>
        <w:rPr>
          <w:noProof/>
        </w:rPr>
        <w:lastRenderedPageBreak/>
        <w:drawing>
          <wp:inline distT="0" distB="0" distL="0" distR="0">
            <wp:extent cx="4241799" cy="3181350"/>
            <wp:effectExtent l="0" t="0" r="6985" b="0"/>
            <wp:docPr id="64" name="Рисунок 64" descr="\\Admin\s\Презентаційні матеріали ЦНАП 01.09.2017\0-02-05-dd4d37582445f40b5faa98d7052777793f82fdb65e4db4ecdfb92c474e714dd8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min\s\Презентаційні матеріали ЦНАП 01.09.2017\0-02-05-dd4d37582445f40b5faa98d7052777793f82fdb65e4db4ecdfb92c474e714dd8_full.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40919" cy="3180690"/>
                    </a:xfrm>
                    <a:prstGeom prst="rect">
                      <a:avLst/>
                    </a:prstGeom>
                    <a:noFill/>
                    <a:ln>
                      <a:noFill/>
                    </a:ln>
                  </pic:spPr>
                </pic:pic>
              </a:graphicData>
            </a:graphic>
          </wp:inline>
        </w:drawing>
      </w:r>
    </w:p>
    <w:p w:rsidR="005E0494" w:rsidRPr="00D84544" w:rsidRDefault="005E0494" w:rsidP="00035494">
      <w:pPr>
        <w:ind w:firstLine="709"/>
        <w:jc w:val="both"/>
        <w:rPr>
          <w:lang w:val="uk-UA"/>
        </w:rPr>
      </w:pPr>
      <w:r w:rsidRPr="00D84544">
        <w:rPr>
          <w:lang w:val="uk-UA"/>
        </w:rPr>
        <w:t xml:space="preserve">У </w:t>
      </w:r>
      <w:r w:rsidR="004B33B2" w:rsidRPr="00D84544">
        <w:rPr>
          <w:lang w:val="uk-UA"/>
        </w:rPr>
        <w:t>вересні цього року у Реєстрі юр</w:t>
      </w:r>
      <w:r w:rsidR="004B33B2">
        <w:rPr>
          <w:lang w:val="uk-UA"/>
        </w:rPr>
        <w:t>идичних</w:t>
      </w:r>
      <w:r w:rsidRPr="00D84544">
        <w:rPr>
          <w:lang w:val="uk-UA"/>
        </w:rPr>
        <w:t xml:space="preserve"> та фізичних осіб-підприємців розпочато прийом документів за новим напрямком – реєстрація, припинення, внесення змін до установчих документів громадських організацій та формувань.</w:t>
      </w:r>
    </w:p>
    <w:p w:rsidR="005E0494" w:rsidRPr="00035494" w:rsidRDefault="005E0494" w:rsidP="00035494">
      <w:pPr>
        <w:ind w:firstLine="709"/>
        <w:jc w:val="both"/>
      </w:pPr>
      <w:r w:rsidRPr="00035494">
        <w:t>Не при значному збільшенні переліку послуг  -  кількість звернень  громадян до ЦНАП  постійно зроста</w:t>
      </w:r>
      <w:proofErr w:type="gramStart"/>
      <w:r w:rsidRPr="00035494">
        <w:t>є.</w:t>
      </w:r>
      <w:proofErr w:type="gramEnd"/>
    </w:p>
    <w:p w:rsidR="005E0494" w:rsidRPr="00035494" w:rsidRDefault="005E0494" w:rsidP="00035494">
      <w:pPr>
        <w:ind w:firstLine="709"/>
        <w:jc w:val="both"/>
      </w:pPr>
      <w:r w:rsidRPr="00035494">
        <w:t xml:space="preserve">Так, </w:t>
      </w:r>
      <w:r w:rsidR="00035494">
        <w:t xml:space="preserve"> у  2015 р. </w:t>
      </w:r>
      <w:r w:rsidRPr="00035494">
        <w:t>– 5728,</w:t>
      </w:r>
    </w:p>
    <w:p w:rsidR="005E0494" w:rsidRPr="00035494" w:rsidRDefault="005E0494" w:rsidP="00035494">
      <w:pPr>
        <w:ind w:firstLine="709"/>
        <w:jc w:val="both"/>
      </w:pPr>
      <w:r w:rsidRPr="00035494">
        <w:t xml:space="preserve">         </w:t>
      </w:r>
      <w:r w:rsidR="00035494">
        <w:t xml:space="preserve">у  2016 р. - </w:t>
      </w:r>
      <w:r w:rsidRPr="00035494">
        <w:t>9650,</w:t>
      </w:r>
    </w:p>
    <w:p w:rsidR="005E0494" w:rsidRPr="00035494" w:rsidRDefault="00035494" w:rsidP="00035494">
      <w:pPr>
        <w:ind w:firstLine="709"/>
        <w:jc w:val="both"/>
      </w:pPr>
      <w:r>
        <w:t xml:space="preserve">         у  2017 р. -</w:t>
      </w:r>
      <w:r w:rsidR="005E0494" w:rsidRPr="00035494">
        <w:t xml:space="preserve"> 10200,</w:t>
      </w:r>
    </w:p>
    <w:p w:rsidR="005E0494" w:rsidRPr="00035494" w:rsidRDefault="00035494" w:rsidP="00035494">
      <w:pPr>
        <w:ind w:firstLine="709"/>
        <w:jc w:val="both"/>
      </w:pPr>
      <w:r>
        <w:t xml:space="preserve">         у  2018 р. - </w:t>
      </w:r>
      <w:r w:rsidR="005E0494" w:rsidRPr="00035494">
        <w:t>15485.</w:t>
      </w:r>
    </w:p>
    <w:p w:rsidR="00C847FD" w:rsidRPr="00035494" w:rsidRDefault="00C847FD" w:rsidP="00035494">
      <w:pPr>
        <w:ind w:firstLine="709"/>
      </w:pPr>
    </w:p>
    <w:p w:rsidR="00C847FD" w:rsidRPr="004B33B2" w:rsidRDefault="00C847FD" w:rsidP="00C847FD">
      <w:pPr>
        <w:jc w:val="both"/>
        <w:rPr>
          <w:b/>
          <w:u w:val="single"/>
          <w:lang w:val="uk-UA"/>
        </w:rPr>
      </w:pPr>
      <w:r w:rsidRPr="004B33B2">
        <w:rPr>
          <w:b/>
          <w:u w:val="single"/>
          <w:lang w:val="uk-UA"/>
        </w:rPr>
        <w:t xml:space="preserve">Робота Лубенської міськрайонної філії Полтавського обласного центру зайнятості населення  </w:t>
      </w:r>
    </w:p>
    <w:p w:rsidR="00C847FD" w:rsidRPr="00D179BB" w:rsidRDefault="00C847FD" w:rsidP="00C847FD">
      <w:pPr>
        <w:jc w:val="center"/>
        <w:rPr>
          <w:b/>
          <w:lang w:val="uk-UA"/>
        </w:rPr>
      </w:pPr>
    </w:p>
    <w:p w:rsidR="00C847FD" w:rsidRPr="009B7223" w:rsidRDefault="00C847FD" w:rsidP="00C847FD">
      <w:pPr>
        <w:ind w:firstLine="709"/>
        <w:jc w:val="both"/>
      </w:pPr>
      <w:r w:rsidRPr="004127B4">
        <w:rPr>
          <w:lang w:val="uk-UA"/>
        </w:rPr>
        <w:t>Діяльність Лубенської міськрайонної філії Полтавсько</w:t>
      </w:r>
      <w:r w:rsidR="00461492">
        <w:rPr>
          <w:lang w:val="uk-UA"/>
        </w:rPr>
        <w:t xml:space="preserve">го обласного центру зайнятості </w:t>
      </w:r>
      <w:r w:rsidRPr="004127B4">
        <w:rPr>
          <w:lang w:val="uk-UA"/>
        </w:rPr>
        <w:t>регламентується Законами України «Про зайнятіст</w:t>
      </w:r>
      <w:r>
        <w:rPr>
          <w:lang w:val="uk-UA"/>
        </w:rPr>
        <w:t>ь населення», «Про загальнообов’</w:t>
      </w:r>
      <w:r w:rsidRPr="004127B4">
        <w:rPr>
          <w:lang w:val="uk-UA"/>
        </w:rPr>
        <w:t xml:space="preserve">язкове державне соціальне страхування на випадок безробіття», та іншими законодавчими та нормативними актами України. </w:t>
      </w:r>
      <w:r w:rsidRPr="009B7223">
        <w:t>Лубенський міськрайонний центр зайнятості обслуг</w:t>
      </w:r>
      <w:r w:rsidR="004B33B2">
        <w:t>овує роботодавці</w:t>
      </w:r>
      <w:proofErr w:type="gramStart"/>
      <w:r w:rsidR="004B33B2">
        <w:t>в</w:t>
      </w:r>
      <w:proofErr w:type="gramEnd"/>
      <w:r w:rsidR="004B33B2">
        <w:t xml:space="preserve"> </w:t>
      </w:r>
      <w:proofErr w:type="gramStart"/>
      <w:r w:rsidR="004B33B2">
        <w:t>та</w:t>
      </w:r>
      <w:proofErr w:type="gramEnd"/>
      <w:r w:rsidR="004B33B2">
        <w:t xml:space="preserve"> населення міста  Лубни та </w:t>
      </w:r>
      <w:r w:rsidRPr="009B7223">
        <w:t xml:space="preserve">Лубенського району.  </w:t>
      </w:r>
    </w:p>
    <w:p w:rsidR="004B33B2" w:rsidRPr="00D179BB" w:rsidRDefault="004B33B2" w:rsidP="004B33B2">
      <w:pPr>
        <w:jc w:val="center"/>
        <w:rPr>
          <w:b/>
          <w:lang w:val="uk-UA"/>
        </w:rPr>
      </w:pPr>
    </w:p>
    <w:p w:rsidR="004B33B2" w:rsidRPr="004B33B2" w:rsidRDefault="004B33B2" w:rsidP="004B33B2">
      <w:pPr>
        <w:ind w:firstLine="709"/>
        <w:jc w:val="both"/>
      </w:pPr>
      <w:r w:rsidRPr="004B33B2">
        <w:t>Протягом 2018 року с</w:t>
      </w:r>
      <w:r w:rsidR="00461492">
        <w:t xml:space="preserve">лужба зайнятості </w:t>
      </w:r>
      <w:r w:rsidR="00461492">
        <w:rPr>
          <w:lang w:val="uk-UA"/>
        </w:rPr>
        <w:t>н</w:t>
      </w:r>
      <w:r w:rsidRPr="004B33B2">
        <w:t xml:space="preserve">адавала послуги 1937 безробітним громадянам міста. Станом на 01 січня 2019 року на </w:t>
      </w:r>
      <w:proofErr w:type="gramStart"/>
      <w:r w:rsidRPr="004B33B2">
        <w:t>обл</w:t>
      </w:r>
      <w:proofErr w:type="gramEnd"/>
      <w:r w:rsidRPr="004B33B2">
        <w:t xml:space="preserve">іку в Лубенському міськрайонному центрі зайнятості перебувало 665 осіб, які мають статус безробітнього. </w:t>
      </w:r>
    </w:p>
    <w:p w:rsidR="004B33B2" w:rsidRPr="004B33B2" w:rsidRDefault="004B33B2" w:rsidP="004B33B2">
      <w:pPr>
        <w:ind w:firstLine="709"/>
        <w:jc w:val="both"/>
      </w:pPr>
      <w:r w:rsidRPr="004B33B2">
        <w:t xml:space="preserve">За </w:t>
      </w:r>
      <w:proofErr w:type="gramStart"/>
      <w:r w:rsidRPr="004B33B2">
        <w:t>п</w:t>
      </w:r>
      <w:proofErr w:type="gramEnd"/>
      <w:r w:rsidRPr="004B33B2">
        <w:t xml:space="preserve">ідтримки служби зайнятості підібрано роботу 2183особам, в тому числі шляхом компенсацій роботодавцям витрат в розмірі єдиного соціального внеску працевлаштовані 39 безробітних. </w:t>
      </w:r>
    </w:p>
    <w:p w:rsidR="004B33B2" w:rsidRDefault="004B33B2" w:rsidP="004B33B2">
      <w:pPr>
        <w:ind w:firstLine="709"/>
        <w:jc w:val="both"/>
        <w:rPr>
          <w:lang w:val="uk-UA"/>
        </w:rPr>
      </w:pPr>
      <w:r w:rsidRPr="004B33B2">
        <w:t xml:space="preserve">Протягом звітного періоду навчалося 183 особи, 90,3% від навчених працевлаштовані.  </w:t>
      </w:r>
    </w:p>
    <w:p w:rsidR="004B33B2" w:rsidRPr="004B33B2" w:rsidRDefault="004B33B2" w:rsidP="004B33B2">
      <w:pPr>
        <w:ind w:firstLine="709"/>
        <w:jc w:val="both"/>
      </w:pPr>
      <w:r>
        <w:rPr>
          <w:lang w:val="uk-UA"/>
        </w:rPr>
        <w:lastRenderedPageBreak/>
        <w:t>Впродовж</w:t>
      </w:r>
      <w:r w:rsidRPr="004B33B2">
        <w:t xml:space="preserve"> 2018 року рівень охоплення оплачуваними громадськими роботами серед мешканців міста склав 22,0%. Д</w:t>
      </w:r>
      <w:r>
        <w:t>о участі</w:t>
      </w:r>
      <w:r w:rsidRPr="004B33B2">
        <w:t xml:space="preserve"> </w:t>
      </w:r>
      <w:r>
        <w:t>в</w:t>
      </w:r>
      <w:r w:rsidRPr="004B33B2">
        <w:t xml:space="preserve"> громадських роботах за рахуно</w:t>
      </w:r>
      <w:r>
        <w:t xml:space="preserve">к місцевого бюджету та </w:t>
      </w:r>
      <w:r w:rsidRPr="004B33B2">
        <w:t xml:space="preserve">ФЗДССВБ   </w:t>
      </w:r>
      <w:r>
        <w:t xml:space="preserve">залучено </w:t>
      </w:r>
      <w:r w:rsidRPr="004B33B2">
        <w:t xml:space="preserve">194 особи, в тому </w:t>
      </w:r>
      <w:r>
        <w:t xml:space="preserve">числі в </w:t>
      </w:r>
      <w:r w:rsidRPr="004B33B2">
        <w:t xml:space="preserve">міському управлінні </w:t>
      </w:r>
      <w:proofErr w:type="gramStart"/>
      <w:r w:rsidRPr="004B33B2">
        <w:t>соц</w:t>
      </w:r>
      <w:proofErr w:type="gramEnd"/>
      <w:r w:rsidRPr="004B33B2">
        <w:t>іального захисту населення – 127 осі</w:t>
      </w:r>
      <w:r>
        <w:t xml:space="preserve">б, </w:t>
      </w:r>
      <w:r w:rsidRPr="004B33B2">
        <w:t xml:space="preserve">КП фірма «Конвалія»- 31 особа, КП «Чисте місто» - 12 осіб, стадіон «Центральний» 14 осіб, Дирекція кінотеатру - 4 особи, виконком Лубенської міської ради – 6 </w:t>
      </w:r>
      <w:proofErr w:type="gramStart"/>
      <w:r w:rsidRPr="004B33B2">
        <w:t>осіб</w:t>
      </w:r>
      <w:proofErr w:type="gramEnd"/>
      <w:r w:rsidRPr="004B33B2">
        <w:t xml:space="preserve">. </w:t>
      </w:r>
    </w:p>
    <w:p w:rsidR="004B33B2" w:rsidRPr="004B33B2" w:rsidRDefault="004B33B2" w:rsidP="004B33B2">
      <w:pPr>
        <w:ind w:firstLine="709"/>
        <w:jc w:val="both"/>
      </w:pPr>
      <w:r>
        <w:t xml:space="preserve">У </w:t>
      </w:r>
      <w:r w:rsidRPr="004B33B2">
        <w:t>2018</w:t>
      </w:r>
      <w:r>
        <w:t xml:space="preserve"> ро</w:t>
      </w:r>
      <w:r>
        <w:rPr>
          <w:lang w:val="uk-UA"/>
        </w:rPr>
        <w:t>ці</w:t>
      </w:r>
      <w:r w:rsidRPr="004B33B2">
        <w:t xml:space="preserve"> виплачено коштів за виконані роботи за </w:t>
      </w:r>
      <w:r>
        <w:t xml:space="preserve">рахунок </w:t>
      </w:r>
      <w:r w:rsidRPr="004B33B2">
        <w:t>Фонду 298,4 тис</w:t>
      </w:r>
      <w:proofErr w:type="gramStart"/>
      <w:r w:rsidRPr="004B33B2">
        <w:t>.</w:t>
      </w:r>
      <w:proofErr w:type="gramEnd"/>
      <w:r w:rsidRPr="004B33B2">
        <w:t xml:space="preserve"> </w:t>
      </w:r>
      <w:proofErr w:type="gramStart"/>
      <w:r w:rsidRPr="004B33B2">
        <w:t>г</w:t>
      </w:r>
      <w:proofErr w:type="gramEnd"/>
      <w:r w:rsidRPr="004B33B2">
        <w:t xml:space="preserve">рн., за рахунок місцевого бюджету 309,3 тис. грн. </w:t>
      </w:r>
    </w:p>
    <w:p w:rsidR="00C847FD" w:rsidRPr="00152E04" w:rsidRDefault="00C847FD" w:rsidP="00C847FD">
      <w:pPr>
        <w:tabs>
          <w:tab w:val="left" w:pos="4536"/>
        </w:tabs>
        <w:jc w:val="both"/>
        <w:rPr>
          <w:lang w:val="uk-UA"/>
        </w:rPr>
      </w:pPr>
    </w:p>
    <w:p w:rsidR="00C847FD" w:rsidRDefault="00C847FD" w:rsidP="00C847FD">
      <w:pPr>
        <w:ind w:firstLine="709"/>
        <w:jc w:val="both"/>
        <w:rPr>
          <w:b/>
          <w:u w:val="single"/>
          <w:lang w:val="uk-UA"/>
        </w:rPr>
      </w:pPr>
      <w:r w:rsidRPr="00152E04">
        <w:rPr>
          <w:b/>
          <w:u w:val="single"/>
          <w:lang w:val="uk-UA"/>
        </w:rPr>
        <w:t>Х</w:t>
      </w:r>
      <w:r>
        <w:rPr>
          <w:b/>
          <w:u w:val="single"/>
          <w:lang w:val="uk-UA"/>
        </w:rPr>
        <w:t>ід</w:t>
      </w:r>
      <w:r w:rsidRPr="00152E04">
        <w:rPr>
          <w:b/>
          <w:u w:val="single"/>
          <w:lang w:val="uk-UA"/>
        </w:rPr>
        <w:t xml:space="preserve"> виконання програми з енергозбереження та екологічного захисту </w:t>
      </w:r>
    </w:p>
    <w:p w:rsidR="00C847FD" w:rsidRDefault="00C847FD" w:rsidP="00C847FD">
      <w:pPr>
        <w:jc w:val="both"/>
        <w:rPr>
          <w:b/>
          <w:u w:val="single"/>
          <w:lang w:val="uk-UA"/>
        </w:rPr>
      </w:pPr>
    </w:p>
    <w:p w:rsidR="005E0494" w:rsidRPr="00CE16DB" w:rsidRDefault="005E0494" w:rsidP="005E0494">
      <w:pPr>
        <w:ind w:firstLine="567"/>
        <w:jc w:val="both"/>
        <w:rPr>
          <w:lang w:val="uk-UA"/>
        </w:rPr>
      </w:pPr>
      <w:r w:rsidRPr="00CE16DB">
        <w:rPr>
          <w:lang w:val="uk-UA"/>
        </w:rPr>
        <w:t>Одним із пріоритетних напрямків економічного розвитку міста є напрямок енергозбереження, підвищення енергоефективності та збільшення використання альтернативних та відновлювальних джерел енергії з метою розвитку екологічно орієнтованої економіки та підвищення якості життя.</w:t>
      </w:r>
    </w:p>
    <w:p w:rsidR="005E0494" w:rsidRPr="00CE16DB" w:rsidRDefault="005E0494" w:rsidP="005E0494">
      <w:pPr>
        <w:ind w:firstLine="567"/>
        <w:jc w:val="both"/>
        <w:rPr>
          <w:lang w:val="uk-UA"/>
        </w:rPr>
      </w:pPr>
      <w:r w:rsidRPr="00CE16DB">
        <w:rPr>
          <w:lang w:val="uk-UA"/>
        </w:rPr>
        <w:t>На виконання зобов’язань Угоди мерів, укладеної містом у 2015 році, з метою підвищення енергоефективності та  зменшення викидів СО</w:t>
      </w:r>
      <w:r w:rsidRPr="00CE16DB">
        <w:rPr>
          <w:vertAlign w:val="subscript"/>
          <w:lang w:val="uk-UA"/>
        </w:rPr>
        <w:t>2</w:t>
      </w:r>
      <w:r>
        <w:rPr>
          <w:vertAlign w:val="subscript"/>
          <w:lang w:val="uk-UA"/>
        </w:rPr>
        <w:t xml:space="preserve"> </w:t>
      </w:r>
      <w:r>
        <w:rPr>
          <w:lang w:val="uk-UA"/>
        </w:rPr>
        <w:t xml:space="preserve">і </w:t>
      </w:r>
      <w:r w:rsidRPr="00CE16DB">
        <w:rPr>
          <w:lang w:val="uk-UA"/>
        </w:rPr>
        <w:t>підвищення енергобезпеки міста, в  установах бюджетної сфери впроваджено систему енергетичного менеджменту та з 2017 року ефективно працює інформаційна автоматизована систему енергомоніторингу ( ІСЕ).</w:t>
      </w:r>
    </w:p>
    <w:p w:rsidR="005E0494" w:rsidRPr="00CE16DB" w:rsidRDefault="005E0494" w:rsidP="005E0494">
      <w:pPr>
        <w:ind w:firstLine="567"/>
        <w:jc w:val="both"/>
        <w:rPr>
          <w:lang w:val="uk-UA"/>
        </w:rPr>
      </w:pPr>
      <w:r w:rsidRPr="00CE16DB">
        <w:rPr>
          <w:lang w:val="uk-UA"/>
        </w:rPr>
        <w:t>На виконання рішення Лубенської міської ради «Про приєднання м. Лубни до Європейської ініціативи «Угода мерів» та взятих містом зобов’язань за «Угодою мерів», рішенням шістнадцятої сесії Лубенської міської ради від 16.02.2017 затверджено План дій зі сталого енергетичного розвитку м. Лубни на 2017-2020 роки, метою якого є скорочення рівня викидів шкідливих речовин (зокрема СО</w:t>
      </w:r>
      <w:r w:rsidRPr="00CE16DB">
        <w:rPr>
          <w:vertAlign w:val="subscript"/>
          <w:lang w:val="uk-UA"/>
        </w:rPr>
        <w:t>2</w:t>
      </w:r>
      <w:r w:rsidRPr="00CE16DB">
        <w:rPr>
          <w:lang w:val="uk-UA"/>
        </w:rPr>
        <w:t>) на території міста на 20,0 %.</w:t>
      </w:r>
    </w:p>
    <w:p w:rsidR="005E0494" w:rsidRPr="00CE16DB" w:rsidRDefault="005E0494" w:rsidP="005E0494">
      <w:pPr>
        <w:ind w:firstLine="567"/>
        <w:jc w:val="both"/>
        <w:rPr>
          <w:lang w:val="uk-UA"/>
        </w:rPr>
      </w:pPr>
      <w:r w:rsidRPr="00CE16DB">
        <w:rPr>
          <w:lang w:val="uk-UA"/>
        </w:rPr>
        <w:t>Крім того, в рамках участі міста Лубен у проекті «Місцеві ініціативи задля сталого розвитку України» (</w:t>
      </w:r>
      <w:r>
        <w:t>LINK</w:t>
      </w:r>
      <w:r w:rsidRPr="00CE16DB">
        <w:rPr>
          <w:lang w:val="uk-UA"/>
        </w:rPr>
        <w:t xml:space="preserve"> Україна), реалізація якого </w:t>
      </w:r>
      <w:r>
        <w:rPr>
          <w:lang w:val="uk-UA"/>
        </w:rPr>
        <w:t>здійснюється</w:t>
      </w:r>
      <w:r w:rsidRPr="00CE16DB">
        <w:rPr>
          <w:lang w:val="uk-UA"/>
        </w:rPr>
        <w:t xml:space="preserve"> організацією </w:t>
      </w:r>
      <w:r>
        <w:t>Regional</w:t>
      </w:r>
      <w:r w:rsidRPr="00CE16DB">
        <w:rPr>
          <w:lang w:val="uk-UA"/>
        </w:rPr>
        <w:t xml:space="preserve"> </w:t>
      </w:r>
      <w:r>
        <w:t>Environmental</w:t>
      </w:r>
      <w:r w:rsidRPr="00CE16DB">
        <w:rPr>
          <w:lang w:val="uk-UA"/>
        </w:rPr>
        <w:t xml:space="preserve"> </w:t>
      </w:r>
      <w:r>
        <w:t>Center</w:t>
      </w:r>
      <w:r w:rsidRPr="00CE16DB">
        <w:rPr>
          <w:lang w:val="uk-UA"/>
        </w:rPr>
        <w:t xml:space="preserve"> </w:t>
      </w:r>
      <w:r>
        <w:t>for</w:t>
      </w:r>
      <w:r w:rsidRPr="00CE16DB">
        <w:rPr>
          <w:lang w:val="uk-UA"/>
        </w:rPr>
        <w:t xml:space="preserve"> </w:t>
      </w:r>
      <w:r>
        <w:t>Central</w:t>
      </w:r>
      <w:r w:rsidRPr="00CE16DB">
        <w:rPr>
          <w:lang w:val="uk-UA"/>
        </w:rPr>
        <w:t xml:space="preserve"> </w:t>
      </w:r>
      <w:r>
        <w:t>and</w:t>
      </w:r>
      <w:r w:rsidRPr="00CE16DB">
        <w:rPr>
          <w:lang w:val="uk-UA"/>
        </w:rPr>
        <w:t xml:space="preserve"> </w:t>
      </w:r>
      <w:r>
        <w:t>Eastern</w:t>
      </w:r>
      <w:r w:rsidRPr="00CE16DB">
        <w:rPr>
          <w:lang w:val="uk-UA"/>
        </w:rPr>
        <w:t xml:space="preserve"> </w:t>
      </w:r>
      <w:r>
        <w:t>Europe</w:t>
      </w:r>
      <w:r w:rsidRPr="00CE16DB">
        <w:rPr>
          <w:lang w:val="uk-UA"/>
        </w:rPr>
        <w:t xml:space="preserve"> (</w:t>
      </w:r>
      <w:r>
        <w:t>REC</w:t>
      </w:r>
      <w:r w:rsidRPr="00CE16DB">
        <w:rPr>
          <w:lang w:val="uk-UA"/>
        </w:rPr>
        <w:t>)</w:t>
      </w:r>
      <w:r>
        <w:rPr>
          <w:lang w:val="uk-UA"/>
        </w:rPr>
        <w:t>,</w:t>
      </w:r>
      <w:r w:rsidRPr="00CE16DB">
        <w:rPr>
          <w:lang w:val="uk-UA"/>
        </w:rPr>
        <w:t xml:space="preserve"> Лубенською міською радою затверджено також План дій з енергетичної безпеки міста Лубни, який передбачає значне скорочення викидів </w:t>
      </w:r>
      <w:r>
        <w:t>CO</w:t>
      </w:r>
      <w:r w:rsidRPr="00CE16DB">
        <w:rPr>
          <w:vertAlign w:val="subscript"/>
          <w:lang w:val="uk-UA"/>
        </w:rPr>
        <w:t>2</w:t>
      </w:r>
      <w:r w:rsidRPr="00CE16DB">
        <w:rPr>
          <w:lang w:val="uk-UA"/>
        </w:rPr>
        <w:t>, збільшення частки відновлюваних джерел енергії, підвищення стійкості до впливів зміни клімату.</w:t>
      </w:r>
    </w:p>
    <w:p w:rsidR="005E0494" w:rsidRDefault="005E0494" w:rsidP="005E0494">
      <w:pPr>
        <w:ind w:firstLine="567"/>
        <w:jc w:val="both"/>
        <w:rPr>
          <w:lang w:val="uk-UA"/>
        </w:rPr>
      </w:pPr>
      <w:r w:rsidRPr="005124A2">
        <w:rPr>
          <w:lang w:val="uk-UA"/>
        </w:rPr>
        <w:t>За підписаними грантовими угодами</w:t>
      </w:r>
      <w:r>
        <w:rPr>
          <w:lang w:val="uk-UA"/>
        </w:rPr>
        <w:t>,</w:t>
      </w:r>
      <w:r w:rsidRPr="005124A2">
        <w:rPr>
          <w:lang w:val="uk-UA"/>
        </w:rPr>
        <w:t xml:space="preserve"> у місті </w:t>
      </w:r>
      <w:r>
        <w:rPr>
          <w:lang w:val="uk-UA"/>
        </w:rPr>
        <w:t>протягом</w:t>
      </w:r>
      <w:r w:rsidRPr="005124A2">
        <w:rPr>
          <w:lang w:val="uk-UA"/>
        </w:rPr>
        <w:t xml:space="preserve"> 2018 році реалізовано проекти «Капітальний ремонт мереж вуличного освітлення в м.</w:t>
      </w:r>
      <w:r w:rsidRPr="00E91442">
        <w:t> </w:t>
      </w:r>
      <w:r w:rsidRPr="005124A2">
        <w:rPr>
          <w:lang w:val="uk-UA"/>
        </w:rPr>
        <w:t xml:space="preserve">Лубни шляхом технічного переоснащення світильників на основі </w:t>
      </w:r>
      <w:r w:rsidRPr="00E91442">
        <w:t>LED</w:t>
      </w:r>
      <w:r w:rsidRPr="005124A2">
        <w:rPr>
          <w:lang w:val="uk-UA"/>
        </w:rPr>
        <w:t xml:space="preserve"> технологій та впровадження загально</w:t>
      </w:r>
      <w:r w:rsidRPr="005124A2">
        <w:rPr>
          <w:spacing w:val="-4"/>
          <w:lang w:val="uk-UA"/>
        </w:rPr>
        <w:t xml:space="preserve">міської системи управління освітленням вулиць» </w:t>
      </w:r>
      <w:r>
        <w:rPr>
          <w:spacing w:val="-4"/>
          <w:lang w:val="uk-UA"/>
        </w:rPr>
        <w:t xml:space="preserve">(із залученням грантової та кредитної програми НЕФКО) </w:t>
      </w:r>
      <w:r w:rsidRPr="005124A2">
        <w:rPr>
          <w:spacing w:val="-4"/>
          <w:lang w:val="uk-UA"/>
        </w:rPr>
        <w:t>та проект «</w:t>
      </w:r>
      <w:r w:rsidRPr="005124A2">
        <w:rPr>
          <w:lang w:val="uk-UA"/>
        </w:rPr>
        <w:t xml:space="preserve">Встановлення геліосистеми на будівлі Комунальної Лубенської центральної міської лікарні», із залученням гранту Регіонального екологічного центру в рамках проекту «Місцеві ініціативи для сталого розвитку України – </w:t>
      </w:r>
      <w:r w:rsidRPr="00E91442">
        <w:rPr>
          <w:lang w:val="en-US"/>
        </w:rPr>
        <w:t>LINK</w:t>
      </w:r>
      <w:r w:rsidRPr="005124A2">
        <w:rPr>
          <w:lang w:val="uk-UA"/>
        </w:rPr>
        <w:t>», який профінансовано Норвезьким міністерством з питань клімату і навколишнього середовища.</w:t>
      </w:r>
      <w:r>
        <w:rPr>
          <w:lang w:val="uk-UA"/>
        </w:rPr>
        <w:t xml:space="preserve"> </w:t>
      </w:r>
    </w:p>
    <w:p w:rsidR="005E0494" w:rsidRPr="00CE16DB" w:rsidRDefault="005E0494" w:rsidP="005E0494">
      <w:pPr>
        <w:ind w:firstLine="567"/>
        <w:jc w:val="both"/>
        <w:rPr>
          <w:lang w:val="uk-UA"/>
        </w:rPr>
      </w:pPr>
      <w:r>
        <w:rPr>
          <w:lang w:val="uk-UA"/>
        </w:rPr>
        <w:t>Внаслідок</w:t>
      </w:r>
      <w:r w:rsidRPr="00CE16DB">
        <w:rPr>
          <w:lang w:val="uk-UA"/>
        </w:rPr>
        <w:t xml:space="preserve"> здійсненн</w:t>
      </w:r>
      <w:r>
        <w:rPr>
          <w:lang w:val="uk-UA"/>
        </w:rPr>
        <w:t>я</w:t>
      </w:r>
      <w:r w:rsidRPr="00CE16DB">
        <w:rPr>
          <w:lang w:val="uk-UA"/>
        </w:rPr>
        <w:t xml:space="preserve"> модернізації мереж вуличного освітлення </w:t>
      </w:r>
      <w:r>
        <w:rPr>
          <w:lang w:val="uk-UA"/>
        </w:rPr>
        <w:t>з використанням</w:t>
      </w:r>
      <w:r w:rsidRPr="00CE16DB">
        <w:rPr>
          <w:lang w:val="uk-UA"/>
        </w:rPr>
        <w:t xml:space="preserve"> </w:t>
      </w:r>
      <w:r w:rsidRPr="00E91442">
        <w:rPr>
          <w:lang w:val="en-US"/>
        </w:rPr>
        <w:t>LED</w:t>
      </w:r>
      <w:r w:rsidRPr="00CE16DB">
        <w:rPr>
          <w:lang w:val="uk-UA"/>
        </w:rPr>
        <w:t xml:space="preserve">-технологій, споживання </w:t>
      </w:r>
      <w:r w:rsidR="000A5734">
        <w:rPr>
          <w:lang w:val="uk-UA"/>
        </w:rPr>
        <w:t xml:space="preserve">електроенергії зменшилося на </w:t>
      </w:r>
      <w:r w:rsidR="000A5734">
        <w:rPr>
          <w:lang w:val="uk-UA"/>
        </w:rPr>
        <w:lastRenderedPageBreak/>
        <w:t>75</w:t>
      </w:r>
      <w:r w:rsidRPr="00CE16DB">
        <w:rPr>
          <w:lang w:val="uk-UA"/>
        </w:rPr>
        <w:t>% та покращилас</w:t>
      </w:r>
      <w:r w:rsidR="000A5734">
        <w:rPr>
          <w:lang w:val="uk-UA"/>
        </w:rPr>
        <w:t xml:space="preserve">я якість освітлення вулиць, яке зараз здійснюється </w:t>
      </w:r>
      <w:r w:rsidRPr="00CE16DB">
        <w:rPr>
          <w:lang w:val="uk-UA"/>
        </w:rPr>
        <w:t xml:space="preserve">протягом усієї ночі. </w:t>
      </w:r>
    </w:p>
    <w:p w:rsidR="005E0494" w:rsidRPr="00CE16DB" w:rsidRDefault="005E0494" w:rsidP="005E0494">
      <w:pPr>
        <w:ind w:firstLine="567"/>
        <w:jc w:val="both"/>
        <w:rPr>
          <w:lang w:val="uk-UA"/>
        </w:rPr>
      </w:pPr>
      <w:r>
        <w:rPr>
          <w:lang w:val="uk-UA"/>
        </w:rPr>
        <w:t>Завдяки встановленню геліосистеми</w:t>
      </w:r>
      <w:r w:rsidRPr="00CE16DB">
        <w:rPr>
          <w:lang w:val="uk-UA"/>
        </w:rPr>
        <w:t xml:space="preserve"> споживання електроенергії </w:t>
      </w:r>
      <w:r>
        <w:rPr>
          <w:lang w:val="uk-UA"/>
        </w:rPr>
        <w:t xml:space="preserve">у будівлі поліклінічного відділення </w:t>
      </w:r>
      <w:r w:rsidRPr="00CE16DB">
        <w:rPr>
          <w:lang w:val="uk-UA"/>
        </w:rPr>
        <w:t>зменш</w:t>
      </w:r>
      <w:r>
        <w:rPr>
          <w:lang w:val="uk-UA"/>
        </w:rPr>
        <w:t xml:space="preserve">ено </w:t>
      </w:r>
      <w:r w:rsidRPr="00CE16DB">
        <w:rPr>
          <w:lang w:val="uk-UA"/>
        </w:rPr>
        <w:t>на 11,4</w:t>
      </w:r>
      <w:r w:rsidRPr="00A84A85">
        <w:rPr>
          <w:lang w:val="uk-UA"/>
        </w:rPr>
        <w:t xml:space="preserve"> </w:t>
      </w:r>
      <w:r w:rsidRPr="00CE16DB">
        <w:rPr>
          <w:lang w:val="uk-UA"/>
        </w:rPr>
        <w:t>%, наслідком чого стало скорочення викидів СО</w:t>
      </w:r>
      <w:r w:rsidRPr="00CE16DB">
        <w:rPr>
          <w:vertAlign w:val="subscript"/>
          <w:lang w:val="uk-UA"/>
        </w:rPr>
        <w:t>2</w:t>
      </w:r>
      <w:r w:rsidRPr="00CE16DB">
        <w:rPr>
          <w:lang w:val="uk-UA"/>
        </w:rPr>
        <w:t xml:space="preserve"> в атмосферу на 25,5 тони, створ</w:t>
      </w:r>
      <w:r w:rsidRPr="00A84A85">
        <w:rPr>
          <w:lang w:val="uk-UA"/>
        </w:rPr>
        <w:t>ен</w:t>
      </w:r>
      <w:r>
        <w:rPr>
          <w:lang w:val="uk-UA"/>
        </w:rPr>
        <w:t>о</w:t>
      </w:r>
      <w:r w:rsidRPr="00CE16DB">
        <w:rPr>
          <w:lang w:val="uk-UA"/>
        </w:rPr>
        <w:t xml:space="preserve"> комфортн</w:t>
      </w:r>
      <w:r>
        <w:rPr>
          <w:lang w:val="uk-UA"/>
        </w:rPr>
        <w:t>і</w:t>
      </w:r>
      <w:r w:rsidRPr="00CE16DB">
        <w:rPr>
          <w:lang w:val="uk-UA"/>
        </w:rPr>
        <w:t xml:space="preserve"> санітарно-гігієнічн</w:t>
      </w:r>
      <w:r>
        <w:rPr>
          <w:lang w:val="uk-UA"/>
        </w:rPr>
        <w:t>і</w:t>
      </w:r>
      <w:r w:rsidRPr="00CE16DB">
        <w:rPr>
          <w:lang w:val="uk-UA"/>
        </w:rPr>
        <w:t xml:space="preserve"> умови для працюючого персоналу та забезпеч</w:t>
      </w:r>
      <w:r w:rsidRPr="00A84A85">
        <w:rPr>
          <w:lang w:val="uk-UA"/>
        </w:rPr>
        <w:t>ен</w:t>
      </w:r>
      <w:r>
        <w:rPr>
          <w:lang w:val="uk-UA"/>
        </w:rPr>
        <w:t>о</w:t>
      </w:r>
      <w:r w:rsidRPr="00CE16DB">
        <w:rPr>
          <w:lang w:val="uk-UA"/>
        </w:rPr>
        <w:t xml:space="preserve"> функціонування басейну протягом року.</w:t>
      </w:r>
    </w:p>
    <w:p w:rsidR="005E0494" w:rsidRDefault="005E0494" w:rsidP="005E0494">
      <w:pPr>
        <w:ind w:firstLine="567"/>
        <w:jc w:val="both"/>
        <w:rPr>
          <w:lang w:val="uk-UA"/>
        </w:rPr>
      </w:pPr>
      <w:r w:rsidRPr="00CE16DB">
        <w:rPr>
          <w:lang w:val="uk-UA"/>
        </w:rPr>
        <w:t>Завдяки впровадженню індивідуальних теплових пунктів в опалювальному періоді 2017 -2018</w:t>
      </w:r>
      <w:r>
        <w:rPr>
          <w:lang w:val="uk-UA"/>
        </w:rPr>
        <w:t xml:space="preserve"> років</w:t>
      </w:r>
      <w:r w:rsidRPr="00CE16DB">
        <w:rPr>
          <w:lang w:val="uk-UA"/>
        </w:rPr>
        <w:t xml:space="preserve"> у двох загальноосвітніх школах І-ІІІ ступенів № 1 та № 6 та двох дошкільних навчальних закладах № 12 «Червона шапочка» та № 17 «Золотий ключик» відбулося зменше</w:t>
      </w:r>
      <w:r w:rsidR="004B33B2">
        <w:rPr>
          <w:lang w:val="uk-UA"/>
        </w:rPr>
        <w:t>ння споживання теплової енергії</w:t>
      </w:r>
      <w:r w:rsidRPr="00CE16DB">
        <w:rPr>
          <w:lang w:val="uk-UA"/>
        </w:rPr>
        <w:t xml:space="preserve"> в середньому </w:t>
      </w:r>
      <w:r>
        <w:rPr>
          <w:lang w:val="uk-UA"/>
        </w:rPr>
        <w:t xml:space="preserve">за </w:t>
      </w:r>
      <w:r w:rsidRPr="00CE16DB">
        <w:rPr>
          <w:lang w:val="uk-UA"/>
        </w:rPr>
        <w:t>дани</w:t>
      </w:r>
      <w:r>
        <w:rPr>
          <w:lang w:val="uk-UA"/>
        </w:rPr>
        <w:t>ми</w:t>
      </w:r>
      <w:r w:rsidRPr="00CE16DB">
        <w:rPr>
          <w:lang w:val="uk-UA"/>
        </w:rPr>
        <w:t xml:space="preserve"> бюджетних заклад</w:t>
      </w:r>
      <w:r>
        <w:rPr>
          <w:lang w:val="uk-UA"/>
        </w:rPr>
        <w:t>ів</w:t>
      </w:r>
      <w:r w:rsidRPr="00CE16DB">
        <w:rPr>
          <w:lang w:val="uk-UA"/>
        </w:rPr>
        <w:t xml:space="preserve"> на 18,5 % у порівнянні з попереднім опалювальним періодом, як наслідок </w:t>
      </w:r>
      <w:r>
        <w:rPr>
          <w:lang w:val="uk-UA"/>
        </w:rPr>
        <w:t xml:space="preserve">- </w:t>
      </w:r>
      <w:r w:rsidRPr="00CE16DB">
        <w:rPr>
          <w:lang w:val="uk-UA"/>
        </w:rPr>
        <w:t>скорочення викидів СО</w:t>
      </w:r>
      <w:r w:rsidRPr="00CE16DB">
        <w:rPr>
          <w:vertAlign w:val="subscript"/>
          <w:lang w:val="uk-UA"/>
        </w:rPr>
        <w:t>2</w:t>
      </w:r>
      <w:r w:rsidRPr="00CE16DB">
        <w:rPr>
          <w:lang w:val="uk-UA"/>
        </w:rPr>
        <w:t xml:space="preserve"> на 7</w:t>
      </w:r>
      <w:r w:rsidR="004B33B2">
        <w:rPr>
          <w:lang w:val="uk-UA"/>
        </w:rPr>
        <w:t xml:space="preserve">4,8 т та заощадження бюджетних </w:t>
      </w:r>
      <w:r w:rsidRPr="00CE16DB">
        <w:rPr>
          <w:lang w:val="uk-UA"/>
        </w:rPr>
        <w:t>коштів на 413,4 тис.грн.</w:t>
      </w:r>
    </w:p>
    <w:p w:rsidR="005E0494" w:rsidRPr="00CE16DB" w:rsidRDefault="005E0494" w:rsidP="005E0494">
      <w:pPr>
        <w:ind w:firstLine="567"/>
        <w:jc w:val="both"/>
        <w:rPr>
          <w:lang w:val="uk-UA"/>
        </w:rPr>
      </w:pPr>
      <w:r>
        <w:rPr>
          <w:lang w:val="uk-UA"/>
        </w:rPr>
        <w:t>Впровадження енергоменеджменту в бюджетній сфері та робота в інформаційній системі енергетичного моніторингу уможливлює, завдяки здійсненню щоденного контролю на мі</w:t>
      </w:r>
      <w:r w:rsidR="004B33B2">
        <w:rPr>
          <w:lang w:val="uk-UA"/>
        </w:rPr>
        <w:t xml:space="preserve">сцях, не тільки </w:t>
      </w:r>
      <w:r>
        <w:rPr>
          <w:lang w:val="uk-UA"/>
        </w:rPr>
        <w:t>раціональне споживання енергетичних ресурсів, а також покращення комфортних умов для перебування.</w:t>
      </w:r>
    </w:p>
    <w:p w:rsidR="005E0494" w:rsidRDefault="005E0494" w:rsidP="005E0494">
      <w:pPr>
        <w:ind w:firstLine="567"/>
        <w:jc w:val="both"/>
        <w:rPr>
          <w:lang w:val="uk-UA"/>
        </w:rPr>
      </w:pPr>
      <w:r w:rsidRPr="00CE16DB">
        <w:rPr>
          <w:lang w:val="uk-UA"/>
        </w:rPr>
        <w:t>Для забезпечення державної політики у сферах використання паливно-енергетичних ресурсів, енергозбереження, відновлювальних джерел енергії та альтернативних видів палива, а також забезпечення збільшення частки енергії, виробленої з альтернативних видів палива</w:t>
      </w:r>
      <w:r>
        <w:rPr>
          <w:lang w:val="uk-UA"/>
        </w:rPr>
        <w:t>,</w:t>
      </w:r>
      <w:r w:rsidRPr="00CE16DB">
        <w:rPr>
          <w:lang w:val="uk-UA"/>
        </w:rPr>
        <w:t xml:space="preserve"> впроваджено геліосистему у медичній установі та здійснюється використання деревних відходів для опалення будівель комунальними підприємствами міста.</w:t>
      </w:r>
    </w:p>
    <w:p w:rsidR="005E0494" w:rsidRDefault="005E0494" w:rsidP="005E0494">
      <w:pPr>
        <w:ind w:firstLine="567"/>
        <w:jc w:val="both"/>
        <w:rPr>
          <w:lang w:val="uk-UA"/>
        </w:rPr>
      </w:pPr>
      <w:r>
        <w:rPr>
          <w:lang w:val="uk-UA"/>
        </w:rPr>
        <w:t>З метою скорочення споживання енергоресурсів, на промислових підприємствах міста також активно впроваджуються енергоефективні заходи:</w:t>
      </w:r>
    </w:p>
    <w:p w:rsidR="005E0494" w:rsidRDefault="005E0494" w:rsidP="005E0494">
      <w:pPr>
        <w:ind w:firstLine="567"/>
        <w:jc w:val="both"/>
        <w:rPr>
          <w:lang w:val="uk-UA"/>
        </w:rPr>
      </w:pPr>
      <w:r>
        <w:rPr>
          <w:lang w:val="uk-UA"/>
        </w:rPr>
        <w:t>- на ТОВ «Лубенський молочний завод» модернізовано систему опалення зі встановленням пелетних печей на альтернативних видах палива;</w:t>
      </w:r>
    </w:p>
    <w:p w:rsidR="005E0494" w:rsidRDefault="005E0494" w:rsidP="005E0494">
      <w:pPr>
        <w:ind w:firstLine="567"/>
        <w:jc w:val="both"/>
        <w:rPr>
          <w:lang w:val="uk-UA"/>
        </w:rPr>
      </w:pPr>
      <w:r>
        <w:rPr>
          <w:lang w:val="uk-UA"/>
        </w:rPr>
        <w:t>-  на відокремленому підрозділі «Лубенський верстатобудівний завод» АТ «Мотор Січ» встановлено два котла на твердому паливі (дрова) для опалення побутових приміщень та підігріву води в душових;</w:t>
      </w:r>
    </w:p>
    <w:p w:rsidR="005E0494" w:rsidRDefault="005E0494" w:rsidP="005E0494">
      <w:pPr>
        <w:ind w:firstLine="567"/>
        <w:jc w:val="both"/>
        <w:rPr>
          <w:lang w:val="uk-UA"/>
        </w:rPr>
      </w:pPr>
      <w:r>
        <w:rPr>
          <w:lang w:val="uk-UA"/>
        </w:rPr>
        <w:t>-  на ПП «Лубнимаш» спроектовано, виготовлено, змонтовано і введено в експлуатацію 5 високоефективних автономних котлів, що працюють на твердому паливі;</w:t>
      </w:r>
    </w:p>
    <w:p w:rsidR="005E0494" w:rsidRPr="00103BBB" w:rsidRDefault="005E0494" w:rsidP="005E0494">
      <w:pPr>
        <w:ind w:firstLine="567"/>
        <w:jc w:val="both"/>
        <w:rPr>
          <w:lang w:val="uk-UA"/>
        </w:rPr>
      </w:pPr>
      <w:r>
        <w:rPr>
          <w:lang w:val="uk-UA"/>
        </w:rPr>
        <w:t>- на ТОВ «Валтекс-маркетинг Плюс» завершується реконструкція котельної з установленням нового парового котла Е1.6-0.9ГМ.</w:t>
      </w:r>
    </w:p>
    <w:p w:rsidR="005E0494" w:rsidRDefault="005E0494" w:rsidP="005E0494">
      <w:pPr>
        <w:jc w:val="center"/>
        <w:rPr>
          <w:b/>
        </w:rPr>
      </w:pPr>
    </w:p>
    <w:p w:rsidR="005E0494" w:rsidRPr="00912AFD" w:rsidRDefault="005E0494" w:rsidP="005E0494">
      <w:pPr>
        <w:ind w:firstLine="600"/>
        <w:jc w:val="both"/>
        <w:rPr>
          <w:u w:val="single"/>
        </w:rPr>
      </w:pPr>
      <w:proofErr w:type="gramStart"/>
      <w:r w:rsidRPr="00912AFD">
        <w:rPr>
          <w:u w:val="single"/>
        </w:rPr>
        <w:t>Пр</w:t>
      </w:r>
      <w:proofErr w:type="gramEnd"/>
      <w:r w:rsidRPr="00912AFD">
        <w:rPr>
          <w:u w:val="single"/>
        </w:rPr>
        <w:t xml:space="preserve">іоритетні </w:t>
      </w:r>
      <w:r>
        <w:rPr>
          <w:u w:val="single"/>
        </w:rPr>
        <w:t xml:space="preserve">напрямки розвитку </w:t>
      </w:r>
      <w:r w:rsidRPr="00912AFD">
        <w:rPr>
          <w:u w:val="single"/>
        </w:rPr>
        <w:t>на 201</w:t>
      </w:r>
      <w:r>
        <w:rPr>
          <w:u w:val="single"/>
        </w:rPr>
        <w:t>9</w:t>
      </w:r>
      <w:r w:rsidRPr="00912AFD">
        <w:rPr>
          <w:u w:val="single"/>
        </w:rPr>
        <w:t xml:space="preserve"> рік:</w:t>
      </w:r>
    </w:p>
    <w:p w:rsidR="005E0494" w:rsidRPr="00912AFD" w:rsidRDefault="005E0494" w:rsidP="005E0494">
      <w:pPr>
        <w:ind w:firstLine="600"/>
        <w:jc w:val="both"/>
        <w:rPr>
          <w:u w:val="single"/>
        </w:rPr>
      </w:pPr>
    </w:p>
    <w:p w:rsidR="005E0494" w:rsidRPr="004B33B2" w:rsidRDefault="005E0494" w:rsidP="001C65DB">
      <w:pPr>
        <w:pStyle w:val="af0"/>
        <w:numPr>
          <w:ilvl w:val="0"/>
          <w:numId w:val="30"/>
        </w:numPr>
        <w:tabs>
          <w:tab w:val="left" w:pos="840"/>
        </w:tabs>
        <w:jc w:val="both"/>
        <w:rPr>
          <w:sz w:val="28"/>
          <w:szCs w:val="28"/>
        </w:rPr>
      </w:pPr>
      <w:r w:rsidRPr="004B33B2">
        <w:rPr>
          <w:sz w:val="28"/>
          <w:szCs w:val="28"/>
        </w:rPr>
        <w:t>надання більш якісних послуг енергозабезпечення у місті;</w:t>
      </w:r>
    </w:p>
    <w:p w:rsidR="005E0494" w:rsidRPr="004B33B2" w:rsidRDefault="005E0494" w:rsidP="001C65DB">
      <w:pPr>
        <w:pStyle w:val="af0"/>
        <w:numPr>
          <w:ilvl w:val="0"/>
          <w:numId w:val="30"/>
        </w:numPr>
        <w:tabs>
          <w:tab w:val="left" w:pos="840"/>
        </w:tabs>
        <w:jc w:val="both"/>
        <w:rPr>
          <w:sz w:val="28"/>
          <w:szCs w:val="28"/>
        </w:rPr>
      </w:pPr>
      <w:r w:rsidRPr="004B33B2">
        <w:rPr>
          <w:sz w:val="28"/>
          <w:szCs w:val="28"/>
        </w:rPr>
        <w:t>ефективне використання енергоресурсів, що сприятиме переведенню економіки на енергозберігаючий шлях розвитку, зни</w:t>
      </w:r>
      <w:r w:rsidRPr="004B33B2">
        <w:rPr>
          <w:sz w:val="28"/>
          <w:szCs w:val="28"/>
        </w:rPr>
        <w:softHyphen/>
        <w:t>ження енергоємності товарів і послуг;</w:t>
      </w:r>
    </w:p>
    <w:p w:rsidR="005E0494" w:rsidRPr="004B33B2" w:rsidRDefault="005E0494" w:rsidP="001C65DB">
      <w:pPr>
        <w:pStyle w:val="af0"/>
        <w:numPr>
          <w:ilvl w:val="0"/>
          <w:numId w:val="30"/>
        </w:numPr>
        <w:tabs>
          <w:tab w:val="left" w:pos="840"/>
        </w:tabs>
        <w:jc w:val="both"/>
        <w:rPr>
          <w:sz w:val="28"/>
          <w:szCs w:val="28"/>
        </w:rPr>
      </w:pPr>
      <w:r w:rsidRPr="004B33B2">
        <w:rPr>
          <w:sz w:val="28"/>
          <w:szCs w:val="28"/>
        </w:rPr>
        <w:lastRenderedPageBreak/>
        <w:t>задоволення вимог соціальної, екологічної та виробничої безпеки, мінімізація шкідливих викидів енергогенеруючих підприємств у довкілля;</w:t>
      </w:r>
    </w:p>
    <w:p w:rsidR="005E0494" w:rsidRPr="004B33B2" w:rsidRDefault="005E0494" w:rsidP="001C65DB">
      <w:pPr>
        <w:pStyle w:val="af0"/>
        <w:numPr>
          <w:ilvl w:val="0"/>
          <w:numId w:val="30"/>
        </w:numPr>
        <w:tabs>
          <w:tab w:val="num" w:pos="0"/>
          <w:tab w:val="left" w:pos="851"/>
        </w:tabs>
        <w:jc w:val="both"/>
        <w:rPr>
          <w:sz w:val="28"/>
          <w:szCs w:val="28"/>
        </w:rPr>
      </w:pPr>
      <w:r w:rsidRPr="004B33B2">
        <w:rPr>
          <w:sz w:val="28"/>
          <w:szCs w:val="28"/>
        </w:rPr>
        <w:t>продовження роботи з впровадження енергоефективних та енергозберігаючих проектів з метою скорочення витрат місцевого бюджету та зниження рівня викидів шкідливих речовин, зокрема СО</w:t>
      </w:r>
      <w:r w:rsidRPr="004B33B2">
        <w:rPr>
          <w:sz w:val="28"/>
          <w:szCs w:val="28"/>
          <w:vertAlign w:val="subscript"/>
        </w:rPr>
        <w:t>2</w:t>
      </w:r>
      <w:r w:rsidRPr="004B33B2">
        <w:rPr>
          <w:sz w:val="28"/>
          <w:szCs w:val="28"/>
        </w:rPr>
        <w:t>;</w:t>
      </w:r>
    </w:p>
    <w:p w:rsidR="005E0494" w:rsidRPr="004B33B2" w:rsidRDefault="005E0494" w:rsidP="001C65DB">
      <w:pPr>
        <w:pStyle w:val="af0"/>
        <w:numPr>
          <w:ilvl w:val="0"/>
          <w:numId w:val="30"/>
        </w:numPr>
        <w:tabs>
          <w:tab w:val="num" w:pos="0"/>
          <w:tab w:val="left" w:pos="851"/>
        </w:tabs>
        <w:jc w:val="both"/>
        <w:rPr>
          <w:sz w:val="28"/>
          <w:szCs w:val="28"/>
        </w:rPr>
      </w:pPr>
      <w:r w:rsidRPr="004B33B2">
        <w:rPr>
          <w:sz w:val="28"/>
          <w:szCs w:val="28"/>
        </w:rPr>
        <w:t xml:space="preserve">продовження роботи у системі енергоменеджменту </w:t>
      </w:r>
      <w:r w:rsidR="004B33B2">
        <w:rPr>
          <w:sz w:val="28"/>
          <w:szCs w:val="28"/>
        </w:rPr>
        <w:t>та здійснення енергомоніторингу</w:t>
      </w:r>
      <w:r w:rsidRPr="004B33B2">
        <w:rPr>
          <w:sz w:val="28"/>
          <w:szCs w:val="28"/>
        </w:rPr>
        <w:t xml:space="preserve"> ефективного використання енергоресурсів в бюджетній сфері з метою скорочення витрат місцевого бюджету та збереження довкілля;</w:t>
      </w:r>
    </w:p>
    <w:p w:rsidR="005E0494" w:rsidRPr="004B33B2" w:rsidRDefault="005E0494" w:rsidP="001C65DB">
      <w:pPr>
        <w:pStyle w:val="af0"/>
        <w:numPr>
          <w:ilvl w:val="0"/>
          <w:numId w:val="30"/>
        </w:numPr>
        <w:tabs>
          <w:tab w:val="num" w:pos="0"/>
          <w:tab w:val="left" w:pos="851"/>
        </w:tabs>
        <w:jc w:val="both"/>
        <w:rPr>
          <w:sz w:val="28"/>
          <w:szCs w:val="28"/>
        </w:rPr>
      </w:pPr>
      <w:r w:rsidRPr="004B33B2">
        <w:rPr>
          <w:sz w:val="28"/>
          <w:szCs w:val="28"/>
        </w:rPr>
        <w:t>продовження роботи над «зеленими» проектами з метою збереження навколишнього природного середовища та покращення інфраструктури й екології міста (альтернативна та відновлювана енергетика, геліосистеми, теплові системи «повітря-вода», тощо);</w:t>
      </w:r>
    </w:p>
    <w:p w:rsidR="005E0494" w:rsidRPr="004B33B2" w:rsidRDefault="005E0494" w:rsidP="001C65DB">
      <w:pPr>
        <w:pStyle w:val="af0"/>
        <w:numPr>
          <w:ilvl w:val="0"/>
          <w:numId w:val="30"/>
        </w:numPr>
        <w:tabs>
          <w:tab w:val="num" w:pos="0"/>
          <w:tab w:val="left" w:pos="851"/>
        </w:tabs>
        <w:jc w:val="both"/>
        <w:rPr>
          <w:sz w:val="28"/>
          <w:szCs w:val="28"/>
        </w:rPr>
      </w:pPr>
      <w:r w:rsidRPr="004B33B2">
        <w:rPr>
          <w:sz w:val="28"/>
          <w:szCs w:val="28"/>
        </w:rPr>
        <w:t>підвищення рівня обізнаності населення щодо економічної доцільності використання енергозберігаючого обладнання та новітніх технологій.</w:t>
      </w:r>
    </w:p>
    <w:p w:rsidR="005E0494" w:rsidRPr="00CE16DB" w:rsidRDefault="005E0494" w:rsidP="005E0494">
      <w:pPr>
        <w:pStyle w:val="a9"/>
        <w:ind w:left="567"/>
        <w:rPr>
          <w:lang w:val="uk-UA"/>
        </w:rPr>
      </w:pPr>
    </w:p>
    <w:p w:rsidR="005E0494" w:rsidRPr="007B0B60" w:rsidRDefault="005E0494" w:rsidP="005E0494">
      <w:pPr>
        <w:tabs>
          <w:tab w:val="left" w:pos="355"/>
        </w:tabs>
        <w:ind w:firstLine="600"/>
        <w:jc w:val="both"/>
        <w:rPr>
          <w:u w:val="single"/>
        </w:rPr>
      </w:pPr>
      <w:r>
        <w:rPr>
          <w:u w:val="single"/>
        </w:rPr>
        <w:t>Ключові</w:t>
      </w:r>
      <w:r w:rsidRPr="007B0B60">
        <w:rPr>
          <w:u w:val="single"/>
        </w:rPr>
        <w:t xml:space="preserve"> заходи на 201</w:t>
      </w:r>
      <w:r>
        <w:rPr>
          <w:u w:val="single"/>
        </w:rPr>
        <w:t>9</w:t>
      </w:r>
      <w:r w:rsidRPr="007B0B60">
        <w:rPr>
          <w:u w:val="single"/>
        </w:rPr>
        <w:t xml:space="preserve"> </w:t>
      </w:r>
      <w:proofErr w:type="gramStart"/>
      <w:r w:rsidRPr="007B0B60">
        <w:rPr>
          <w:u w:val="single"/>
        </w:rPr>
        <w:t>р</w:t>
      </w:r>
      <w:proofErr w:type="gramEnd"/>
      <w:r w:rsidRPr="007B0B60">
        <w:rPr>
          <w:u w:val="single"/>
        </w:rPr>
        <w:t>ік:</w:t>
      </w:r>
    </w:p>
    <w:p w:rsidR="005E0494" w:rsidRPr="00912AFD" w:rsidRDefault="005E0494" w:rsidP="005E0494">
      <w:pPr>
        <w:rPr>
          <w:color w:val="FF0000"/>
        </w:rPr>
      </w:pPr>
    </w:p>
    <w:p w:rsidR="005E0494" w:rsidRPr="00F34986" w:rsidRDefault="005E0494" w:rsidP="001C65DB">
      <w:pPr>
        <w:numPr>
          <w:ilvl w:val="0"/>
          <w:numId w:val="31"/>
        </w:numPr>
        <w:tabs>
          <w:tab w:val="left" w:pos="1080"/>
        </w:tabs>
        <w:jc w:val="both"/>
        <w:rPr>
          <w:bCs/>
        </w:rPr>
      </w:pPr>
      <w:r w:rsidRPr="00F34986">
        <w:t xml:space="preserve">розробка заходів енергозбереження на  </w:t>
      </w:r>
      <w:proofErr w:type="gramStart"/>
      <w:r w:rsidRPr="00F34986">
        <w:t>п</w:t>
      </w:r>
      <w:proofErr w:type="gramEnd"/>
      <w:r w:rsidRPr="00F34986">
        <w:t xml:space="preserve">ідприємствах міста, в установах та організаціях - </w:t>
      </w:r>
      <w:r w:rsidRPr="00F34986">
        <w:rPr>
          <w:i/>
          <w:iCs/>
        </w:rPr>
        <w:t xml:space="preserve">підприємства, установи і організації міста </w:t>
      </w:r>
      <w:r w:rsidRPr="00F34986">
        <w:t>- протягом  2019 року;</w:t>
      </w:r>
    </w:p>
    <w:p w:rsidR="005E0494" w:rsidRPr="00F34986" w:rsidRDefault="005E0494" w:rsidP="001C65DB">
      <w:pPr>
        <w:numPr>
          <w:ilvl w:val="0"/>
          <w:numId w:val="31"/>
        </w:numPr>
        <w:tabs>
          <w:tab w:val="left" w:pos="1080"/>
        </w:tabs>
        <w:jc w:val="both"/>
        <w:rPr>
          <w:bCs/>
        </w:rPr>
      </w:pPr>
      <w:r w:rsidRPr="00F34986">
        <w:t xml:space="preserve">впровадження практичних заходів енергозбереження на промислових </w:t>
      </w:r>
      <w:proofErr w:type="gramStart"/>
      <w:r w:rsidRPr="00F34986">
        <w:t>п</w:t>
      </w:r>
      <w:proofErr w:type="gramEnd"/>
      <w:r w:rsidRPr="00F34986">
        <w:t xml:space="preserve">ідприємствах міста, в житлово-комунальному господарстві, у сфері транспорту і будівництва - </w:t>
      </w:r>
      <w:r w:rsidRPr="00F34986">
        <w:rPr>
          <w:i/>
          <w:iCs/>
        </w:rPr>
        <w:t xml:space="preserve">підприємства, установи і організації міста </w:t>
      </w:r>
      <w:r w:rsidRPr="00F34986">
        <w:t>- протягом 2019 року;</w:t>
      </w:r>
    </w:p>
    <w:p w:rsidR="005E0494" w:rsidRPr="00F34986" w:rsidRDefault="005E0494" w:rsidP="001C65DB">
      <w:pPr>
        <w:numPr>
          <w:ilvl w:val="0"/>
          <w:numId w:val="31"/>
        </w:numPr>
        <w:tabs>
          <w:tab w:val="left" w:pos="1080"/>
        </w:tabs>
        <w:jc w:val="both"/>
        <w:rPr>
          <w:bCs/>
        </w:rPr>
      </w:pPr>
      <w:r w:rsidRPr="00F34986">
        <w:t xml:space="preserve">перехід </w:t>
      </w:r>
      <w:proofErr w:type="gramStart"/>
      <w:r w:rsidRPr="00F34986">
        <w:t>п</w:t>
      </w:r>
      <w:proofErr w:type="gramEnd"/>
      <w:r w:rsidRPr="00F34986">
        <w:t xml:space="preserve">ідприємств на альтернативні види палива – </w:t>
      </w:r>
      <w:r w:rsidRPr="00F34986">
        <w:rPr>
          <w:i/>
        </w:rPr>
        <w:t>промислові, комунальні підприємства міста</w:t>
      </w:r>
      <w:r w:rsidRPr="00F34986">
        <w:rPr>
          <w:b/>
        </w:rPr>
        <w:t xml:space="preserve"> - </w:t>
      </w:r>
      <w:r w:rsidRPr="00F34986">
        <w:t>протягом 2019 року;</w:t>
      </w:r>
    </w:p>
    <w:p w:rsidR="005E0494" w:rsidRPr="00F34986" w:rsidRDefault="005E0494" w:rsidP="001C65DB">
      <w:pPr>
        <w:pStyle w:val="af0"/>
        <w:numPr>
          <w:ilvl w:val="0"/>
          <w:numId w:val="31"/>
        </w:numPr>
        <w:tabs>
          <w:tab w:val="left" w:pos="1134"/>
        </w:tabs>
        <w:jc w:val="both"/>
        <w:rPr>
          <w:sz w:val="28"/>
          <w:szCs w:val="28"/>
        </w:rPr>
      </w:pPr>
      <w:r w:rsidRPr="00F34986">
        <w:rPr>
          <w:sz w:val="28"/>
          <w:szCs w:val="28"/>
        </w:rPr>
        <w:t xml:space="preserve">ефективна робота в інформаційній системі енергомоніторингу (ІСЕ) – </w:t>
      </w:r>
      <w:r w:rsidRPr="00F34986">
        <w:rPr>
          <w:i/>
          <w:sz w:val="28"/>
          <w:szCs w:val="28"/>
        </w:rPr>
        <w:t xml:space="preserve">відділ економічного розвитку і торгівлі виконавчого комітету міської ради, бюджетні установи та організації міста </w:t>
      </w:r>
      <w:r w:rsidRPr="00F34986">
        <w:rPr>
          <w:sz w:val="28"/>
          <w:szCs w:val="28"/>
        </w:rPr>
        <w:t>- протягом 2019 року;</w:t>
      </w:r>
    </w:p>
    <w:p w:rsidR="005E0494" w:rsidRPr="00F34986" w:rsidRDefault="005E0494" w:rsidP="001C65DB">
      <w:pPr>
        <w:pStyle w:val="af0"/>
        <w:numPr>
          <w:ilvl w:val="0"/>
          <w:numId w:val="31"/>
        </w:numPr>
        <w:tabs>
          <w:tab w:val="left" w:pos="1134"/>
        </w:tabs>
        <w:jc w:val="both"/>
        <w:rPr>
          <w:sz w:val="28"/>
          <w:szCs w:val="28"/>
        </w:rPr>
      </w:pPr>
      <w:r w:rsidRPr="00F34986">
        <w:rPr>
          <w:sz w:val="28"/>
          <w:szCs w:val="28"/>
        </w:rPr>
        <w:t>реалізація Плану дій сталого енергетичного розвитку (</w:t>
      </w:r>
      <w:r w:rsidRPr="00F34986">
        <w:rPr>
          <w:rStyle w:val="notranslate"/>
          <w:rFonts w:eastAsia="SimSun"/>
          <w:sz w:val="28"/>
          <w:szCs w:val="28"/>
        </w:rPr>
        <w:t>SEAP)</w:t>
      </w:r>
      <w:r w:rsidRPr="00F34986">
        <w:rPr>
          <w:sz w:val="28"/>
          <w:szCs w:val="28"/>
        </w:rPr>
        <w:t xml:space="preserve"> міста Лубни на період 2017-2020-2030 років – </w:t>
      </w:r>
      <w:r w:rsidRPr="00F34986">
        <w:rPr>
          <w:i/>
          <w:sz w:val="28"/>
          <w:szCs w:val="28"/>
        </w:rPr>
        <w:t>управління, відділи та служби виконавчого комітету міської ради,</w:t>
      </w:r>
      <w:r w:rsidRPr="00F34986">
        <w:rPr>
          <w:sz w:val="28"/>
          <w:szCs w:val="28"/>
        </w:rPr>
        <w:t xml:space="preserve"> </w:t>
      </w:r>
      <w:r w:rsidRPr="00F34986">
        <w:rPr>
          <w:i/>
          <w:sz w:val="28"/>
          <w:szCs w:val="28"/>
        </w:rPr>
        <w:t xml:space="preserve">підприємства, установи та організації міста </w:t>
      </w:r>
      <w:r w:rsidRPr="00F34986">
        <w:rPr>
          <w:sz w:val="28"/>
          <w:szCs w:val="28"/>
        </w:rPr>
        <w:t>- протягом 2019 року;</w:t>
      </w:r>
    </w:p>
    <w:p w:rsidR="005E0494" w:rsidRPr="00F34986" w:rsidRDefault="005E0494" w:rsidP="001C65DB">
      <w:pPr>
        <w:pStyle w:val="af0"/>
        <w:numPr>
          <w:ilvl w:val="0"/>
          <w:numId w:val="31"/>
        </w:numPr>
        <w:tabs>
          <w:tab w:val="left" w:pos="1134"/>
        </w:tabs>
        <w:jc w:val="both"/>
        <w:rPr>
          <w:sz w:val="28"/>
          <w:szCs w:val="28"/>
        </w:rPr>
      </w:pPr>
      <w:r w:rsidRPr="00F34986">
        <w:rPr>
          <w:sz w:val="28"/>
          <w:szCs w:val="28"/>
        </w:rPr>
        <w:t xml:space="preserve">реалізація Місцевого плану дій з енергобезпеки (LESP) міста Лубни -  </w:t>
      </w:r>
      <w:r w:rsidRPr="00F34986">
        <w:rPr>
          <w:i/>
          <w:sz w:val="28"/>
          <w:szCs w:val="28"/>
        </w:rPr>
        <w:t>управління, відділи та служби виконавчого комітету міської ради,</w:t>
      </w:r>
      <w:r w:rsidRPr="00F34986">
        <w:rPr>
          <w:sz w:val="28"/>
          <w:szCs w:val="28"/>
        </w:rPr>
        <w:t xml:space="preserve"> </w:t>
      </w:r>
      <w:r w:rsidRPr="00F34986">
        <w:rPr>
          <w:i/>
          <w:sz w:val="28"/>
          <w:szCs w:val="28"/>
        </w:rPr>
        <w:t>підприємства, установи та організації міста</w:t>
      </w:r>
      <w:r w:rsidRPr="00F34986">
        <w:rPr>
          <w:sz w:val="28"/>
          <w:szCs w:val="28"/>
        </w:rPr>
        <w:t xml:space="preserve"> </w:t>
      </w:r>
      <w:r w:rsidRPr="00F34986">
        <w:rPr>
          <w:i/>
          <w:sz w:val="28"/>
          <w:szCs w:val="28"/>
        </w:rPr>
        <w:t xml:space="preserve"> </w:t>
      </w:r>
      <w:r w:rsidRPr="00F34986">
        <w:rPr>
          <w:sz w:val="28"/>
          <w:szCs w:val="28"/>
        </w:rPr>
        <w:t>- протягом 2019 року;</w:t>
      </w:r>
    </w:p>
    <w:p w:rsidR="005E0494" w:rsidRPr="00F34986" w:rsidRDefault="005E0494" w:rsidP="001C65DB">
      <w:pPr>
        <w:pStyle w:val="af0"/>
        <w:numPr>
          <w:ilvl w:val="0"/>
          <w:numId w:val="31"/>
        </w:numPr>
        <w:tabs>
          <w:tab w:val="left" w:pos="1134"/>
        </w:tabs>
        <w:jc w:val="both"/>
        <w:rPr>
          <w:sz w:val="28"/>
          <w:szCs w:val="28"/>
        </w:rPr>
      </w:pPr>
      <w:r w:rsidRPr="00F34986">
        <w:rPr>
          <w:rStyle w:val="xfm28438876"/>
          <w:sz w:val="28"/>
          <w:szCs w:val="28"/>
        </w:rPr>
        <w:t xml:space="preserve">реалізація </w:t>
      </w:r>
      <w:r w:rsidRPr="00F34986">
        <w:rPr>
          <w:sz w:val="28"/>
          <w:szCs w:val="28"/>
        </w:rPr>
        <w:t xml:space="preserve">проекту </w:t>
      </w:r>
      <w:r w:rsidRPr="00F34986">
        <w:rPr>
          <w:rStyle w:val="xfm28438876"/>
          <w:sz w:val="28"/>
          <w:szCs w:val="28"/>
        </w:rPr>
        <w:t xml:space="preserve">«Впровадження альтернативних систем опалення для окремих закладів освіти та охорони здоров’я міста (встановлення геліосистем, теплових насосів «повітря-вода» та електрокотлів)» - </w:t>
      </w:r>
      <w:r w:rsidRPr="00F34986">
        <w:rPr>
          <w:i/>
          <w:sz w:val="28"/>
          <w:szCs w:val="28"/>
        </w:rPr>
        <w:t xml:space="preserve">управління освіти виконавчого комітету міської ради, управління охорони здоров’я виконавчого комітету міської ради </w:t>
      </w:r>
      <w:r w:rsidRPr="00F34986">
        <w:rPr>
          <w:sz w:val="28"/>
          <w:szCs w:val="28"/>
        </w:rPr>
        <w:t>- протягом 2019 року;</w:t>
      </w:r>
    </w:p>
    <w:p w:rsidR="005E0494" w:rsidRPr="00F34986" w:rsidRDefault="005E0494" w:rsidP="001C65DB">
      <w:pPr>
        <w:numPr>
          <w:ilvl w:val="0"/>
          <w:numId w:val="31"/>
        </w:numPr>
        <w:tabs>
          <w:tab w:val="left" w:pos="993"/>
          <w:tab w:val="left" w:pos="1134"/>
          <w:tab w:val="left" w:pos="10602"/>
        </w:tabs>
        <w:ind w:right="-39"/>
        <w:jc w:val="both"/>
      </w:pPr>
      <w:r w:rsidRPr="00F34986">
        <w:rPr>
          <w:rStyle w:val="xfm28438876"/>
        </w:rPr>
        <w:lastRenderedPageBreak/>
        <w:t xml:space="preserve">впровадження альтернативних та відновлювальних джерел енергії </w:t>
      </w:r>
      <w:proofErr w:type="gramStart"/>
      <w:r w:rsidRPr="00F34986">
        <w:rPr>
          <w:rStyle w:val="xfm28438876"/>
        </w:rPr>
        <w:t>у</w:t>
      </w:r>
      <w:proofErr w:type="gramEnd"/>
      <w:r w:rsidRPr="00F34986">
        <w:rPr>
          <w:rStyle w:val="xfm28438876"/>
        </w:rPr>
        <w:t xml:space="preserve"> закладах управління освіти - </w:t>
      </w:r>
      <w:r w:rsidRPr="00F34986">
        <w:rPr>
          <w:i/>
        </w:rPr>
        <w:t>управління освіти виконавчого комітету</w:t>
      </w:r>
      <w:r w:rsidRPr="00F34986">
        <w:rPr>
          <w:i/>
          <w:lang w:val="uk-UA"/>
        </w:rPr>
        <w:t xml:space="preserve"> міської ради</w:t>
      </w:r>
      <w:r w:rsidRPr="00F34986">
        <w:rPr>
          <w:i/>
        </w:rPr>
        <w:t xml:space="preserve"> </w:t>
      </w:r>
      <w:r w:rsidRPr="00F34986">
        <w:t>- протягом 2019 року;</w:t>
      </w:r>
    </w:p>
    <w:p w:rsidR="005E0494" w:rsidRPr="00F34986" w:rsidRDefault="005E0494" w:rsidP="001C65DB">
      <w:pPr>
        <w:numPr>
          <w:ilvl w:val="0"/>
          <w:numId w:val="31"/>
        </w:numPr>
        <w:tabs>
          <w:tab w:val="left" w:pos="993"/>
          <w:tab w:val="left" w:pos="1134"/>
          <w:tab w:val="left" w:pos="10602"/>
        </w:tabs>
        <w:ind w:right="-39"/>
        <w:jc w:val="both"/>
        <w:rPr>
          <w:rStyle w:val="xfm28438876"/>
        </w:rPr>
      </w:pPr>
      <w:r w:rsidRPr="00F34986">
        <w:t xml:space="preserve">здійснення термомодернізації будівель бюджетної та комунальної сфери, ОСББ та населення – </w:t>
      </w:r>
      <w:proofErr w:type="gramStart"/>
      <w:r w:rsidRPr="00F34986">
        <w:rPr>
          <w:i/>
        </w:rPr>
        <w:t>п</w:t>
      </w:r>
      <w:proofErr w:type="gramEnd"/>
      <w:r w:rsidRPr="00F34986">
        <w:rPr>
          <w:i/>
        </w:rPr>
        <w:t>ідприємства, установи та організації міста</w:t>
      </w:r>
      <w:r w:rsidRPr="00F34986">
        <w:rPr>
          <w:i/>
          <w:lang w:val="uk-UA"/>
        </w:rPr>
        <w:t>, виконавчий комітет міської ради</w:t>
      </w:r>
      <w:r w:rsidRPr="00F34986">
        <w:t xml:space="preserve"> - протягом 2019 року;</w:t>
      </w:r>
    </w:p>
    <w:p w:rsidR="005E0494" w:rsidRPr="00F34986" w:rsidRDefault="005E0494" w:rsidP="001C65DB">
      <w:pPr>
        <w:numPr>
          <w:ilvl w:val="0"/>
          <w:numId w:val="31"/>
        </w:numPr>
        <w:tabs>
          <w:tab w:val="left" w:pos="993"/>
          <w:tab w:val="left" w:pos="1134"/>
          <w:tab w:val="left" w:pos="10602"/>
        </w:tabs>
        <w:ind w:right="-39"/>
        <w:jc w:val="both"/>
      </w:pPr>
      <w:r w:rsidRPr="00F34986">
        <w:t xml:space="preserve">фінансування енергозберігаючих завдань та заходів </w:t>
      </w:r>
      <w:proofErr w:type="gramStart"/>
      <w:r w:rsidRPr="00F34986">
        <w:t>у</w:t>
      </w:r>
      <w:proofErr w:type="gramEnd"/>
      <w:r w:rsidRPr="00F34986">
        <w:t xml:space="preserve"> межах виділених асигнувань з місцевого бюджету – </w:t>
      </w:r>
      <w:r w:rsidRPr="00F34986">
        <w:rPr>
          <w:i/>
        </w:rPr>
        <w:t>фінансове управління виконавчого комітету</w:t>
      </w:r>
      <w:r w:rsidRPr="00F34986">
        <w:t xml:space="preserve"> </w:t>
      </w:r>
      <w:r w:rsidRPr="00F34986">
        <w:rPr>
          <w:i/>
          <w:lang w:val="uk-UA"/>
        </w:rPr>
        <w:t>міської ради</w:t>
      </w:r>
      <w:r w:rsidRPr="00F34986">
        <w:rPr>
          <w:lang w:val="uk-UA"/>
        </w:rPr>
        <w:t xml:space="preserve"> </w:t>
      </w:r>
      <w:r w:rsidRPr="00F34986">
        <w:t>– протягом 2019 року.</w:t>
      </w:r>
    </w:p>
    <w:p w:rsidR="005E0494" w:rsidRDefault="005E0494" w:rsidP="005E0494">
      <w:pPr>
        <w:ind w:firstLine="600"/>
        <w:rPr>
          <w:u w:val="single"/>
        </w:rPr>
      </w:pPr>
    </w:p>
    <w:p w:rsidR="005E0494" w:rsidRPr="007B0B60" w:rsidRDefault="005E0494" w:rsidP="005E0494">
      <w:pPr>
        <w:ind w:firstLine="600"/>
        <w:rPr>
          <w:u w:val="single"/>
        </w:rPr>
      </w:pPr>
      <w:r>
        <w:rPr>
          <w:u w:val="single"/>
        </w:rPr>
        <w:t>Показники успішності</w:t>
      </w:r>
      <w:r w:rsidRPr="007B0B60">
        <w:rPr>
          <w:u w:val="single"/>
        </w:rPr>
        <w:t>:</w:t>
      </w:r>
    </w:p>
    <w:p w:rsidR="005E0494" w:rsidRPr="00912AFD" w:rsidRDefault="005E0494" w:rsidP="005E0494">
      <w:pPr>
        <w:rPr>
          <w:color w:val="FF0000"/>
        </w:rPr>
      </w:pPr>
    </w:p>
    <w:p w:rsidR="005E0494" w:rsidRPr="00F34986" w:rsidRDefault="005E0494" w:rsidP="001C65DB">
      <w:pPr>
        <w:numPr>
          <w:ilvl w:val="0"/>
          <w:numId w:val="32"/>
        </w:numPr>
        <w:tabs>
          <w:tab w:val="left" w:pos="851"/>
          <w:tab w:val="left" w:pos="3345"/>
        </w:tabs>
        <w:jc w:val="both"/>
        <w:rPr>
          <w:rStyle w:val="apple-converted-space"/>
        </w:rPr>
      </w:pPr>
      <w:r w:rsidRPr="00F34986">
        <w:t xml:space="preserve">розвиток власних потужностей </w:t>
      </w:r>
      <w:proofErr w:type="gramStart"/>
      <w:r w:rsidRPr="00F34986">
        <w:t>п</w:t>
      </w:r>
      <w:proofErr w:type="gramEnd"/>
      <w:r w:rsidRPr="00F34986">
        <w:t>ідприємств шляхом застосування альтернативних видів палива;</w:t>
      </w:r>
      <w:r w:rsidRPr="00F34986">
        <w:rPr>
          <w:rStyle w:val="apple-converted-space"/>
        </w:rPr>
        <w:t> </w:t>
      </w:r>
    </w:p>
    <w:p w:rsidR="005E0494" w:rsidRPr="00F34986" w:rsidRDefault="005E0494" w:rsidP="001C65DB">
      <w:pPr>
        <w:numPr>
          <w:ilvl w:val="0"/>
          <w:numId w:val="32"/>
        </w:numPr>
        <w:tabs>
          <w:tab w:val="left" w:pos="851"/>
          <w:tab w:val="left" w:pos="3345"/>
        </w:tabs>
        <w:jc w:val="both"/>
        <w:rPr>
          <w:lang w:eastAsia="ar-SA"/>
        </w:rPr>
      </w:pPr>
      <w:r w:rsidRPr="00F34986">
        <w:t xml:space="preserve">впровадження енергозберігаючої моделі розвитку економіки, що передбачає значне скорочення витрат енергії завдяки технологічному та </w:t>
      </w:r>
      <w:proofErr w:type="gramStart"/>
      <w:r w:rsidRPr="00F34986">
        <w:t>структурному</w:t>
      </w:r>
      <w:proofErr w:type="gramEnd"/>
      <w:r w:rsidRPr="00F34986">
        <w:t xml:space="preserve"> енергозбереженню;</w:t>
      </w:r>
    </w:p>
    <w:p w:rsidR="005E0494" w:rsidRPr="00F34986" w:rsidRDefault="005E0494" w:rsidP="001C65DB">
      <w:pPr>
        <w:pStyle w:val="af0"/>
        <w:numPr>
          <w:ilvl w:val="0"/>
          <w:numId w:val="32"/>
        </w:numPr>
        <w:tabs>
          <w:tab w:val="left" w:pos="851"/>
        </w:tabs>
        <w:jc w:val="both"/>
        <w:rPr>
          <w:sz w:val="28"/>
          <w:szCs w:val="28"/>
        </w:rPr>
      </w:pPr>
      <w:r w:rsidRPr="00F34986">
        <w:rPr>
          <w:sz w:val="28"/>
          <w:szCs w:val="28"/>
        </w:rPr>
        <w:t>зменшення фінансового навантаження на місцевий бюджет;</w:t>
      </w:r>
    </w:p>
    <w:p w:rsidR="005E0494" w:rsidRPr="00F34986" w:rsidRDefault="005E0494" w:rsidP="001C65DB">
      <w:pPr>
        <w:pStyle w:val="af0"/>
        <w:numPr>
          <w:ilvl w:val="0"/>
          <w:numId w:val="32"/>
        </w:numPr>
        <w:tabs>
          <w:tab w:val="left" w:pos="851"/>
        </w:tabs>
        <w:jc w:val="both"/>
        <w:rPr>
          <w:sz w:val="28"/>
          <w:szCs w:val="28"/>
        </w:rPr>
      </w:pPr>
      <w:r w:rsidRPr="00F34986">
        <w:rPr>
          <w:sz w:val="28"/>
          <w:szCs w:val="28"/>
        </w:rPr>
        <w:t>загальне зменшення викидів шкідливих речовин, зокрема СО</w:t>
      </w:r>
      <w:r w:rsidRPr="00F34986">
        <w:rPr>
          <w:sz w:val="28"/>
          <w:szCs w:val="28"/>
          <w:vertAlign w:val="subscript"/>
        </w:rPr>
        <w:t xml:space="preserve">2, </w:t>
      </w:r>
      <w:r w:rsidRPr="00F34986">
        <w:rPr>
          <w:sz w:val="28"/>
          <w:szCs w:val="28"/>
        </w:rPr>
        <w:t>до 20,0 %;</w:t>
      </w:r>
    </w:p>
    <w:p w:rsidR="005E0494" w:rsidRPr="00F34986" w:rsidRDefault="005E0494" w:rsidP="001C65DB">
      <w:pPr>
        <w:pStyle w:val="af0"/>
        <w:numPr>
          <w:ilvl w:val="0"/>
          <w:numId w:val="32"/>
        </w:numPr>
        <w:tabs>
          <w:tab w:val="left" w:pos="851"/>
        </w:tabs>
        <w:jc w:val="both"/>
        <w:rPr>
          <w:sz w:val="28"/>
          <w:szCs w:val="28"/>
        </w:rPr>
      </w:pPr>
      <w:r w:rsidRPr="00F34986">
        <w:rPr>
          <w:sz w:val="28"/>
          <w:szCs w:val="28"/>
        </w:rPr>
        <w:t>збереження та покращення довкілля;</w:t>
      </w:r>
    </w:p>
    <w:p w:rsidR="005E0494" w:rsidRPr="00F34986" w:rsidRDefault="005E0494" w:rsidP="001C65DB">
      <w:pPr>
        <w:pStyle w:val="af0"/>
        <w:numPr>
          <w:ilvl w:val="0"/>
          <w:numId w:val="32"/>
        </w:numPr>
        <w:tabs>
          <w:tab w:val="left" w:pos="851"/>
        </w:tabs>
        <w:jc w:val="both"/>
        <w:rPr>
          <w:sz w:val="28"/>
          <w:szCs w:val="28"/>
        </w:rPr>
      </w:pPr>
      <w:r w:rsidRPr="00F34986">
        <w:rPr>
          <w:sz w:val="28"/>
          <w:szCs w:val="28"/>
        </w:rPr>
        <w:t>скорочення витрат місцевого бюджету на енергоносії на 10,0 % - 20,0 % в установах бюджетної сфери завдяки ефективній роботі в інформаційній системі моніторингу споживання енергетичних ресурсів (ІСЕ);</w:t>
      </w:r>
    </w:p>
    <w:p w:rsidR="005E0494" w:rsidRPr="00F34986" w:rsidRDefault="005E0494" w:rsidP="001C65DB">
      <w:pPr>
        <w:pStyle w:val="af0"/>
        <w:numPr>
          <w:ilvl w:val="0"/>
          <w:numId w:val="32"/>
        </w:numPr>
        <w:tabs>
          <w:tab w:val="left" w:pos="851"/>
        </w:tabs>
        <w:jc w:val="both"/>
        <w:rPr>
          <w:sz w:val="28"/>
          <w:szCs w:val="28"/>
        </w:rPr>
      </w:pPr>
      <w:r w:rsidRPr="00F34986">
        <w:rPr>
          <w:sz w:val="28"/>
          <w:szCs w:val="28"/>
        </w:rPr>
        <w:t>економія бюджетних коштів у розмірі майже 1200,0 тис. грн. щорічно за рахунок впровадження проекту «Капітальний ремонт мереж вуличного освітлення в м. Лубни шляхом технічного переоснащення світильників на основі LED технологій та впровадження загальноміської системи управління освітленням вулиць»;</w:t>
      </w:r>
    </w:p>
    <w:p w:rsidR="005E0494" w:rsidRPr="00F34986" w:rsidRDefault="005E0494" w:rsidP="001C65DB">
      <w:pPr>
        <w:pStyle w:val="af0"/>
        <w:numPr>
          <w:ilvl w:val="0"/>
          <w:numId w:val="32"/>
        </w:numPr>
        <w:tabs>
          <w:tab w:val="left" w:pos="851"/>
        </w:tabs>
        <w:jc w:val="both"/>
        <w:rPr>
          <w:sz w:val="28"/>
          <w:szCs w:val="28"/>
        </w:rPr>
      </w:pPr>
      <w:r w:rsidRPr="00F34986">
        <w:rPr>
          <w:sz w:val="28"/>
          <w:szCs w:val="28"/>
        </w:rPr>
        <w:t>скорочення витрат місцевого бюджету на 170,9 тис. грн. шляхом зменшення споживання енергоресурсів на 14,4 % та , як наслідок, зменшення викидів шкідливих речовин на 51,5 т завдяки впровадженню геліосистеми на будівлі поліклінічного відділення комунальної Лубенської центральної міської лікарні.</w:t>
      </w:r>
    </w:p>
    <w:p w:rsidR="00C847FD" w:rsidRPr="00F34986" w:rsidRDefault="00C847FD" w:rsidP="00C847FD">
      <w:pPr>
        <w:ind w:left="142" w:firstLine="425"/>
        <w:jc w:val="both"/>
        <w:rPr>
          <w:b/>
          <w:u w:val="single"/>
          <w:lang w:val="uk-UA"/>
        </w:rPr>
      </w:pPr>
    </w:p>
    <w:p w:rsidR="00C847FD" w:rsidRDefault="00C847FD" w:rsidP="00C847FD">
      <w:pPr>
        <w:ind w:left="142" w:firstLine="425"/>
        <w:jc w:val="center"/>
        <w:rPr>
          <w:b/>
          <w:lang w:val="uk-UA"/>
        </w:rPr>
      </w:pPr>
    </w:p>
    <w:p w:rsidR="00C847FD" w:rsidRDefault="00C847FD" w:rsidP="00C847FD">
      <w:pPr>
        <w:ind w:firstLine="720"/>
        <w:jc w:val="both"/>
        <w:rPr>
          <w:b/>
          <w:u w:val="single"/>
          <w:lang w:val="uk-UA"/>
        </w:rPr>
      </w:pPr>
      <w:r w:rsidRPr="00AE4299">
        <w:rPr>
          <w:b/>
          <w:u w:val="single"/>
          <w:lang w:val="uk-UA"/>
        </w:rPr>
        <w:t>Сфера торгівлі, громадського харчування та побутового обслуговування</w:t>
      </w:r>
    </w:p>
    <w:p w:rsidR="00C44D96" w:rsidRDefault="00C44D96" w:rsidP="00C44D96">
      <w:pPr>
        <w:pStyle w:val="af2"/>
        <w:tabs>
          <w:tab w:val="left" w:pos="567"/>
        </w:tabs>
        <w:rPr>
          <w:rFonts w:ascii="Times New Roman" w:hAnsi="Times New Roman" w:cs="Times New Roman"/>
          <w:sz w:val="28"/>
          <w:szCs w:val="28"/>
          <w:lang w:val="uk-UA" w:eastAsia="ru-RU"/>
        </w:rPr>
      </w:pPr>
    </w:p>
    <w:p w:rsidR="00C44D96" w:rsidRDefault="00C44D96" w:rsidP="00F34986">
      <w:pPr>
        <w:pStyle w:val="af2"/>
        <w:tabs>
          <w:tab w:val="left" w:pos="567"/>
        </w:tabs>
        <w:ind w:firstLine="709"/>
        <w:jc w:val="both"/>
        <w:rPr>
          <w:rFonts w:ascii="Times New Roman" w:hAnsi="Times New Roman" w:cs="Times New Roman"/>
          <w:sz w:val="28"/>
          <w:szCs w:val="28"/>
          <w:lang w:eastAsia="ru-RU"/>
        </w:rPr>
      </w:pPr>
      <w:r>
        <w:rPr>
          <w:rFonts w:ascii="Times New Roman" w:hAnsi="Times New Roman" w:cs="Times New Roman"/>
          <w:sz w:val="28"/>
          <w:szCs w:val="28"/>
          <w:lang w:val="uk-UA" w:eastAsia="ru-RU"/>
        </w:rPr>
        <w:t>На сьогодні торгівля – важлива соціально-економічна сфера нашого життя,</w:t>
      </w:r>
      <w:r>
        <w:rPr>
          <w:rFonts w:ascii="Times New Roman" w:hAnsi="Times New Roman" w:cs="Times New Roman"/>
          <w:sz w:val="28"/>
          <w:szCs w:val="28"/>
          <w:lang w:eastAsia="ru-RU"/>
        </w:rPr>
        <w:t> </w:t>
      </w:r>
      <w:r>
        <w:rPr>
          <w:rFonts w:ascii="Times New Roman" w:hAnsi="Times New Roman" w:cs="Times New Roman"/>
          <w:sz w:val="28"/>
          <w:szCs w:val="28"/>
          <w:lang w:val="uk-UA" w:eastAsia="ru-RU"/>
        </w:rPr>
        <w:t xml:space="preserve"> задачею якої є задоволення потреб населення у споживчих товарах різних груп згідно попиту, забезпечуючи при цьому високий рівень культури обслуговування та належну якість товарів. </w:t>
      </w:r>
      <w:r>
        <w:rPr>
          <w:rFonts w:ascii="Times New Roman" w:hAnsi="Times New Roman" w:cs="Times New Roman"/>
          <w:sz w:val="28"/>
          <w:szCs w:val="28"/>
          <w:lang w:eastAsia="ru-RU"/>
        </w:rPr>
        <w:t xml:space="preserve">Високий </w:t>
      </w:r>
      <w:proofErr w:type="gramStart"/>
      <w:r>
        <w:rPr>
          <w:rFonts w:ascii="Times New Roman" w:hAnsi="Times New Roman" w:cs="Times New Roman"/>
          <w:sz w:val="28"/>
          <w:szCs w:val="28"/>
          <w:lang w:eastAsia="ru-RU"/>
        </w:rPr>
        <w:t>р</w:t>
      </w:r>
      <w:proofErr w:type="gramEnd"/>
      <w:r>
        <w:rPr>
          <w:rFonts w:ascii="Times New Roman" w:hAnsi="Times New Roman" w:cs="Times New Roman"/>
          <w:sz w:val="28"/>
          <w:szCs w:val="28"/>
          <w:lang w:eastAsia="ru-RU"/>
        </w:rPr>
        <w:t>івень розвитку торгівлі є однією з головних передумов ефективного функціонування економіки в цілому.</w:t>
      </w:r>
    </w:p>
    <w:p w:rsidR="00C44D96" w:rsidRDefault="00C44D96" w:rsidP="00F34986">
      <w:pPr>
        <w:pStyle w:val="af2"/>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За останні роки в мі</w:t>
      </w:r>
      <w:proofErr w:type="gramStart"/>
      <w:r>
        <w:rPr>
          <w:rFonts w:ascii="Times New Roman" w:hAnsi="Times New Roman" w:cs="Times New Roman"/>
          <w:sz w:val="28"/>
          <w:szCs w:val="28"/>
          <w:lang w:eastAsia="ru-RU"/>
        </w:rPr>
        <w:t>ст</w:t>
      </w:r>
      <w:proofErr w:type="gramEnd"/>
      <w:r>
        <w:rPr>
          <w:rFonts w:ascii="Times New Roman" w:hAnsi="Times New Roman" w:cs="Times New Roman"/>
          <w:sz w:val="28"/>
          <w:szCs w:val="28"/>
          <w:lang w:eastAsia="ru-RU"/>
        </w:rPr>
        <w:t xml:space="preserve">і в сфері торгівлі відбулися значні позитивні зміни. Відкрито цілий ряд нових магазинів, в т.ч. маркетів  і  торговельних центрів, що </w:t>
      </w:r>
      <w:r>
        <w:rPr>
          <w:rFonts w:ascii="Times New Roman" w:hAnsi="Times New Roman" w:cs="Times New Roman"/>
          <w:sz w:val="28"/>
          <w:szCs w:val="28"/>
          <w:lang w:eastAsia="ru-RU"/>
        </w:rPr>
        <w:lastRenderedPageBreak/>
        <w:t xml:space="preserve">відповідають вимогам сьогодення щодо </w:t>
      </w:r>
      <w:proofErr w:type="gramStart"/>
      <w:r>
        <w:rPr>
          <w:rFonts w:ascii="Times New Roman" w:hAnsi="Times New Roman" w:cs="Times New Roman"/>
          <w:sz w:val="28"/>
          <w:szCs w:val="28"/>
          <w:lang w:eastAsia="ru-RU"/>
        </w:rPr>
        <w:t>арх</w:t>
      </w:r>
      <w:proofErr w:type="gramEnd"/>
      <w:r>
        <w:rPr>
          <w:rFonts w:ascii="Times New Roman" w:hAnsi="Times New Roman" w:cs="Times New Roman"/>
          <w:sz w:val="28"/>
          <w:szCs w:val="28"/>
          <w:lang w:eastAsia="ru-RU"/>
        </w:rPr>
        <w:t xml:space="preserve">ітектурно-планувального рішення, оформлення інтер’єрів торгових залів, оснащення торгово-технологічним обладнанням, асортименту товарів. Нові об’єкти торгівлі відрізняються витриманими в сучасному стилі фасадами, благоустроєм прилеглих територій, яскравою </w:t>
      </w:r>
      <w:proofErr w:type="gramStart"/>
      <w:r>
        <w:rPr>
          <w:rFonts w:ascii="Times New Roman" w:hAnsi="Times New Roman" w:cs="Times New Roman"/>
          <w:sz w:val="28"/>
          <w:szCs w:val="28"/>
          <w:lang w:eastAsia="ru-RU"/>
        </w:rPr>
        <w:t>св</w:t>
      </w:r>
      <w:proofErr w:type="gramEnd"/>
      <w:r>
        <w:rPr>
          <w:rFonts w:ascii="Times New Roman" w:hAnsi="Times New Roman" w:cs="Times New Roman"/>
          <w:sz w:val="28"/>
          <w:szCs w:val="28"/>
          <w:lang w:eastAsia="ru-RU"/>
        </w:rPr>
        <w:t>ітовою рекламою.</w:t>
      </w:r>
    </w:p>
    <w:p w:rsidR="00C44D96" w:rsidRPr="00F34986" w:rsidRDefault="00C44D96" w:rsidP="00F34986">
      <w:pPr>
        <w:pStyle w:val="af2"/>
        <w:ind w:firstLine="709"/>
        <w:jc w:val="both"/>
        <w:rPr>
          <w:rFonts w:ascii="Times New Roman" w:hAnsi="Times New Roman" w:cs="Times New Roman"/>
          <w:sz w:val="28"/>
          <w:szCs w:val="28"/>
          <w:lang w:val="uk-UA" w:eastAsia="ru-RU"/>
        </w:rPr>
      </w:pPr>
    </w:p>
    <w:p w:rsidR="00C44D96" w:rsidRDefault="00C44D96" w:rsidP="00F34986">
      <w:pPr>
        <w:pStyle w:val="af2"/>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Забезпеченість населення міста торговою площею у розрахунку на 1 тис</w:t>
      </w:r>
      <w:proofErr w:type="gramStart"/>
      <w:r>
        <w:rPr>
          <w:rFonts w:ascii="Times New Roman" w:hAnsi="Times New Roman" w:cs="Times New Roman"/>
          <w:sz w:val="28"/>
          <w:szCs w:val="28"/>
          <w:lang w:eastAsia="ru-RU"/>
        </w:rPr>
        <w:t>.</w:t>
      </w:r>
      <w:proofErr w:type="gramEnd"/>
      <w:r>
        <w:rPr>
          <w:rFonts w:ascii="Times New Roman" w:hAnsi="Times New Roman" w:cs="Times New Roman"/>
          <w:sz w:val="28"/>
          <w:szCs w:val="28"/>
          <w:lang w:eastAsia="ru-RU"/>
        </w:rPr>
        <w:t xml:space="preserve"> </w:t>
      </w:r>
      <w:proofErr w:type="gramStart"/>
      <w:r>
        <w:rPr>
          <w:rFonts w:ascii="Times New Roman" w:hAnsi="Times New Roman" w:cs="Times New Roman"/>
          <w:sz w:val="28"/>
          <w:szCs w:val="28"/>
          <w:lang w:eastAsia="ru-RU"/>
        </w:rPr>
        <w:t>ж</w:t>
      </w:r>
      <w:proofErr w:type="gramEnd"/>
      <w:r>
        <w:rPr>
          <w:rFonts w:ascii="Times New Roman" w:hAnsi="Times New Roman" w:cs="Times New Roman"/>
          <w:sz w:val="28"/>
          <w:szCs w:val="28"/>
          <w:lang w:eastAsia="ru-RU"/>
        </w:rPr>
        <w:t xml:space="preserve">ителів </w:t>
      </w:r>
      <w:r>
        <w:rPr>
          <w:rFonts w:ascii="Times New Roman" w:hAnsi="Times New Roman" w:cs="Times New Roman"/>
          <w:sz w:val="28"/>
          <w:szCs w:val="28"/>
          <w:lang w:val="uk-UA" w:eastAsia="ru-RU"/>
        </w:rPr>
        <w:t xml:space="preserve">значно перевищує </w:t>
      </w:r>
      <w:r>
        <w:rPr>
          <w:rFonts w:ascii="Times New Roman" w:hAnsi="Times New Roman" w:cs="Times New Roman"/>
          <w:sz w:val="28"/>
          <w:szCs w:val="28"/>
          <w:lang w:eastAsia="ru-RU"/>
        </w:rPr>
        <w:t>норматив</w:t>
      </w:r>
      <w:r>
        <w:rPr>
          <w:rFonts w:ascii="Times New Roman" w:hAnsi="Times New Roman" w:cs="Times New Roman"/>
          <w:sz w:val="28"/>
          <w:szCs w:val="28"/>
          <w:lang w:val="uk-UA" w:eastAsia="ru-RU"/>
        </w:rPr>
        <w:t>ні показники</w:t>
      </w:r>
      <w:r>
        <w:rPr>
          <w:rFonts w:ascii="Times New Roman" w:hAnsi="Times New Roman" w:cs="Times New Roman"/>
          <w:sz w:val="28"/>
          <w:szCs w:val="28"/>
          <w:lang w:eastAsia="ru-RU"/>
        </w:rPr>
        <w:t>.</w:t>
      </w:r>
    </w:p>
    <w:p w:rsidR="00C44D96" w:rsidRDefault="00C44D96" w:rsidP="00F34986">
      <w:pPr>
        <w:pStyle w:val="af2"/>
        <w:ind w:firstLine="709"/>
        <w:jc w:val="both"/>
        <w:rPr>
          <w:rFonts w:ascii="Times New Roman" w:hAnsi="Times New Roman" w:cs="Times New Roman"/>
          <w:sz w:val="28"/>
          <w:szCs w:val="28"/>
          <w:lang w:val="uk-UA" w:eastAsia="ru-RU"/>
        </w:rPr>
      </w:pPr>
      <w:r>
        <w:rPr>
          <w:rFonts w:ascii="Times New Roman" w:hAnsi="Times New Roman" w:cs="Times New Roman"/>
          <w:sz w:val="28"/>
          <w:szCs w:val="28"/>
          <w:lang w:eastAsia="ru-RU"/>
        </w:rPr>
        <w:t xml:space="preserve">Магазинів з торговою площею понад </w:t>
      </w:r>
      <w:r>
        <w:rPr>
          <w:rFonts w:ascii="Times New Roman" w:hAnsi="Times New Roman" w:cs="Times New Roman"/>
          <w:sz w:val="28"/>
          <w:szCs w:val="28"/>
          <w:lang w:val="uk-UA" w:eastAsia="ru-RU"/>
        </w:rPr>
        <w:t>2</w:t>
      </w:r>
      <w:r>
        <w:rPr>
          <w:rFonts w:ascii="Times New Roman" w:hAnsi="Times New Roman" w:cs="Times New Roman"/>
          <w:sz w:val="28"/>
          <w:szCs w:val="28"/>
          <w:lang w:eastAsia="ru-RU"/>
        </w:rPr>
        <w:t>00 кв</w:t>
      </w:r>
      <w:r>
        <w:rPr>
          <w:rFonts w:ascii="Times New Roman" w:hAnsi="Times New Roman" w:cs="Times New Roman"/>
          <w:sz w:val="28"/>
          <w:szCs w:val="28"/>
          <w:lang w:val="uk-UA" w:eastAsia="ru-RU"/>
        </w:rPr>
        <w:t>.м</w:t>
      </w:r>
      <w:r>
        <w:rPr>
          <w:rFonts w:ascii="Times New Roman" w:hAnsi="Times New Roman" w:cs="Times New Roman"/>
          <w:sz w:val="28"/>
          <w:szCs w:val="28"/>
          <w:lang w:eastAsia="ru-RU"/>
        </w:rPr>
        <w:t xml:space="preserve">., що є ознакою високого </w:t>
      </w:r>
      <w:proofErr w:type="gramStart"/>
      <w:r>
        <w:rPr>
          <w:rFonts w:ascii="Times New Roman" w:hAnsi="Times New Roman" w:cs="Times New Roman"/>
          <w:sz w:val="28"/>
          <w:szCs w:val="28"/>
          <w:lang w:eastAsia="ru-RU"/>
        </w:rPr>
        <w:t>р</w:t>
      </w:r>
      <w:proofErr w:type="gramEnd"/>
      <w:r>
        <w:rPr>
          <w:rFonts w:ascii="Times New Roman" w:hAnsi="Times New Roman" w:cs="Times New Roman"/>
          <w:sz w:val="28"/>
          <w:szCs w:val="28"/>
          <w:lang w:eastAsia="ru-RU"/>
        </w:rPr>
        <w:t xml:space="preserve">івня організації торгівлі, в місті </w:t>
      </w:r>
      <w:r>
        <w:rPr>
          <w:rFonts w:ascii="Times New Roman" w:hAnsi="Times New Roman" w:cs="Times New Roman"/>
          <w:sz w:val="28"/>
          <w:szCs w:val="28"/>
          <w:lang w:val="uk-UA" w:eastAsia="ru-RU"/>
        </w:rPr>
        <w:t>-5одиниць.</w:t>
      </w:r>
    </w:p>
    <w:p w:rsidR="00C44D96" w:rsidRDefault="00C44D96" w:rsidP="00F34986">
      <w:pPr>
        <w:pStyle w:val="af2"/>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Основними показниками, які характ</w:t>
      </w:r>
      <w:r w:rsidR="00F34986">
        <w:rPr>
          <w:rFonts w:ascii="Times New Roman" w:hAnsi="Times New Roman" w:cs="Times New Roman"/>
          <w:sz w:val="28"/>
          <w:szCs w:val="28"/>
          <w:lang w:val="uk-UA"/>
        </w:rPr>
        <w:t xml:space="preserve">еризують роботу галузі є обсяг </w:t>
      </w:r>
      <w:r>
        <w:rPr>
          <w:rFonts w:ascii="Times New Roman" w:hAnsi="Times New Roman" w:cs="Times New Roman"/>
          <w:sz w:val="28"/>
          <w:szCs w:val="28"/>
          <w:lang w:val="uk-UA"/>
        </w:rPr>
        <w:t xml:space="preserve">товарообігу та надходження до бюджету. </w:t>
      </w:r>
    </w:p>
    <w:p w:rsidR="00C44D96" w:rsidRDefault="00C44D96" w:rsidP="00F34986">
      <w:pPr>
        <w:pStyle w:val="af2"/>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Так</w:t>
      </w:r>
      <w:r w:rsidR="00F34986">
        <w:rPr>
          <w:rFonts w:ascii="Times New Roman" w:hAnsi="Times New Roman" w:cs="Times New Roman"/>
          <w:sz w:val="28"/>
          <w:szCs w:val="28"/>
          <w:lang w:val="uk-UA"/>
        </w:rPr>
        <w:t xml:space="preserve">, обсяг роздрібний товарообіг </w:t>
      </w:r>
      <w:r>
        <w:rPr>
          <w:rFonts w:ascii="Times New Roman" w:hAnsi="Times New Roman" w:cs="Times New Roman"/>
          <w:sz w:val="28"/>
          <w:szCs w:val="28"/>
          <w:lang w:val="uk-UA"/>
        </w:rPr>
        <w:t>підприємств без урахування роздрібного товарообо</w:t>
      </w:r>
      <w:r w:rsidR="00F34986">
        <w:rPr>
          <w:rFonts w:ascii="Times New Roman" w:hAnsi="Times New Roman" w:cs="Times New Roman"/>
          <w:sz w:val="28"/>
          <w:szCs w:val="28"/>
          <w:lang w:val="uk-UA"/>
        </w:rPr>
        <w:t>роту фізичних осіб-підприємців,</w:t>
      </w:r>
      <w:r>
        <w:rPr>
          <w:rFonts w:ascii="Times New Roman" w:hAnsi="Times New Roman" w:cs="Times New Roman"/>
          <w:sz w:val="28"/>
          <w:szCs w:val="28"/>
          <w:lang w:val="uk-UA"/>
        </w:rPr>
        <w:t xml:space="preserve"> основним видом економічної діяльності як</w:t>
      </w:r>
      <w:r w:rsidR="00F34986">
        <w:rPr>
          <w:rFonts w:ascii="Times New Roman" w:hAnsi="Times New Roman" w:cs="Times New Roman"/>
          <w:sz w:val="28"/>
          <w:szCs w:val="28"/>
          <w:lang w:val="uk-UA"/>
        </w:rPr>
        <w:t xml:space="preserve">их є  роздрібна торгівля  за </w:t>
      </w:r>
      <w:r>
        <w:rPr>
          <w:rFonts w:ascii="Times New Roman" w:hAnsi="Times New Roman" w:cs="Times New Roman"/>
          <w:sz w:val="28"/>
          <w:szCs w:val="28"/>
          <w:lang w:val="uk-UA"/>
        </w:rPr>
        <w:t>січень-вересень  2018 року склав 482,7  млн. грн., що становить 116,8% до відповідного періоду 2017 року.</w:t>
      </w:r>
    </w:p>
    <w:p w:rsidR="00C44D96" w:rsidRDefault="00C44D96" w:rsidP="00C44D96">
      <w:pPr>
        <w:pStyle w:val="af2"/>
        <w:rPr>
          <w:rFonts w:ascii="Times New Roman" w:hAnsi="Times New Roman" w:cs="Times New Roman"/>
          <w:sz w:val="28"/>
          <w:szCs w:val="28"/>
          <w:lang w:val="uk-UA"/>
        </w:rPr>
      </w:pPr>
    </w:p>
    <w:p w:rsidR="00C44D96" w:rsidRDefault="00C44D96" w:rsidP="00C44D96">
      <w:pPr>
        <w:pStyle w:val="af2"/>
        <w:rPr>
          <w:rFonts w:ascii="Times New Roman" w:hAnsi="Times New Roman" w:cs="Times New Roman"/>
          <w:sz w:val="28"/>
          <w:szCs w:val="28"/>
          <w:lang w:val="uk-UA" w:eastAsia="ru-RU"/>
        </w:rPr>
      </w:pPr>
      <w:r>
        <w:rPr>
          <w:noProof/>
          <w:lang w:eastAsia="ru-RU"/>
        </w:rPr>
        <w:drawing>
          <wp:inline distT="0" distB="0" distL="0" distR="0" wp14:anchorId="7BEFB486" wp14:editId="35ED76DC">
            <wp:extent cx="5495925" cy="3209925"/>
            <wp:effectExtent l="0" t="0" r="9525" b="952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44D96" w:rsidRDefault="00C44D96" w:rsidP="00C44D96">
      <w:pPr>
        <w:pStyle w:val="af2"/>
        <w:rPr>
          <w:rFonts w:ascii="Times New Roman" w:hAnsi="Times New Roman" w:cs="Times New Roman"/>
          <w:sz w:val="28"/>
          <w:szCs w:val="28"/>
          <w:lang w:eastAsia="ru-RU"/>
        </w:rPr>
      </w:pPr>
    </w:p>
    <w:p w:rsidR="00C44D96" w:rsidRDefault="00C44D96" w:rsidP="00F34986">
      <w:pPr>
        <w:pStyle w:val="af2"/>
        <w:ind w:firstLine="709"/>
        <w:rPr>
          <w:rFonts w:ascii="Times New Roman" w:hAnsi="Times New Roman" w:cs="Times New Roman"/>
          <w:sz w:val="28"/>
          <w:szCs w:val="28"/>
          <w:lang w:val="uk-UA"/>
        </w:rPr>
      </w:pPr>
      <w:r>
        <w:rPr>
          <w:rFonts w:ascii="Times New Roman" w:hAnsi="Times New Roman" w:cs="Times New Roman"/>
          <w:sz w:val="28"/>
          <w:szCs w:val="28"/>
          <w:lang w:val="uk-UA"/>
        </w:rPr>
        <w:t>Індекс фізичного обсягу роздрібного товарообороту підприємств</w:t>
      </w:r>
      <w:r>
        <w:rPr>
          <w:lang w:val="uk-UA"/>
        </w:rPr>
        <w:t xml:space="preserve"> </w:t>
      </w:r>
      <w:r>
        <w:rPr>
          <w:rFonts w:ascii="Times New Roman" w:hAnsi="Times New Roman" w:cs="Times New Roman"/>
          <w:sz w:val="28"/>
          <w:szCs w:val="28"/>
          <w:lang w:val="uk-UA"/>
        </w:rPr>
        <w:t>у січні-червні 2018 року склав 105,4% до відповідного періоду минулого року.</w:t>
      </w:r>
    </w:p>
    <w:p w:rsidR="00C44D96" w:rsidRDefault="00C44D96" w:rsidP="00F34986">
      <w:pPr>
        <w:pStyle w:val="af2"/>
        <w:ind w:firstLine="709"/>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 xml:space="preserve">Щомісячно  </w:t>
      </w:r>
      <w:r>
        <w:rPr>
          <w:rFonts w:ascii="Times New Roman" w:eastAsia="Times New Roman" w:hAnsi="Times New Roman" w:cs="Times New Roman"/>
          <w:sz w:val="28"/>
          <w:szCs w:val="28"/>
          <w:lang w:val="uk-UA" w:eastAsia="ru-RU"/>
        </w:rPr>
        <w:t>про</w:t>
      </w:r>
      <w:r w:rsidR="00F34986">
        <w:rPr>
          <w:rFonts w:ascii="Times New Roman" w:eastAsia="Times New Roman" w:hAnsi="Times New Roman" w:cs="Times New Roman"/>
          <w:sz w:val="28"/>
          <w:szCs w:val="28"/>
          <w:lang w:val="uk-UA" w:eastAsia="ru-RU"/>
        </w:rPr>
        <w:t xml:space="preserve">водиться моніторинг </w:t>
      </w:r>
      <w:r>
        <w:rPr>
          <w:rFonts w:ascii="Times New Roman" w:eastAsia="Times New Roman" w:hAnsi="Times New Roman" w:cs="Times New Roman"/>
          <w:sz w:val="28"/>
          <w:szCs w:val="28"/>
          <w:lang w:val="uk-UA" w:eastAsia="ru-RU"/>
        </w:rPr>
        <w:t>мінімальних та максимальних цін на основні продовольчі т</w:t>
      </w:r>
      <w:r w:rsidR="00F34986">
        <w:rPr>
          <w:rFonts w:ascii="Times New Roman" w:eastAsia="Times New Roman" w:hAnsi="Times New Roman" w:cs="Times New Roman"/>
          <w:sz w:val="28"/>
          <w:szCs w:val="28"/>
          <w:lang w:val="uk-UA" w:eastAsia="ru-RU"/>
        </w:rPr>
        <w:t xml:space="preserve">овари у торгівельній мережі та моніторинг </w:t>
      </w:r>
      <w:r>
        <w:rPr>
          <w:rFonts w:ascii="Times New Roman" w:eastAsia="Times New Roman" w:hAnsi="Times New Roman" w:cs="Times New Roman"/>
          <w:sz w:val="28"/>
          <w:szCs w:val="28"/>
          <w:lang w:val="uk-UA" w:eastAsia="ru-RU"/>
        </w:rPr>
        <w:t xml:space="preserve">цін </w:t>
      </w:r>
      <w:r w:rsidR="00F34986">
        <w:rPr>
          <w:rFonts w:ascii="Times New Roman" w:eastAsia="Times New Roman" w:hAnsi="Times New Roman" w:cs="Times New Roman"/>
          <w:sz w:val="28"/>
          <w:szCs w:val="28"/>
          <w:lang w:val="uk-UA" w:eastAsia="ru-RU"/>
        </w:rPr>
        <w:t xml:space="preserve">на основні продовольчі товари </w:t>
      </w:r>
      <w:r>
        <w:rPr>
          <w:rFonts w:ascii="Times New Roman" w:eastAsia="Times New Roman" w:hAnsi="Times New Roman" w:cs="Times New Roman"/>
          <w:sz w:val="28"/>
          <w:szCs w:val="28"/>
          <w:lang w:val="uk-UA" w:eastAsia="ru-RU"/>
        </w:rPr>
        <w:t>на ринках міста із послідуючим аналізом їх зміни  в порівняні з попереднім періодом.</w:t>
      </w:r>
    </w:p>
    <w:p w:rsidR="00C44D96" w:rsidRDefault="00C44D96" w:rsidP="00F34986">
      <w:pPr>
        <w:pStyle w:val="af2"/>
        <w:spacing w:line="276" w:lineRule="auto"/>
        <w:ind w:firstLine="709"/>
        <w:jc w:val="both"/>
        <w:rPr>
          <w:rFonts w:ascii="Times New Roman" w:hAnsi="Times New Roman" w:cs="Times New Roman"/>
          <w:sz w:val="28"/>
          <w:szCs w:val="28"/>
          <w:lang w:val="uk-UA" w:eastAsia="ru-RU"/>
        </w:rPr>
      </w:pPr>
      <w:r>
        <w:rPr>
          <w:rFonts w:ascii="Times New Roman" w:hAnsi="Times New Roman" w:cs="Times New Roman"/>
          <w:sz w:val="28"/>
          <w:szCs w:val="28"/>
          <w:lang w:val="uk-UA" w:eastAsia="ru-RU"/>
        </w:rPr>
        <w:t>Протя</w:t>
      </w:r>
      <w:r w:rsidR="00F34986">
        <w:rPr>
          <w:rFonts w:ascii="Times New Roman" w:hAnsi="Times New Roman" w:cs="Times New Roman"/>
          <w:sz w:val="28"/>
          <w:szCs w:val="28"/>
          <w:lang w:val="uk-UA" w:eastAsia="ru-RU"/>
        </w:rPr>
        <w:t xml:space="preserve">гом звітного періоду, </w:t>
      </w:r>
      <w:r>
        <w:rPr>
          <w:rFonts w:ascii="Times New Roman" w:hAnsi="Times New Roman" w:cs="Times New Roman"/>
          <w:sz w:val="28"/>
          <w:szCs w:val="28"/>
          <w:lang w:val="uk-UA" w:eastAsia="ru-RU"/>
        </w:rPr>
        <w:t xml:space="preserve">у зв’язку з надходженням скарг (заяв) від мешканців </w:t>
      </w:r>
      <w:r w:rsidR="00F34986">
        <w:rPr>
          <w:rFonts w:ascii="Times New Roman" w:hAnsi="Times New Roman" w:cs="Times New Roman"/>
          <w:sz w:val="28"/>
          <w:szCs w:val="28"/>
          <w:lang w:val="uk-UA" w:eastAsia="ru-RU"/>
        </w:rPr>
        <w:t xml:space="preserve">міста, проводились обстеження підприємства торгівлі, </w:t>
      </w:r>
      <w:r>
        <w:rPr>
          <w:rFonts w:ascii="Times New Roman" w:hAnsi="Times New Roman" w:cs="Times New Roman"/>
          <w:sz w:val="28"/>
          <w:szCs w:val="28"/>
          <w:lang w:val="uk-UA" w:eastAsia="ru-RU"/>
        </w:rPr>
        <w:t>закладі</w:t>
      </w:r>
      <w:r w:rsidR="00F34986">
        <w:rPr>
          <w:rFonts w:ascii="Times New Roman" w:hAnsi="Times New Roman" w:cs="Times New Roman"/>
          <w:sz w:val="28"/>
          <w:szCs w:val="28"/>
          <w:lang w:val="uk-UA" w:eastAsia="ru-RU"/>
        </w:rPr>
        <w:t>в ресторанного господарства та</w:t>
      </w:r>
      <w:r>
        <w:rPr>
          <w:rFonts w:ascii="Times New Roman" w:hAnsi="Times New Roman" w:cs="Times New Roman"/>
          <w:sz w:val="28"/>
          <w:szCs w:val="28"/>
          <w:lang w:val="uk-UA" w:eastAsia="ru-RU"/>
        </w:rPr>
        <w:t xml:space="preserve"> підприємств побуту (перукарні, салони красоти, манікюрні та педікюрні кабінети) щодо дотримання ними Правил торгівлі продовольчими та непродовольчими товарами, Правил роботи підприємств </w:t>
      </w:r>
      <w:r>
        <w:rPr>
          <w:rFonts w:ascii="Times New Roman" w:hAnsi="Times New Roman" w:cs="Times New Roman"/>
          <w:sz w:val="28"/>
          <w:szCs w:val="28"/>
          <w:lang w:val="uk-UA" w:eastAsia="ru-RU"/>
        </w:rPr>
        <w:lastRenderedPageBreak/>
        <w:t>ресторанного (громадського) харчування та Правил роботи підприємств побутового обслуговування.</w:t>
      </w:r>
    </w:p>
    <w:p w:rsidR="00C44D96" w:rsidRDefault="00C44D96" w:rsidP="00F34986">
      <w:pPr>
        <w:pStyle w:val="af2"/>
        <w:spacing w:line="276" w:lineRule="auto"/>
        <w:ind w:firstLine="709"/>
        <w:jc w:val="both"/>
        <w:rPr>
          <w:rFonts w:ascii="Times New Roman" w:hAnsi="Times New Roman" w:cs="Times New Roman"/>
          <w:sz w:val="28"/>
          <w:szCs w:val="28"/>
          <w:lang w:val="uk-UA" w:eastAsia="ru-RU"/>
        </w:rPr>
      </w:pPr>
      <w:r>
        <w:rPr>
          <w:rFonts w:ascii="Times New Roman" w:hAnsi="Times New Roman" w:cs="Times New Roman"/>
          <w:sz w:val="28"/>
          <w:szCs w:val="28"/>
        </w:rPr>
        <w:t xml:space="preserve">Аналіз тематики звернень </w:t>
      </w:r>
      <w:proofErr w:type="gramStart"/>
      <w:r>
        <w:rPr>
          <w:rFonts w:ascii="Times New Roman" w:hAnsi="Times New Roman" w:cs="Times New Roman"/>
          <w:sz w:val="28"/>
          <w:szCs w:val="28"/>
        </w:rPr>
        <w:t>св</w:t>
      </w:r>
      <w:proofErr w:type="gramEnd"/>
      <w:r>
        <w:rPr>
          <w:rFonts w:ascii="Times New Roman" w:hAnsi="Times New Roman" w:cs="Times New Roman"/>
          <w:sz w:val="28"/>
          <w:szCs w:val="28"/>
        </w:rPr>
        <w:t xml:space="preserve">ідчить, що в основному </w:t>
      </w:r>
      <w:r w:rsidR="00F34986">
        <w:rPr>
          <w:rFonts w:ascii="Times New Roman" w:hAnsi="Times New Roman" w:cs="Times New Roman"/>
          <w:sz w:val="28"/>
          <w:szCs w:val="28"/>
        </w:rPr>
        <w:t>мешканці міста звертаються</w:t>
      </w:r>
      <w:r>
        <w:rPr>
          <w:rFonts w:ascii="Times New Roman" w:hAnsi="Times New Roman" w:cs="Times New Roman"/>
          <w:sz w:val="28"/>
          <w:szCs w:val="28"/>
        </w:rPr>
        <w:t xml:space="preserve"> з питань роботи торгових підприємств, ринків, закладів ресторанного господарства та незаконної торгівлі на території міста. Всі звернення розглянуто вчасно</w:t>
      </w:r>
      <w:r>
        <w:rPr>
          <w:rFonts w:ascii="Times New Roman" w:hAnsi="Times New Roman" w:cs="Times New Roman"/>
          <w:sz w:val="28"/>
          <w:szCs w:val="28"/>
          <w:lang w:val="uk-UA"/>
        </w:rPr>
        <w:t>.</w:t>
      </w:r>
    </w:p>
    <w:p w:rsidR="00C44D96" w:rsidRPr="00151D3C" w:rsidRDefault="00F34986" w:rsidP="00F34986">
      <w:pPr>
        <w:pStyle w:val="af2"/>
        <w:spacing w:line="276" w:lineRule="auto"/>
        <w:ind w:firstLine="709"/>
        <w:jc w:val="both"/>
        <w:rPr>
          <w:rFonts w:ascii="Times New Roman" w:hAnsi="Times New Roman" w:cs="Times New Roman"/>
          <w:sz w:val="28"/>
          <w:szCs w:val="28"/>
          <w:lang w:val="uk-UA" w:eastAsia="ru-RU"/>
        </w:rPr>
      </w:pPr>
      <w:r>
        <w:rPr>
          <w:rFonts w:ascii="Times New Roman" w:hAnsi="Times New Roman" w:cs="Times New Roman"/>
          <w:sz w:val="28"/>
          <w:szCs w:val="28"/>
          <w:lang w:val="uk-UA" w:eastAsia="ru-RU"/>
        </w:rPr>
        <w:t xml:space="preserve">По результатам перевірок </w:t>
      </w:r>
      <w:r w:rsidR="00C44D96">
        <w:rPr>
          <w:rFonts w:ascii="Times New Roman" w:hAnsi="Times New Roman" w:cs="Times New Roman"/>
          <w:sz w:val="28"/>
          <w:szCs w:val="28"/>
          <w:lang w:val="uk-UA" w:eastAsia="ru-RU"/>
        </w:rPr>
        <w:t>з суб'єктами підприємництва були про</w:t>
      </w:r>
      <w:r w:rsidR="00151D3C">
        <w:rPr>
          <w:rFonts w:ascii="Times New Roman" w:hAnsi="Times New Roman" w:cs="Times New Roman"/>
          <w:sz w:val="28"/>
          <w:szCs w:val="28"/>
          <w:lang w:val="uk-UA" w:eastAsia="ru-RU"/>
        </w:rPr>
        <w:t>ведені наради.</w:t>
      </w:r>
    </w:p>
    <w:p w:rsidR="00C44D96" w:rsidRPr="00C44D96" w:rsidRDefault="00C44D96" w:rsidP="00C847FD">
      <w:pPr>
        <w:ind w:firstLine="709"/>
        <w:jc w:val="both"/>
        <w:rPr>
          <w:lang w:val="uk-UA"/>
        </w:rPr>
      </w:pPr>
    </w:p>
    <w:p w:rsidR="00C847FD" w:rsidRPr="00151D3C" w:rsidRDefault="00C847FD" w:rsidP="00C847FD">
      <w:pPr>
        <w:ind w:firstLine="720"/>
        <w:jc w:val="both"/>
        <w:rPr>
          <w:b/>
          <w:u w:val="single"/>
          <w:lang w:val="uk-UA"/>
        </w:rPr>
      </w:pPr>
      <w:r w:rsidRPr="00151D3C">
        <w:rPr>
          <w:b/>
          <w:u w:val="single"/>
          <w:lang w:val="uk-UA"/>
        </w:rPr>
        <w:t>Управління</w:t>
      </w:r>
      <w:r w:rsidRPr="00151D3C">
        <w:rPr>
          <w:u w:val="single"/>
          <w:lang w:val="uk-UA"/>
        </w:rPr>
        <w:t xml:space="preserve"> </w:t>
      </w:r>
      <w:r w:rsidRPr="00151D3C">
        <w:rPr>
          <w:b/>
          <w:u w:val="single"/>
        </w:rPr>
        <w:t>комунальн</w:t>
      </w:r>
      <w:r w:rsidRPr="00151D3C">
        <w:rPr>
          <w:b/>
          <w:u w:val="single"/>
          <w:lang w:val="uk-UA"/>
        </w:rPr>
        <w:t>им</w:t>
      </w:r>
      <w:r w:rsidRPr="00151D3C">
        <w:rPr>
          <w:b/>
          <w:u w:val="single"/>
        </w:rPr>
        <w:t xml:space="preserve"> майн</w:t>
      </w:r>
      <w:r w:rsidRPr="00151D3C">
        <w:rPr>
          <w:b/>
          <w:u w:val="single"/>
          <w:lang w:val="uk-UA"/>
        </w:rPr>
        <w:t>ом</w:t>
      </w:r>
      <w:r w:rsidRPr="00151D3C">
        <w:rPr>
          <w:b/>
          <w:u w:val="single"/>
        </w:rPr>
        <w:t xml:space="preserve"> та земельни</w:t>
      </w:r>
      <w:r w:rsidRPr="00151D3C">
        <w:rPr>
          <w:b/>
          <w:u w:val="single"/>
          <w:lang w:val="uk-UA"/>
        </w:rPr>
        <w:t>ми</w:t>
      </w:r>
      <w:r w:rsidRPr="00151D3C">
        <w:rPr>
          <w:b/>
          <w:u w:val="single"/>
        </w:rPr>
        <w:t xml:space="preserve"> </w:t>
      </w:r>
      <w:r w:rsidRPr="00151D3C">
        <w:rPr>
          <w:b/>
          <w:u w:val="single"/>
          <w:lang w:val="uk-UA"/>
        </w:rPr>
        <w:t>ресурсами</w:t>
      </w:r>
    </w:p>
    <w:p w:rsidR="00C847FD" w:rsidRPr="00151D3C" w:rsidRDefault="00C847FD" w:rsidP="00C847FD">
      <w:pPr>
        <w:ind w:firstLine="709"/>
        <w:jc w:val="both"/>
        <w:rPr>
          <w:b/>
          <w:u w:val="single"/>
          <w:lang w:val="uk-UA"/>
        </w:rPr>
      </w:pPr>
    </w:p>
    <w:p w:rsidR="00151D3C" w:rsidRPr="005E2376" w:rsidRDefault="00151D3C" w:rsidP="00487FB7">
      <w:pPr>
        <w:ind w:firstLine="709"/>
        <w:jc w:val="both"/>
        <w:rPr>
          <w:lang w:val="uk-UA"/>
        </w:rPr>
      </w:pPr>
      <w:r w:rsidRPr="005E2376">
        <w:rPr>
          <w:lang w:val="uk-UA"/>
        </w:rPr>
        <w:t>Значна робота проводиться щ</w:t>
      </w:r>
      <w:r>
        <w:rPr>
          <w:lang w:val="uk-UA"/>
        </w:rPr>
        <w:t>одо наповнення міського бюджету, ефективному використанні комунального майна територіальної громади.</w:t>
      </w:r>
      <w:r w:rsidRPr="005E2376">
        <w:rPr>
          <w:lang w:val="uk-UA"/>
        </w:rPr>
        <w:t xml:space="preserve"> Активно над цим працює Управління з питань комунального майна та земельних відносин.</w:t>
      </w:r>
    </w:p>
    <w:p w:rsidR="00151D3C" w:rsidRPr="005E2376" w:rsidRDefault="00151D3C" w:rsidP="00487FB7">
      <w:pPr>
        <w:ind w:firstLine="709"/>
        <w:jc w:val="both"/>
        <w:rPr>
          <w:lang w:val="uk-UA"/>
        </w:rPr>
      </w:pPr>
      <w:r w:rsidRPr="005E2376">
        <w:rPr>
          <w:lang w:val="uk-UA"/>
        </w:rPr>
        <w:t>Постійно проводиться робота з орендарями земель комунальної власності, що сприяє збільшенню надходжень коштів до міської казни.</w:t>
      </w:r>
    </w:p>
    <w:p w:rsidR="00151D3C" w:rsidRPr="005E2376" w:rsidRDefault="00151D3C" w:rsidP="00487FB7">
      <w:pPr>
        <w:ind w:firstLine="709"/>
        <w:jc w:val="both"/>
        <w:rPr>
          <w:lang w:val="uk-UA"/>
        </w:rPr>
      </w:pPr>
      <w:r w:rsidRPr="005E2376">
        <w:rPr>
          <w:lang w:val="uk-UA"/>
        </w:rPr>
        <w:t xml:space="preserve">За </w:t>
      </w:r>
      <w:r>
        <w:rPr>
          <w:lang w:val="uk-UA"/>
        </w:rPr>
        <w:t>дванадцять</w:t>
      </w:r>
      <w:r w:rsidRPr="005E2376">
        <w:rPr>
          <w:lang w:val="uk-UA"/>
        </w:rPr>
        <w:t xml:space="preserve"> місяців </w:t>
      </w:r>
      <w:r>
        <w:rPr>
          <w:lang w:val="uk-UA"/>
        </w:rPr>
        <w:t>минулого</w:t>
      </w:r>
      <w:r w:rsidRPr="005E2376">
        <w:rPr>
          <w:lang w:val="uk-UA"/>
        </w:rPr>
        <w:t xml:space="preserve"> року надійшло </w:t>
      </w:r>
      <w:r>
        <w:rPr>
          <w:lang w:val="uk-UA"/>
        </w:rPr>
        <w:t>20</w:t>
      </w:r>
      <w:r w:rsidRPr="006C0BC9">
        <w:rPr>
          <w:lang w:val="uk-UA"/>
        </w:rPr>
        <w:t xml:space="preserve"> мільйонів </w:t>
      </w:r>
      <w:r>
        <w:rPr>
          <w:lang w:val="uk-UA"/>
        </w:rPr>
        <w:t>19</w:t>
      </w:r>
      <w:r w:rsidRPr="006C0BC9">
        <w:rPr>
          <w:lang w:val="uk-UA"/>
        </w:rPr>
        <w:t xml:space="preserve"> тисяч гривень, (17,</w:t>
      </w:r>
      <w:r>
        <w:rPr>
          <w:lang w:val="uk-UA"/>
        </w:rPr>
        <w:t>208</w:t>
      </w:r>
      <w:r w:rsidRPr="006C0BC9">
        <w:rPr>
          <w:lang w:val="uk-UA"/>
        </w:rPr>
        <w:t xml:space="preserve"> млн. грн. в минулому році), </w:t>
      </w:r>
      <w:r>
        <w:rPr>
          <w:lang w:val="uk-UA"/>
        </w:rPr>
        <w:t>та становить 113</w:t>
      </w:r>
      <w:r w:rsidRPr="006C0BC9">
        <w:rPr>
          <w:lang w:val="uk-UA"/>
        </w:rPr>
        <w:t xml:space="preserve"> % від плану.</w:t>
      </w:r>
    </w:p>
    <w:p w:rsidR="00151D3C" w:rsidRPr="005E2376" w:rsidRDefault="00151D3C" w:rsidP="00487FB7">
      <w:pPr>
        <w:ind w:firstLine="709"/>
        <w:jc w:val="both"/>
        <w:rPr>
          <w:lang w:val="uk-UA"/>
        </w:rPr>
      </w:pPr>
      <w:r w:rsidRPr="005E2376">
        <w:rPr>
          <w:lang w:val="uk-UA"/>
        </w:rPr>
        <w:t xml:space="preserve">На даний час </w:t>
      </w:r>
      <w:r>
        <w:rPr>
          <w:lang w:val="uk-UA"/>
        </w:rPr>
        <w:t>діє</w:t>
      </w:r>
      <w:r w:rsidRPr="005E2376">
        <w:rPr>
          <w:lang w:val="uk-UA"/>
        </w:rPr>
        <w:t xml:space="preserve"> </w:t>
      </w:r>
      <w:r w:rsidRPr="00DD3968">
        <w:t>74</w:t>
      </w:r>
      <w:r>
        <w:rPr>
          <w:lang w:val="uk-UA"/>
        </w:rPr>
        <w:t>9</w:t>
      </w:r>
      <w:r w:rsidRPr="005E2376">
        <w:rPr>
          <w:lang w:val="uk-UA"/>
        </w:rPr>
        <w:t xml:space="preserve"> догов</w:t>
      </w:r>
      <w:r>
        <w:rPr>
          <w:lang w:val="uk-UA"/>
        </w:rPr>
        <w:t>о</w:t>
      </w:r>
      <w:r w:rsidRPr="005E2376">
        <w:rPr>
          <w:lang w:val="uk-UA"/>
        </w:rPr>
        <w:t>р</w:t>
      </w:r>
      <w:r>
        <w:rPr>
          <w:lang w:val="uk-UA"/>
        </w:rPr>
        <w:t>ів щодо користування землею комунальної власності</w:t>
      </w:r>
      <w:r w:rsidRPr="005E2376">
        <w:rPr>
          <w:lang w:val="uk-UA"/>
        </w:rPr>
        <w:t xml:space="preserve">, з яких </w:t>
      </w:r>
      <w:r>
        <w:rPr>
          <w:lang w:val="uk-UA"/>
        </w:rPr>
        <w:t>272 укладені в 2018 році (234</w:t>
      </w:r>
      <w:r w:rsidRPr="005E2376">
        <w:rPr>
          <w:lang w:val="uk-UA"/>
        </w:rPr>
        <w:t xml:space="preserve"> договорів оренди землі, </w:t>
      </w:r>
      <w:r>
        <w:rPr>
          <w:lang w:val="uk-UA"/>
        </w:rPr>
        <w:t>34</w:t>
      </w:r>
      <w:r w:rsidRPr="005E2376">
        <w:rPr>
          <w:lang w:val="uk-UA"/>
        </w:rPr>
        <w:t xml:space="preserve"> договори особи</w:t>
      </w:r>
      <w:r>
        <w:rPr>
          <w:lang w:val="uk-UA"/>
        </w:rPr>
        <w:t xml:space="preserve">стого строкового сервітуту та 4 </w:t>
      </w:r>
      <w:r w:rsidRPr="005E2376">
        <w:rPr>
          <w:lang w:val="uk-UA"/>
        </w:rPr>
        <w:t>договорів суперфіцію</w:t>
      </w:r>
      <w:r>
        <w:rPr>
          <w:lang w:val="uk-UA"/>
        </w:rPr>
        <w:t>).</w:t>
      </w:r>
    </w:p>
    <w:p w:rsidR="00151D3C" w:rsidRPr="005E2376" w:rsidRDefault="00151D3C" w:rsidP="00487FB7">
      <w:pPr>
        <w:pStyle w:val="2"/>
        <w:spacing w:before="0" w:beforeAutospacing="0" w:after="0" w:afterAutospacing="0" w:line="240" w:lineRule="atLeast"/>
        <w:ind w:firstLine="709"/>
        <w:jc w:val="both"/>
        <w:rPr>
          <w:rStyle w:val="infosubtitle"/>
          <w:b w:val="0"/>
          <w:sz w:val="28"/>
          <w:szCs w:val="28"/>
          <w:lang w:val="uk-UA"/>
        </w:rPr>
      </w:pPr>
      <w:r w:rsidRPr="005E2376">
        <w:rPr>
          <w:rStyle w:val="infosubtitle"/>
          <w:b w:val="0"/>
          <w:sz w:val="28"/>
          <w:szCs w:val="28"/>
          <w:lang w:val="uk-UA"/>
        </w:rPr>
        <w:t>За 1</w:t>
      </w:r>
      <w:r>
        <w:rPr>
          <w:rStyle w:val="infosubtitle"/>
          <w:b w:val="0"/>
          <w:sz w:val="28"/>
          <w:szCs w:val="28"/>
          <w:lang w:val="uk-UA"/>
        </w:rPr>
        <w:t>2 місяців було продано 3</w:t>
      </w:r>
      <w:r w:rsidRPr="005E2376">
        <w:rPr>
          <w:rStyle w:val="infosubtitle"/>
          <w:b w:val="0"/>
          <w:sz w:val="28"/>
          <w:szCs w:val="28"/>
          <w:lang w:val="uk-UA"/>
        </w:rPr>
        <w:t xml:space="preserve"> земельні ділянки власникам об’єктів нерухомого майна, які на них розміщені, </w:t>
      </w:r>
      <w:r>
        <w:rPr>
          <w:rStyle w:val="infosubtitle"/>
          <w:b w:val="0"/>
          <w:sz w:val="28"/>
          <w:szCs w:val="28"/>
          <w:lang w:val="uk-UA"/>
        </w:rPr>
        <w:t>один договір купівлі-продажу укладено з розстрочкою сплати до 01.01.2020 року. Д</w:t>
      </w:r>
      <w:r w:rsidRPr="005E2376">
        <w:rPr>
          <w:rStyle w:val="infosubtitle"/>
          <w:b w:val="0"/>
          <w:sz w:val="28"/>
          <w:szCs w:val="28"/>
          <w:lang w:val="uk-UA"/>
        </w:rPr>
        <w:t>о бюджету спрямовано</w:t>
      </w:r>
      <w:r w:rsidRPr="00A95B8A">
        <w:rPr>
          <w:rStyle w:val="infosubtitle"/>
          <w:b w:val="0"/>
          <w:sz w:val="28"/>
          <w:szCs w:val="28"/>
          <w:lang w:val="uk-UA"/>
        </w:rPr>
        <w:t xml:space="preserve"> </w:t>
      </w:r>
      <w:r>
        <w:rPr>
          <w:rStyle w:val="infosubtitle"/>
          <w:b w:val="0"/>
          <w:sz w:val="28"/>
          <w:szCs w:val="28"/>
          <w:lang w:val="uk-UA"/>
        </w:rPr>
        <w:t xml:space="preserve">3 144 300 </w:t>
      </w:r>
      <w:r w:rsidRPr="005E2376">
        <w:rPr>
          <w:rStyle w:val="infosubtitle"/>
          <w:b w:val="0"/>
          <w:sz w:val="28"/>
          <w:szCs w:val="28"/>
          <w:lang w:val="uk-UA"/>
        </w:rPr>
        <w:t>грн.,</w:t>
      </w:r>
      <w:r>
        <w:rPr>
          <w:rStyle w:val="infosubtitle"/>
          <w:b w:val="0"/>
          <w:sz w:val="28"/>
          <w:szCs w:val="28"/>
          <w:lang w:val="uk-UA"/>
        </w:rPr>
        <w:t xml:space="preserve"> що становить 106 </w:t>
      </w:r>
      <w:r w:rsidRPr="005E2376">
        <w:rPr>
          <w:rStyle w:val="infosubtitle"/>
          <w:b w:val="0"/>
          <w:sz w:val="28"/>
          <w:szCs w:val="28"/>
          <w:lang w:val="uk-UA"/>
        </w:rPr>
        <w:t>% від річного плану.</w:t>
      </w:r>
    </w:p>
    <w:p w:rsidR="00151D3C" w:rsidRPr="005E2376" w:rsidRDefault="00151D3C" w:rsidP="00487FB7">
      <w:pPr>
        <w:pStyle w:val="2"/>
        <w:spacing w:before="0" w:beforeAutospacing="0" w:after="0" w:afterAutospacing="0" w:line="240" w:lineRule="atLeast"/>
        <w:ind w:firstLine="709"/>
        <w:jc w:val="both"/>
        <w:rPr>
          <w:rStyle w:val="infosubtitle"/>
          <w:b w:val="0"/>
          <w:sz w:val="28"/>
          <w:szCs w:val="28"/>
          <w:lang w:val="uk-UA"/>
        </w:rPr>
      </w:pPr>
      <w:r w:rsidRPr="005E2376">
        <w:rPr>
          <w:rStyle w:val="infosubtitle"/>
          <w:b w:val="0"/>
          <w:sz w:val="28"/>
          <w:szCs w:val="28"/>
          <w:lang w:val="uk-UA"/>
        </w:rPr>
        <w:t xml:space="preserve">Іншим джерелом наповнення міського бюджету є ефективне використання комунального майна. </w:t>
      </w:r>
    </w:p>
    <w:p w:rsidR="00151D3C" w:rsidRDefault="00151D3C" w:rsidP="00487FB7">
      <w:pPr>
        <w:pStyle w:val="2"/>
        <w:spacing w:before="0" w:beforeAutospacing="0" w:after="0" w:afterAutospacing="0" w:line="240" w:lineRule="atLeast"/>
        <w:ind w:firstLine="709"/>
        <w:jc w:val="both"/>
        <w:rPr>
          <w:rStyle w:val="infosubtitle"/>
          <w:b w:val="0"/>
          <w:sz w:val="28"/>
          <w:szCs w:val="28"/>
          <w:lang w:val="uk-UA"/>
        </w:rPr>
      </w:pPr>
      <w:r w:rsidRPr="005E2376">
        <w:rPr>
          <w:rStyle w:val="infosubtitle"/>
          <w:b w:val="0"/>
          <w:sz w:val="28"/>
          <w:szCs w:val="28"/>
          <w:lang w:val="uk-UA"/>
        </w:rPr>
        <w:t>Управління з питань комунального майна та земельних відносин здійснює постійний контроль за надходженням плати від оренди майна, за 1</w:t>
      </w:r>
      <w:r>
        <w:rPr>
          <w:rStyle w:val="infosubtitle"/>
          <w:b w:val="0"/>
          <w:sz w:val="28"/>
          <w:szCs w:val="28"/>
          <w:lang w:val="uk-UA"/>
        </w:rPr>
        <w:t>2</w:t>
      </w:r>
      <w:r w:rsidRPr="005E2376">
        <w:rPr>
          <w:rStyle w:val="infosubtitle"/>
          <w:b w:val="0"/>
          <w:sz w:val="28"/>
          <w:szCs w:val="28"/>
          <w:lang w:val="uk-UA"/>
        </w:rPr>
        <w:t xml:space="preserve"> місяців до бюджету надійшло </w:t>
      </w:r>
      <w:r w:rsidRPr="006C0BC9">
        <w:rPr>
          <w:rStyle w:val="infosubtitle"/>
          <w:b w:val="0"/>
          <w:sz w:val="28"/>
          <w:szCs w:val="28"/>
          <w:lang w:val="uk-UA"/>
        </w:rPr>
        <w:t>1 млн. 3</w:t>
      </w:r>
      <w:r>
        <w:rPr>
          <w:rStyle w:val="infosubtitle"/>
          <w:b w:val="0"/>
          <w:sz w:val="28"/>
          <w:szCs w:val="28"/>
          <w:lang w:val="uk-UA"/>
        </w:rPr>
        <w:t>07</w:t>
      </w:r>
      <w:r w:rsidRPr="006C0BC9">
        <w:rPr>
          <w:rStyle w:val="infosubtitle"/>
          <w:b w:val="0"/>
          <w:sz w:val="28"/>
          <w:szCs w:val="28"/>
          <w:lang w:val="uk-UA"/>
        </w:rPr>
        <w:t xml:space="preserve"> тис грн., виконання річного плану становить </w:t>
      </w:r>
      <w:r>
        <w:rPr>
          <w:rStyle w:val="infosubtitle"/>
          <w:b w:val="0"/>
          <w:sz w:val="28"/>
          <w:szCs w:val="28"/>
          <w:lang w:val="uk-UA"/>
        </w:rPr>
        <w:t>103</w:t>
      </w:r>
      <w:r w:rsidRPr="006C0BC9">
        <w:rPr>
          <w:rStyle w:val="infosubtitle"/>
          <w:b w:val="0"/>
          <w:sz w:val="28"/>
          <w:szCs w:val="28"/>
          <w:lang w:val="uk-UA"/>
        </w:rPr>
        <w:t xml:space="preserve"> % до планових показників</w:t>
      </w:r>
      <w:r w:rsidRPr="005E2376">
        <w:rPr>
          <w:rStyle w:val="infosubtitle"/>
          <w:b w:val="0"/>
          <w:sz w:val="28"/>
          <w:szCs w:val="28"/>
          <w:lang w:val="uk-UA"/>
        </w:rPr>
        <w:t xml:space="preserve">. </w:t>
      </w:r>
    </w:p>
    <w:p w:rsidR="00151D3C" w:rsidRDefault="00151D3C" w:rsidP="00487FB7">
      <w:pPr>
        <w:pStyle w:val="2"/>
        <w:spacing w:before="0" w:beforeAutospacing="0" w:after="0" w:afterAutospacing="0" w:line="240" w:lineRule="atLeast"/>
        <w:ind w:firstLine="709"/>
        <w:jc w:val="both"/>
        <w:rPr>
          <w:rStyle w:val="infosubtitle"/>
          <w:b w:val="0"/>
          <w:sz w:val="28"/>
          <w:szCs w:val="28"/>
          <w:lang w:val="uk-UA"/>
        </w:rPr>
      </w:pPr>
      <w:r>
        <w:rPr>
          <w:rStyle w:val="infosubtitle"/>
          <w:b w:val="0"/>
          <w:sz w:val="28"/>
          <w:szCs w:val="28"/>
          <w:lang w:val="uk-UA"/>
        </w:rPr>
        <w:t>Підготовлено та подано до суду 3 позови про стягнення заборгованості по орендній платі та збитків по на суму 92611 грн. Судами</w:t>
      </w:r>
      <w:r w:rsidR="00487FB7">
        <w:rPr>
          <w:rStyle w:val="infosubtitle"/>
          <w:b w:val="0"/>
          <w:sz w:val="28"/>
          <w:szCs w:val="28"/>
          <w:lang w:val="uk-UA"/>
        </w:rPr>
        <w:t xml:space="preserve"> задоволено наші вимоги на суму</w:t>
      </w:r>
      <w:r>
        <w:rPr>
          <w:rStyle w:val="infosubtitle"/>
          <w:b w:val="0"/>
          <w:sz w:val="28"/>
          <w:szCs w:val="28"/>
          <w:lang w:val="uk-UA"/>
        </w:rPr>
        <w:t xml:space="preserve"> 77565 грн., одна справа перебуває на розгляді суду. </w:t>
      </w:r>
    </w:p>
    <w:p w:rsidR="00151D3C" w:rsidRPr="005E2376" w:rsidRDefault="00151D3C" w:rsidP="00487FB7">
      <w:pPr>
        <w:pStyle w:val="2"/>
        <w:spacing w:before="0" w:beforeAutospacing="0" w:after="0" w:afterAutospacing="0" w:line="240" w:lineRule="atLeast"/>
        <w:ind w:firstLine="709"/>
        <w:jc w:val="both"/>
        <w:rPr>
          <w:b w:val="0"/>
          <w:bCs w:val="0"/>
          <w:color w:val="000000"/>
          <w:sz w:val="28"/>
          <w:szCs w:val="28"/>
          <w:lang w:val="uk-UA"/>
        </w:rPr>
      </w:pPr>
      <w:r w:rsidRPr="005E2376">
        <w:rPr>
          <w:rStyle w:val="infosubtitle"/>
          <w:b w:val="0"/>
          <w:sz w:val="28"/>
          <w:szCs w:val="28"/>
          <w:lang w:val="uk-UA"/>
        </w:rPr>
        <w:t>Д</w:t>
      </w:r>
      <w:r w:rsidRPr="005E2376">
        <w:rPr>
          <w:b w:val="0"/>
          <w:bCs w:val="0"/>
          <w:color w:val="000000"/>
          <w:sz w:val="28"/>
          <w:szCs w:val="28"/>
          <w:lang w:val="uk-UA"/>
        </w:rPr>
        <w:t xml:space="preserve">о власності міста, як відумерлу спадщину </w:t>
      </w:r>
      <w:r>
        <w:rPr>
          <w:b w:val="0"/>
          <w:bCs w:val="0"/>
          <w:color w:val="000000"/>
          <w:sz w:val="28"/>
          <w:szCs w:val="28"/>
          <w:lang w:val="uk-UA"/>
        </w:rPr>
        <w:t>було прийнято 4</w:t>
      </w:r>
      <w:r w:rsidRPr="005E2376">
        <w:rPr>
          <w:b w:val="0"/>
          <w:bCs w:val="0"/>
          <w:color w:val="000000"/>
          <w:sz w:val="28"/>
          <w:szCs w:val="28"/>
          <w:lang w:val="uk-UA"/>
        </w:rPr>
        <w:t xml:space="preserve"> об</w:t>
      </w:r>
      <w:r w:rsidRPr="005E2376">
        <w:rPr>
          <w:b w:val="0"/>
          <w:bCs w:val="0"/>
          <w:color w:val="000000"/>
          <w:sz w:val="28"/>
          <w:szCs w:val="28"/>
        </w:rPr>
        <w:t>’</w:t>
      </w:r>
      <w:r w:rsidRPr="005E2376">
        <w:rPr>
          <w:b w:val="0"/>
          <w:bCs w:val="0"/>
          <w:color w:val="000000"/>
          <w:sz w:val="28"/>
          <w:szCs w:val="28"/>
          <w:lang w:val="uk-UA"/>
        </w:rPr>
        <w:t>єкти нерухомого майна</w:t>
      </w:r>
      <w:r>
        <w:rPr>
          <w:b w:val="0"/>
          <w:bCs w:val="0"/>
          <w:color w:val="000000"/>
          <w:sz w:val="28"/>
          <w:szCs w:val="28"/>
          <w:lang w:val="uk-UA"/>
        </w:rPr>
        <w:t xml:space="preserve">, матеріали  відносно двох об’єктів перебувають на розгляді суду. Визнано безхазяйним та передано у власність міста будівлю гуртожитку по Володимирському проспекту, 216. </w:t>
      </w:r>
    </w:p>
    <w:p w:rsidR="00151D3C" w:rsidRPr="005E2376" w:rsidRDefault="00487FB7" w:rsidP="00487FB7">
      <w:pPr>
        <w:pStyle w:val="2"/>
        <w:spacing w:before="0" w:beforeAutospacing="0" w:after="0" w:afterAutospacing="0" w:line="240" w:lineRule="atLeast"/>
        <w:ind w:firstLine="709"/>
        <w:jc w:val="both"/>
        <w:rPr>
          <w:b w:val="0"/>
          <w:bCs w:val="0"/>
          <w:color w:val="000000"/>
          <w:sz w:val="28"/>
          <w:szCs w:val="28"/>
          <w:lang w:val="uk-UA"/>
        </w:rPr>
      </w:pPr>
      <w:r>
        <w:rPr>
          <w:b w:val="0"/>
          <w:bCs w:val="0"/>
          <w:color w:val="000000"/>
          <w:sz w:val="28"/>
          <w:szCs w:val="28"/>
          <w:lang w:val="uk-UA"/>
        </w:rPr>
        <w:t>Зараз</w:t>
      </w:r>
      <w:r w:rsidR="00151D3C" w:rsidRPr="005E2376">
        <w:rPr>
          <w:b w:val="0"/>
          <w:bCs w:val="0"/>
          <w:color w:val="000000"/>
          <w:sz w:val="28"/>
          <w:szCs w:val="28"/>
          <w:lang w:val="uk-UA"/>
        </w:rPr>
        <w:t xml:space="preserve"> діє 11</w:t>
      </w:r>
      <w:r w:rsidR="00151D3C">
        <w:rPr>
          <w:b w:val="0"/>
          <w:bCs w:val="0"/>
          <w:color w:val="000000"/>
          <w:sz w:val="28"/>
          <w:szCs w:val="28"/>
          <w:lang w:val="uk-UA"/>
        </w:rPr>
        <w:t>1</w:t>
      </w:r>
      <w:r w:rsidR="00151D3C" w:rsidRPr="005E2376">
        <w:rPr>
          <w:b w:val="0"/>
          <w:bCs w:val="0"/>
          <w:color w:val="000000"/>
          <w:sz w:val="28"/>
          <w:szCs w:val="28"/>
          <w:lang w:val="uk-UA"/>
        </w:rPr>
        <w:t xml:space="preserve"> договорів оренди майна. З яких </w:t>
      </w:r>
      <w:r w:rsidR="00151D3C">
        <w:rPr>
          <w:b w:val="0"/>
          <w:bCs w:val="0"/>
          <w:color w:val="000000"/>
          <w:sz w:val="28"/>
          <w:szCs w:val="28"/>
          <w:lang w:val="uk-UA"/>
        </w:rPr>
        <w:t>18</w:t>
      </w:r>
      <w:r w:rsidR="00151D3C" w:rsidRPr="005E2376">
        <w:rPr>
          <w:b w:val="0"/>
          <w:bCs w:val="0"/>
          <w:color w:val="000000"/>
          <w:sz w:val="28"/>
          <w:szCs w:val="28"/>
          <w:lang w:val="uk-UA"/>
        </w:rPr>
        <w:t xml:space="preserve"> укладені в 201</w:t>
      </w:r>
      <w:r w:rsidR="00151D3C">
        <w:rPr>
          <w:b w:val="0"/>
          <w:bCs w:val="0"/>
          <w:color w:val="000000"/>
          <w:sz w:val="28"/>
          <w:szCs w:val="28"/>
          <w:lang w:val="uk-UA"/>
        </w:rPr>
        <w:t>8</w:t>
      </w:r>
      <w:r w:rsidR="00151D3C" w:rsidRPr="005E2376">
        <w:rPr>
          <w:b w:val="0"/>
          <w:bCs w:val="0"/>
          <w:color w:val="000000"/>
          <w:sz w:val="28"/>
          <w:szCs w:val="28"/>
          <w:lang w:val="uk-UA"/>
        </w:rPr>
        <w:t xml:space="preserve"> році</w:t>
      </w:r>
      <w:r w:rsidR="00151D3C">
        <w:rPr>
          <w:b w:val="0"/>
          <w:bCs w:val="0"/>
          <w:color w:val="000000"/>
          <w:sz w:val="28"/>
          <w:szCs w:val="28"/>
          <w:lang w:val="uk-UA"/>
        </w:rPr>
        <w:t>.</w:t>
      </w:r>
    </w:p>
    <w:p w:rsidR="00151D3C" w:rsidRDefault="00151D3C" w:rsidP="00487FB7">
      <w:pPr>
        <w:pStyle w:val="2"/>
        <w:spacing w:before="0" w:beforeAutospacing="0" w:after="0" w:afterAutospacing="0" w:line="240" w:lineRule="atLeast"/>
        <w:ind w:firstLine="709"/>
        <w:jc w:val="both"/>
        <w:rPr>
          <w:b w:val="0"/>
          <w:bCs w:val="0"/>
          <w:color w:val="000000"/>
          <w:sz w:val="28"/>
          <w:szCs w:val="28"/>
          <w:lang w:val="uk-UA"/>
        </w:rPr>
      </w:pPr>
      <w:r w:rsidRPr="009A5F2F">
        <w:rPr>
          <w:b w:val="0"/>
          <w:bCs w:val="0"/>
          <w:color w:val="000000"/>
          <w:sz w:val="28"/>
          <w:szCs w:val="28"/>
          <w:lang w:val="uk-UA"/>
        </w:rPr>
        <w:t xml:space="preserve">Протягом року продовжувалася робота по стягненню збитків з землекористувачів, які користуються землею комунальної власності з порушенням законодавства. Добровільно та згідно судових рішень надійшло до </w:t>
      </w:r>
      <w:r w:rsidRPr="009A5F2F">
        <w:rPr>
          <w:b w:val="0"/>
          <w:bCs w:val="0"/>
          <w:color w:val="000000"/>
          <w:sz w:val="28"/>
          <w:szCs w:val="28"/>
          <w:lang w:val="uk-UA"/>
        </w:rPr>
        <w:lastRenderedPageBreak/>
        <w:t>бюджету кошти від погашення збитків майже 200 300 гривень, що  становить 250 % від плану.</w:t>
      </w:r>
    </w:p>
    <w:p w:rsidR="00151D3C" w:rsidRDefault="00151D3C" w:rsidP="00487FB7">
      <w:pPr>
        <w:pStyle w:val="2"/>
        <w:spacing w:before="0" w:beforeAutospacing="0" w:after="0" w:afterAutospacing="0" w:line="240" w:lineRule="atLeast"/>
        <w:ind w:firstLine="709"/>
        <w:jc w:val="both"/>
        <w:rPr>
          <w:b w:val="0"/>
          <w:bCs w:val="0"/>
          <w:color w:val="000000"/>
          <w:sz w:val="28"/>
          <w:szCs w:val="28"/>
          <w:lang w:val="uk-UA"/>
        </w:rPr>
      </w:pPr>
      <w:r>
        <w:rPr>
          <w:b w:val="0"/>
          <w:bCs w:val="0"/>
          <w:color w:val="000000"/>
          <w:sz w:val="28"/>
          <w:szCs w:val="28"/>
          <w:lang w:val="uk-UA"/>
        </w:rPr>
        <w:t>Міська рада протягом року продовжувала працювати над забезпеченням учасників АТО земельними ділянками. За рік передано у власність громадянам зазначеної категорії 10 ділянок, ще надано 5 дозволів на виготовлення проектів землеустрою.</w:t>
      </w:r>
    </w:p>
    <w:p w:rsidR="00881FC4" w:rsidRPr="005E2376" w:rsidRDefault="000F20EF" w:rsidP="00487FB7">
      <w:pPr>
        <w:pStyle w:val="2"/>
        <w:spacing w:before="0" w:beforeAutospacing="0" w:after="0" w:afterAutospacing="0" w:line="240" w:lineRule="atLeast"/>
        <w:ind w:firstLine="709"/>
        <w:jc w:val="both"/>
        <w:rPr>
          <w:b w:val="0"/>
          <w:bCs w:val="0"/>
          <w:color w:val="000000"/>
          <w:sz w:val="28"/>
          <w:szCs w:val="28"/>
          <w:lang w:val="uk-UA"/>
        </w:rPr>
      </w:pPr>
      <w:r>
        <w:rPr>
          <w:b w:val="0"/>
          <w:bCs w:val="0"/>
          <w:noProof/>
          <w:color w:val="000000"/>
          <w:sz w:val="28"/>
          <w:szCs w:val="28"/>
        </w:rPr>
        <w:drawing>
          <wp:inline distT="0" distB="0" distL="0" distR="0">
            <wp:extent cx="4500563" cy="3000375"/>
            <wp:effectExtent l="0" t="0" r="0" b="0"/>
            <wp:docPr id="92" name="Рисунок 92" descr="\\Admin\s\Козачата\IMG_5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dmin\s\Козачата\IMG_5930.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04302" cy="3002868"/>
                    </a:xfrm>
                    <a:prstGeom prst="rect">
                      <a:avLst/>
                    </a:prstGeom>
                    <a:noFill/>
                    <a:ln>
                      <a:noFill/>
                    </a:ln>
                  </pic:spPr>
                </pic:pic>
              </a:graphicData>
            </a:graphic>
          </wp:inline>
        </w:drawing>
      </w:r>
    </w:p>
    <w:p w:rsidR="00151D3C" w:rsidRPr="00D65A47" w:rsidRDefault="00151D3C" w:rsidP="00487FB7">
      <w:pPr>
        <w:pStyle w:val="2"/>
        <w:spacing w:before="0" w:beforeAutospacing="0" w:after="0" w:afterAutospacing="0" w:line="240" w:lineRule="atLeast"/>
        <w:ind w:firstLine="709"/>
        <w:jc w:val="both"/>
        <w:rPr>
          <w:b w:val="0"/>
          <w:bCs w:val="0"/>
          <w:color w:val="000000"/>
          <w:sz w:val="28"/>
          <w:szCs w:val="28"/>
          <w:lang w:val="uk-UA"/>
        </w:rPr>
      </w:pPr>
      <w:r w:rsidRPr="005E2376">
        <w:rPr>
          <w:b w:val="0"/>
          <w:bCs w:val="0"/>
          <w:color w:val="000000"/>
          <w:sz w:val="28"/>
          <w:szCs w:val="28"/>
          <w:lang w:val="uk-UA"/>
        </w:rPr>
        <w:t>Виконавчі органи міської ради продовжують працювати над забезпеченням ефективності використання майна та земель комунальної власності, розробкою нормативної бази з цих питань та забезпечення надходження необхідних коштів до міського бюджету.</w:t>
      </w:r>
    </w:p>
    <w:p w:rsidR="00151D3C" w:rsidRDefault="00151D3C" w:rsidP="00487FB7">
      <w:pPr>
        <w:pStyle w:val="2"/>
        <w:spacing w:before="0" w:beforeAutospacing="0" w:after="0" w:afterAutospacing="0" w:line="240" w:lineRule="atLeast"/>
        <w:ind w:firstLine="709"/>
        <w:jc w:val="both"/>
        <w:rPr>
          <w:b w:val="0"/>
          <w:bCs w:val="0"/>
          <w:color w:val="000000"/>
          <w:sz w:val="28"/>
          <w:szCs w:val="28"/>
          <w:lang w:val="uk-UA"/>
        </w:rPr>
      </w:pPr>
      <w:r>
        <w:rPr>
          <w:b w:val="0"/>
          <w:bCs w:val="0"/>
          <w:color w:val="000000"/>
          <w:sz w:val="28"/>
          <w:szCs w:val="28"/>
          <w:lang w:val="uk-UA"/>
        </w:rPr>
        <w:t>Управління систематично працює над залученням інвестицій в розвиток міста. З цією метою підготовлено для продажу на аукціоні 9 земельних ділянок, вільних від забудови та три об’єкти нерухомого майна. Протягом року ці об’єкти виставлялися на публічні торги, однак через відсутність потенційних покупців не були продані. Інформація про них розміщена на офіційному сайті міської ради.</w:t>
      </w:r>
    </w:p>
    <w:p w:rsidR="00C847FD" w:rsidRPr="0095634D" w:rsidRDefault="00C847FD" w:rsidP="00C847FD">
      <w:pPr>
        <w:ind w:firstLine="709"/>
        <w:jc w:val="both"/>
        <w:rPr>
          <w:b/>
          <w:u w:val="single"/>
          <w:lang w:val="uk-UA"/>
        </w:rPr>
      </w:pPr>
    </w:p>
    <w:p w:rsidR="00C847FD" w:rsidRDefault="00C847FD" w:rsidP="00C847FD">
      <w:pPr>
        <w:jc w:val="both"/>
        <w:rPr>
          <w:b/>
          <w:u w:val="single"/>
          <w:lang w:val="uk-UA"/>
        </w:rPr>
      </w:pPr>
      <w:r w:rsidRPr="0095634D">
        <w:rPr>
          <w:lang w:val="uk-UA"/>
        </w:rPr>
        <w:tab/>
      </w:r>
      <w:r w:rsidRPr="00AE4299">
        <w:rPr>
          <w:b/>
          <w:u w:val="single"/>
          <w:lang w:val="uk-UA"/>
        </w:rPr>
        <w:t>Будівництво та архітектура</w:t>
      </w:r>
    </w:p>
    <w:p w:rsidR="00C44D96" w:rsidRDefault="00BC21A1" w:rsidP="00D44C9D">
      <w:pPr>
        <w:pStyle w:val="3"/>
        <w:ind w:left="0" w:right="134" w:firstLine="709"/>
        <w:jc w:val="both"/>
        <w:rPr>
          <w:sz w:val="28"/>
          <w:szCs w:val="28"/>
        </w:rPr>
      </w:pPr>
      <w:r>
        <w:rPr>
          <w:sz w:val="28"/>
          <w:szCs w:val="28"/>
        </w:rPr>
        <w:t>З</w:t>
      </w:r>
      <w:r w:rsidR="000A5734" w:rsidRPr="000A5734">
        <w:rPr>
          <w:sz w:val="28"/>
          <w:szCs w:val="28"/>
        </w:rPr>
        <w:t>абезпечення реалізації державної політики у сфері містобудування та архітектури, здійснення регулювання діяльності суб'єктів містобудування щодо комплексного розвитку територій, забудови міста, забезпечення прав населення, спрямованих на підвищення якості житлового середовища, здійснення к</w:t>
      </w:r>
      <w:r>
        <w:rPr>
          <w:sz w:val="28"/>
          <w:szCs w:val="28"/>
        </w:rPr>
        <w:t>онтролю за містобудівною діяльн</w:t>
      </w:r>
      <w:r w:rsidR="000A5734" w:rsidRPr="000A5734">
        <w:rPr>
          <w:sz w:val="28"/>
          <w:szCs w:val="28"/>
        </w:rPr>
        <w:t>і</w:t>
      </w:r>
      <w:r>
        <w:rPr>
          <w:sz w:val="28"/>
          <w:szCs w:val="28"/>
        </w:rPr>
        <w:t>с</w:t>
      </w:r>
      <w:r w:rsidR="000A5734" w:rsidRPr="000A5734">
        <w:rPr>
          <w:sz w:val="28"/>
          <w:szCs w:val="28"/>
        </w:rPr>
        <w:t>тю та будівництвом, організацією нового будівництва та реконструкції існуючих житлових будинків, об'єктів соціально-побутового призначення</w:t>
      </w:r>
      <w:r w:rsidR="00035EDC">
        <w:rPr>
          <w:sz w:val="28"/>
          <w:szCs w:val="28"/>
        </w:rPr>
        <w:t xml:space="preserve"> залишалися пріоритетними в роботі відділу містобудування та архітектури</w:t>
      </w:r>
      <w:r w:rsidR="000A5734" w:rsidRPr="000A5734">
        <w:rPr>
          <w:sz w:val="28"/>
          <w:szCs w:val="28"/>
        </w:rPr>
        <w:t>.</w:t>
      </w:r>
    </w:p>
    <w:p w:rsidR="00035EDC" w:rsidRPr="000A5734" w:rsidRDefault="00035EDC" w:rsidP="003121C9">
      <w:pPr>
        <w:pStyle w:val="3"/>
        <w:ind w:left="0" w:right="134"/>
        <w:jc w:val="both"/>
        <w:rPr>
          <w:b/>
          <w:sz w:val="28"/>
          <w:szCs w:val="28"/>
        </w:rPr>
      </w:pPr>
      <w:r>
        <w:rPr>
          <w:sz w:val="28"/>
          <w:szCs w:val="28"/>
        </w:rPr>
        <w:t>Зокрема</w:t>
      </w:r>
      <w:r w:rsidR="00D44C9D">
        <w:rPr>
          <w:sz w:val="28"/>
          <w:szCs w:val="28"/>
        </w:rPr>
        <w:t xml:space="preserve"> впродовж 2018 року були виконані наступні роботи.</w:t>
      </w:r>
    </w:p>
    <w:p w:rsidR="00C44D96" w:rsidRPr="00C44D96" w:rsidRDefault="00C44D96" w:rsidP="00C44D96">
      <w:pPr>
        <w:jc w:val="both"/>
        <w:rPr>
          <w:b/>
          <w:lang w:val="uk-UA"/>
        </w:rPr>
      </w:pPr>
      <w:r w:rsidRPr="00C44D96">
        <w:rPr>
          <w:b/>
          <w:lang w:val="uk-UA"/>
        </w:rPr>
        <w:t>Благоустрій міста:</w:t>
      </w:r>
    </w:p>
    <w:p w:rsidR="00C44D96" w:rsidRPr="0048294B" w:rsidRDefault="00C44D96" w:rsidP="001C65DB">
      <w:pPr>
        <w:pStyle w:val="af0"/>
        <w:widowControl w:val="0"/>
        <w:numPr>
          <w:ilvl w:val="0"/>
          <w:numId w:val="6"/>
        </w:numPr>
        <w:autoSpaceDE w:val="0"/>
        <w:autoSpaceDN w:val="0"/>
        <w:adjustRightInd w:val="0"/>
        <w:ind w:left="284" w:firstLine="0"/>
        <w:jc w:val="both"/>
        <w:rPr>
          <w:sz w:val="28"/>
        </w:rPr>
      </w:pPr>
      <w:r w:rsidRPr="0048294B">
        <w:rPr>
          <w:sz w:val="28"/>
        </w:rPr>
        <w:t>В</w:t>
      </w:r>
      <w:r>
        <w:rPr>
          <w:sz w:val="28"/>
        </w:rPr>
        <w:t>становлено МАФ «Скіфська баба» з проведенням бла</w:t>
      </w:r>
      <w:r w:rsidR="00D44C9D">
        <w:rPr>
          <w:sz w:val="28"/>
        </w:rPr>
        <w:t>гоустрою біля урочища Лиса гора;</w:t>
      </w:r>
      <w:r>
        <w:rPr>
          <w:sz w:val="28"/>
          <w:szCs w:val="28"/>
          <w:highlight w:val="yellow"/>
        </w:rPr>
        <w:t xml:space="preserve"> </w:t>
      </w:r>
    </w:p>
    <w:p w:rsidR="00C44D96" w:rsidRPr="0048294B" w:rsidRDefault="00C44D96" w:rsidP="001C65DB">
      <w:pPr>
        <w:pStyle w:val="af0"/>
        <w:widowControl w:val="0"/>
        <w:numPr>
          <w:ilvl w:val="0"/>
          <w:numId w:val="6"/>
        </w:numPr>
        <w:autoSpaceDE w:val="0"/>
        <w:autoSpaceDN w:val="0"/>
        <w:adjustRightInd w:val="0"/>
        <w:ind w:left="284" w:firstLine="0"/>
        <w:jc w:val="both"/>
        <w:rPr>
          <w:sz w:val="28"/>
        </w:rPr>
      </w:pPr>
      <w:r>
        <w:rPr>
          <w:sz w:val="28"/>
        </w:rPr>
        <w:lastRenderedPageBreak/>
        <w:t>ПП «Лубнимаш» проведено капітальний ремонт фонтану з б</w:t>
      </w:r>
      <w:r w:rsidR="00D44C9D">
        <w:rPr>
          <w:sz w:val="28"/>
        </w:rPr>
        <w:t>лагоустроєм прилеглої території;</w:t>
      </w:r>
      <w:r>
        <w:rPr>
          <w:sz w:val="28"/>
          <w:szCs w:val="28"/>
          <w:highlight w:val="yellow"/>
        </w:rPr>
        <w:t xml:space="preserve"> </w:t>
      </w:r>
    </w:p>
    <w:p w:rsidR="00C44D96" w:rsidRPr="0048294B" w:rsidRDefault="00C44D96" w:rsidP="001C65DB">
      <w:pPr>
        <w:pStyle w:val="af0"/>
        <w:widowControl w:val="0"/>
        <w:numPr>
          <w:ilvl w:val="0"/>
          <w:numId w:val="6"/>
        </w:numPr>
        <w:autoSpaceDE w:val="0"/>
        <w:autoSpaceDN w:val="0"/>
        <w:adjustRightInd w:val="0"/>
        <w:ind w:left="284" w:firstLine="0"/>
        <w:jc w:val="both"/>
        <w:rPr>
          <w:sz w:val="28"/>
        </w:rPr>
      </w:pPr>
      <w:r w:rsidRPr="0048294B">
        <w:rPr>
          <w:sz w:val="28"/>
        </w:rPr>
        <w:t>В</w:t>
      </w:r>
      <w:r w:rsidR="00487FB7">
        <w:rPr>
          <w:sz w:val="28"/>
        </w:rPr>
        <w:t>становлені дитячі майданчики</w:t>
      </w:r>
      <w:r w:rsidR="00D44C9D">
        <w:rPr>
          <w:sz w:val="28"/>
        </w:rPr>
        <w:t xml:space="preserve"> по 2-му пров. Леонтовича, у</w:t>
      </w:r>
      <w:r>
        <w:rPr>
          <w:sz w:val="28"/>
        </w:rPr>
        <w:t xml:space="preserve"> сквері «Дубовий гай», по вул. Я.Мудрого, 50, вул. Д.Сірика, 4, проспекту Володимирському, 93</w:t>
      </w:r>
      <w:r w:rsidR="00D44C9D">
        <w:rPr>
          <w:sz w:val="28"/>
        </w:rPr>
        <w:t xml:space="preserve"> і 63 та на площі Вокзальній, 7;</w:t>
      </w:r>
    </w:p>
    <w:p w:rsidR="00C44D96" w:rsidRPr="0048294B" w:rsidRDefault="00C44D96" w:rsidP="001C65DB">
      <w:pPr>
        <w:pStyle w:val="af0"/>
        <w:widowControl w:val="0"/>
        <w:numPr>
          <w:ilvl w:val="0"/>
          <w:numId w:val="6"/>
        </w:numPr>
        <w:autoSpaceDE w:val="0"/>
        <w:autoSpaceDN w:val="0"/>
        <w:adjustRightInd w:val="0"/>
        <w:ind w:left="284" w:firstLine="0"/>
        <w:jc w:val="both"/>
        <w:rPr>
          <w:sz w:val="28"/>
        </w:rPr>
      </w:pPr>
      <w:r>
        <w:rPr>
          <w:sz w:val="28"/>
        </w:rPr>
        <w:t>Проведено капітальний ремонт фасаду Луб</w:t>
      </w:r>
      <w:r w:rsidR="00487FB7">
        <w:rPr>
          <w:sz w:val="28"/>
        </w:rPr>
        <w:t>енського краєзнавчого</w:t>
      </w:r>
      <w:r w:rsidR="00D44C9D">
        <w:rPr>
          <w:sz w:val="28"/>
        </w:rPr>
        <w:t xml:space="preserve"> музею по вул. Я.Мудрого, 30/25;</w:t>
      </w:r>
    </w:p>
    <w:p w:rsidR="00C44D96" w:rsidRDefault="00C44D96" w:rsidP="001C65DB">
      <w:pPr>
        <w:pStyle w:val="af0"/>
        <w:widowControl w:val="0"/>
        <w:numPr>
          <w:ilvl w:val="0"/>
          <w:numId w:val="6"/>
        </w:numPr>
        <w:autoSpaceDE w:val="0"/>
        <w:autoSpaceDN w:val="0"/>
        <w:adjustRightInd w:val="0"/>
        <w:ind w:left="284" w:firstLine="0"/>
        <w:jc w:val="both"/>
        <w:rPr>
          <w:sz w:val="28"/>
        </w:rPr>
      </w:pPr>
      <w:r w:rsidRPr="008E011D">
        <w:rPr>
          <w:sz w:val="28"/>
        </w:rPr>
        <w:t>Проведено капітальний ремонт приміщень краєзнавчого музею по вул. Я.Мудро</w:t>
      </w:r>
      <w:r w:rsidR="00D44C9D">
        <w:rPr>
          <w:sz w:val="28"/>
        </w:rPr>
        <w:t>го, 30/25 із заміною експозицій;</w:t>
      </w:r>
    </w:p>
    <w:p w:rsidR="00A714A2" w:rsidRPr="008E011D" w:rsidRDefault="00A714A2" w:rsidP="00A714A2">
      <w:pPr>
        <w:pStyle w:val="af0"/>
        <w:widowControl w:val="0"/>
        <w:autoSpaceDE w:val="0"/>
        <w:autoSpaceDN w:val="0"/>
        <w:adjustRightInd w:val="0"/>
        <w:ind w:left="284"/>
        <w:jc w:val="both"/>
        <w:rPr>
          <w:sz w:val="28"/>
        </w:rPr>
      </w:pPr>
      <w:r>
        <w:rPr>
          <w:noProof/>
          <w:sz w:val="28"/>
          <w:lang w:val="ru-RU"/>
        </w:rPr>
        <w:drawing>
          <wp:inline distT="0" distB="0" distL="0" distR="0">
            <wp:extent cx="4668828" cy="3114675"/>
            <wp:effectExtent l="0" t="0" r="0" b="0"/>
            <wp:docPr id="73" name="Рисунок 73" descr="\\Admin\s\Музей 18.09.2018\118.09 (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dmin\s\Музей 18.09.2018\118.09 (10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5440" cy="3112414"/>
                    </a:xfrm>
                    <a:prstGeom prst="rect">
                      <a:avLst/>
                    </a:prstGeom>
                    <a:noFill/>
                    <a:ln>
                      <a:noFill/>
                    </a:ln>
                  </pic:spPr>
                </pic:pic>
              </a:graphicData>
            </a:graphic>
          </wp:inline>
        </w:drawing>
      </w:r>
    </w:p>
    <w:p w:rsidR="00C44D96" w:rsidRPr="008E011D" w:rsidRDefault="00C44D96" w:rsidP="001C65DB">
      <w:pPr>
        <w:pStyle w:val="af0"/>
        <w:widowControl w:val="0"/>
        <w:numPr>
          <w:ilvl w:val="0"/>
          <w:numId w:val="6"/>
        </w:numPr>
        <w:autoSpaceDE w:val="0"/>
        <w:autoSpaceDN w:val="0"/>
        <w:adjustRightInd w:val="0"/>
        <w:ind w:left="284" w:firstLine="0"/>
        <w:jc w:val="both"/>
        <w:rPr>
          <w:sz w:val="28"/>
        </w:rPr>
      </w:pPr>
      <w:r w:rsidRPr="008E011D">
        <w:rPr>
          <w:sz w:val="28"/>
        </w:rPr>
        <w:t xml:space="preserve">Встановлено меморіальні дошки: </w:t>
      </w:r>
    </w:p>
    <w:p w:rsidR="00C44D96" w:rsidRDefault="00C44D96" w:rsidP="001C65DB">
      <w:pPr>
        <w:pStyle w:val="af0"/>
        <w:widowControl w:val="0"/>
        <w:numPr>
          <w:ilvl w:val="0"/>
          <w:numId w:val="15"/>
        </w:numPr>
        <w:autoSpaceDE w:val="0"/>
        <w:autoSpaceDN w:val="0"/>
        <w:adjustRightInd w:val="0"/>
        <w:jc w:val="both"/>
        <w:rPr>
          <w:sz w:val="28"/>
        </w:rPr>
      </w:pPr>
      <w:r w:rsidRPr="008E011D">
        <w:rPr>
          <w:sz w:val="28"/>
        </w:rPr>
        <w:t>Кравецькому В.М. – на будівлі Лубенського обласного госпіталю для ветеранів війни;</w:t>
      </w:r>
    </w:p>
    <w:p w:rsidR="00C44D96" w:rsidRPr="008E011D" w:rsidRDefault="00C44D96" w:rsidP="001C65DB">
      <w:pPr>
        <w:pStyle w:val="af0"/>
        <w:widowControl w:val="0"/>
        <w:numPr>
          <w:ilvl w:val="0"/>
          <w:numId w:val="15"/>
        </w:numPr>
        <w:autoSpaceDE w:val="0"/>
        <w:autoSpaceDN w:val="0"/>
        <w:adjustRightInd w:val="0"/>
        <w:jc w:val="both"/>
        <w:rPr>
          <w:sz w:val="28"/>
        </w:rPr>
      </w:pPr>
      <w:r w:rsidRPr="008E011D">
        <w:rPr>
          <w:sz w:val="28"/>
        </w:rPr>
        <w:t>Гончарову І.П. – на будівлі по вул.. Ярослава Мудрого, 46;</w:t>
      </w:r>
    </w:p>
    <w:p w:rsidR="00C44D96" w:rsidRDefault="00C44D96" w:rsidP="001C65DB">
      <w:pPr>
        <w:pStyle w:val="af0"/>
        <w:widowControl w:val="0"/>
        <w:numPr>
          <w:ilvl w:val="0"/>
          <w:numId w:val="15"/>
        </w:numPr>
        <w:autoSpaceDE w:val="0"/>
        <w:autoSpaceDN w:val="0"/>
        <w:adjustRightInd w:val="0"/>
        <w:jc w:val="both"/>
        <w:rPr>
          <w:sz w:val="28"/>
        </w:rPr>
      </w:pPr>
      <w:r>
        <w:rPr>
          <w:sz w:val="28"/>
        </w:rPr>
        <w:t>Стел</w:t>
      </w:r>
      <w:r w:rsidRPr="008E011D">
        <w:rPr>
          <w:sz w:val="28"/>
        </w:rPr>
        <w:t>ецькому Г.Я. – на фасаді краєзнавчого музею по вул. Я. Мудрого, 30/25;</w:t>
      </w:r>
    </w:p>
    <w:p w:rsidR="00A714A2" w:rsidRPr="008E011D" w:rsidRDefault="00A714A2" w:rsidP="00A714A2">
      <w:pPr>
        <w:pStyle w:val="af0"/>
        <w:widowControl w:val="0"/>
        <w:autoSpaceDE w:val="0"/>
        <w:autoSpaceDN w:val="0"/>
        <w:adjustRightInd w:val="0"/>
        <w:ind w:left="1004"/>
        <w:jc w:val="both"/>
        <w:rPr>
          <w:sz w:val="28"/>
        </w:rPr>
      </w:pPr>
      <w:r>
        <w:rPr>
          <w:noProof/>
          <w:sz w:val="28"/>
          <w:lang w:val="ru-RU"/>
        </w:rPr>
        <w:drawing>
          <wp:inline distT="0" distB="0" distL="0" distR="0">
            <wp:extent cx="4114800" cy="2743200"/>
            <wp:effectExtent l="0" t="0" r="0" b="0"/>
            <wp:docPr id="72" name="Рисунок 72" descr="\\Admin\s\Музей 18.09.2018\18.09 (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min\s\Музей 18.09.2018\18.09 (14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118219" cy="2745479"/>
                    </a:xfrm>
                    <a:prstGeom prst="rect">
                      <a:avLst/>
                    </a:prstGeom>
                    <a:noFill/>
                    <a:ln>
                      <a:noFill/>
                    </a:ln>
                  </pic:spPr>
                </pic:pic>
              </a:graphicData>
            </a:graphic>
          </wp:inline>
        </w:drawing>
      </w:r>
    </w:p>
    <w:p w:rsidR="00C44D96" w:rsidRDefault="00C44D96" w:rsidP="001C65DB">
      <w:pPr>
        <w:pStyle w:val="af0"/>
        <w:widowControl w:val="0"/>
        <w:numPr>
          <w:ilvl w:val="0"/>
          <w:numId w:val="15"/>
        </w:numPr>
        <w:autoSpaceDE w:val="0"/>
        <w:autoSpaceDN w:val="0"/>
        <w:adjustRightInd w:val="0"/>
        <w:jc w:val="both"/>
        <w:rPr>
          <w:sz w:val="28"/>
        </w:rPr>
      </w:pPr>
      <w:r>
        <w:rPr>
          <w:sz w:val="28"/>
        </w:rPr>
        <w:t>Загиблим у</w:t>
      </w:r>
      <w:r w:rsidRPr="008E011D">
        <w:rPr>
          <w:sz w:val="28"/>
        </w:rPr>
        <w:t xml:space="preserve">часникам АТО – на фасаді приміщення ЗОШ №1 по вул. </w:t>
      </w:r>
      <w:r w:rsidRPr="008E011D">
        <w:rPr>
          <w:sz w:val="28"/>
        </w:rPr>
        <w:lastRenderedPageBreak/>
        <w:t>Я.Мудрого, 25</w:t>
      </w:r>
      <w:r>
        <w:rPr>
          <w:sz w:val="28"/>
        </w:rPr>
        <w:t>.</w:t>
      </w:r>
      <w:r w:rsidRPr="008E011D">
        <w:rPr>
          <w:sz w:val="28"/>
        </w:rPr>
        <w:t xml:space="preserve"> </w:t>
      </w:r>
    </w:p>
    <w:p w:rsidR="00D021AA" w:rsidRPr="008E011D" w:rsidRDefault="00D021AA" w:rsidP="00D021AA">
      <w:pPr>
        <w:pStyle w:val="af0"/>
        <w:widowControl w:val="0"/>
        <w:autoSpaceDE w:val="0"/>
        <w:autoSpaceDN w:val="0"/>
        <w:adjustRightInd w:val="0"/>
        <w:ind w:left="1004"/>
        <w:jc w:val="both"/>
        <w:rPr>
          <w:sz w:val="28"/>
        </w:rPr>
      </w:pPr>
      <w:r>
        <w:rPr>
          <w:noProof/>
          <w:sz w:val="28"/>
          <w:lang w:val="ru-RU"/>
        </w:rPr>
        <w:drawing>
          <wp:inline distT="0" distB="0" distL="0" distR="0">
            <wp:extent cx="4086225" cy="2724150"/>
            <wp:effectExtent l="0" t="0" r="9525" b="0"/>
            <wp:docPr id="76" name="Рисунок 76" descr="\\Admin\s\Меморі-дошка АТО до звіту\_MG_8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dmin\s\Меморі-дошка АТО до звіту\_MG_890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89620" cy="2726413"/>
                    </a:xfrm>
                    <a:prstGeom prst="rect">
                      <a:avLst/>
                    </a:prstGeom>
                    <a:noFill/>
                    <a:ln>
                      <a:noFill/>
                    </a:ln>
                  </pic:spPr>
                </pic:pic>
              </a:graphicData>
            </a:graphic>
          </wp:inline>
        </w:drawing>
      </w:r>
    </w:p>
    <w:p w:rsidR="00C44D96" w:rsidRDefault="00C44D96" w:rsidP="001C65DB">
      <w:pPr>
        <w:pStyle w:val="af0"/>
        <w:widowControl w:val="0"/>
        <w:numPr>
          <w:ilvl w:val="0"/>
          <w:numId w:val="6"/>
        </w:numPr>
        <w:autoSpaceDE w:val="0"/>
        <w:autoSpaceDN w:val="0"/>
        <w:adjustRightInd w:val="0"/>
        <w:jc w:val="both"/>
        <w:rPr>
          <w:sz w:val="28"/>
        </w:rPr>
      </w:pPr>
      <w:r>
        <w:rPr>
          <w:sz w:val="28"/>
        </w:rPr>
        <w:t xml:space="preserve">Встановлено пам’ятний знак </w:t>
      </w:r>
      <w:r w:rsidR="00D44C9D">
        <w:rPr>
          <w:sz w:val="28"/>
        </w:rPr>
        <w:t>в</w:t>
      </w:r>
      <w:r w:rsidRPr="00964681">
        <w:rPr>
          <w:sz w:val="28"/>
        </w:rPr>
        <w:t>оїнам Лубенщини, які полягли в боях проти збройної агресії Російської Федерації за державність України  в Дитячому парку імені О.До</w:t>
      </w:r>
      <w:r w:rsidR="00487FB7">
        <w:rPr>
          <w:sz w:val="28"/>
        </w:rPr>
        <w:t xml:space="preserve">нченка з проведенням </w:t>
      </w:r>
      <w:r w:rsidRPr="00964681">
        <w:rPr>
          <w:sz w:val="28"/>
        </w:rPr>
        <w:t xml:space="preserve"> </w:t>
      </w:r>
      <w:r w:rsidR="00D44C9D">
        <w:rPr>
          <w:sz w:val="28"/>
        </w:rPr>
        <w:t>благоустрою прилеглої території;</w:t>
      </w:r>
    </w:p>
    <w:p w:rsidR="00A714A2" w:rsidRPr="00964681" w:rsidRDefault="00A714A2" w:rsidP="00A714A2">
      <w:pPr>
        <w:pStyle w:val="af0"/>
        <w:widowControl w:val="0"/>
        <w:autoSpaceDE w:val="0"/>
        <w:autoSpaceDN w:val="0"/>
        <w:adjustRightInd w:val="0"/>
        <w:jc w:val="both"/>
        <w:rPr>
          <w:sz w:val="28"/>
        </w:rPr>
      </w:pPr>
      <w:r>
        <w:rPr>
          <w:noProof/>
          <w:sz w:val="28"/>
          <w:lang w:val="ru-RU"/>
        </w:rPr>
        <w:lastRenderedPageBreak/>
        <w:drawing>
          <wp:inline distT="0" distB="0" distL="0" distR="0">
            <wp:extent cx="4362450" cy="6543675"/>
            <wp:effectExtent l="0" t="0" r="0" b="9525"/>
            <wp:docPr id="75" name="Рисунок 75" descr="\\Admin\s\Пам’ятник АТО відкриття\_MG_8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dmin\s\Пам’ятник АТО відкриття\_MG_8569.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64619" cy="6546928"/>
                    </a:xfrm>
                    <a:prstGeom prst="rect">
                      <a:avLst/>
                    </a:prstGeom>
                    <a:noFill/>
                    <a:ln>
                      <a:noFill/>
                    </a:ln>
                  </pic:spPr>
                </pic:pic>
              </a:graphicData>
            </a:graphic>
          </wp:inline>
        </w:drawing>
      </w:r>
    </w:p>
    <w:p w:rsidR="00C44D96" w:rsidRPr="00E67E8D" w:rsidRDefault="00487FB7" w:rsidP="001C65DB">
      <w:pPr>
        <w:pStyle w:val="af0"/>
        <w:numPr>
          <w:ilvl w:val="0"/>
          <w:numId w:val="6"/>
        </w:numPr>
        <w:jc w:val="both"/>
        <w:rPr>
          <w:i/>
          <w:sz w:val="28"/>
          <w:szCs w:val="28"/>
        </w:rPr>
      </w:pPr>
      <w:r>
        <w:rPr>
          <w:sz w:val="28"/>
          <w:szCs w:val="28"/>
        </w:rPr>
        <w:t xml:space="preserve">Завершується </w:t>
      </w:r>
      <w:r w:rsidR="00C44D96" w:rsidRPr="008E011D">
        <w:rPr>
          <w:sz w:val="28"/>
          <w:szCs w:val="28"/>
        </w:rPr>
        <w:t>будівництво 12-ти квартирного житлового будинку загальною площею – 791,75 кв.м. по вул. Гагаріна, 4, замовник: ТОВ "Лубнижитлобуд 2010".</w:t>
      </w:r>
    </w:p>
    <w:p w:rsidR="00A714A2" w:rsidRDefault="00C44D96" w:rsidP="001C65DB">
      <w:pPr>
        <w:pStyle w:val="af0"/>
        <w:numPr>
          <w:ilvl w:val="0"/>
          <w:numId w:val="6"/>
        </w:numPr>
        <w:jc w:val="both"/>
        <w:rPr>
          <w:sz w:val="28"/>
          <w:szCs w:val="28"/>
        </w:rPr>
      </w:pPr>
      <w:r w:rsidRPr="00634E62">
        <w:rPr>
          <w:sz w:val="28"/>
          <w:szCs w:val="28"/>
        </w:rPr>
        <w:t>Пр</w:t>
      </w:r>
      <w:r>
        <w:rPr>
          <w:sz w:val="28"/>
          <w:szCs w:val="28"/>
        </w:rPr>
        <w:t>иватними підприємцями викон</w:t>
      </w:r>
      <w:r w:rsidR="00D44C9D">
        <w:rPr>
          <w:sz w:val="28"/>
          <w:szCs w:val="28"/>
        </w:rPr>
        <w:t>ано благоустрій біля</w:t>
      </w:r>
      <w:r>
        <w:rPr>
          <w:sz w:val="28"/>
          <w:szCs w:val="28"/>
        </w:rPr>
        <w:t xml:space="preserve"> приміщень</w:t>
      </w:r>
      <w:r w:rsidR="00D44C9D">
        <w:rPr>
          <w:sz w:val="28"/>
          <w:szCs w:val="28"/>
        </w:rPr>
        <w:t>, які їм належать</w:t>
      </w:r>
      <w:r>
        <w:rPr>
          <w:sz w:val="28"/>
          <w:szCs w:val="28"/>
        </w:rPr>
        <w:t>: на розі вул. Г.Тютюнн</w:t>
      </w:r>
      <w:r w:rsidR="00487FB7">
        <w:rPr>
          <w:sz w:val="28"/>
          <w:szCs w:val="28"/>
        </w:rPr>
        <w:t>ика та проспекту Володимирському</w:t>
      </w:r>
      <w:r>
        <w:rPr>
          <w:sz w:val="28"/>
          <w:szCs w:val="28"/>
        </w:rPr>
        <w:t xml:space="preserve"> (магазин продовольчих товарів по пр. Володимирському, 1/5), проведено капітальний ремонт тротуару з влаштуванням мощення плиткою ФЕМ біля тимчасової споруди по вул. Я.Мудрого, 17Б ,  біля адміністративної будівлі  по пр. Володимирському, 94А </w:t>
      </w:r>
    </w:p>
    <w:p w:rsidR="00A714A2" w:rsidRDefault="00A714A2" w:rsidP="00A714A2">
      <w:pPr>
        <w:pStyle w:val="af0"/>
        <w:jc w:val="both"/>
        <w:rPr>
          <w:sz w:val="28"/>
          <w:szCs w:val="28"/>
        </w:rPr>
      </w:pPr>
      <w:r>
        <w:rPr>
          <w:noProof/>
          <w:sz w:val="28"/>
          <w:szCs w:val="28"/>
          <w:lang w:val="ru-RU"/>
        </w:rPr>
        <w:lastRenderedPageBreak/>
        <w:drawing>
          <wp:inline distT="0" distB="0" distL="0" distR="0">
            <wp:extent cx="4314825" cy="2876550"/>
            <wp:effectExtent l="0" t="0" r="9525" b="0"/>
            <wp:docPr id="74" name="Рисунок 74" descr="\\Admin\s\Музей пляж 3 школа 2 школа плитка до звіту\IMG_2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dmin\s\Музей пляж 3 школа 2 школа плитка до звіту\IMG_260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18410" cy="2878940"/>
                    </a:xfrm>
                    <a:prstGeom prst="rect">
                      <a:avLst/>
                    </a:prstGeom>
                    <a:noFill/>
                    <a:ln>
                      <a:noFill/>
                    </a:ln>
                  </pic:spPr>
                </pic:pic>
              </a:graphicData>
            </a:graphic>
          </wp:inline>
        </w:drawing>
      </w:r>
    </w:p>
    <w:p w:rsidR="00C44D96" w:rsidRPr="00F915C9" w:rsidRDefault="00C44D96" w:rsidP="00A714A2">
      <w:pPr>
        <w:pStyle w:val="af0"/>
        <w:jc w:val="both"/>
        <w:rPr>
          <w:sz w:val="28"/>
          <w:szCs w:val="28"/>
        </w:rPr>
      </w:pPr>
      <w:r>
        <w:rPr>
          <w:sz w:val="28"/>
          <w:szCs w:val="28"/>
        </w:rPr>
        <w:t>та біля магазину «Хвилинка»  по пр. Володимирському,97</w:t>
      </w:r>
      <w:r w:rsidR="00D44C9D">
        <w:rPr>
          <w:sz w:val="28"/>
          <w:szCs w:val="28"/>
        </w:rPr>
        <w:t>;</w:t>
      </w:r>
      <w:r>
        <w:rPr>
          <w:sz w:val="28"/>
          <w:szCs w:val="28"/>
        </w:rPr>
        <w:t xml:space="preserve"> </w:t>
      </w:r>
    </w:p>
    <w:p w:rsidR="00C44D96" w:rsidRPr="00634E62" w:rsidRDefault="00C44D96" w:rsidP="001C65DB">
      <w:pPr>
        <w:pStyle w:val="af0"/>
        <w:numPr>
          <w:ilvl w:val="0"/>
          <w:numId w:val="6"/>
        </w:numPr>
        <w:jc w:val="both"/>
        <w:rPr>
          <w:sz w:val="28"/>
          <w:szCs w:val="28"/>
        </w:rPr>
      </w:pPr>
      <w:r>
        <w:rPr>
          <w:sz w:val="28"/>
          <w:szCs w:val="28"/>
        </w:rPr>
        <w:t>За кошти міського бюджету виконано заміну застарілого асфальтного покриття на тротуарну плитку частини тротуарів по вул. Мистецькій та по проспекту Володимирському (р-ні Центрального парку) та біля Лубенського краєзнавчого музею</w:t>
      </w:r>
      <w:r w:rsidR="00D44C9D">
        <w:rPr>
          <w:sz w:val="28"/>
          <w:szCs w:val="28"/>
        </w:rPr>
        <w:t>;</w:t>
      </w:r>
    </w:p>
    <w:p w:rsidR="00C44D96" w:rsidRPr="00E67E8D" w:rsidRDefault="00C44D96" w:rsidP="001C65DB">
      <w:pPr>
        <w:pStyle w:val="af0"/>
        <w:widowControl w:val="0"/>
        <w:numPr>
          <w:ilvl w:val="0"/>
          <w:numId w:val="6"/>
        </w:numPr>
        <w:autoSpaceDE w:val="0"/>
        <w:autoSpaceDN w:val="0"/>
        <w:adjustRightInd w:val="0"/>
        <w:jc w:val="both"/>
        <w:rPr>
          <w:sz w:val="28"/>
        </w:rPr>
      </w:pPr>
      <w:r>
        <w:rPr>
          <w:sz w:val="28"/>
          <w:szCs w:val="28"/>
        </w:rPr>
        <w:t>В стадії завершення бу</w:t>
      </w:r>
      <w:r w:rsidR="00487FB7">
        <w:rPr>
          <w:sz w:val="28"/>
          <w:szCs w:val="28"/>
        </w:rPr>
        <w:t>дівництво футбольного майданчика</w:t>
      </w:r>
      <w:r>
        <w:rPr>
          <w:sz w:val="28"/>
          <w:szCs w:val="28"/>
        </w:rPr>
        <w:t xml:space="preserve"> зі штучним покриттям та встановлення дитячих та спор</w:t>
      </w:r>
      <w:r w:rsidR="00D44C9D">
        <w:rPr>
          <w:sz w:val="28"/>
          <w:szCs w:val="28"/>
        </w:rPr>
        <w:t>тивних МАФ по вул. Грушевського;</w:t>
      </w:r>
      <w:r>
        <w:rPr>
          <w:sz w:val="28"/>
          <w:szCs w:val="28"/>
        </w:rPr>
        <w:t xml:space="preserve"> </w:t>
      </w:r>
    </w:p>
    <w:p w:rsidR="00C44D96" w:rsidRPr="00960D68" w:rsidRDefault="00C44D96" w:rsidP="001C65DB">
      <w:pPr>
        <w:pStyle w:val="af0"/>
        <w:widowControl w:val="0"/>
        <w:numPr>
          <w:ilvl w:val="0"/>
          <w:numId w:val="6"/>
        </w:numPr>
        <w:autoSpaceDE w:val="0"/>
        <w:autoSpaceDN w:val="0"/>
        <w:adjustRightInd w:val="0"/>
        <w:jc w:val="both"/>
        <w:rPr>
          <w:sz w:val="28"/>
        </w:rPr>
      </w:pPr>
      <w:r>
        <w:rPr>
          <w:sz w:val="28"/>
        </w:rPr>
        <w:t>Завершено капітальний ремонт покрівлі спортивного залу по вул. Грушевського, 4</w:t>
      </w:r>
      <w:r w:rsidR="00D44C9D">
        <w:rPr>
          <w:sz w:val="28"/>
        </w:rPr>
        <w:t>;</w:t>
      </w:r>
      <w:r>
        <w:rPr>
          <w:sz w:val="28"/>
          <w:szCs w:val="28"/>
          <w:highlight w:val="yellow"/>
        </w:rPr>
        <w:t xml:space="preserve"> </w:t>
      </w:r>
    </w:p>
    <w:p w:rsidR="00C44D96" w:rsidRPr="00445316" w:rsidRDefault="00487FB7" w:rsidP="001C65DB">
      <w:pPr>
        <w:pStyle w:val="af0"/>
        <w:widowControl w:val="0"/>
        <w:numPr>
          <w:ilvl w:val="0"/>
          <w:numId w:val="6"/>
        </w:numPr>
        <w:autoSpaceDE w:val="0"/>
        <w:autoSpaceDN w:val="0"/>
        <w:adjustRightInd w:val="0"/>
        <w:jc w:val="both"/>
        <w:rPr>
          <w:sz w:val="28"/>
        </w:rPr>
      </w:pPr>
      <w:r>
        <w:rPr>
          <w:sz w:val="28"/>
          <w:szCs w:val="28"/>
        </w:rPr>
        <w:t>В стадії завершення роботи з капітального</w:t>
      </w:r>
      <w:r w:rsidR="00C44D96">
        <w:rPr>
          <w:sz w:val="28"/>
          <w:szCs w:val="28"/>
        </w:rPr>
        <w:t xml:space="preserve"> ремонту вестибюлю поліклінічного ві</w:t>
      </w:r>
      <w:r w:rsidR="00D44C9D">
        <w:rPr>
          <w:sz w:val="28"/>
          <w:szCs w:val="28"/>
        </w:rPr>
        <w:t>дділення по вул. Л.Толстого, 18;</w:t>
      </w:r>
      <w:r w:rsidR="00C44D96">
        <w:rPr>
          <w:sz w:val="28"/>
          <w:szCs w:val="28"/>
        </w:rPr>
        <w:t xml:space="preserve"> </w:t>
      </w:r>
    </w:p>
    <w:p w:rsidR="00C44D96" w:rsidRPr="00D021AA" w:rsidRDefault="00C44D96" w:rsidP="001C65DB">
      <w:pPr>
        <w:pStyle w:val="af0"/>
        <w:widowControl w:val="0"/>
        <w:numPr>
          <w:ilvl w:val="0"/>
          <w:numId w:val="6"/>
        </w:numPr>
        <w:autoSpaceDE w:val="0"/>
        <w:autoSpaceDN w:val="0"/>
        <w:adjustRightInd w:val="0"/>
        <w:jc w:val="both"/>
        <w:rPr>
          <w:sz w:val="28"/>
        </w:rPr>
      </w:pPr>
      <w:r>
        <w:rPr>
          <w:sz w:val="28"/>
          <w:szCs w:val="28"/>
        </w:rPr>
        <w:t>Розпочато реко</w:t>
      </w:r>
      <w:r w:rsidR="00487FB7">
        <w:rPr>
          <w:sz w:val="28"/>
          <w:szCs w:val="28"/>
        </w:rPr>
        <w:t>нструкцію футбольного майданчика</w:t>
      </w:r>
      <w:r>
        <w:rPr>
          <w:sz w:val="28"/>
          <w:szCs w:val="28"/>
        </w:rPr>
        <w:t xml:space="preserve"> з влаштуванням штучного покриття та ремонтом трибун на т</w:t>
      </w:r>
      <w:r w:rsidR="00D44C9D">
        <w:rPr>
          <w:sz w:val="28"/>
          <w:szCs w:val="28"/>
        </w:rPr>
        <w:t>ериторії стадіону «Центральний»;</w:t>
      </w:r>
    </w:p>
    <w:p w:rsidR="00D021AA" w:rsidRPr="00487FB7" w:rsidRDefault="00D021AA" w:rsidP="00D021AA">
      <w:pPr>
        <w:pStyle w:val="af0"/>
        <w:widowControl w:val="0"/>
        <w:numPr>
          <w:ilvl w:val="0"/>
          <w:numId w:val="6"/>
        </w:numPr>
        <w:autoSpaceDE w:val="0"/>
        <w:autoSpaceDN w:val="0"/>
        <w:adjustRightInd w:val="0"/>
        <w:jc w:val="both"/>
        <w:rPr>
          <w:sz w:val="28"/>
        </w:rPr>
      </w:pPr>
      <w:r>
        <w:rPr>
          <w:noProof/>
          <w:sz w:val="28"/>
          <w:lang w:val="ru-RU"/>
        </w:rPr>
        <w:drawing>
          <wp:inline distT="0" distB="0" distL="0" distR="0">
            <wp:extent cx="4200525" cy="2800350"/>
            <wp:effectExtent l="0" t="0" r="9525" b="0"/>
            <wp:docPr id="78" name="Рисунок 78" descr="\\Admin\s\обєкти до звіту\IMG_8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dmin\s\обєкти до звіту\IMG_8966.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04015" cy="2802677"/>
                    </a:xfrm>
                    <a:prstGeom prst="rect">
                      <a:avLst/>
                    </a:prstGeom>
                    <a:noFill/>
                    <a:ln>
                      <a:noFill/>
                    </a:ln>
                  </pic:spPr>
                </pic:pic>
              </a:graphicData>
            </a:graphic>
          </wp:inline>
        </w:drawing>
      </w:r>
    </w:p>
    <w:p w:rsidR="00C44D96" w:rsidRPr="00960D68" w:rsidRDefault="00C44D96" w:rsidP="001C65DB">
      <w:pPr>
        <w:pStyle w:val="af0"/>
        <w:widowControl w:val="0"/>
        <w:numPr>
          <w:ilvl w:val="0"/>
          <w:numId w:val="6"/>
        </w:numPr>
        <w:autoSpaceDE w:val="0"/>
        <w:autoSpaceDN w:val="0"/>
        <w:adjustRightInd w:val="0"/>
        <w:jc w:val="both"/>
        <w:rPr>
          <w:sz w:val="28"/>
        </w:rPr>
      </w:pPr>
      <w:r>
        <w:rPr>
          <w:sz w:val="28"/>
          <w:szCs w:val="28"/>
        </w:rPr>
        <w:t>Завершено будівни</w:t>
      </w:r>
      <w:r w:rsidR="00487FB7">
        <w:rPr>
          <w:sz w:val="28"/>
          <w:szCs w:val="28"/>
        </w:rPr>
        <w:t>цтво спортивного міні майданчика</w:t>
      </w:r>
      <w:r>
        <w:rPr>
          <w:sz w:val="28"/>
          <w:szCs w:val="28"/>
        </w:rPr>
        <w:t xml:space="preserve"> для футболу зі штучним покриття на території ЗОШ №2 та</w:t>
      </w:r>
      <w:r w:rsidR="00487FB7">
        <w:rPr>
          <w:sz w:val="28"/>
          <w:szCs w:val="28"/>
        </w:rPr>
        <w:t xml:space="preserve"> влаштовано мощення, </w:t>
      </w:r>
      <w:r w:rsidR="00487FB7">
        <w:rPr>
          <w:sz w:val="28"/>
          <w:szCs w:val="28"/>
        </w:rPr>
        <w:lastRenderedPageBreak/>
        <w:t xml:space="preserve">збудовано </w:t>
      </w:r>
      <w:r>
        <w:rPr>
          <w:sz w:val="28"/>
          <w:szCs w:val="28"/>
        </w:rPr>
        <w:t>дитячий майданчик зі встановленн</w:t>
      </w:r>
      <w:r w:rsidR="00487FB7">
        <w:rPr>
          <w:sz w:val="28"/>
          <w:szCs w:val="28"/>
        </w:rPr>
        <w:t xml:space="preserve">ям </w:t>
      </w:r>
      <w:r w:rsidR="00D44C9D">
        <w:rPr>
          <w:sz w:val="28"/>
          <w:szCs w:val="28"/>
        </w:rPr>
        <w:t>МАФ;</w:t>
      </w:r>
      <w:r>
        <w:rPr>
          <w:sz w:val="28"/>
          <w:szCs w:val="28"/>
        </w:rPr>
        <w:t xml:space="preserve"> </w:t>
      </w:r>
    </w:p>
    <w:p w:rsidR="00C44D96" w:rsidRPr="00960D68" w:rsidRDefault="00C44D96" w:rsidP="001C65DB">
      <w:pPr>
        <w:pStyle w:val="af0"/>
        <w:widowControl w:val="0"/>
        <w:numPr>
          <w:ilvl w:val="0"/>
          <w:numId w:val="6"/>
        </w:numPr>
        <w:autoSpaceDE w:val="0"/>
        <w:autoSpaceDN w:val="0"/>
        <w:adjustRightInd w:val="0"/>
        <w:jc w:val="both"/>
        <w:rPr>
          <w:sz w:val="28"/>
        </w:rPr>
      </w:pPr>
      <w:r>
        <w:rPr>
          <w:sz w:val="28"/>
        </w:rPr>
        <w:t>Завершено капітальний ремонт фасаду адміністративної будівлі по проспекту Володимирському, 12 (колишнє приміщення виконкому)</w:t>
      </w:r>
      <w:r w:rsidR="00D44C9D">
        <w:rPr>
          <w:sz w:val="28"/>
        </w:rPr>
        <w:t>;</w:t>
      </w:r>
      <w:r w:rsidRPr="00960D68">
        <w:rPr>
          <w:sz w:val="28"/>
        </w:rPr>
        <w:t xml:space="preserve"> </w:t>
      </w:r>
    </w:p>
    <w:p w:rsidR="00C44D96" w:rsidRDefault="00C44D96" w:rsidP="001C65DB">
      <w:pPr>
        <w:pStyle w:val="af0"/>
        <w:widowControl w:val="0"/>
        <w:numPr>
          <w:ilvl w:val="0"/>
          <w:numId w:val="6"/>
        </w:numPr>
        <w:autoSpaceDE w:val="0"/>
        <w:autoSpaceDN w:val="0"/>
        <w:adjustRightInd w:val="0"/>
        <w:jc w:val="both"/>
        <w:rPr>
          <w:sz w:val="28"/>
        </w:rPr>
      </w:pPr>
      <w:r>
        <w:rPr>
          <w:sz w:val="28"/>
        </w:rPr>
        <w:t>Проведено к</w:t>
      </w:r>
      <w:r w:rsidRPr="0048294B">
        <w:rPr>
          <w:sz w:val="28"/>
        </w:rPr>
        <w:t>апітальн</w:t>
      </w:r>
      <w:r>
        <w:rPr>
          <w:sz w:val="28"/>
        </w:rPr>
        <w:t>ий</w:t>
      </w:r>
      <w:r w:rsidRPr="0048294B">
        <w:rPr>
          <w:sz w:val="28"/>
        </w:rPr>
        <w:t xml:space="preserve"> ремонт</w:t>
      </w:r>
      <w:r>
        <w:rPr>
          <w:sz w:val="28"/>
        </w:rPr>
        <w:t xml:space="preserve"> бокових </w:t>
      </w:r>
      <w:r w:rsidRPr="0048294B">
        <w:rPr>
          <w:sz w:val="28"/>
        </w:rPr>
        <w:t>фасад</w:t>
      </w:r>
      <w:r>
        <w:rPr>
          <w:sz w:val="28"/>
        </w:rPr>
        <w:t>ів</w:t>
      </w:r>
      <w:r w:rsidRPr="0048294B">
        <w:rPr>
          <w:sz w:val="28"/>
        </w:rPr>
        <w:t xml:space="preserve"> адміністративної будівлі </w:t>
      </w:r>
      <w:r w:rsidR="00487FB7">
        <w:rPr>
          <w:sz w:val="28"/>
        </w:rPr>
        <w:t>(м</w:t>
      </w:r>
      <w:r>
        <w:rPr>
          <w:sz w:val="28"/>
        </w:rPr>
        <w:t xml:space="preserve">іської ради) </w:t>
      </w:r>
      <w:r w:rsidRPr="0048294B">
        <w:rPr>
          <w:sz w:val="28"/>
        </w:rPr>
        <w:t>по вул. Я.Мудрого,33.</w:t>
      </w:r>
      <w:r>
        <w:rPr>
          <w:sz w:val="28"/>
          <w:szCs w:val="28"/>
          <w:highlight w:val="yellow"/>
        </w:rPr>
        <w:t xml:space="preserve"> </w:t>
      </w:r>
    </w:p>
    <w:p w:rsidR="00C44D96" w:rsidRPr="0048294B" w:rsidRDefault="00C44D96" w:rsidP="00C44D96">
      <w:pPr>
        <w:ind w:firstLine="525"/>
        <w:jc w:val="both"/>
      </w:pPr>
    </w:p>
    <w:p w:rsidR="00C44D96" w:rsidRDefault="00D44C9D" w:rsidP="00C44D96">
      <w:pPr>
        <w:ind w:firstLine="525"/>
        <w:jc w:val="both"/>
      </w:pPr>
      <w:r>
        <w:rPr>
          <w:lang w:val="uk-UA"/>
        </w:rPr>
        <w:t>У</w:t>
      </w:r>
      <w:r w:rsidR="00C44D96">
        <w:t xml:space="preserve"> 2018р. відділом містобудування та </w:t>
      </w:r>
      <w:proofErr w:type="gramStart"/>
      <w:r w:rsidR="00C44D96">
        <w:t>арх</w:t>
      </w:r>
      <w:proofErr w:type="gramEnd"/>
      <w:r w:rsidR="00C44D96">
        <w:t>ітектури підготовлено та надано:</w:t>
      </w:r>
    </w:p>
    <w:p w:rsidR="00C44D96" w:rsidRDefault="00C44D96" w:rsidP="00C44D96">
      <w:pPr>
        <w:jc w:val="both"/>
      </w:pPr>
      <w:r>
        <w:t>46 - містобудівних умов та обмежень забудови земельної ділянки;</w:t>
      </w:r>
    </w:p>
    <w:p w:rsidR="00C44D96" w:rsidRDefault="00C44D96" w:rsidP="00C44D96">
      <w:pPr>
        <w:jc w:val="both"/>
      </w:pPr>
      <w:r>
        <w:t xml:space="preserve">12 - дозволів на розміщення зовнішньої реклами; </w:t>
      </w:r>
    </w:p>
    <w:p w:rsidR="00C44D96" w:rsidRDefault="00C44D96" w:rsidP="00C44D96">
      <w:pPr>
        <w:jc w:val="both"/>
      </w:pPr>
      <w:r>
        <w:t xml:space="preserve">13 - паспортів прив’язки тимчасових споруд для проведення </w:t>
      </w:r>
      <w:proofErr w:type="gramStart"/>
      <w:r>
        <w:t>п</w:t>
      </w:r>
      <w:proofErr w:type="gramEnd"/>
      <w:r>
        <w:t xml:space="preserve">ідприємницької діяльності; </w:t>
      </w:r>
    </w:p>
    <w:p w:rsidR="00C44D96" w:rsidRDefault="00C44D96" w:rsidP="00C44D96">
      <w:pPr>
        <w:jc w:val="both"/>
      </w:pPr>
      <w:r>
        <w:t xml:space="preserve">61 </w:t>
      </w:r>
      <w:r w:rsidRPr="003C619C">
        <w:t>- будівельни</w:t>
      </w:r>
      <w:r>
        <w:t>й</w:t>
      </w:r>
      <w:r w:rsidRPr="003C619C">
        <w:t xml:space="preserve"> паспорт забудови земельної ділянки.</w:t>
      </w:r>
    </w:p>
    <w:p w:rsidR="00C44D96" w:rsidRPr="003C619C" w:rsidRDefault="00C44D96" w:rsidP="00C44D96">
      <w:pPr>
        <w:jc w:val="both"/>
      </w:pPr>
      <w:r>
        <w:t xml:space="preserve">483 – </w:t>
      </w:r>
      <w:proofErr w:type="gramStart"/>
      <w:r>
        <w:t>п</w:t>
      </w:r>
      <w:proofErr w:type="gramEnd"/>
      <w:r>
        <w:t>ідготовлено висновків з розгляду технічної документації з землеустрою</w:t>
      </w:r>
    </w:p>
    <w:p w:rsidR="00C44D96" w:rsidRPr="00445316" w:rsidRDefault="00C44D96" w:rsidP="00CF0D8E">
      <w:pPr>
        <w:pStyle w:val="af0"/>
        <w:ind w:left="142"/>
        <w:jc w:val="both"/>
        <w:rPr>
          <w:sz w:val="28"/>
          <w:szCs w:val="28"/>
        </w:rPr>
      </w:pPr>
    </w:p>
    <w:p w:rsidR="00C44D96" w:rsidRDefault="00C44D96" w:rsidP="00C44D96">
      <w:pPr>
        <w:jc w:val="both"/>
        <w:rPr>
          <w:b/>
        </w:rPr>
      </w:pPr>
      <w:r>
        <w:rPr>
          <w:b/>
        </w:rPr>
        <w:t>Містобудівна діяльність:</w:t>
      </w:r>
    </w:p>
    <w:p w:rsidR="00C44D96" w:rsidRDefault="00C44D96" w:rsidP="00905D78">
      <w:pPr>
        <w:ind w:firstLine="709"/>
        <w:jc w:val="both"/>
      </w:pPr>
      <w:r w:rsidRPr="008E011D">
        <w:t>Розроблено детальний план території кварталу обмеженого вулицями Монастирською, Володимирським майданом, просп. Володимирським, пл. Ярмарковою, вул. Мистецькою, орієнтовною площею 25,0</w:t>
      </w:r>
      <w:r w:rsidR="00CF0D8E">
        <w:rPr>
          <w:lang w:val="uk-UA"/>
        </w:rPr>
        <w:t xml:space="preserve"> </w:t>
      </w:r>
      <w:r w:rsidRPr="008E011D">
        <w:t>га, який розроблявся з метою уточнення намі</w:t>
      </w:r>
      <w:proofErr w:type="gramStart"/>
      <w:r w:rsidRPr="008E011D">
        <w:t>р</w:t>
      </w:r>
      <w:proofErr w:type="gramEnd"/>
      <w:r w:rsidRPr="008E011D">
        <w:t>ів забудови</w:t>
      </w:r>
      <w:r>
        <w:t xml:space="preserve"> г</w:t>
      </w:r>
      <w:r w:rsidR="00905D78">
        <w:t xml:space="preserve">енерального плану міста в межах </w:t>
      </w:r>
      <w:r w:rsidR="00905D78">
        <w:rPr>
          <w:lang w:val="uk-UA"/>
        </w:rPr>
        <w:t>вказаного</w:t>
      </w:r>
      <w:r w:rsidRPr="008E011D">
        <w:t xml:space="preserve"> кварталу.</w:t>
      </w:r>
    </w:p>
    <w:p w:rsidR="00C44D96" w:rsidRDefault="00905D78" w:rsidP="00905D78">
      <w:pPr>
        <w:ind w:firstLine="709"/>
        <w:jc w:val="both"/>
        <w:rPr>
          <w:lang w:val="uk-UA"/>
        </w:rPr>
      </w:pPr>
      <w:r>
        <w:t xml:space="preserve">Ведуться роботи </w:t>
      </w:r>
      <w:r>
        <w:rPr>
          <w:lang w:val="uk-UA"/>
        </w:rPr>
        <w:t>з</w:t>
      </w:r>
      <w:r w:rsidR="00C44D96">
        <w:t xml:space="preserve"> реалізації намі</w:t>
      </w:r>
      <w:proofErr w:type="gramStart"/>
      <w:r w:rsidR="00C44D96">
        <w:t>р</w:t>
      </w:r>
      <w:proofErr w:type="gramEnd"/>
      <w:r w:rsidR="00C44D96">
        <w:t>ів генерального плану міста стосовно зміни меж міста Лубни.</w:t>
      </w:r>
    </w:p>
    <w:p w:rsidR="00905D78" w:rsidRPr="00905D78" w:rsidRDefault="00905D78" w:rsidP="00905D78">
      <w:pPr>
        <w:ind w:firstLine="709"/>
        <w:jc w:val="both"/>
        <w:rPr>
          <w:lang w:val="uk-UA"/>
        </w:rPr>
      </w:pPr>
    </w:p>
    <w:p w:rsidR="00C44D96" w:rsidRPr="00D44C9D" w:rsidRDefault="00C44D96" w:rsidP="00C44D96">
      <w:pPr>
        <w:rPr>
          <w:b/>
          <w:lang w:val="uk-UA"/>
        </w:rPr>
      </w:pPr>
      <w:r w:rsidRPr="008E011D">
        <w:rPr>
          <w:b/>
        </w:rPr>
        <w:t>Містобудівний кадастр</w:t>
      </w:r>
      <w:r w:rsidR="00D44C9D">
        <w:rPr>
          <w:b/>
          <w:lang w:val="uk-UA"/>
        </w:rPr>
        <w:t>:</w:t>
      </w:r>
    </w:p>
    <w:p w:rsidR="00C44D96" w:rsidRPr="00905D78" w:rsidRDefault="00C44D96" w:rsidP="00905D78">
      <w:pPr>
        <w:ind w:firstLine="709"/>
        <w:jc w:val="both"/>
      </w:pPr>
      <w:r w:rsidRPr="00905D78">
        <w:t xml:space="preserve">Проведено заміну програмного забезпечення для ведення містобудівного кадастру на платформу ArcGis, що надає ширші можливості для роботи. </w:t>
      </w:r>
    </w:p>
    <w:p w:rsidR="00C44D96" w:rsidRPr="00905D78" w:rsidRDefault="00C44D96" w:rsidP="00905D78">
      <w:pPr>
        <w:ind w:firstLine="709"/>
        <w:jc w:val="both"/>
      </w:pPr>
      <w:r w:rsidRPr="00905D78">
        <w:t xml:space="preserve">Поступово оновлюється топографічна основа </w:t>
      </w:r>
      <w:proofErr w:type="gramStart"/>
      <w:r w:rsidRPr="00905D78">
        <w:t>м</w:t>
      </w:r>
      <w:proofErr w:type="gramEnd"/>
      <w:r w:rsidRPr="00905D78">
        <w:t>іста - нові топо-геодезичні знімання масштабу 1:500, виготовлені сторонніми організаціями, додаються до геоінформаційної системи у системі координат УСК-2000, що забезпечує її сумісність з іншими матеріалами містобудівного кадастру.</w:t>
      </w:r>
    </w:p>
    <w:p w:rsidR="00C44D96" w:rsidRPr="00905D78" w:rsidRDefault="00C44D96" w:rsidP="00905D78">
      <w:pPr>
        <w:ind w:firstLine="709"/>
        <w:jc w:val="both"/>
      </w:pPr>
      <w:r w:rsidRPr="00905D78">
        <w:t xml:space="preserve">За </w:t>
      </w:r>
      <w:proofErr w:type="gramStart"/>
      <w:r w:rsidRPr="00905D78">
        <w:t>запитом</w:t>
      </w:r>
      <w:proofErr w:type="gramEnd"/>
      <w:r w:rsidRPr="00905D78">
        <w:t xml:space="preserve"> фізичн</w:t>
      </w:r>
      <w:r w:rsidR="00905D78">
        <w:t xml:space="preserve">их та юридичних осіб надається </w:t>
      </w:r>
      <w:r w:rsidRPr="00905D78">
        <w:t xml:space="preserve">інформація з містобудівного кадастру. Так, за 2018р. було </w:t>
      </w:r>
      <w:proofErr w:type="gramStart"/>
      <w:r w:rsidRPr="00905D78">
        <w:t>п</w:t>
      </w:r>
      <w:proofErr w:type="gramEnd"/>
      <w:r w:rsidRPr="00905D78">
        <w:t>ідготовлено та надано:</w:t>
      </w:r>
    </w:p>
    <w:p w:rsidR="00C44D96" w:rsidRPr="00905D78" w:rsidRDefault="00C44D96" w:rsidP="00905D78">
      <w:pPr>
        <w:ind w:firstLine="709"/>
        <w:jc w:val="both"/>
      </w:pPr>
      <w:r w:rsidRPr="00905D78">
        <w:t>- витягів з містобудівного кадастру для надання містобудівних умов та обмежень - 47;</w:t>
      </w:r>
    </w:p>
    <w:p w:rsidR="00C44D96" w:rsidRPr="00905D78" w:rsidRDefault="00905D78" w:rsidP="00905D78">
      <w:pPr>
        <w:ind w:firstLine="709"/>
        <w:jc w:val="both"/>
      </w:pPr>
      <w:r w:rsidRPr="00905D78">
        <w:t xml:space="preserve">- </w:t>
      </w:r>
      <w:r w:rsidR="00C44D96" w:rsidRPr="00905D78">
        <w:t>викопіювань з топографо-геодезичної основи міста М 1:500 та М 1:2000 - 120.</w:t>
      </w:r>
    </w:p>
    <w:p w:rsidR="00C44D96" w:rsidRPr="00905D78" w:rsidRDefault="00C44D96" w:rsidP="00905D78">
      <w:pPr>
        <w:ind w:firstLine="709"/>
        <w:jc w:val="both"/>
      </w:pPr>
      <w:r w:rsidRPr="00905D78">
        <w:t xml:space="preserve">Опрацьовано </w:t>
      </w:r>
      <w:proofErr w:type="gramStart"/>
      <w:r w:rsidRPr="00905D78">
        <w:t>матер</w:t>
      </w:r>
      <w:proofErr w:type="gramEnd"/>
      <w:r w:rsidRPr="00905D78">
        <w:t>іалів щодо надання адрес об’єктам нерухомого майна та земельним ділянкам – 60, з них:</w:t>
      </w:r>
    </w:p>
    <w:p w:rsidR="00C44D96" w:rsidRPr="00905D78" w:rsidRDefault="00C44D96" w:rsidP="00905D78">
      <w:pPr>
        <w:ind w:firstLine="709"/>
        <w:jc w:val="both"/>
      </w:pPr>
      <w:r w:rsidRPr="00905D78">
        <w:t>- видано довідок про уточнення адреси на території міста – 23.</w:t>
      </w:r>
    </w:p>
    <w:p w:rsidR="00C44D96" w:rsidRPr="00905D78" w:rsidRDefault="00C44D96" w:rsidP="00905D78">
      <w:pPr>
        <w:ind w:firstLine="709"/>
        <w:jc w:val="both"/>
      </w:pPr>
      <w:r w:rsidRPr="00905D78">
        <w:t>Вся оновлена інформація по адресам вноситься до адресного реє</w:t>
      </w:r>
      <w:proofErr w:type="gramStart"/>
      <w:r w:rsidRPr="00905D78">
        <w:t>стру м</w:t>
      </w:r>
      <w:proofErr w:type="gramEnd"/>
      <w:r w:rsidRPr="00905D78">
        <w:t>іста.</w:t>
      </w:r>
    </w:p>
    <w:p w:rsidR="00C44D96" w:rsidRPr="00905D78" w:rsidRDefault="00C44D96" w:rsidP="00905D78">
      <w:pPr>
        <w:ind w:firstLine="709"/>
        <w:jc w:val="both"/>
      </w:pPr>
      <w:r w:rsidRPr="00905D78">
        <w:t xml:space="preserve">Продовжується робота з наповнення бази даних містобудівного кадастру, на цей час в базі </w:t>
      </w:r>
      <w:proofErr w:type="gramStart"/>
      <w:r w:rsidRPr="00905D78">
        <w:t>нал</w:t>
      </w:r>
      <w:proofErr w:type="gramEnd"/>
      <w:r w:rsidRPr="00905D78">
        <w:t>ічується:</w:t>
      </w:r>
    </w:p>
    <w:p w:rsidR="00C44D96" w:rsidRPr="00905D78" w:rsidRDefault="00C44D96" w:rsidP="00905D78">
      <w:pPr>
        <w:ind w:firstLine="709"/>
        <w:jc w:val="both"/>
      </w:pPr>
      <w:r w:rsidRPr="00905D78">
        <w:t>- розміщення ТС на території міста – 88;</w:t>
      </w:r>
    </w:p>
    <w:p w:rsidR="00C44D96" w:rsidRPr="00905D78" w:rsidRDefault="00C44D96" w:rsidP="00905D78">
      <w:pPr>
        <w:ind w:firstLine="709"/>
        <w:jc w:val="both"/>
      </w:pPr>
      <w:r w:rsidRPr="00905D78">
        <w:t>- будівельних паспортів забудови земельної ділянки – 193;</w:t>
      </w:r>
    </w:p>
    <w:p w:rsidR="00C44D96" w:rsidRPr="00905D78" w:rsidRDefault="00C44D96" w:rsidP="00905D78">
      <w:pPr>
        <w:ind w:firstLine="709"/>
        <w:jc w:val="both"/>
      </w:pPr>
      <w:r w:rsidRPr="00905D78">
        <w:lastRenderedPageBreak/>
        <w:t xml:space="preserve">- </w:t>
      </w:r>
      <w:proofErr w:type="gramStart"/>
      <w:r w:rsidRPr="00905D78">
        <w:t>м</w:t>
      </w:r>
      <w:proofErr w:type="gramEnd"/>
      <w:r w:rsidRPr="00905D78">
        <w:t>істобудівних умов і обмежень забудови земельної ділянки - 91. Реє</w:t>
      </w:r>
      <w:proofErr w:type="gramStart"/>
      <w:r w:rsidRPr="00905D78">
        <w:t>стр</w:t>
      </w:r>
      <w:proofErr w:type="gramEnd"/>
      <w:r w:rsidRPr="00905D78">
        <w:t xml:space="preserve"> містобудівних умов та обмежень відкрито до публічного доступу на сайті міськради;</w:t>
      </w:r>
    </w:p>
    <w:p w:rsidR="00C44D96" w:rsidRPr="00905D78" w:rsidRDefault="00C44D96" w:rsidP="00905D78">
      <w:pPr>
        <w:ind w:firstLine="709"/>
        <w:jc w:val="both"/>
      </w:pPr>
      <w:r w:rsidRPr="00905D78">
        <w:t>- рекламних засобі</w:t>
      </w:r>
      <w:proofErr w:type="gramStart"/>
      <w:r w:rsidRPr="00905D78">
        <w:t>в</w:t>
      </w:r>
      <w:proofErr w:type="gramEnd"/>
      <w:r w:rsidRPr="00905D78">
        <w:t xml:space="preserve"> типу «Біллборд» – 56.</w:t>
      </w:r>
    </w:p>
    <w:p w:rsidR="00C44D96" w:rsidRPr="00905D78" w:rsidRDefault="00C44D96" w:rsidP="00905D78">
      <w:pPr>
        <w:ind w:firstLine="709"/>
        <w:jc w:val="both"/>
      </w:pPr>
      <w:r w:rsidRPr="00905D78">
        <w:t xml:space="preserve">На основі містобудівного кадастру формуються інформаційні масиви баз інших </w:t>
      </w:r>
      <w:proofErr w:type="gramStart"/>
      <w:r w:rsidRPr="00905D78">
        <w:t>проф</w:t>
      </w:r>
      <w:proofErr w:type="gramEnd"/>
      <w:r w:rsidRPr="00905D78">
        <w:t>ільних даних. Так за  звітний період була додано інформацію про близько 150 земельних ділянок.</w:t>
      </w:r>
    </w:p>
    <w:p w:rsidR="00C44D96" w:rsidRDefault="00C44D96" w:rsidP="00C44D96">
      <w:pPr>
        <w:rPr>
          <w:lang w:val="uk-UA"/>
        </w:rPr>
      </w:pPr>
    </w:p>
    <w:p w:rsidR="00D44C9D" w:rsidRPr="00D44C9D" w:rsidRDefault="00D44C9D" w:rsidP="00C44D96">
      <w:pPr>
        <w:rPr>
          <w:lang w:val="uk-UA"/>
        </w:rPr>
      </w:pPr>
    </w:p>
    <w:p w:rsidR="00C847FD" w:rsidRPr="008F2AB5" w:rsidRDefault="00C847FD" w:rsidP="00C847FD">
      <w:pPr>
        <w:tabs>
          <w:tab w:val="left" w:pos="851"/>
        </w:tabs>
        <w:jc w:val="both"/>
      </w:pPr>
      <w:r w:rsidRPr="008F2AB5">
        <w:rPr>
          <w:u w:val="single"/>
        </w:rPr>
        <w:t xml:space="preserve">Відділ державного </w:t>
      </w:r>
      <w:proofErr w:type="gramStart"/>
      <w:r w:rsidRPr="008F2AB5">
        <w:rPr>
          <w:u w:val="single"/>
        </w:rPr>
        <w:t>арх</w:t>
      </w:r>
      <w:proofErr w:type="gramEnd"/>
      <w:r w:rsidRPr="008F2AB5">
        <w:rPr>
          <w:u w:val="single"/>
        </w:rPr>
        <w:t>ітектурно-будівельного контролю</w:t>
      </w:r>
    </w:p>
    <w:p w:rsidR="00C44D96" w:rsidRDefault="00C44D96" w:rsidP="00C44D96">
      <w:pPr>
        <w:jc w:val="both"/>
        <w:rPr>
          <w:lang w:val="uk-UA"/>
        </w:rPr>
      </w:pPr>
      <w:r>
        <w:rPr>
          <w:lang w:val="uk-UA"/>
        </w:rPr>
        <w:t>Протягом</w:t>
      </w:r>
      <w:r w:rsidRPr="00F56792">
        <w:rPr>
          <w:lang w:val="uk-UA"/>
        </w:rPr>
        <w:t xml:space="preserve"> 201</w:t>
      </w:r>
      <w:r>
        <w:rPr>
          <w:lang w:val="uk-UA"/>
        </w:rPr>
        <w:t>8</w:t>
      </w:r>
      <w:r w:rsidRPr="00F56792">
        <w:rPr>
          <w:lang w:val="uk-UA"/>
        </w:rPr>
        <w:t xml:space="preserve"> року</w:t>
      </w:r>
      <w:r>
        <w:rPr>
          <w:lang w:val="uk-UA"/>
        </w:rPr>
        <w:t xml:space="preserve"> відділом державного архітектурно-будівельного контролю виконавчого комітету Лубенської міської ради опрацьовано та внесено до є</w:t>
      </w:r>
      <w:r w:rsidR="00905D78">
        <w:rPr>
          <w:lang w:val="uk-UA"/>
        </w:rPr>
        <w:t>диного реєстру - 265 документів</w:t>
      </w:r>
      <w:r>
        <w:rPr>
          <w:lang w:val="uk-UA"/>
        </w:rPr>
        <w:t xml:space="preserve"> дозвільного характеру, з них:</w:t>
      </w:r>
    </w:p>
    <w:p w:rsidR="00C44D96" w:rsidRDefault="00C44D96" w:rsidP="001C65DB">
      <w:pPr>
        <w:pStyle w:val="af0"/>
        <w:numPr>
          <w:ilvl w:val="0"/>
          <w:numId w:val="7"/>
        </w:numPr>
        <w:rPr>
          <w:sz w:val="28"/>
          <w:szCs w:val="28"/>
        </w:rPr>
      </w:pPr>
      <w:r>
        <w:rPr>
          <w:sz w:val="28"/>
          <w:szCs w:val="28"/>
        </w:rPr>
        <w:t>повідомлення про початок виконання будівельних робіт – 129;</w:t>
      </w:r>
    </w:p>
    <w:p w:rsidR="00C44D96" w:rsidRDefault="00C44D96" w:rsidP="001C65DB">
      <w:pPr>
        <w:pStyle w:val="af0"/>
        <w:numPr>
          <w:ilvl w:val="0"/>
          <w:numId w:val="7"/>
        </w:numPr>
        <w:rPr>
          <w:sz w:val="28"/>
          <w:szCs w:val="28"/>
        </w:rPr>
      </w:pPr>
      <w:r>
        <w:rPr>
          <w:sz w:val="28"/>
          <w:szCs w:val="28"/>
        </w:rPr>
        <w:t>повідомлення про початок виконання підготовчих робіт – 2;</w:t>
      </w:r>
    </w:p>
    <w:p w:rsidR="00C44D96" w:rsidRDefault="00C44D96" w:rsidP="001C65DB">
      <w:pPr>
        <w:pStyle w:val="af0"/>
        <w:numPr>
          <w:ilvl w:val="0"/>
          <w:numId w:val="7"/>
        </w:numPr>
        <w:rPr>
          <w:sz w:val="28"/>
          <w:szCs w:val="28"/>
        </w:rPr>
      </w:pPr>
      <w:r>
        <w:rPr>
          <w:sz w:val="28"/>
          <w:szCs w:val="28"/>
        </w:rPr>
        <w:t>повідомлення про зміну даних у зареєстрованому повідомленні чи декларації –12;</w:t>
      </w:r>
    </w:p>
    <w:p w:rsidR="00C44D96" w:rsidRDefault="00C44D96" w:rsidP="001C65DB">
      <w:pPr>
        <w:pStyle w:val="af0"/>
        <w:numPr>
          <w:ilvl w:val="0"/>
          <w:numId w:val="7"/>
        </w:numPr>
        <w:rPr>
          <w:sz w:val="28"/>
          <w:szCs w:val="28"/>
        </w:rPr>
      </w:pPr>
      <w:r>
        <w:rPr>
          <w:sz w:val="28"/>
          <w:szCs w:val="28"/>
        </w:rPr>
        <w:t>декларація про готовність об’єкта до експлуатації – 109;</w:t>
      </w:r>
    </w:p>
    <w:p w:rsidR="00C44D96" w:rsidRDefault="00C44D96" w:rsidP="001C65DB">
      <w:pPr>
        <w:pStyle w:val="af0"/>
        <w:numPr>
          <w:ilvl w:val="0"/>
          <w:numId w:val="7"/>
        </w:numPr>
        <w:rPr>
          <w:sz w:val="28"/>
          <w:szCs w:val="28"/>
        </w:rPr>
      </w:pPr>
      <w:r>
        <w:rPr>
          <w:sz w:val="28"/>
          <w:szCs w:val="28"/>
        </w:rPr>
        <w:t>дозвіл на початок виконання будівельних робіт –10;</w:t>
      </w:r>
    </w:p>
    <w:p w:rsidR="00C44D96" w:rsidRDefault="00C44D96" w:rsidP="001C65DB">
      <w:pPr>
        <w:pStyle w:val="af0"/>
        <w:numPr>
          <w:ilvl w:val="0"/>
          <w:numId w:val="7"/>
        </w:numPr>
        <w:rPr>
          <w:sz w:val="28"/>
          <w:szCs w:val="28"/>
        </w:rPr>
      </w:pPr>
      <w:r>
        <w:rPr>
          <w:sz w:val="28"/>
          <w:szCs w:val="28"/>
        </w:rPr>
        <w:t>сертифікат відповідності об’єкта  - 3</w:t>
      </w:r>
    </w:p>
    <w:p w:rsidR="00C44D96" w:rsidRDefault="00C44D96" w:rsidP="00905D78">
      <w:pPr>
        <w:ind w:firstLine="709"/>
        <w:jc w:val="both"/>
        <w:rPr>
          <w:lang w:val="uk-UA"/>
        </w:rPr>
      </w:pPr>
      <w:r>
        <w:rPr>
          <w:lang w:val="uk-UA"/>
        </w:rPr>
        <w:t>Проведено 5 планових перевірок об’єктів будівництва, 11</w:t>
      </w:r>
      <w:r w:rsidRPr="009C0BDD">
        <w:rPr>
          <w:lang w:val="uk-UA"/>
        </w:rPr>
        <w:t xml:space="preserve"> </w:t>
      </w:r>
      <w:r>
        <w:rPr>
          <w:lang w:val="uk-UA"/>
        </w:rPr>
        <w:t>позапланових перевірок за зверненням фізичних та юридичних осіб, 3 перевірки відповідності збудованого об’єкта проектній документації, державним будівельним нормам з метою видачі сертифіката.</w:t>
      </w:r>
    </w:p>
    <w:p w:rsidR="00C44D96" w:rsidRDefault="00D44C9D" w:rsidP="00905D78">
      <w:pPr>
        <w:ind w:firstLine="709"/>
        <w:jc w:val="both"/>
        <w:rPr>
          <w:lang w:val="uk-UA"/>
        </w:rPr>
      </w:pPr>
      <w:r>
        <w:rPr>
          <w:lang w:val="uk-UA"/>
        </w:rPr>
        <w:t>У 2018 році</w:t>
      </w:r>
      <w:r w:rsidR="00C44D96">
        <w:rPr>
          <w:lang w:val="uk-UA"/>
        </w:rPr>
        <w:t xml:space="preserve"> </w:t>
      </w:r>
      <w:r w:rsidR="00C44D96" w:rsidRPr="00905D78">
        <w:rPr>
          <w:b/>
          <w:lang w:val="uk-UA"/>
        </w:rPr>
        <w:t>введено в експлуатацію житла</w:t>
      </w:r>
      <w:r w:rsidR="00C44D96">
        <w:rPr>
          <w:lang w:val="uk-UA"/>
        </w:rPr>
        <w:t xml:space="preserve"> загальною площею – 3992 кв.м та житловою площею – 1964 кв.м. </w:t>
      </w:r>
    </w:p>
    <w:p w:rsidR="00C44D96" w:rsidRDefault="00C44D96" w:rsidP="00905D78">
      <w:pPr>
        <w:ind w:firstLine="709"/>
        <w:jc w:val="both"/>
        <w:rPr>
          <w:lang w:val="uk-UA"/>
        </w:rPr>
      </w:pPr>
      <w:r>
        <w:rPr>
          <w:lang w:val="uk-UA"/>
        </w:rPr>
        <w:t>Притягнуто до адміністративної відповідальності за порушення вимог містобудівного законодавства – 5</w:t>
      </w:r>
      <w:r w:rsidRPr="00156045">
        <w:rPr>
          <w:color w:val="FF0000"/>
          <w:lang w:val="uk-UA"/>
        </w:rPr>
        <w:t xml:space="preserve"> </w:t>
      </w:r>
      <w:r w:rsidRPr="009C0BDD">
        <w:rPr>
          <w:lang w:val="uk-UA"/>
        </w:rPr>
        <w:t>фізичн</w:t>
      </w:r>
      <w:r>
        <w:rPr>
          <w:lang w:val="uk-UA"/>
        </w:rPr>
        <w:t>их</w:t>
      </w:r>
      <w:r w:rsidRPr="009C0BDD">
        <w:rPr>
          <w:lang w:val="uk-UA"/>
        </w:rPr>
        <w:t xml:space="preserve"> </w:t>
      </w:r>
      <w:r>
        <w:rPr>
          <w:lang w:val="uk-UA"/>
        </w:rPr>
        <w:t>осіб та 2 посадових особи на загальну суму 27200,00 грн.</w:t>
      </w:r>
    </w:p>
    <w:p w:rsidR="00C847FD" w:rsidRPr="00C44D96" w:rsidRDefault="00C44D96" w:rsidP="00D44C9D">
      <w:pPr>
        <w:ind w:firstLine="709"/>
        <w:jc w:val="both"/>
        <w:rPr>
          <w:lang w:val="uk-UA"/>
        </w:rPr>
      </w:pPr>
      <w:r>
        <w:rPr>
          <w:lang w:val="uk-UA"/>
        </w:rPr>
        <w:t>Надійшло до місцевого бюджету коштів за видачу сертифікатів</w:t>
      </w:r>
      <w:r w:rsidR="00D44C9D">
        <w:rPr>
          <w:lang w:val="uk-UA"/>
        </w:rPr>
        <w:t xml:space="preserve"> на загальну суму 25410,4 грн. </w:t>
      </w:r>
    </w:p>
    <w:p w:rsidR="00C847FD" w:rsidRPr="00C44D96" w:rsidRDefault="00C847FD" w:rsidP="00C847FD">
      <w:pPr>
        <w:jc w:val="both"/>
        <w:rPr>
          <w:b/>
          <w:u w:val="single"/>
          <w:lang w:val="uk-UA"/>
        </w:rPr>
      </w:pPr>
    </w:p>
    <w:p w:rsidR="00C847FD" w:rsidRPr="00F4090C" w:rsidRDefault="00C847FD" w:rsidP="00C847FD">
      <w:pPr>
        <w:ind w:firstLine="540"/>
        <w:jc w:val="both"/>
        <w:rPr>
          <w:b/>
          <w:u w:val="single"/>
          <w:lang w:val="uk-UA"/>
        </w:rPr>
      </w:pPr>
      <w:r w:rsidRPr="00F4090C">
        <w:rPr>
          <w:b/>
          <w:u w:val="single"/>
        </w:rPr>
        <w:t xml:space="preserve">Благоустрій міста та </w:t>
      </w:r>
      <w:r w:rsidRPr="00F4090C">
        <w:rPr>
          <w:b/>
          <w:u w:val="single"/>
          <w:lang w:val="uk-UA"/>
        </w:rPr>
        <w:t>житлово-комунальне господарство</w:t>
      </w:r>
    </w:p>
    <w:p w:rsidR="00C847FD" w:rsidRPr="00C44D96" w:rsidRDefault="00C847FD" w:rsidP="00C847FD">
      <w:pPr>
        <w:ind w:firstLine="540"/>
        <w:jc w:val="both"/>
        <w:rPr>
          <w:b/>
          <w:color w:val="FF0000"/>
          <w:u w:val="single"/>
          <w:lang w:val="uk-UA"/>
        </w:rPr>
      </w:pPr>
    </w:p>
    <w:p w:rsidR="00F4090C" w:rsidRDefault="00862B01" w:rsidP="00862B01">
      <w:pPr>
        <w:ind w:right="7" w:firstLine="540"/>
        <w:jc w:val="both"/>
        <w:rPr>
          <w:lang w:val="uk-UA"/>
        </w:rPr>
      </w:pPr>
      <w:r w:rsidRPr="00686E51">
        <w:rPr>
          <w:lang w:val="uk-UA"/>
        </w:rPr>
        <w:t>Комунальне</w:t>
      </w:r>
      <w:r>
        <w:rPr>
          <w:lang w:val="uk-UA"/>
        </w:rPr>
        <w:t xml:space="preserve"> </w:t>
      </w:r>
      <w:r w:rsidRPr="00686E51">
        <w:rPr>
          <w:lang w:val="uk-UA"/>
        </w:rPr>
        <w:t>господарство</w:t>
      </w:r>
      <w:r>
        <w:rPr>
          <w:lang w:val="uk-UA"/>
        </w:rPr>
        <w:t xml:space="preserve"> </w:t>
      </w:r>
      <w:r w:rsidRPr="00686E51">
        <w:rPr>
          <w:lang w:val="uk-UA"/>
        </w:rPr>
        <w:t>відноситься до власних</w:t>
      </w:r>
      <w:r>
        <w:rPr>
          <w:lang w:val="uk-UA"/>
        </w:rPr>
        <w:t xml:space="preserve"> </w:t>
      </w:r>
      <w:r w:rsidRPr="00686E51">
        <w:rPr>
          <w:lang w:val="uk-UA"/>
        </w:rPr>
        <w:t>повноважень</w:t>
      </w:r>
      <w:r>
        <w:rPr>
          <w:lang w:val="uk-UA"/>
        </w:rPr>
        <w:t xml:space="preserve"> </w:t>
      </w:r>
      <w:r w:rsidRPr="00686E51">
        <w:rPr>
          <w:lang w:val="uk-UA"/>
        </w:rPr>
        <w:t>місцевого</w:t>
      </w:r>
      <w:r>
        <w:rPr>
          <w:lang w:val="uk-UA"/>
        </w:rPr>
        <w:t xml:space="preserve"> </w:t>
      </w:r>
      <w:r w:rsidRPr="00686E51">
        <w:rPr>
          <w:lang w:val="uk-UA"/>
        </w:rPr>
        <w:t>самоврядування і саме за станом комунальної</w:t>
      </w:r>
      <w:r>
        <w:rPr>
          <w:lang w:val="uk-UA"/>
        </w:rPr>
        <w:t xml:space="preserve"> </w:t>
      </w:r>
      <w:r w:rsidRPr="00686E51">
        <w:rPr>
          <w:lang w:val="uk-UA"/>
        </w:rPr>
        <w:t>галузі</w:t>
      </w:r>
      <w:r>
        <w:rPr>
          <w:lang w:val="uk-UA"/>
        </w:rPr>
        <w:t xml:space="preserve"> </w:t>
      </w:r>
      <w:r w:rsidRPr="00686E51">
        <w:rPr>
          <w:lang w:val="uk-UA"/>
        </w:rPr>
        <w:t>можна</w:t>
      </w:r>
      <w:r>
        <w:rPr>
          <w:lang w:val="uk-UA"/>
        </w:rPr>
        <w:t xml:space="preserve"> </w:t>
      </w:r>
      <w:r w:rsidRPr="00686E51">
        <w:rPr>
          <w:lang w:val="uk-UA"/>
        </w:rPr>
        <w:t>визначити</w:t>
      </w:r>
      <w:r>
        <w:rPr>
          <w:lang w:val="uk-UA"/>
        </w:rPr>
        <w:t xml:space="preserve"> </w:t>
      </w:r>
      <w:r w:rsidRPr="00686E51">
        <w:rPr>
          <w:lang w:val="uk-UA"/>
        </w:rPr>
        <w:t>наскільки</w:t>
      </w:r>
      <w:r>
        <w:rPr>
          <w:lang w:val="uk-UA"/>
        </w:rPr>
        <w:t xml:space="preserve"> </w:t>
      </w:r>
      <w:r w:rsidRPr="00686E51">
        <w:rPr>
          <w:lang w:val="uk-UA"/>
        </w:rPr>
        <w:t>ефективно</w:t>
      </w:r>
      <w:r>
        <w:rPr>
          <w:lang w:val="uk-UA"/>
        </w:rPr>
        <w:t xml:space="preserve"> </w:t>
      </w:r>
      <w:r w:rsidRPr="00686E51">
        <w:rPr>
          <w:lang w:val="uk-UA"/>
        </w:rPr>
        <w:t>місцеві</w:t>
      </w:r>
      <w:r>
        <w:rPr>
          <w:lang w:val="uk-UA"/>
        </w:rPr>
        <w:t xml:space="preserve"> </w:t>
      </w:r>
      <w:r w:rsidRPr="00686E51">
        <w:rPr>
          <w:lang w:val="uk-UA"/>
        </w:rPr>
        <w:t>органи</w:t>
      </w:r>
      <w:r>
        <w:rPr>
          <w:lang w:val="uk-UA"/>
        </w:rPr>
        <w:t xml:space="preserve"> </w:t>
      </w:r>
      <w:r w:rsidRPr="00686E51">
        <w:rPr>
          <w:lang w:val="uk-UA"/>
        </w:rPr>
        <w:t>влади</w:t>
      </w:r>
      <w:r>
        <w:rPr>
          <w:lang w:val="uk-UA"/>
        </w:rPr>
        <w:t xml:space="preserve"> </w:t>
      </w:r>
      <w:r w:rsidRPr="00686E51">
        <w:rPr>
          <w:lang w:val="uk-UA"/>
        </w:rPr>
        <w:t>виконують</w:t>
      </w:r>
      <w:r>
        <w:rPr>
          <w:lang w:val="uk-UA"/>
        </w:rPr>
        <w:t xml:space="preserve"> </w:t>
      </w:r>
      <w:r w:rsidRPr="00686E51">
        <w:rPr>
          <w:lang w:val="uk-UA"/>
        </w:rPr>
        <w:t>свої</w:t>
      </w:r>
      <w:r>
        <w:rPr>
          <w:lang w:val="uk-UA"/>
        </w:rPr>
        <w:t xml:space="preserve"> </w:t>
      </w:r>
      <w:r w:rsidRPr="00686E51">
        <w:rPr>
          <w:lang w:val="uk-UA"/>
        </w:rPr>
        <w:t xml:space="preserve">повноваження. </w:t>
      </w:r>
    </w:p>
    <w:p w:rsidR="00862B01" w:rsidRPr="00305B5B" w:rsidRDefault="00862B01" w:rsidP="00862B01">
      <w:pPr>
        <w:ind w:right="7" w:firstLine="540"/>
        <w:jc w:val="both"/>
        <w:rPr>
          <w:b/>
          <w:lang w:val="uk-UA"/>
        </w:rPr>
      </w:pPr>
      <w:r w:rsidRPr="00305B5B">
        <w:rPr>
          <w:b/>
          <w:lang w:val="uk-UA"/>
        </w:rPr>
        <w:t>На потреби комунальної галузі міста за  2018 рік виділено 52  млн. 745 тис. грн:</w:t>
      </w:r>
    </w:p>
    <w:p w:rsidR="00F4090C" w:rsidRDefault="00862B01" w:rsidP="00862B01">
      <w:pPr>
        <w:ind w:right="7" w:firstLine="540"/>
        <w:jc w:val="both"/>
        <w:rPr>
          <w:lang w:val="uk-UA"/>
        </w:rPr>
      </w:pPr>
      <w:r w:rsidRPr="004D79D8">
        <w:rPr>
          <w:lang w:val="uk-UA"/>
        </w:rPr>
        <w:t>На поточний</w:t>
      </w:r>
      <w:r>
        <w:rPr>
          <w:lang w:val="uk-UA"/>
        </w:rPr>
        <w:t xml:space="preserve"> </w:t>
      </w:r>
      <w:r w:rsidRPr="004D79D8">
        <w:rPr>
          <w:lang w:val="uk-UA"/>
        </w:rPr>
        <w:t>та капітальний ремонт доріг за</w:t>
      </w:r>
      <w:r w:rsidR="00F4090C">
        <w:rPr>
          <w:lang w:val="uk-UA"/>
        </w:rPr>
        <w:t>гального користування профінансовано</w:t>
      </w:r>
      <w:r>
        <w:rPr>
          <w:lang w:val="uk-UA"/>
        </w:rPr>
        <w:t xml:space="preserve"> 11</w:t>
      </w:r>
      <w:r w:rsidRPr="004D79D8">
        <w:rPr>
          <w:lang w:val="uk-UA"/>
        </w:rPr>
        <w:t xml:space="preserve"> млн. </w:t>
      </w:r>
      <w:r>
        <w:rPr>
          <w:lang w:val="uk-UA"/>
        </w:rPr>
        <w:t>516</w:t>
      </w:r>
      <w:r w:rsidRPr="004D79D8">
        <w:rPr>
          <w:lang w:val="uk-UA"/>
        </w:rPr>
        <w:t xml:space="preserve"> тис.</w:t>
      </w:r>
      <w:r>
        <w:rPr>
          <w:lang w:val="uk-UA"/>
        </w:rPr>
        <w:t>400</w:t>
      </w:r>
      <w:r w:rsidRPr="004D79D8">
        <w:rPr>
          <w:lang w:val="uk-UA"/>
        </w:rPr>
        <w:t xml:space="preserve"> грн.</w:t>
      </w:r>
      <w:r>
        <w:rPr>
          <w:lang w:val="uk-UA"/>
        </w:rPr>
        <w:t>(</w:t>
      </w:r>
      <w:r w:rsidR="00F4090C">
        <w:rPr>
          <w:lang w:val="uk-UA"/>
        </w:rPr>
        <w:t xml:space="preserve"> у тому числі </w:t>
      </w:r>
      <w:r>
        <w:rPr>
          <w:lang w:val="uk-UA"/>
        </w:rPr>
        <w:t xml:space="preserve">з обласного бюджету 515,0 тис. грн.) </w:t>
      </w:r>
      <w:r w:rsidR="00F4090C">
        <w:rPr>
          <w:lang w:val="uk-UA"/>
        </w:rPr>
        <w:t>та використано для капітального ремонту наступних об’єктів:</w:t>
      </w:r>
    </w:p>
    <w:p w:rsidR="00862B01" w:rsidRPr="00305B5B" w:rsidRDefault="00862B01" w:rsidP="00862B01">
      <w:pPr>
        <w:jc w:val="both"/>
      </w:pPr>
      <w:r>
        <w:t>- тротуару проспект</w:t>
      </w:r>
      <w:r>
        <w:rPr>
          <w:lang w:val="uk-UA"/>
        </w:rPr>
        <w:t>а</w:t>
      </w:r>
      <w:r w:rsidRPr="00305B5B">
        <w:t xml:space="preserve"> Володимирський (біля автобусної зупинки «Центральний парк») на суму 188658,0 тис</w:t>
      </w:r>
      <w:proofErr w:type="gramStart"/>
      <w:r w:rsidRPr="00305B5B">
        <w:t>.</w:t>
      </w:r>
      <w:proofErr w:type="gramEnd"/>
      <w:r w:rsidRPr="00305B5B">
        <w:t xml:space="preserve"> </w:t>
      </w:r>
      <w:proofErr w:type="gramStart"/>
      <w:r w:rsidRPr="00305B5B">
        <w:t>г</w:t>
      </w:r>
      <w:proofErr w:type="gramEnd"/>
      <w:r w:rsidRPr="00305B5B">
        <w:t>рн.;</w:t>
      </w:r>
    </w:p>
    <w:p w:rsidR="00862B01" w:rsidRPr="00305B5B" w:rsidRDefault="00862B01" w:rsidP="00862B01">
      <w:pPr>
        <w:jc w:val="both"/>
      </w:pPr>
      <w:r w:rsidRPr="00305B5B">
        <w:lastRenderedPageBreak/>
        <w:t>- тротуару вул. Старо-Троїцька та вул. Я. Мудрог</w:t>
      </w:r>
      <w:r>
        <w:t xml:space="preserve">о (біля музею) </w:t>
      </w:r>
      <w:r>
        <w:rPr>
          <w:lang w:val="uk-UA"/>
        </w:rPr>
        <w:t xml:space="preserve"> </w:t>
      </w:r>
      <w:r>
        <w:t>на суму</w:t>
      </w:r>
      <w:r>
        <w:rPr>
          <w:lang w:val="uk-UA"/>
        </w:rPr>
        <w:t xml:space="preserve"> </w:t>
      </w:r>
      <w:r>
        <w:t>223486,0</w:t>
      </w:r>
      <w:r w:rsidRPr="00305B5B">
        <w:t>грн.;</w:t>
      </w:r>
    </w:p>
    <w:p w:rsidR="00862B01" w:rsidRPr="00305B5B" w:rsidRDefault="00862B01" w:rsidP="00862B01">
      <w:pPr>
        <w:jc w:val="both"/>
      </w:pPr>
      <w:r w:rsidRPr="00305B5B">
        <w:t>- тротуару з ФЕМ покриттям вул. Мистецька від № 3 до № 15 на суму</w:t>
      </w:r>
      <w:r>
        <w:rPr>
          <w:lang w:val="uk-UA"/>
        </w:rPr>
        <w:t xml:space="preserve"> </w:t>
      </w:r>
      <w:r>
        <w:t xml:space="preserve"> </w:t>
      </w:r>
      <w:r>
        <w:rPr>
          <w:lang w:val="uk-UA"/>
        </w:rPr>
        <w:t xml:space="preserve"> </w:t>
      </w:r>
      <w:r>
        <w:t>264684,0</w:t>
      </w:r>
      <w:r w:rsidRPr="00305B5B">
        <w:t>грн.;</w:t>
      </w:r>
    </w:p>
    <w:p w:rsidR="00862B01" w:rsidRPr="00305B5B" w:rsidRDefault="00862B01" w:rsidP="00862B01">
      <w:pPr>
        <w:jc w:val="both"/>
      </w:pPr>
      <w:proofErr w:type="gramStart"/>
      <w:r w:rsidRPr="00305B5B">
        <w:t>- тротуару вул. Інститутська (від № 3 до вул.</w:t>
      </w:r>
      <w:proofErr w:type="gramEnd"/>
      <w:r w:rsidRPr="00305B5B">
        <w:t xml:space="preserve"> </w:t>
      </w:r>
      <w:proofErr w:type="gramStart"/>
      <w:r w:rsidRPr="00305B5B">
        <w:t>Генерала Ляскіна) на суму</w:t>
      </w:r>
      <w:r>
        <w:rPr>
          <w:lang w:val="uk-UA"/>
        </w:rPr>
        <w:t xml:space="preserve">   </w:t>
      </w:r>
      <w:r w:rsidRPr="00305B5B">
        <w:t xml:space="preserve"> 81424,00 грн.;</w:t>
      </w:r>
      <w:proofErr w:type="gramEnd"/>
    </w:p>
    <w:p w:rsidR="00862B01" w:rsidRPr="00305B5B" w:rsidRDefault="00862B01" w:rsidP="00862B01">
      <w:pPr>
        <w:jc w:val="both"/>
      </w:pPr>
      <w:r w:rsidRPr="00305B5B">
        <w:t xml:space="preserve">- тротуару вул. </w:t>
      </w:r>
      <w:proofErr w:type="gramStart"/>
      <w:r w:rsidRPr="00305B5B">
        <w:t>Авіаторська (від № 11 до вул.</w:t>
      </w:r>
      <w:proofErr w:type="gramEnd"/>
      <w:r w:rsidRPr="00305B5B">
        <w:t xml:space="preserve"> </w:t>
      </w:r>
      <w:proofErr w:type="gramStart"/>
      <w:r w:rsidRPr="00305B5B">
        <w:t>В. Барки) на суму 83194,00 грн.;</w:t>
      </w:r>
      <w:proofErr w:type="gramEnd"/>
    </w:p>
    <w:p w:rsidR="00862B01" w:rsidRPr="00305B5B" w:rsidRDefault="00862B01" w:rsidP="00862B01">
      <w:pPr>
        <w:jc w:val="both"/>
      </w:pPr>
      <w:r w:rsidRPr="00305B5B">
        <w:t>- тротуару вул. Щелканова (від № 2 до № 8) на суму 39797,00 грн.;</w:t>
      </w:r>
    </w:p>
    <w:p w:rsidR="00862B01" w:rsidRPr="00305B5B" w:rsidRDefault="00862B01" w:rsidP="00862B01">
      <w:pPr>
        <w:jc w:val="both"/>
      </w:pPr>
      <w:r w:rsidRPr="00305B5B">
        <w:t xml:space="preserve">- тротуару вул. </w:t>
      </w:r>
      <w:proofErr w:type="gramStart"/>
      <w:r w:rsidRPr="00305B5B">
        <w:t>Драгоманова (від № 21/3 до № 31 від № 187 до вул.</w:t>
      </w:r>
      <w:proofErr w:type="gramEnd"/>
      <w:r w:rsidRPr="00305B5B">
        <w:t xml:space="preserve"> </w:t>
      </w:r>
      <w:proofErr w:type="gramStart"/>
      <w:r w:rsidRPr="00305B5B">
        <w:t>Артеменка, від № 44 до № 50) на суму 186159,00 грн.;</w:t>
      </w:r>
      <w:proofErr w:type="gramEnd"/>
    </w:p>
    <w:p w:rsidR="00862B01" w:rsidRPr="00305B5B" w:rsidRDefault="00862B01" w:rsidP="00862B01">
      <w:pPr>
        <w:jc w:val="both"/>
      </w:pPr>
      <w:r w:rsidRPr="00305B5B">
        <w:t xml:space="preserve">- тротуару вул. </w:t>
      </w:r>
      <w:proofErr w:type="gramStart"/>
      <w:r w:rsidRPr="00305B5B">
        <w:t>Олександрівська (від вул.</w:t>
      </w:r>
      <w:proofErr w:type="gramEnd"/>
      <w:r w:rsidRPr="00305B5B">
        <w:t xml:space="preserve"> Української до вул. Прикордонників) на суму 220509,97 грн.;</w:t>
      </w:r>
    </w:p>
    <w:p w:rsidR="00862B01" w:rsidRPr="00305B5B" w:rsidRDefault="00862B01" w:rsidP="00862B01">
      <w:pPr>
        <w:jc w:val="both"/>
      </w:pPr>
      <w:r w:rsidRPr="00305B5B">
        <w:t xml:space="preserve">- тротуару вул. </w:t>
      </w:r>
      <w:proofErr w:type="gramStart"/>
      <w:r w:rsidRPr="00305B5B">
        <w:t>Курчатова (від вул.</w:t>
      </w:r>
      <w:proofErr w:type="gramEnd"/>
      <w:r w:rsidRPr="00305B5B">
        <w:t xml:space="preserve"> Олександрівської до вул. Тракторної) на суму 3078,00 грн.;</w:t>
      </w:r>
    </w:p>
    <w:p w:rsidR="00862B01" w:rsidRPr="00305B5B" w:rsidRDefault="00862B01" w:rsidP="00862B01">
      <w:pPr>
        <w:jc w:val="both"/>
      </w:pPr>
      <w:proofErr w:type="gramStart"/>
      <w:r w:rsidRPr="00305B5B">
        <w:t>- тротуару проспект Володимирський (від № 64 до вул.</w:t>
      </w:r>
      <w:proofErr w:type="gramEnd"/>
      <w:r w:rsidRPr="00305B5B">
        <w:t xml:space="preserve"> Авангардна, від вул. Мира до № 94</w:t>
      </w:r>
      <w:proofErr w:type="gramStart"/>
      <w:r w:rsidRPr="00305B5B">
        <w:t xml:space="preserve"> А</w:t>
      </w:r>
      <w:proofErr w:type="gramEnd"/>
      <w:r w:rsidRPr="00305B5B">
        <w:t xml:space="preserve"> та біля № 168 А) на суму 230829,8 грн.;</w:t>
      </w:r>
    </w:p>
    <w:p w:rsidR="00862B01" w:rsidRPr="00305B5B" w:rsidRDefault="00862B01" w:rsidP="00862B01">
      <w:pPr>
        <w:jc w:val="both"/>
      </w:pPr>
      <w:r w:rsidRPr="00305B5B">
        <w:t>- тротуару Володимирський майдан № 6 на суму 120989,35 грн.;</w:t>
      </w:r>
    </w:p>
    <w:p w:rsidR="00862B01" w:rsidRPr="00305B5B" w:rsidRDefault="00862B01" w:rsidP="00862B01">
      <w:pPr>
        <w:jc w:val="both"/>
      </w:pPr>
      <w:r w:rsidRPr="00305B5B">
        <w:t>- тротуару вул. Олександрівська (від № 186 до № 216 А) на суму 96625,92 грн.;</w:t>
      </w:r>
    </w:p>
    <w:p w:rsidR="00862B01" w:rsidRPr="00305B5B" w:rsidRDefault="00862B01" w:rsidP="00862B01">
      <w:pPr>
        <w:jc w:val="both"/>
      </w:pPr>
      <w:r w:rsidRPr="00305B5B">
        <w:t xml:space="preserve">- </w:t>
      </w:r>
      <w:proofErr w:type="gramStart"/>
      <w:r w:rsidRPr="00305B5B">
        <w:t>п</w:t>
      </w:r>
      <w:proofErr w:type="gramEnd"/>
      <w:r w:rsidRPr="00305B5B">
        <w:t>ішохідна доріжка пров. Гвардійської (від № 29 до майданчику ТПВ) на суму 34981,05 грн.;</w:t>
      </w:r>
    </w:p>
    <w:p w:rsidR="00862B01" w:rsidRPr="00305B5B" w:rsidRDefault="00862B01" w:rsidP="00862B01">
      <w:pPr>
        <w:jc w:val="both"/>
      </w:pPr>
      <w:r w:rsidRPr="00305B5B">
        <w:t xml:space="preserve">- </w:t>
      </w:r>
      <w:proofErr w:type="gramStart"/>
      <w:r w:rsidRPr="00305B5B">
        <w:t>п</w:t>
      </w:r>
      <w:proofErr w:type="gramEnd"/>
      <w:r w:rsidRPr="00305B5B">
        <w:t>ішохідна доріжка  вул. Вишневецьких (від №7 до автобусної зупинки та майданчику ТПВ) на суму 22464,84 грн.;</w:t>
      </w:r>
    </w:p>
    <w:p w:rsidR="00862B01" w:rsidRDefault="00862B01" w:rsidP="00862B01">
      <w:pPr>
        <w:jc w:val="both"/>
        <w:rPr>
          <w:lang w:val="uk-UA"/>
        </w:rPr>
      </w:pPr>
      <w:r w:rsidRPr="00305B5B">
        <w:t>- дорожнього покриття вул. Леонтовича (1,2провулок) на суму 441272,78 грн.;</w:t>
      </w:r>
    </w:p>
    <w:p w:rsidR="00A66A99" w:rsidRPr="00A66A99" w:rsidRDefault="00A66A99" w:rsidP="00862B01">
      <w:pPr>
        <w:jc w:val="both"/>
        <w:rPr>
          <w:lang w:val="uk-UA"/>
        </w:rPr>
      </w:pPr>
      <w:r>
        <w:rPr>
          <w:noProof/>
        </w:rPr>
        <w:drawing>
          <wp:inline distT="0" distB="0" distL="0" distR="0">
            <wp:extent cx="4867275" cy="3244850"/>
            <wp:effectExtent l="0" t="0" r="9525" b="0"/>
            <wp:docPr id="81" name="Рисунок 81" descr="\\Admin\s\обєкти до звіту\_MG_9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dmin\s\обєкти до звіту\_MG_903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1319" cy="3247546"/>
                    </a:xfrm>
                    <a:prstGeom prst="rect">
                      <a:avLst/>
                    </a:prstGeom>
                    <a:noFill/>
                    <a:ln>
                      <a:noFill/>
                    </a:ln>
                  </pic:spPr>
                </pic:pic>
              </a:graphicData>
            </a:graphic>
          </wp:inline>
        </w:drawing>
      </w:r>
    </w:p>
    <w:p w:rsidR="00862B01" w:rsidRDefault="00862B01" w:rsidP="00862B01">
      <w:pPr>
        <w:jc w:val="both"/>
        <w:rPr>
          <w:lang w:val="uk-UA"/>
        </w:rPr>
      </w:pPr>
      <w:r w:rsidRPr="00305B5B">
        <w:t>- дорожнє покриття вул. Зайкевича на суму 297550,55 грн.;</w:t>
      </w:r>
    </w:p>
    <w:p w:rsidR="00A66A99" w:rsidRPr="00A66A99" w:rsidRDefault="00A66A99" w:rsidP="00862B01">
      <w:pPr>
        <w:jc w:val="both"/>
        <w:rPr>
          <w:lang w:val="uk-UA"/>
        </w:rPr>
      </w:pPr>
      <w:r>
        <w:rPr>
          <w:noProof/>
        </w:rPr>
        <w:lastRenderedPageBreak/>
        <w:drawing>
          <wp:inline distT="0" distB="0" distL="0" distR="0">
            <wp:extent cx="4629151" cy="3086100"/>
            <wp:effectExtent l="0" t="0" r="0" b="0"/>
            <wp:docPr id="80" name="Рисунок 80" descr="\\Admin\s\обєкти до звіту\_MG_9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dmin\s\обєкти до звіту\_MG_9033.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37868" cy="3091912"/>
                    </a:xfrm>
                    <a:prstGeom prst="rect">
                      <a:avLst/>
                    </a:prstGeom>
                    <a:noFill/>
                    <a:ln>
                      <a:noFill/>
                    </a:ln>
                  </pic:spPr>
                </pic:pic>
              </a:graphicData>
            </a:graphic>
          </wp:inline>
        </w:drawing>
      </w:r>
    </w:p>
    <w:p w:rsidR="00862B01" w:rsidRPr="00305B5B" w:rsidRDefault="00862B01" w:rsidP="00862B01">
      <w:pPr>
        <w:jc w:val="both"/>
      </w:pPr>
      <w:r w:rsidRPr="00305B5B">
        <w:t>- дорожнє покриття 8 пров. вул. Кононівської на суму 489631,24 грн.;</w:t>
      </w:r>
    </w:p>
    <w:p w:rsidR="00862B01" w:rsidRPr="00305B5B" w:rsidRDefault="00862B01" w:rsidP="00862B01">
      <w:pPr>
        <w:jc w:val="both"/>
      </w:pPr>
      <w:r w:rsidRPr="00305B5B">
        <w:t>- дорожнє покриття вул. Н. Курченко на суму 282093,31 грн.;</w:t>
      </w:r>
    </w:p>
    <w:p w:rsidR="00862B01" w:rsidRPr="00305B5B" w:rsidRDefault="00862B01" w:rsidP="00862B01">
      <w:pPr>
        <w:jc w:val="both"/>
      </w:pPr>
      <w:r w:rsidRPr="00305B5B">
        <w:t>- дорожнє покриття провулок</w:t>
      </w:r>
      <w:proofErr w:type="gramStart"/>
      <w:r w:rsidRPr="00305B5B">
        <w:t xml:space="preserve"> П</w:t>
      </w:r>
      <w:proofErr w:type="gramEnd"/>
      <w:r w:rsidRPr="00305B5B">
        <w:t>оділ 1 на суму 885315,63 грн.;</w:t>
      </w:r>
    </w:p>
    <w:p w:rsidR="00862B01" w:rsidRPr="00305B5B" w:rsidRDefault="00862B01" w:rsidP="00862B01">
      <w:pPr>
        <w:jc w:val="both"/>
      </w:pPr>
      <w:r w:rsidRPr="00305B5B">
        <w:t>-  дорожнє покриття вул. Новоселецька на суму 15838,80 грн.;</w:t>
      </w:r>
    </w:p>
    <w:p w:rsidR="00F4090C" w:rsidRDefault="00862B01" w:rsidP="00862B01">
      <w:pPr>
        <w:jc w:val="both"/>
        <w:rPr>
          <w:lang w:val="uk-UA"/>
        </w:rPr>
      </w:pPr>
      <w:r w:rsidRPr="00305B5B">
        <w:t>- дорожнє покриття провулку  Г. Сковороди 3 на суму 148832,05 грн.</w:t>
      </w:r>
      <w:r w:rsidR="00F4090C">
        <w:rPr>
          <w:lang w:val="uk-UA"/>
        </w:rPr>
        <w:t xml:space="preserve"> </w:t>
      </w:r>
    </w:p>
    <w:p w:rsidR="00862B01" w:rsidRPr="00F4090C" w:rsidRDefault="00F4090C" w:rsidP="00862B01">
      <w:pPr>
        <w:jc w:val="both"/>
        <w:rPr>
          <w:lang w:val="uk-UA"/>
        </w:rPr>
      </w:pPr>
      <w:r>
        <w:rPr>
          <w:lang w:val="uk-UA"/>
        </w:rPr>
        <w:t>та інше</w:t>
      </w:r>
    </w:p>
    <w:p w:rsidR="00D021AA" w:rsidRPr="00D021AA" w:rsidRDefault="00D021AA" w:rsidP="00862B01">
      <w:pPr>
        <w:jc w:val="both"/>
        <w:rPr>
          <w:lang w:val="uk-UA"/>
        </w:rPr>
      </w:pPr>
      <w:r>
        <w:rPr>
          <w:noProof/>
        </w:rPr>
        <w:drawing>
          <wp:inline distT="0" distB="0" distL="0" distR="0">
            <wp:extent cx="4781550" cy="3187700"/>
            <wp:effectExtent l="0" t="0" r="0" b="0"/>
            <wp:docPr id="79" name="Рисунок 79" descr="\\Admin\s\обєкти до звіту\_MG_9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dmin\s\обєкти до звіту\_MG_9045.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85523" cy="3190348"/>
                    </a:xfrm>
                    <a:prstGeom prst="rect">
                      <a:avLst/>
                    </a:prstGeom>
                    <a:noFill/>
                    <a:ln>
                      <a:noFill/>
                    </a:ln>
                  </pic:spPr>
                </pic:pic>
              </a:graphicData>
            </a:graphic>
          </wp:inline>
        </w:drawing>
      </w:r>
    </w:p>
    <w:p w:rsidR="00461492" w:rsidRPr="00461492" w:rsidRDefault="00461492" w:rsidP="00862B01">
      <w:pPr>
        <w:ind w:right="-1" w:firstLine="540"/>
        <w:jc w:val="both"/>
        <w:rPr>
          <w:lang w:val="uk-UA"/>
        </w:rPr>
      </w:pPr>
      <w:r w:rsidRPr="00461492">
        <w:rPr>
          <w:lang w:val="uk-UA"/>
        </w:rPr>
        <w:t>Окремо про роботу комунальних підприємств міста</w:t>
      </w:r>
    </w:p>
    <w:p w:rsidR="00862B01" w:rsidRPr="006D5EB0" w:rsidRDefault="00862B01" w:rsidP="00862B01">
      <w:pPr>
        <w:ind w:right="-1" w:firstLine="540"/>
        <w:jc w:val="both"/>
        <w:rPr>
          <w:b/>
          <w:u w:val="single"/>
          <w:lang w:val="uk-UA"/>
        </w:rPr>
      </w:pPr>
      <w:r w:rsidRPr="006D5EB0">
        <w:rPr>
          <w:b/>
          <w:u w:val="single"/>
          <w:lang w:val="uk-UA"/>
        </w:rPr>
        <w:t>КП «Шляхрембуд»</w:t>
      </w:r>
    </w:p>
    <w:p w:rsidR="00862B01" w:rsidRDefault="00862B01" w:rsidP="00862B01">
      <w:pPr>
        <w:ind w:firstLine="540"/>
        <w:jc w:val="both"/>
        <w:rPr>
          <w:lang w:val="uk-UA"/>
        </w:rPr>
      </w:pPr>
      <w:r>
        <w:rPr>
          <w:lang w:val="uk-UA"/>
        </w:rPr>
        <w:t>Підприємство працювало згідно затвердженої Програми утримання та ремонту доріг м. Лубни на 2018 рік. У ході виконання Програми підприємством виконувались роботи по зимовому утриманню доріг, ямковому ремонту доріг з асфальтобетонним покриттям, виправлення профілю доріг типу «біле шосе» з додаванням та без додавання матеріалів, утриманню системи зливоприймання тощо. На поточний ремонт робіт виділено і освоєно 6355,0 тис. грн.</w:t>
      </w:r>
    </w:p>
    <w:p w:rsidR="00862B01" w:rsidRDefault="00862B01" w:rsidP="00862B01">
      <w:pPr>
        <w:ind w:firstLine="540"/>
        <w:jc w:val="both"/>
        <w:rPr>
          <w:lang w:val="uk-UA"/>
        </w:rPr>
      </w:pPr>
      <w:r>
        <w:t xml:space="preserve">Проведено ямкового ремонту доріг </w:t>
      </w:r>
      <w:smartTag w:uri="urn:schemas-microsoft-com:office:smarttags" w:element="metricconverter">
        <w:smartTagPr>
          <w:attr w:name="ProductID" w:val="13 202 м2"/>
        </w:smartTagPr>
        <w:r>
          <w:rPr>
            <w:lang w:val="uk-UA"/>
          </w:rPr>
          <w:t>13 202</w:t>
        </w:r>
        <w:r>
          <w:t xml:space="preserve"> м</w:t>
        </w:r>
        <w:proofErr w:type="gramStart"/>
        <w:r>
          <w:rPr>
            <w:vertAlign w:val="superscript"/>
          </w:rPr>
          <w:t>2</w:t>
        </w:r>
      </w:smartTag>
      <w:proofErr w:type="gramEnd"/>
      <w:r>
        <w:rPr>
          <w:vertAlign w:val="superscript"/>
        </w:rPr>
        <w:t xml:space="preserve">  </w:t>
      </w:r>
      <w:r>
        <w:t xml:space="preserve">на суму </w:t>
      </w:r>
      <w:r>
        <w:rPr>
          <w:lang w:val="uk-UA"/>
        </w:rPr>
        <w:t>3 208 399</w:t>
      </w:r>
      <w:r>
        <w:t xml:space="preserve"> грн.</w:t>
      </w:r>
    </w:p>
    <w:p w:rsidR="00862B01" w:rsidRDefault="00862B01" w:rsidP="00862B01">
      <w:pPr>
        <w:jc w:val="both"/>
        <w:rPr>
          <w:lang w:val="uk-UA"/>
        </w:rPr>
      </w:pPr>
      <w:r>
        <w:rPr>
          <w:lang w:val="uk-UA"/>
        </w:rPr>
        <w:lastRenderedPageBreak/>
        <w:t>(вул. Авіаторська, Братська, Вишневецьких, Гвардійська з провулком, Декабристів, Драгоманова, Курчатова, Монастирська, Олександрівська, П’ятикопа, О.Бекетова, просп. Володимирський, Садова, Л.Толстого, Щелкунова, Я.Мудрого, П.Лубенського, Мистецька, пл. Ярмаркова, Лисенка, Барвінкова, Грушевського, Ломоносова, 1-ші Плютенці, Черняховського, Достоєвського, Свободи, Першотравнева, В.Бєлоруса, Хорольський спуск, Деповська, І.Франка, В.Вал, Робоча та інші)</w:t>
      </w:r>
    </w:p>
    <w:p w:rsidR="00862B01" w:rsidRDefault="00862B01" w:rsidP="00862B01">
      <w:pPr>
        <w:ind w:firstLine="540"/>
        <w:jc w:val="both"/>
        <w:rPr>
          <w:lang w:val="uk-UA"/>
        </w:rPr>
      </w:pPr>
      <w:r>
        <w:t xml:space="preserve">Проведено грейдерування площею </w:t>
      </w:r>
      <w:smartTag w:uri="urn:schemas-microsoft-com:office:smarttags" w:element="metricconverter">
        <w:smartTagPr>
          <w:attr w:name="ProductID" w:val="66 171 м2"/>
        </w:smartTagPr>
        <w:r>
          <w:t>6</w:t>
        </w:r>
        <w:r>
          <w:rPr>
            <w:lang w:val="uk-UA"/>
          </w:rPr>
          <w:t xml:space="preserve">6 171 </w:t>
        </w:r>
        <w:r>
          <w:t>м</w:t>
        </w:r>
        <w:proofErr w:type="gramStart"/>
        <w:r>
          <w:rPr>
            <w:vertAlign w:val="superscript"/>
          </w:rPr>
          <w:t>2</w:t>
        </w:r>
      </w:smartTag>
      <w:proofErr w:type="gramEnd"/>
      <w:r>
        <w:t xml:space="preserve"> на суму 7</w:t>
      </w:r>
      <w:r>
        <w:rPr>
          <w:lang w:val="uk-UA"/>
        </w:rPr>
        <w:t>54</w:t>
      </w:r>
      <w:r>
        <w:t xml:space="preserve"> </w:t>
      </w:r>
      <w:r>
        <w:rPr>
          <w:lang w:val="uk-UA"/>
        </w:rPr>
        <w:t>111</w:t>
      </w:r>
      <w:r>
        <w:t xml:space="preserve"> грн. </w:t>
      </w:r>
    </w:p>
    <w:p w:rsidR="00862B01" w:rsidRDefault="00862B01" w:rsidP="00862B01">
      <w:pPr>
        <w:jc w:val="both"/>
        <w:rPr>
          <w:lang w:val="uk-UA"/>
        </w:rPr>
      </w:pPr>
      <w:r>
        <w:rPr>
          <w:lang w:val="uk-UA"/>
        </w:rPr>
        <w:t>(вулиці: Братів Шеметів, Заміська, Коцюбинського, Кривоноса, Круглицька з пров., Леонтовича з пров., Прикордонників, В.Сацького, Яновської, Дружби, 2-й пров. Барвінкової, В.Вал, Мгарська, Деповська, Південно-Кільцева, Північно-Кільцева, Ярська, Покровська, Незалежна, Новаківська, Крилова, Чехова, Ватутіна, 18 Вересня, Королена, Ботанічна, Лугова)</w:t>
      </w:r>
    </w:p>
    <w:p w:rsidR="00862B01" w:rsidRDefault="00862B01" w:rsidP="00862B01">
      <w:pPr>
        <w:ind w:firstLine="540"/>
      </w:pPr>
      <w:r>
        <w:t>Проведено бетонування особливо крутих спускі</w:t>
      </w:r>
      <w:proofErr w:type="gramStart"/>
      <w:r>
        <w:t>в</w:t>
      </w:r>
      <w:proofErr w:type="gramEnd"/>
      <w:r>
        <w:t xml:space="preserve"> по вул. Достоєвського, Свободи, Зелена.</w:t>
      </w:r>
    </w:p>
    <w:p w:rsidR="00862B01" w:rsidRDefault="00862B01" w:rsidP="00862B01">
      <w:pPr>
        <w:ind w:firstLine="540"/>
        <w:jc w:val="both"/>
      </w:pPr>
      <w:r>
        <w:t>Проведено гідроочищення колекторів системи зливоприймання на суму 194 147 грн. по просп. Володимирському та вул</w:t>
      </w:r>
      <w:proofErr w:type="gramStart"/>
      <w:r>
        <w:t>.М</w:t>
      </w:r>
      <w:proofErr w:type="gramEnd"/>
      <w:r>
        <w:t>онастирська.</w:t>
      </w:r>
    </w:p>
    <w:p w:rsidR="00862B01" w:rsidRDefault="00F4090C" w:rsidP="00862B01">
      <w:pPr>
        <w:ind w:firstLine="540"/>
        <w:jc w:val="both"/>
      </w:pPr>
      <w:r>
        <w:rPr>
          <w:lang w:val="uk-UA"/>
        </w:rPr>
        <w:t>Виконано</w:t>
      </w:r>
      <w:r w:rsidR="00862B01">
        <w:t xml:space="preserve"> ремонт та перекладання горловин колодязів системи зливоприймання 18 шт, замінено </w:t>
      </w:r>
      <w:r w:rsidR="00862B01">
        <w:rPr>
          <w:lang w:val="uk-UA"/>
        </w:rPr>
        <w:t>88</w:t>
      </w:r>
      <w:r w:rsidR="00862B01">
        <w:t xml:space="preserve"> решіток на дерев’яні, прочищено 2</w:t>
      </w:r>
      <w:r w:rsidR="00862B01">
        <w:rPr>
          <w:lang w:val="uk-UA"/>
        </w:rPr>
        <w:t xml:space="preserve">67 </w:t>
      </w:r>
      <w:r w:rsidR="00862B01">
        <w:t xml:space="preserve">колодязів системи зливоприймання, проведено літній технічний огляд колодязів системи зливоприймання. </w:t>
      </w:r>
    </w:p>
    <w:p w:rsidR="00862B01" w:rsidRDefault="00862B01" w:rsidP="00862B01">
      <w:pPr>
        <w:ind w:firstLine="708"/>
        <w:jc w:val="both"/>
      </w:pPr>
      <w:r>
        <w:t xml:space="preserve">Закуплено </w:t>
      </w:r>
      <w:r>
        <w:rPr>
          <w:lang w:val="uk-UA"/>
        </w:rPr>
        <w:t>210</w:t>
      </w:r>
      <w:r>
        <w:t xml:space="preserve"> т солі, завезен</w:t>
      </w:r>
      <w:r>
        <w:rPr>
          <w:lang w:val="uk-UA"/>
        </w:rPr>
        <w:t>о</w:t>
      </w:r>
      <w:r>
        <w:t xml:space="preserve"> землян</w:t>
      </w:r>
      <w:r>
        <w:rPr>
          <w:lang w:val="uk-UA"/>
        </w:rPr>
        <w:t>і</w:t>
      </w:r>
      <w:r>
        <w:t xml:space="preserve"> мас</w:t>
      </w:r>
      <w:r>
        <w:rPr>
          <w:lang w:val="uk-UA"/>
        </w:rPr>
        <w:t>и</w:t>
      </w:r>
      <w:r>
        <w:t xml:space="preserve"> (грунт), що утворилися при розчистці р</w:t>
      </w:r>
      <w:proofErr w:type="gramStart"/>
      <w:r>
        <w:t>.С</w:t>
      </w:r>
      <w:proofErr w:type="gramEnd"/>
      <w:r>
        <w:t xml:space="preserve">ула </w:t>
      </w:r>
      <w:r>
        <w:rPr>
          <w:lang w:val="uk-UA"/>
        </w:rPr>
        <w:t xml:space="preserve">в кількості </w:t>
      </w:r>
      <w:smartTag w:uri="urn:schemas-microsoft-com:office:smarttags" w:element="metricconverter">
        <w:smartTagPr>
          <w:attr w:name="ProductID" w:val="1000 м3"/>
        </w:smartTagPr>
        <w:r>
          <w:rPr>
            <w:lang w:val="uk-UA"/>
          </w:rPr>
          <w:t>1000 м</w:t>
        </w:r>
        <w:r>
          <w:rPr>
            <w:vertAlign w:val="superscript"/>
            <w:lang w:val="uk-UA"/>
          </w:rPr>
          <w:t>3</w:t>
        </w:r>
      </w:smartTag>
      <w:r>
        <w:rPr>
          <w:lang w:val="uk-UA"/>
        </w:rPr>
        <w:t xml:space="preserve"> з яких</w:t>
      </w:r>
      <w:r>
        <w:t xml:space="preserve"> пригот</w:t>
      </w:r>
      <w:r>
        <w:rPr>
          <w:lang w:val="uk-UA"/>
        </w:rPr>
        <w:t>о</w:t>
      </w:r>
      <w:r>
        <w:t>ван</w:t>
      </w:r>
      <w:r>
        <w:rPr>
          <w:lang w:val="uk-UA"/>
        </w:rPr>
        <w:t xml:space="preserve">о </w:t>
      </w:r>
      <w:smartTag w:uri="urn:schemas-microsoft-com:office:smarttags" w:element="metricconverter">
        <w:smartTagPr>
          <w:attr w:name="ProductID" w:val="1043 м"/>
        </w:smartTagPr>
        <w:r>
          <w:rPr>
            <w:lang w:val="uk-UA"/>
          </w:rPr>
          <w:t>1043 м</w:t>
        </w:r>
      </w:smartTag>
      <w:r>
        <w:rPr>
          <w:lang w:val="uk-UA"/>
        </w:rPr>
        <w:t xml:space="preserve"> </w:t>
      </w:r>
      <w:r>
        <w:rPr>
          <w:vertAlign w:val="superscript"/>
          <w:lang w:val="uk-UA"/>
        </w:rPr>
        <w:t>3</w:t>
      </w:r>
      <w:r>
        <w:t xml:space="preserve"> протиожеледної суміші. </w:t>
      </w:r>
    </w:p>
    <w:p w:rsidR="00862B01" w:rsidRPr="006D5EB0" w:rsidRDefault="00862B01" w:rsidP="00862B01">
      <w:pPr>
        <w:pStyle w:val="a7"/>
        <w:spacing w:after="0"/>
        <w:ind w:left="0" w:right="-1" w:firstLine="540"/>
        <w:jc w:val="both"/>
        <w:rPr>
          <w:sz w:val="28"/>
          <w:szCs w:val="28"/>
          <w:lang w:val="uk-UA"/>
        </w:rPr>
      </w:pPr>
      <w:r w:rsidRPr="006D5EB0">
        <w:rPr>
          <w:b/>
          <w:sz w:val="28"/>
          <w:szCs w:val="28"/>
          <w:u w:val="single"/>
          <w:lang w:val="uk-UA"/>
        </w:rPr>
        <w:t>КП «Лубни-водоканал»</w:t>
      </w:r>
      <w:r w:rsidRPr="006D5EB0">
        <w:rPr>
          <w:sz w:val="28"/>
          <w:szCs w:val="28"/>
          <w:lang w:val="uk-UA"/>
        </w:rPr>
        <w:t xml:space="preserve"> </w:t>
      </w:r>
    </w:p>
    <w:p w:rsidR="00862B01" w:rsidRPr="00DC0650" w:rsidRDefault="00862B01" w:rsidP="00862B01">
      <w:pPr>
        <w:pStyle w:val="a7"/>
        <w:spacing w:after="0"/>
        <w:ind w:left="0" w:right="-1" w:firstLine="709"/>
        <w:jc w:val="both"/>
        <w:rPr>
          <w:sz w:val="28"/>
          <w:szCs w:val="28"/>
          <w:lang w:val="uk-UA"/>
        </w:rPr>
      </w:pPr>
      <w:r w:rsidRPr="00DC0650">
        <w:rPr>
          <w:sz w:val="28"/>
          <w:szCs w:val="28"/>
          <w:lang w:val="uk-UA"/>
        </w:rPr>
        <w:t xml:space="preserve">На утримання фонтану в Центральному парку культури та відпочинку, який передано підприємству освоєно 102,8 тис. грн. </w:t>
      </w:r>
    </w:p>
    <w:p w:rsidR="00862B01" w:rsidRPr="00DC0650" w:rsidRDefault="00862B01" w:rsidP="00862B01">
      <w:pPr>
        <w:pStyle w:val="a7"/>
        <w:spacing w:after="0"/>
        <w:ind w:left="0" w:right="-1" w:firstLine="709"/>
        <w:jc w:val="both"/>
        <w:rPr>
          <w:sz w:val="28"/>
          <w:szCs w:val="28"/>
          <w:lang w:val="uk-UA"/>
        </w:rPr>
      </w:pPr>
      <w:r>
        <w:rPr>
          <w:sz w:val="28"/>
          <w:szCs w:val="28"/>
          <w:lang w:val="uk-UA"/>
        </w:rPr>
        <w:t xml:space="preserve">Виконані </w:t>
      </w:r>
      <w:r w:rsidRPr="00DC0650">
        <w:rPr>
          <w:sz w:val="28"/>
          <w:szCs w:val="28"/>
          <w:lang w:val="uk-UA"/>
        </w:rPr>
        <w:t xml:space="preserve"> </w:t>
      </w:r>
      <w:r>
        <w:rPr>
          <w:sz w:val="28"/>
          <w:szCs w:val="28"/>
          <w:lang w:val="uk-UA"/>
        </w:rPr>
        <w:t xml:space="preserve">ремонтні </w:t>
      </w:r>
      <w:r w:rsidRPr="00DC0650">
        <w:rPr>
          <w:sz w:val="28"/>
          <w:szCs w:val="28"/>
          <w:lang w:val="uk-UA"/>
        </w:rPr>
        <w:t xml:space="preserve">роботи </w:t>
      </w:r>
      <w:r>
        <w:rPr>
          <w:sz w:val="28"/>
          <w:szCs w:val="28"/>
          <w:lang w:val="uk-UA"/>
        </w:rPr>
        <w:t>колектору</w:t>
      </w:r>
      <w:r w:rsidRPr="00DC0650">
        <w:rPr>
          <w:sz w:val="28"/>
          <w:szCs w:val="28"/>
          <w:lang w:val="uk-UA"/>
        </w:rPr>
        <w:t xml:space="preserve"> </w:t>
      </w:r>
      <w:r>
        <w:rPr>
          <w:sz w:val="28"/>
          <w:szCs w:val="28"/>
          <w:lang w:val="uk-UA"/>
        </w:rPr>
        <w:t xml:space="preserve">по </w:t>
      </w:r>
      <w:r w:rsidRPr="00DC0650">
        <w:rPr>
          <w:sz w:val="28"/>
          <w:szCs w:val="28"/>
          <w:lang w:val="uk-UA"/>
        </w:rPr>
        <w:t>проспекту Володимирський та вул. Я. Мудрого на суму 379,7 тис. грн.</w:t>
      </w:r>
    </w:p>
    <w:p w:rsidR="00862B01" w:rsidRDefault="00862B01" w:rsidP="00862B01">
      <w:pPr>
        <w:pStyle w:val="a7"/>
        <w:spacing w:after="0"/>
        <w:ind w:left="0" w:right="-1" w:firstLine="709"/>
        <w:jc w:val="both"/>
        <w:rPr>
          <w:sz w:val="28"/>
          <w:szCs w:val="28"/>
          <w:lang w:val="uk-UA"/>
        </w:rPr>
      </w:pPr>
      <w:r w:rsidRPr="00DC0650">
        <w:rPr>
          <w:sz w:val="28"/>
          <w:szCs w:val="28"/>
          <w:lang w:val="uk-UA"/>
        </w:rPr>
        <w:t>Придбано пожежні гідранти в кількості 6 шт. на суму 29822 грн.</w:t>
      </w:r>
    </w:p>
    <w:p w:rsidR="00862B01" w:rsidRDefault="00862B01" w:rsidP="00862B01">
      <w:pPr>
        <w:pStyle w:val="a7"/>
        <w:spacing w:after="0"/>
        <w:ind w:left="0" w:right="-1" w:firstLine="709"/>
        <w:jc w:val="both"/>
        <w:rPr>
          <w:sz w:val="28"/>
          <w:szCs w:val="28"/>
          <w:lang w:val="uk-UA"/>
        </w:rPr>
      </w:pPr>
      <w:r>
        <w:rPr>
          <w:sz w:val="28"/>
          <w:szCs w:val="28"/>
          <w:lang w:val="uk-UA"/>
        </w:rPr>
        <w:t>Здійснено ремонт оглядових колодязів в кількості 85 шт.</w:t>
      </w:r>
    </w:p>
    <w:p w:rsidR="00862B01" w:rsidRDefault="00862B01" w:rsidP="00862B01">
      <w:pPr>
        <w:pStyle w:val="a7"/>
        <w:spacing w:after="0"/>
        <w:ind w:left="0" w:right="-1" w:firstLine="709"/>
        <w:jc w:val="both"/>
        <w:rPr>
          <w:sz w:val="28"/>
          <w:szCs w:val="28"/>
          <w:lang w:val="uk-UA"/>
        </w:rPr>
      </w:pPr>
      <w:r>
        <w:rPr>
          <w:sz w:val="28"/>
          <w:szCs w:val="28"/>
          <w:lang w:val="uk-UA"/>
        </w:rPr>
        <w:t>Виконано роботи з санації та заміни трубопроводів на 7 пров. вул. Кононівської, 9-13, вул. Котляревського, 5, проспект Володимирський, 5, вул. Кононівська, 5, вул. Достоєвського, 3, вул. А. Безроди, 44, вул. Кузні, 19-27, І пров. вул. Поділ, 19, вул. Ботанічна, 16, вул. Я. Мудрого, 42, вул. Шевченка, 8-12</w:t>
      </w:r>
    </w:p>
    <w:p w:rsidR="00862B01" w:rsidRDefault="00862B01" w:rsidP="00862B01">
      <w:pPr>
        <w:pStyle w:val="a7"/>
        <w:spacing w:after="0"/>
        <w:ind w:left="0" w:right="-1" w:firstLine="709"/>
        <w:jc w:val="both"/>
        <w:rPr>
          <w:sz w:val="28"/>
          <w:szCs w:val="28"/>
          <w:lang w:val="uk-UA"/>
        </w:rPr>
      </w:pPr>
      <w:r>
        <w:rPr>
          <w:sz w:val="28"/>
          <w:szCs w:val="28"/>
          <w:lang w:val="uk-UA"/>
        </w:rPr>
        <w:t>Цілодобово працює аварійно-диспетчерська служба, за 201</w:t>
      </w:r>
      <w:r w:rsidR="00F4090C">
        <w:rPr>
          <w:sz w:val="28"/>
          <w:szCs w:val="28"/>
          <w:lang w:val="uk-UA"/>
        </w:rPr>
        <w:t>8 рік зафіксовано 1245 викликів по причині виходу з ладу мереж та інше.</w:t>
      </w:r>
    </w:p>
    <w:p w:rsidR="00862B01" w:rsidRDefault="00862B01" w:rsidP="00862B01">
      <w:pPr>
        <w:pStyle w:val="a7"/>
        <w:spacing w:after="0"/>
        <w:ind w:left="0" w:right="-1" w:firstLine="709"/>
        <w:jc w:val="both"/>
        <w:rPr>
          <w:sz w:val="28"/>
          <w:szCs w:val="28"/>
          <w:lang w:val="uk-UA"/>
        </w:rPr>
      </w:pPr>
      <w:r>
        <w:rPr>
          <w:sz w:val="28"/>
          <w:szCs w:val="28"/>
          <w:lang w:val="uk-UA"/>
        </w:rPr>
        <w:t>На підприємстві:</w:t>
      </w:r>
    </w:p>
    <w:p w:rsidR="00862B01" w:rsidRDefault="00862B01" w:rsidP="00862B01">
      <w:pPr>
        <w:pStyle w:val="a7"/>
        <w:spacing w:after="0"/>
        <w:ind w:left="0" w:right="-1" w:firstLine="709"/>
        <w:jc w:val="both"/>
        <w:rPr>
          <w:sz w:val="28"/>
          <w:szCs w:val="28"/>
          <w:lang w:val="uk-UA"/>
        </w:rPr>
      </w:pPr>
      <w:r>
        <w:rPr>
          <w:sz w:val="28"/>
          <w:szCs w:val="28"/>
          <w:lang w:val="uk-UA"/>
        </w:rPr>
        <w:t>- проведено монтажні та налагоджувальні роботи з введення в експлуатацію соляної установки «Пламя»;</w:t>
      </w:r>
    </w:p>
    <w:p w:rsidR="00862B01" w:rsidRDefault="00862B01" w:rsidP="00862B01">
      <w:pPr>
        <w:pStyle w:val="a7"/>
        <w:spacing w:after="0"/>
        <w:ind w:left="0" w:right="-1" w:firstLine="709"/>
        <w:jc w:val="both"/>
        <w:rPr>
          <w:lang w:val="uk-UA"/>
        </w:rPr>
      </w:pPr>
      <w:r>
        <w:rPr>
          <w:sz w:val="28"/>
          <w:szCs w:val="28"/>
          <w:lang w:val="uk-UA"/>
        </w:rPr>
        <w:t>- виконано ремонт силових мереж ВЗМ-2 на ТП 2.2 та ТП 2.3;</w:t>
      </w:r>
    </w:p>
    <w:p w:rsidR="00862B01" w:rsidRDefault="00862B01" w:rsidP="00862B01">
      <w:pPr>
        <w:ind w:right="-1" w:firstLine="709"/>
        <w:rPr>
          <w:lang w:val="uk-UA"/>
        </w:rPr>
      </w:pPr>
      <w:r>
        <w:rPr>
          <w:lang w:val="uk-UA"/>
        </w:rPr>
        <w:t>- п</w:t>
      </w:r>
      <w:r w:rsidRPr="00DC0650">
        <w:rPr>
          <w:lang w:val="uk-UA"/>
        </w:rPr>
        <w:t xml:space="preserve">роведено встановлення </w:t>
      </w:r>
      <w:r>
        <w:rPr>
          <w:lang w:val="uk-UA"/>
        </w:rPr>
        <w:t xml:space="preserve">засобів обліку </w:t>
      </w:r>
      <w:r w:rsidRPr="00DC0650">
        <w:rPr>
          <w:lang w:val="uk-UA"/>
        </w:rPr>
        <w:t xml:space="preserve"> на артезіанських свердловинах</w:t>
      </w:r>
      <w:r>
        <w:rPr>
          <w:lang w:val="uk-UA"/>
        </w:rPr>
        <w:t xml:space="preserve"> № 7,8,11,12 та ультразвукового двоканального лічильника в машинному залі ВЗМ-3 (вул. Індустріальна)</w:t>
      </w:r>
      <w:r w:rsidRPr="00DC0650">
        <w:rPr>
          <w:lang w:val="uk-UA"/>
        </w:rPr>
        <w:t xml:space="preserve"> на суму 88,5 тис.грн.</w:t>
      </w:r>
      <w:r>
        <w:rPr>
          <w:lang w:val="uk-UA"/>
        </w:rPr>
        <w:t>;</w:t>
      </w:r>
    </w:p>
    <w:p w:rsidR="00862B01" w:rsidRDefault="00862B01" w:rsidP="00862B01">
      <w:pPr>
        <w:ind w:right="-1" w:firstLine="709"/>
        <w:rPr>
          <w:lang w:val="uk-UA"/>
        </w:rPr>
      </w:pPr>
      <w:r>
        <w:rPr>
          <w:lang w:val="uk-UA"/>
        </w:rPr>
        <w:lastRenderedPageBreak/>
        <w:t>- відремонтовано 12 глибинних насосних агрегатів з послідуючим їх встановленням на артезіанських свердловинах.</w:t>
      </w:r>
    </w:p>
    <w:p w:rsidR="00862B01" w:rsidRPr="006D5EB0" w:rsidRDefault="00862B01" w:rsidP="00A61A14">
      <w:pPr>
        <w:tabs>
          <w:tab w:val="left" w:pos="426"/>
        </w:tabs>
        <w:ind w:left="284" w:right="-1" w:firstLine="709"/>
        <w:jc w:val="both"/>
        <w:rPr>
          <w:b/>
          <w:color w:val="000000"/>
          <w:lang w:val="uk-UA"/>
        </w:rPr>
      </w:pPr>
      <w:r w:rsidRPr="006D5EB0">
        <w:rPr>
          <w:b/>
          <w:u w:val="single"/>
          <w:lang w:val="uk-UA"/>
        </w:rPr>
        <w:t>КПф «Лубниміськсвітло</w:t>
      </w:r>
      <w:r w:rsidRPr="003D578D">
        <w:rPr>
          <w:b/>
          <w:lang w:val="uk-UA"/>
        </w:rPr>
        <w:t xml:space="preserve">» </w:t>
      </w:r>
      <w:r w:rsidRPr="00BC30A5">
        <w:rPr>
          <w:lang w:val="uk-UA"/>
        </w:rPr>
        <w:t>на утримання</w:t>
      </w:r>
      <w:r>
        <w:rPr>
          <w:lang w:val="uk-UA"/>
        </w:rPr>
        <w:t xml:space="preserve"> вуличного освітлення по програмі</w:t>
      </w:r>
      <w:r w:rsidRPr="00216330">
        <w:rPr>
          <w:lang w:val="uk-UA"/>
        </w:rPr>
        <w:t xml:space="preserve"> </w:t>
      </w:r>
      <w:r>
        <w:rPr>
          <w:lang w:val="uk-UA"/>
        </w:rPr>
        <w:t>у</w:t>
      </w:r>
      <w:r w:rsidRPr="00972DF9">
        <w:rPr>
          <w:lang w:val="uk-UA"/>
        </w:rPr>
        <w:t xml:space="preserve">тримання та поточний ремонт мереж вуличного освітлення та засобів регулювання </w:t>
      </w:r>
      <w:r>
        <w:rPr>
          <w:lang w:val="uk-UA"/>
        </w:rPr>
        <w:t>дорожнього руху м. Лубни на 2018</w:t>
      </w:r>
      <w:r w:rsidRPr="00972DF9">
        <w:rPr>
          <w:lang w:val="uk-UA"/>
        </w:rPr>
        <w:t xml:space="preserve"> рік</w:t>
      </w:r>
      <w:r>
        <w:rPr>
          <w:bCs/>
          <w:lang w:val="uk-UA"/>
        </w:rPr>
        <w:t>,</w:t>
      </w:r>
      <w:r>
        <w:rPr>
          <w:lang w:val="uk-UA"/>
        </w:rPr>
        <w:t xml:space="preserve"> виділено  </w:t>
      </w:r>
      <w:r w:rsidRPr="006D5EB0">
        <w:rPr>
          <w:b/>
          <w:lang w:val="uk-UA"/>
        </w:rPr>
        <w:t xml:space="preserve">3 млн. 402  тис.800 грн. </w:t>
      </w:r>
    </w:p>
    <w:tbl>
      <w:tblPr>
        <w:tblW w:w="10349" w:type="dxa"/>
        <w:tblInd w:w="-318" w:type="dxa"/>
        <w:tblLayout w:type="fixed"/>
        <w:tblLook w:val="01E0" w:firstRow="1" w:lastRow="1" w:firstColumn="1" w:lastColumn="1" w:noHBand="0" w:noVBand="0"/>
      </w:tblPr>
      <w:tblGrid>
        <w:gridCol w:w="10349"/>
      </w:tblGrid>
      <w:tr w:rsidR="00862B01" w:rsidRPr="00642820" w:rsidTr="00FB5815">
        <w:tc>
          <w:tcPr>
            <w:tcW w:w="10349" w:type="dxa"/>
          </w:tcPr>
          <w:p w:rsidR="00862B01" w:rsidRPr="006D5EB0" w:rsidRDefault="00862B01" w:rsidP="00A61A14">
            <w:pPr>
              <w:tabs>
                <w:tab w:val="left" w:pos="426"/>
              </w:tabs>
              <w:ind w:left="284" w:firstLine="709"/>
            </w:pPr>
            <w:proofErr w:type="gramStart"/>
            <w:r w:rsidRPr="006D5EB0">
              <w:t>П</w:t>
            </w:r>
            <w:proofErr w:type="gramEnd"/>
            <w:r w:rsidRPr="006D5EB0">
              <w:t>ідприємством проведено:</w:t>
            </w:r>
          </w:p>
          <w:p w:rsidR="00862B01" w:rsidRPr="006D5EB0" w:rsidRDefault="00862B01" w:rsidP="00A61A14">
            <w:pPr>
              <w:tabs>
                <w:tab w:val="left" w:pos="426"/>
              </w:tabs>
              <w:ind w:left="284" w:firstLine="709"/>
            </w:pPr>
            <w:r w:rsidRPr="006D5EB0">
              <w:t xml:space="preserve"> -нанесення дорожньої розмітки по вулицях міста 6,82 км;</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-обслуговування, утримання та ремонт </w:t>
            </w:r>
            <w:proofErr w:type="gramStart"/>
            <w:r w:rsidRPr="006D5EB0">
              <w:t>св</w:t>
            </w:r>
            <w:proofErr w:type="gramEnd"/>
            <w:r w:rsidRPr="006D5EB0">
              <w:t>ітлофорних об’єктів 7 шт.;</w:t>
            </w:r>
          </w:p>
        </w:tc>
      </w:tr>
      <w:tr w:rsidR="00862B01" w:rsidRPr="00642820" w:rsidTr="00FB5815">
        <w:tc>
          <w:tcPr>
            <w:tcW w:w="10349" w:type="dxa"/>
          </w:tcPr>
          <w:p w:rsidR="00862B01" w:rsidRPr="006D5EB0" w:rsidRDefault="00862B01" w:rsidP="00A61A14">
            <w:pPr>
              <w:tabs>
                <w:tab w:val="left" w:pos="426"/>
              </w:tabs>
              <w:ind w:left="284" w:firstLine="709"/>
            </w:pPr>
            <w:r w:rsidRPr="006D5EB0">
              <w:t>-заміна дорожніх знакі</w:t>
            </w:r>
            <w:proofErr w:type="gramStart"/>
            <w:r w:rsidRPr="006D5EB0">
              <w:t>в</w:t>
            </w:r>
            <w:proofErr w:type="gramEnd"/>
            <w:r w:rsidRPr="006D5EB0">
              <w:t xml:space="preserve"> на нові 18 шт.;</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-заміна </w:t>
            </w:r>
            <w:proofErr w:type="gramStart"/>
            <w:r w:rsidRPr="006D5EB0">
              <w:t>св</w:t>
            </w:r>
            <w:proofErr w:type="gramEnd"/>
            <w:r w:rsidRPr="006D5EB0">
              <w:t>ітильників на нові 6 шт.;</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-ремонт </w:t>
            </w:r>
            <w:proofErr w:type="gramStart"/>
            <w:r w:rsidRPr="006D5EB0">
              <w:t>св</w:t>
            </w:r>
            <w:proofErr w:type="gramEnd"/>
            <w:r w:rsidRPr="006D5EB0">
              <w:t>ітильників  67 шт.;</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-заміна ламп, що відпрацювали </w:t>
            </w:r>
            <w:proofErr w:type="gramStart"/>
            <w:r w:rsidRPr="006D5EB0">
              <w:t>св</w:t>
            </w:r>
            <w:proofErr w:type="gramEnd"/>
            <w:r w:rsidRPr="006D5EB0">
              <w:t>ій ресурс 324 шт.;</w:t>
            </w:r>
          </w:p>
        </w:tc>
      </w:tr>
      <w:tr w:rsidR="00862B01" w:rsidRPr="00642820" w:rsidTr="00FB5815">
        <w:tc>
          <w:tcPr>
            <w:tcW w:w="10349" w:type="dxa"/>
          </w:tcPr>
          <w:p w:rsidR="00862B01" w:rsidRPr="006D5EB0" w:rsidRDefault="00862B01" w:rsidP="00A61A14">
            <w:pPr>
              <w:tabs>
                <w:tab w:val="left" w:pos="426"/>
              </w:tabs>
              <w:ind w:left="284" w:firstLine="709"/>
            </w:pPr>
            <w:r w:rsidRPr="006D5EB0">
              <w:t>-відновлення облікового вуличного освітлення по вул</w:t>
            </w:r>
            <w:proofErr w:type="gramStart"/>
            <w:r w:rsidRPr="006D5EB0">
              <w:t>.П</w:t>
            </w:r>
            <w:proofErr w:type="gramEnd"/>
            <w:r w:rsidRPr="006D5EB0">
              <w:t>рикордонників від ТП-1032;</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-часткове відновлення </w:t>
            </w:r>
            <w:proofErr w:type="gramStart"/>
            <w:r w:rsidRPr="006D5EB0">
              <w:t>обл</w:t>
            </w:r>
            <w:proofErr w:type="gramEnd"/>
            <w:r w:rsidRPr="006D5EB0">
              <w:t xml:space="preserve">ікового вуличного освітлення по 1-у пров. </w:t>
            </w:r>
          </w:p>
          <w:p w:rsidR="00862B01" w:rsidRPr="006D5EB0" w:rsidRDefault="00862B01" w:rsidP="00A61A14">
            <w:pPr>
              <w:tabs>
                <w:tab w:val="left" w:pos="426"/>
              </w:tabs>
              <w:ind w:left="284" w:firstLine="709"/>
            </w:pPr>
            <w:r w:rsidRPr="006D5EB0">
              <w:t xml:space="preserve">вул. Верстатобудівників </w:t>
            </w:r>
            <w:proofErr w:type="gramStart"/>
            <w:r w:rsidRPr="006D5EB0">
              <w:t>в</w:t>
            </w:r>
            <w:proofErr w:type="gramEnd"/>
            <w:r w:rsidRPr="006D5EB0">
              <w:t>ід ТП-124;</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-часткове відновлення </w:t>
            </w:r>
            <w:proofErr w:type="gramStart"/>
            <w:r w:rsidRPr="006D5EB0">
              <w:t>обл</w:t>
            </w:r>
            <w:proofErr w:type="gramEnd"/>
            <w:r w:rsidRPr="006D5EB0">
              <w:t xml:space="preserve">ікового вуличного освітлення по опорах </w:t>
            </w:r>
          </w:p>
          <w:p w:rsidR="00862B01" w:rsidRPr="006D5EB0" w:rsidRDefault="00862B01" w:rsidP="00A61A14">
            <w:pPr>
              <w:tabs>
                <w:tab w:val="left" w:pos="426"/>
              </w:tabs>
              <w:ind w:left="284" w:firstLine="709"/>
            </w:pPr>
            <w:r w:rsidRPr="006D5EB0">
              <w:t>ЛФ ПАТ «Полтаваобленерго» від ТП-99 Л-3 по проспекту Володимирському;</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-відновлення </w:t>
            </w:r>
            <w:proofErr w:type="gramStart"/>
            <w:r w:rsidRPr="006D5EB0">
              <w:t>обл</w:t>
            </w:r>
            <w:proofErr w:type="gramEnd"/>
            <w:r w:rsidRPr="006D5EB0">
              <w:t xml:space="preserve">ікового вуличного освітлення по вул.Д.Сірика від ТП-80; </w:t>
            </w:r>
          </w:p>
        </w:tc>
      </w:tr>
      <w:tr w:rsidR="00862B01" w:rsidRPr="00642820" w:rsidTr="00FB5815">
        <w:tc>
          <w:tcPr>
            <w:tcW w:w="10349" w:type="dxa"/>
          </w:tcPr>
          <w:p w:rsidR="00862B01" w:rsidRPr="006D5EB0" w:rsidRDefault="00862B01" w:rsidP="00A61A14">
            <w:pPr>
              <w:tabs>
                <w:tab w:val="left" w:pos="426"/>
              </w:tabs>
              <w:ind w:left="284" w:firstLine="709"/>
            </w:pPr>
            <w:r w:rsidRPr="006D5EB0">
              <w:t>-відновлення облікового вуличного освітлення по вул</w:t>
            </w:r>
            <w:proofErr w:type="gramStart"/>
            <w:r w:rsidRPr="006D5EB0">
              <w:t>.К</w:t>
            </w:r>
            <w:proofErr w:type="gramEnd"/>
            <w:r w:rsidRPr="006D5EB0">
              <w:t>ононівській від ТП-50, ТП-24;</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-відновлення </w:t>
            </w:r>
            <w:proofErr w:type="gramStart"/>
            <w:r w:rsidRPr="006D5EB0">
              <w:t>обл</w:t>
            </w:r>
            <w:proofErr w:type="gramEnd"/>
            <w:r w:rsidRPr="006D5EB0">
              <w:t xml:space="preserve">ікового вуличного освітлення від ТП-1028; </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-відновлення </w:t>
            </w:r>
            <w:proofErr w:type="gramStart"/>
            <w:r w:rsidRPr="006D5EB0">
              <w:t>обл</w:t>
            </w:r>
            <w:proofErr w:type="gramEnd"/>
            <w:r w:rsidRPr="006D5EB0">
              <w:t xml:space="preserve">ікового вуличного освітлення від ТП-93 по </w:t>
            </w:r>
          </w:p>
          <w:p w:rsidR="00862B01" w:rsidRPr="006D5EB0" w:rsidRDefault="00862B01" w:rsidP="00A61A14">
            <w:pPr>
              <w:tabs>
                <w:tab w:val="left" w:pos="426"/>
              </w:tabs>
              <w:ind w:left="284" w:firstLine="709"/>
            </w:pPr>
            <w:r w:rsidRPr="006D5EB0">
              <w:t>вул</w:t>
            </w:r>
            <w:proofErr w:type="gramStart"/>
            <w:r w:rsidRPr="006D5EB0">
              <w:t>.Т</w:t>
            </w:r>
            <w:proofErr w:type="gramEnd"/>
            <w:r w:rsidRPr="006D5EB0">
              <w:t>ернівській та 4 пров. вул.Тернівської;</w:t>
            </w:r>
          </w:p>
        </w:tc>
      </w:tr>
      <w:tr w:rsidR="00862B01" w:rsidRPr="00642820" w:rsidTr="00FB5815">
        <w:tc>
          <w:tcPr>
            <w:tcW w:w="10349" w:type="dxa"/>
          </w:tcPr>
          <w:p w:rsidR="00862B01" w:rsidRPr="006D5EB0" w:rsidRDefault="00862B01" w:rsidP="00A61A14">
            <w:pPr>
              <w:tabs>
                <w:tab w:val="left" w:pos="426"/>
              </w:tabs>
              <w:ind w:left="284" w:firstLine="709"/>
            </w:pPr>
            <w:r w:rsidRPr="006D5EB0">
              <w:t xml:space="preserve">-відновлення </w:t>
            </w:r>
            <w:proofErr w:type="gramStart"/>
            <w:r w:rsidRPr="006D5EB0">
              <w:t>обл</w:t>
            </w:r>
            <w:proofErr w:type="gramEnd"/>
            <w:r w:rsidRPr="006D5EB0">
              <w:t>ікового вуличного освітлення від ТП-111 в районі ЗОШ №6</w:t>
            </w:r>
          </w:p>
          <w:p w:rsidR="00862B01" w:rsidRPr="006D5EB0" w:rsidRDefault="00862B01" w:rsidP="00A61A14">
            <w:pPr>
              <w:tabs>
                <w:tab w:val="left" w:pos="426"/>
              </w:tabs>
              <w:ind w:left="284" w:firstLine="709"/>
            </w:pPr>
            <w:r w:rsidRPr="006D5EB0">
              <w:t>Проведено капітальний ремонт вуличного освітлення з заміною на LED технології на суму 6 308,9 тис</w:t>
            </w:r>
            <w:proofErr w:type="gramStart"/>
            <w:r w:rsidRPr="006D5EB0">
              <w:t>.</w:t>
            </w:r>
            <w:proofErr w:type="gramEnd"/>
            <w:r w:rsidRPr="006D5EB0">
              <w:t xml:space="preserve"> </w:t>
            </w:r>
            <w:proofErr w:type="gramStart"/>
            <w:r w:rsidRPr="006D5EB0">
              <w:t>г</w:t>
            </w:r>
            <w:proofErr w:type="gramEnd"/>
            <w:r w:rsidRPr="006D5EB0">
              <w:t xml:space="preserve">рн., з них за рахунок </w:t>
            </w:r>
            <w:r>
              <w:rPr>
                <w:lang w:val="uk-UA"/>
              </w:rPr>
              <w:t xml:space="preserve"> </w:t>
            </w:r>
            <w:r w:rsidRPr="006D5EB0">
              <w:t>надання кредиту в сумі 5 434,3 тис. грн.</w:t>
            </w:r>
          </w:p>
        </w:tc>
      </w:tr>
    </w:tbl>
    <w:p w:rsidR="00862B01" w:rsidRPr="006D5EB0" w:rsidRDefault="00862B01" w:rsidP="00862B01">
      <w:pPr>
        <w:ind w:right="-1" w:firstLine="540"/>
        <w:jc w:val="both"/>
        <w:rPr>
          <w:lang w:val="uk-UA"/>
        </w:rPr>
      </w:pPr>
      <w:r w:rsidRPr="006D5EB0">
        <w:rPr>
          <w:b/>
          <w:color w:val="000000"/>
          <w:u w:val="single"/>
          <w:lang w:val="uk-UA"/>
        </w:rPr>
        <w:t>КПф «Конвалія»</w:t>
      </w:r>
      <w:r>
        <w:rPr>
          <w:b/>
          <w:color w:val="000000"/>
          <w:lang w:val="uk-UA"/>
        </w:rPr>
        <w:t xml:space="preserve"> </w:t>
      </w:r>
      <w:r w:rsidRPr="006D5EB0">
        <w:rPr>
          <w:lang w:val="uk-UA"/>
        </w:rPr>
        <w:t xml:space="preserve">на виконання програми «Поліпшення утримання та збереження зелених насаджень м. Лубни на 2018 рік» з місцевого бюджету виділено </w:t>
      </w:r>
      <w:r w:rsidRPr="006D5EB0">
        <w:rPr>
          <w:b/>
          <w:lang w:val="uk-UA"/>
        </w:rPr>
        <w:t>3 369 млн. 900 тис. грн</w:t>
      </w:r>
      <w:r w:rsidRPr="006D5EB0">
        <w:rPr>
          <w:lang w:val="uk-UA"/>
        </w:rPr>
        <w:t>. За них виконані наступні роботи:</w:t>
      </w:r>
    </w:p>
    <w:p w:rsidR="00862B01" w:rsidRPr="006D5EB0" w:rsidRDefault="00862B01" w:rsidP="00862B01">
      <w:pPr>
        <w:suppressAutoHyphens/>
        <w:jc w:val="both"/>
        <w:rPr>
          <w:lang w:val="uk-UA"/>
        </w:rPr>
      </w:pPr>
      <w:proofErr w:type="gramStart"/>
      <w:r w:rsidRPr="006D5EB0">
        <w:t>П</w:t>
      </w:r>
      <w:proofErr w:type="gramEnd"/>
      <w:r w:rsidRPr="006D5EB0">
        <w:t xml:space="preserve">ідприємством проведено обрізку крон дерев з телевишки -16 шт. (пр. Володимирський, вул. Індустріальна та ін.), без телевишки – 951 дерево (Центральний парк, вул. Олександрівська, сквер Шевченка, вул. Метеорологічна, проспект Володимирський, вул. Авіаторська, вул. Л.Толстого та інші), сформовано крони дерев з телевишки -180 шт. (пр. Володимирський, </w:t>
      </w:r>
      <w:proofErr w:type="gramStart"/>
      <w:r w:rsidRPr="006D5EB0">
        <w:t>м-н</w:t>
      </w:r>
      <w:proofErr w:type="gramEnd"/>
      <w:r w:rsidRPr="006D5EB0">
        <w:t xml:space="preserve"> Володимирський, вул. </w:t>
      </w:r>
      <w:proofErr w:type="gramStart"/>
      <w:r w:rsidRPr="006D5EB0">
        <w:t>Шевченка та інші), видалено 113 дерев пр.</w:t>
      </w:r>
      <w:proofErr w:type="gramEnd"/>
      <w:r w:rsidRPr="006D5EB0">
        <w:t xml:space="preserve"> Володимирський, вул. Короленка, вул. Степова, вул. Грушевського.</w:t>
      </w:r>
      <w:r w:rsidRPr="006D5EB0">
        <w:rPr>
          <w:lang w:val="uk-UA"/>
        </w:rPr>
        <w:t xml:space="preserve"> Висаджено 96 дерев, 630 чагарників, 1568 м</w:t>
      </w:r>
      <w:r w:rsidRPr="006D5EB0">
        <w:rPr>
          <w:vertAlign w:val="superscript"/>
          <w:lang w:val="uk-UA"/>
        </w:rPr>
        <w:t xml:space="preserve">2 </w:t>
      </w:r>
      <w:r w:rsidRPr="006D5EB0">
        <w:rPr>
          <w:lang w:val="uk-UA"/>
        </w:rPr>
        <w:t>квітників. Проведено покіс 725тис. 326 м</w:t>
      </w:r>
      <w:r w:rsidRPr="006D5EB0">
        <w:rPr>
          <w:vertAlign w:val="superscript"/>
          <w:lang w:val="uk-UA"/>
        </w:rPr>
        <w:t>2</w:t>
      </w:r>
      <w:r w:rsidRPr="006D5EB0">
        <w:rPr>
          <w:lang w:val="uk-UA"/>
        </w:rPr>
        <w:t xml:space="preserve"> .</w:t>
      </w:r>
      <w:r>
        <w:rPr>
          <w:lang w:val="uk-UA"/>
        </w:rPr>
        <w:t xml:space="preserve"> </w:t>
      </w:r>
      <w:r w:rsidRPr="006D5EB0">
        <w:rPr>
          <w:lang w:val="uk-UA"/>
        </w:rPr>
        <w:t xml:space="preserve">Завезено 64 складометри дров, 32 сім’ям. </w:t>
      </w:r>
    </w:p>
    <w:p w:rsidR="00862B01" w:rsidRPr="00780F45" w:rsidRDefault="00862B01" w:rsidP="00862B01">
      <w:pPr>
        <w:suppressAutoHyphens/>
        <w:jc w:val="both"/>
        <w:rPr>
          <w:sz w:val="27"/>
          <w:szCs w:val="27"/>
          <w:lang w:val="uk-UA"/>
        </w:rPr>
      </w:pPr>
    </w:p>
    <w:p w:rsidR="00862B01" w:rsidRPr="00BC30A5" w:rsidRDefault="00862B01" w:rsidP="00862B01">
      <w:pPr>
        <w:pStyle w:val="a7"/>
        <w:spacing w:after="0"/>
        <w:ind w:left="0" w:right="-1" w:firstLine="709"/>
        <w:jc w:val="both"/>
        <w:rPr>
          <w:sz w:val="28"/>
          <w:szCs w:val="28"/>
          <w:lang w:val="uk-UA"/>
        </w:rPr>
      </w:pPr>
      <w:r w:rsidRPr="004D79D8">
        <w:rPr>
          <w:sz w:val="28"/>
          <w:szCs w:val="28"/>
          <w:lang w:val="uk-UA"/>
        </w:rPr>
        <w:lastRenderedPageBreak/>
        <w:t xml:space="preserve">Основною метою діяльності </w:t>
      </w:r>
      <w:r w:rsidRPr="006D5EB0">
        <w:rPr>
          <w:b/>
          <w:sz w:val="28"/>
          <w:szCs w:val="28"/>
          <w:u w:val="single"/>
          <w:lang w:val="uk-UA"/>
        </w:rPr>
        <w:t>Лубенського КЖЕУ</w:t>
      </w:r>
      <w:r w:rsidRPr="004D79D8">
        <w:rPr>
          <w:sz w:val="28"/>
          <w:szCs w:val="28"/>
          <w:lang w:val="uk-UA"/>
        </w:rPr>
        <w:t xml:space="preserve"> є забезпечення утримання і збереження житлового фон</w:t>
      </w:r>
      <w:r>
        <w:rPr>
          <w:sz w:val="28"/>
          <w:szCs w:val="28"/>
          <w:lang w:val="uk-UA"/>
        </w:rPr>
        <w:t>ду в належному технічному стані.</w:t>
      </w:r>
      <w:r w:rsidRPr="004D79D8">
        <w:rPr>
          <w:sz w:val="28"/>
          <w:szCs w:val="28"/>
          <w:lang w:val="uk-UA"/>
        </w:rPr>
        <w:t xml:space="preserve"> </w:t>
      </w:r>
    </w:p>
    <w:p w:rsidR="00862B01" w:rsidRPr="004C3001" w:rsidRDefault="00862B01" w:rsidP="00862B01">
      <w:pPr>
        <w:ind w:left="-426" w:firstLine="709"/>
        <w:jc w:val="both"/>
        <w:rPr>
          <w:lang w:val="uk-UA"/>
        </w:rPr>
      </w:pPr>
      <w:r>
        <w:rPr>
          <w:lang w:val="uk-UA"/>
        </w:rPr>
        <w:t xml:space="preserve">На </w:t>
      </w:r>
      <w:r w:rsidRPr="00BA415C">
        <w:rPr>
          <w:lang w:val="uk-UA"/>
        </w:rPr>
        <w:t>обслуговув</w:t>
      </w:r>
      <w:r>
        <w:rPr>
          <w:lang w:val="uk-UA"/>
        </w:rPr>
        <w:t xml:space="preserve">анні підприємства знаходиться 166 </w:t>
      </w:r>
      <w:r w:rsidRPr="00BA415C">
        <w:rPr>
          <w:lang w:val="uk-UA"/>
        </w:rPr>
        <w:t>багатоповерхов</w:t>
      </w:r>
      <w:r>
        <w:rPr>
          <w:lang w:val="uk-UA"/>
        </w:rPr>
        <w:t xml:space="preserve">их будинків  загальною площею </w:t>
      </w:r>
      <w:r w:rsidRPr="00BA415C">
        <w:rPr>
          <w:lang w:val="uk-UA"/>
        </w:rPr>
        <w:t>387,4 тис.м</w:t>
      </w:r>
      <w:r w:rsidRPr="00BA415C">
        <w:rPr>
          <w:vertAlign w:val="superscript"/>
          <w:lang w:val="uk-UA"/>
        </w:rPr>
        <w:t>2</w:t>
      </w:r>
      <w:r w:rsidRPr="00BA415C">
        <w:rPr>
          <w:lang w:val="uk-UA"/>
        </w:rPr>
        <w:t xml:space="preserve">, в яких проживає більше 13000  чоловік . </w:t>
      </w:r>
    </w:p>
    <w:p w:rsidR="00862B01" w:rsidRDefault="00862B01" w:rsidP="00862B01">
      <w:pPr>
        <w:ind w:left="-426" w:firstLine="709"/>
        <w:jc w:val="both"/>
        <w:rPr>
          <w:lang w:val="uk-UA"/>
        </w:rPr>
      </w:pPr>
      <w:r w:rsidRPr="00BA415C">
        <w:rPr>
          <w:lang w:val="uk-UA"/>
        </w:rPr>
        <w:t>Обсл</w:t>
      </w:r>
      <w:r>
        <w:rPr>
          <w:lang w:val="uk-UA"/>
        </w:rPr>
        <w:t xml:space="preserve">уговування інженерних  систем житлових </w:t>
      </w:r>
      <w:r w:rsidRPr="00BA415C">
        <w:rPr>
          <w:lang w:val="uk-UA"/>
        </w:rPr>
        <w:t xml:space="preserve">будинків </w:t>
      </w:r>
      <w:r>
        <w:rPr>
          <w:b/>
          <w:lang w:val="uk-UA"/>
        </w:rPr>
        <w:t xml:space="preserve"> </w:t>
      </w:r>
      <w:r w:rsidRPr="003F756A">
        <w:rPr>
          <w:lang w:val="uk-UA"/>
        </w:rPr>
        <w:t>цілодо</w:t>
      </w:r>
      <w:r>
        <w:rPr>
          <w:lang w:val="uk-UA"/>
        </w:rPr>
        <w:t xml:space="preserve">бово проводить </w:t>
      </w:r>
      <w:r w:rsidRPr="00BA415C">
        <w:rPr>
          <w:lang w:val="uk-UA"/>
        </w:rPr>
        <w:t>служба оперативної – сантехнічної</w:t>
      </w:r>
      <w:r w:rsidRPr="00BA415C">
        <w:rPr>
          <w:color w:val="FF0000"/>
          <w:lang w:val="uk-UA"/>
        </w:rPr>
        <w:t xml:space="preserve"> </w:t>
      </w:r>
      <w:r>
        <w:rPr>
          <w:lang w:val="uk-UA"/>
        </w:rPr>
        <w:t>допомоги.</w:t>
      </w:r>
      <w:r w:rsidRPr="00BA415C">
        <w:rPr>
          <w:lang w:val="uk-UA"/>
        </w:rPr>
        <w:t xml:space="preserve"> За 2018 р</w:t>
      </w:r>
      <w:r>
        <w:rPr>
          <w:lang w:val="uk-UA"/>
        </w:rPr>
        <w:t>ік згідно  журнал</w:t>
      </w:r>
      <w:r w:rsidR="00F4090C">
        <w:rPr>
          <w:lang w:val="uk-UA"/>
        </w:rPr>
        <w:t>у реєстрації аварійних викликів</w:t>
      </w:r>
      <w:r>
        <w:rPr>
          <w:lang w:val="uk-UA"/>
        </w:rPr>
        <w:t xml:space="preserve"> виконано</w:t>
      </w:r>
      <w:r w:rsidRPr="00BA415C">
        <w:rPr>
          <w:lang w:val="uk-UA"/>
        </w:rPr>
        <w:t xml:space="preserve"> </w:t>
      </w:r>
      <w:r w:rsidRPr="003F756A">
        <w:rPr>
          <w:lang w:val="uk-UA"/>
        </w:rPr>
        <w:t>22</w:t>
      </w:r>
      <w:r>
        <w:rPr>
          <w:lang w:val="uk-UA"/>
        </w:rPr>
        <w:t>29</w:t>
      </w:r>
      <w:r w:rsidRPr="00BA415C">
        <w:rPr>
          <w:lang w:val="uk-UA"/>
        </w:rPr>
        <w:t xml:space="preserve"> замовлень</w:t>
      </w:r>
      <w:r>
        <w:rPr>
          <w:lang w:val="uk-UA"/>
        </w:rPr>
        <w:t>.</w:t>
      </w:r>
    </w:p>
    <w:p w:rsidR="00862B01" w:rsidRPr="004955E3" w:rsidRDefault="00862B01" w:rsidP="00862B01">
      <w:pPr>
        <w:ind w:left="-426" w:firstLine="709"/>
        <w:jc w:val="both"/>
        <w:rPr>
          <w:lang w:val="uk-UA"/>
        </w:rPr>
      </w:pPr>
      <w:r w:rsidRPr="004955E3">
        <w:rPr>
          <w:lang w:val="uk-UA"/>
        </w:rPr>
        <w:t>Згідно</w:t>
      </w:r>
      <w:r>
        <w:rPr>
          <w:lang w:val="uk-UA"/>
        </w:rPr>
        <w:t xml:space="preserve">  Програми співфінансування  </w:t>
      </w:r>
      <w:r w:rsidRPr="004955E3">
        <w:rPr>
          <w:lang w:val="uk-UA"/>
        </w:rPr>
        <w:t>капітальних ремонтів багатоповерхових будинків у</w:t>
      </w:r>
      <w:r>
        <w:rPr>
          <w:lang w:val="uk-UA"/>
        </w:rPr>
        <w:t xml:space="preserve"> м. Лубни на 2017 – 2020 роки, мешканці </w:t>
      </w:r>
      <w:r w:rsidRPr="004955E3">
        <w:rPr>
          <w:lang w:val="uk-UA"/>
        </w:rPr>
        <w:t>21 бу</w:t>
      </w:r>
      <w:r>
        <w:rPr>
          <w:lang w:val="uk-UA"/>
        </w:rPr>
        <w:t xml:space="preserve">динку виявили бажання прийняти </w:t>
      </w:r>
      <w:r w:rsidRPr="004955E3">
        <w:rPr>
          <w:lang w:val="uk-UA"/>
        </w:rPr>
        <w:t>дольову  участь у фінансуванні робіт  по капітальному ремонту</w:t>
      </w:r>
      <w:r>
        <w:rPr>
          <w:lang w:val="uk-UA"/>
        </w:rPr>
        <w:t>.</w:t>
      </w:r>
      <w:r w:rsidRPr="004955E3">
        <w:rPr>
          <w:lang w:val="uk-UA"/>
        </w:rPr>
        <w:t xml:space="preserve"> </w:t>
      </w:r>
      <w:r w:rsidRPr="00BC30A5">
        <w:rPr>
          <w:lang w:val="uk-UA"/>
        </w:rPr>
        <w:t xml:space="preserve">На роботах з капітального ремонту за звітній період освоєно </w:t>
      </w:r>
      <w:r w:rsidRPr="00774EFF">
        <w:rPr>
          <w:lang w:val="uk-UA"/>
        </w:rPr>
        <w:t>1427,8 тис.грн</w:t>
      </w:r>
      <w:r>
        <w:rPr>
          <w:lang w:val="uk-UA"/>
        </w:rPr>
        <w:t xml:space="preserve">., </w:t>
      </w:r>
      <w:r w:rsidRPr="004955E3">
        <w:rPr>
          <w:lang w:val="uk-UA"/>
        </w:rPr>
        <w:t>виконані наступні види робіт в 13 будинках</w:t>
      </w:r>
      <w:r>
        <w:rPr>
          <w:lang w:val="uk-UA"/>
        </w:rPr>
        <w:t xml:space="preserve">, </w:t>
      </w:r>
      <w:r w:rsidRPr="004955E3">
        <w:rPr>
          <w:lang w:val="uk-UA"/>
        </w:rPr>
        <w:t>а саме:</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9"/>
        <w:gridCol w:w="4040"/>
        <w:gridCol w:w="2410"/>
      </w:tblGrid>
      <w:tr w:rsidR="00862B01" w:rsidRPr="00BA415C" w:rsidTr="00FB5815">
        <w:tc>
          <w:tcPr>
            <w:tcW w:w="3439" w:type="dxa"/>
          </w:tcPr>
          <w:p w:rsidR="00862B01" w:rsidRPr="00BA415C" w:rsidRDefault="00862B01" w:rsidP="00FB5815">
            <w:pPr>
              <w:rPr>
                <w:lang w:val="uk-UA"/>
              </w:rPr>
            </w:pPr>
            <w:r w:rsidRPr="00BA415C">
              <w:rPr>
                <w:lang w:val="uk-UA"/>
              </w:rPr>
              <w:t>Вид робіт</w:t>
            </w:r>
          </w:p>
        </w:tc>
        <w:tc>
          <w:tcPr>
            <w:tcW w:w="4040" w:type="dxa"/>
          </w:tcPr>
          <w:p w:rsidR="00862B01" w:rsidRPr="00BA415C" w:rsidRDefault="00862B01" w:rsidP="00FB5815">
            <w:pPr>
              <w:rPr>
                <w:lang w:val="uk-UA"/>
              </w:rPr>
            </w:pPr>
            <w:r w:rsidRPr="00BA415C">
              <w:rPr>
                <w:lang w:val="uk-UA"/>
              </w:rPr>
              <w:t>Адреса</w:t>
            </w:r>
          </w:p>
        </w:tc>
        <w:tc>
          <w:tcPr>
            <w:tcW w:w="2410" w:type="dxa"/>
          </w:tcPr>
          <w:p w:rsidR="00862B01" w:rsidRPr="00BA415C" w:rsidRDefault="00862B01" w:rsidP="00FB5815">
            <w:pPr>
              <w:rPr>
                <w:lang w:val="uk-UA"/>
              </w:rPr>
            </w:pPr>
            <w:r>
              <w:rPr>
                <w:lang w:val="uk-UA"/>
              </w:rPr>
              <w:t>Кількість</w:t>
            </w:r>
            <w:r w:rsidRPr="00BA415C">
              <w:rPr>
                <w:lang w:val="uk-UA"/>
              </w:rPr>
              <w:t>будинків</w:t>
            </w:r>
          </w:p>
        </w:tc>
      </w:tr>
      <w:tr w:rsidR="00862B01" w:rsidRPr="00BA415C" w:rsidTr="00FB5815">
        <w:tc>
          <w:tcPr>
            <w:tcW w:w="3439" w:type="dxa"/>
          </w:tcPr>
          <w:p w:rsidR="00862B01" w:rsidRPr="00BA415C" w:rsidRDefault="00862B01" w:rsidP="00FB5815">
            <w:pPr>
              <w:rPr>
                <w:lang w:val="uk-UA"/>
              </w:rPr>
            </w:pPr>
            <w:r w:rsidRPr="00BA415C">
              <w:rPr>
                <w:lang w:val="uk-UA"/>
              </w:rPr>
              <w:t xml:space="preserve">  </w:t>
            </w:r>
            <w:r w:rsidRPr="00BA415C">
              <w:rPr>
                <w:b/>
                <w:lang w:val="uk-UA"/>
              </w:rPr>
              <w:t>Покрівля</w:t>
            </w:r>
            <w:r w:rsidRPr="00BA415C">
              <w:rPr>
                <w:lang w:val="uk-UA"/>
              </w:rPr>
              <w:t xml:space="preserve">               </w:t>
            </w:r>
          </w:p>
        </w:tc>
        <w:tc>
          <w:tcPr>
            <w:tcW w:w="4040" w:type="dxa"/>
          </w:tcPr>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 xml:space="preserve">вул. Котляревського,5; </w:t>
            </w:r>
          </w:p>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 xml:space="preserve">вул. Гвардійська,9/13  </w:t>
            </w:r>
          </w:p>
        </w:tc>
        <w:tc>
          <w:tcPr>
            <w:tcW w:w="2410" w:type="dxa"/>
          </w:tcPr>
          <w:p w:rsidR="00862B01" w:rsidRPr="00BA415C" w:rsidRDefault="00862B01" w:rsidP="00FB5815">
            <w:pPr>
              <w:rPr>
                <w:lang w:val="uk-UA"/>
              </w:rPr>
            </w:pPr>
            <w:r w:rsidRPr="00BA415C">
              <w:rPr>
                <w:lang w:val="uk-UA"/>
              </w:rPr>
              <w:t>2</w:t>
            </w:r>
          </w:p>
        </w:tc>
      </w:tr>
      <w:tr w:rsidR="00862B01" w:rsidRPr="00BA415C" w:rsidTr="00FB5815">
        <w:trPr>
          <w:trHeight w:val="1200"/>
        </w:trPr>
        <w:tc>
          <w:tcPr>
            <w:tcW w:w="3439" w:type="dxa"/>
          </w:tcPr>
          <w:p w:rsidR="00862B01" w:rsidRPr="00BA415C" w:rsidRDefault="00862B01" w:rsidP="00FB5815">
            <w:pPr>
              <w:rPr>
                <w:lang w:val="uk-UA"/>
              </w:rPr>
            </w:pPr>
            <w:r w:rsidRPr="00BA415C">
              <w:rPr>
                <w:lang w:val="uk-UA"/>
              </w:rPr>
              <w:t xml:space="preserve"> </w:t>
            </w:r>
            <w:r w:rsidRPr="00BA415C">
              <w:rPr>
                <w:b/>
                <w:lang w:val="uk-UA"/>
              </w:rPr>
              <w:t>Внутрішньобудинкові  інженерні  мережі</w:t>
            </w:r>
            <w:r w:rsidRPr="00BA415C">
              <w:rPr>
                <w:lang w:val="uk-UA"/>
              </w:rPr>
              <w:t xml:space="preserve">              </w:t>
            </w:r>
          </w:p>
        </w:tc>
        <w:tc>
          <w:tcPr>
            <w:tcW w:w="4040" w:type="dxa"/>
          </w:tcPr>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Г.Тютюнника,19;</w:t>
            </w:r>
          </w:p>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 xml:space="preserve"> проспект Володимирський,41, </w:t>
            </w:r>
          </w:p>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м-н Володимирський,24/1</w:t>
            </w:r>
          </w:p>
        </w:tc>
        <w:tc>
          <w:tcPr>
            <w:tcW w:w="2410" w:type="dxa"/>
          </w:tcPr>
          <w:p w:rsidR="00862B01" w:rsidRPr="00BA415C" w:rsidRDefault="00862B01" w:rsidP="00FB5815">
            <w:pPr>
              <w:rPr>
                <w:lang w:val="uk-UA"/>
              </w:rPr>
            </w:pPr>
            <w:r w:rsidRPr="00BA415C">
              <w:rPr>
                <w:lang w:val="uk-UA"/>
              </w:rPr>
              <w:t>3</w:t>
            </w:r>
          </w:p>
        </w:tc>
      </w:tr>
      <w:tr w:rsidR="00862B01" w:rsidRPr="00BA415C" w:rsidTr="00FB5815">
        <w:tc>
          <w:tcPr>
            <w:tcW w:w="3439" w:type="dxa"/>
          </w:tcPr>
          <w:p w:rsidR="00862B01" w:rsidRPr="00BA415C" w:rsidRDefault="00862B01" w:rsidP="00FB5815">
            <w:pPr>
              <w:rPr>
                <w:lang w:val="uk-UA"/>
              </w:rPr>
            </w:pPr>
            <w:r w:rsidRPr="00BA415C">
              <w:rPr>
                <w:lang w:val="uk-UA"/>
              </w:rPr>
              <w:t xml:space="preserve">  </w:t>
            </w:r>
            <w:r w:rsidRPr="00BA415C">
              <w:rPr>
                <w:b/>
                <w:lang w:val="uk-UA"/>
              </w:rPr>
              <w:t>Ліфти</w:t>
            </w:r>
            <w:r w:rsidRPr="00BA415C">
              <w:rPr>
                <w:lang w:val="uk-UA"/>
              </w:rPr>
              <w:t xml:space="preserve">  ( </w:t>
            </w:r>
            <w:r>
              <w:rPr>
                <w:lang w:val="uk-UA"/>
              </w:rPr>
              <w:t>капітальний ремонт  )</w:t>
            </w:r>
            <w:r w:rsidRPr="00BA415C">
              <w:rPr>
                <w:lang w:val="uk-UA"/>
              </w:rPr>
              <w:t xml:space="preserve"> </w:t>
            </w:r>
          </w:p>
        </w:tc>
        <w:tc>
          <w:tcPr>
            <w:tcW w:w="4040" w:type="dxa"/>
          </w:tcPr>
          <w:p w:rsidR="00862B01" w:rsidRPr="00BA415C" w:rsidRDefault="00862B01" w:rsidP="00FB5815">
            <w:pPr>
              <w:pStyle w:val="af2"/>
              <w:rPr>
                <w:rFonts w:ascii="Times New Roman" w:hAnsi="Times New Roman"/>
                <w:sz w:val="28"/>
                <w:szCs w:val="28"/>
                <w:lang w:val="uk-UA"/>
              </w:rPr>
            </w:pPr>
            <w:r w:rsidRPr="00BA415C">
              <w:rPr>
                <w:lang w:val="uk-UA"/>
              </w:rPr>
              <w:t xml:space="preserve"> </w:t>
            </w:r>
            <w:r w:rsidRPr="00BA415C">
              <w:rPr>
                <w:rFonts w:ascii="Times New Roman" w:hAnsi="Times New Roman"/>
                <w:sz w:val="28"/>
                <w:szCs w:val="28"/>
                <w:lang w:val="uk-UA"/>
              </w:rPr>
              <w:t xml:space="preserve">Прикордонників, 62 б ;  </w:t>
            </w:r>
          </w:p>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 xml:space="preserve"> Щелканова ,9;              </w:t>
            </w:r>
          </w:p>
          <w:p w:rsidR="00862B01" w:rsidRPr="00BA415C" w:rsidRDefault="00862B01" w:rsidP="00FB5815">
            <w:pPr>
              <w:pStyle w:val="af2"/>
              <w:rPr>
                <w:lang w:val="uk-UA"/>
              </w:rPr>
            </w:pPr>
            <w:r w:rsidRPr="00BA415C">
              <w:rPr>
                <w:rFonts w:ascii="Times New Roman" w:hAnsi="Times New Roman"/>
                <w:sz w:val="28"/>
                <w:szCs w:val="28"/>
                <w:lang w:val="uk-UA"/>
              </w:rPr>
              <w:t>Достоєвського,5</w:t>
            </w:r>
          </w:p>
        </w:tc>
        <w:tc>
          <w:tcPr>
            <w:tcW w:w="2410" w:type="dxa"/>
          </w:tcPr>
          <w:p w:rsidR="00862B01" w:rsidRPr="00BA415C" w:rsidRDefault="00862B01" w:rsidP="00FB5815">
            <w:pPr>
              <w:rPr>
                <w:lang w:val="uk-UA"/>
              </w:rPr>
            </w:pPr>
            <w:r w:rsidRPr="00BA415C">
              <w:rPr>
                <w:lang w:val="uk-UA"/>
              </w:rPr>
              <w:t>3/ 6 ліфтів</w:t>
            </w:r>
          </w:p>
        </w:tc>
      </w:tr>
      <w:tr w:rsidR="00862B01" w:rsidRPr="00BA415C" w:rsidTr="00FB5815">
        <w:tc>
          <w:tcPr>
            <w:tcW w:w="3439" w:type="dxa"/>
          </w:tcPr>
          <w:p w:rsidR="00862B01" w:rsidRPr="00BA415C" w:rsidRDefault="00862B01" w:rsidP="00FB5815">
            <w:pPr>
              <w:rPr>
                <w:lang w:val="uk-UA"/>
              </w:rPr>
            </w:pPr>
            <w:r w:rsidRPr="00BA415C">
              <w:rPr>
                <w:lang w:val="uk-UA"/>
              </w:rPr>
              <w:t xml:space="preserve"> </w:t>
            </w:r>
            <w:r w:rsidRPr="00BA415C">
              <w:rPr>
                <w:b/>
                <w:lang w:val="uk-UA"/>
              </w:rPr>
              <w:t>Вимощення та  а/б покриття проїзду біля будинків</w:t>
            </w:r>
            <w:r w:rsidRPr="00BA415C">
              <w:rPr>
                <w:lang w:val="uk-UA"/>
              </w:rPr>
              <w:t xml:space="preserve">         </w:t>
            </w:r>
          </w:p>
        </w:tc>
        <w:tc>
          <w:tcPr>
            <w:tcW w:w="4040" w:type="dxa"/>
          </w:tcPr>
          <w:p w:rsidR="00862B01" w:rsidRPr="00BA415C" w:rsidRDefault="00862B01" w:rsidP="00FB5815">
            <w:pPr>
              <w:pStyle w:val="af2"/>
              <w:rPr>
                <w:rFonts w:ascii="Times New Roman" w:hAnsi="Times New Roman"/>
                <w:sz w:val="28"/>
                <w:szCs w:val="28"/>
                <w:lang w:val="uk-UA"/>
              </w:rPr>
            </w:pPr>
            <w:r w:rsidRPr="00BA415C">
              <w:rPr>
                <w:lang w:val="uk-UA"/>
              </w:rPr>
              <w:t xml:space="preserve"> </w:t>
            </w:r>
            <w:r w:rsidRPr="00BA415C">
              <w:rPr>
                <w:rFonts w:ascii="Times New Roman" w:hAnsi="Times New Roman"/>
                <w:sz w:val="28"/>
                <w:szCs w:val="28"/>
                <w:lang w:val="uk-UA"/>
              </w:rPr>
              <w:t xml:space="preserve">А.Безроди,44; </w:t>
            </w:r>
          </w:p>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 xml:space="preserve">Монастирська,2а; </w:t>
            </w:r>
          </w:p>
          <w:p w:rsidR="00862B01" w:rsidRPr="00BA415C" w:rsidRDefault="00862B01" w:rsidP="00FB5815">
            <w:pPr>
              <w:pStyle w:val="af2"/>
              <w:rPr>
                <w:rFonts w:ascii="Times New Roman" w:hAnsi="Times New Roman"/>
                <w:sz w:val="28"/>
                <w:szCs w:val="28"/>
                <w:lang w:val="uk-UA"/>
              </w:rPr>
            </w:pPr>
            <w:r w:rsidRPr="00BA415C">
              <w:rPr>
                <w:rFonts w:ascii="Times New Roman" w:hAnsi="Times New Roman"/>
                <w:sz w:val="28"/>
                <w:szCs w:val="28"/>
                <w:lang w:val="uk-UA"/>
              </w:rPr>
              <w:t>проспект Володимирський,93</w:t>
            </w:r>
          </w:p>
          <w:p w:rsidR="00862B01" w:rsidRPr="00BA415C" w:rsidRDefault="00862B01" w:rsidP="00FB5815">
            <w:pPr>
              <w:pStyle w:val="af2"/>
              <w:rPr>
                <w:lang w:val="uk-UA"/>
              </w:rPr>
            </w:pPr>
            <w:r w:rsidRPr="00BA415C">
              <w:rPr>
                <w:rFonts w:ascii="Times New Roman" w:hAnsi="Times New Roman"/>
                <w:sz w:val="28"/>
                <w:szCs w:val="28"/>
                <w:lang w:val="uk-UA"/>
              </w:rPr>
              <w:t>Вишневецьких,7</w:t>
            </w:r>
          </w:p>
        </w:tc>
        <w:tc>
          <w:tcPr>
            <w:tcW w:w="2410" w:type="dxa"/>
          </w:tcPr>
          <w:p w:rsidR="00862B01" w:rsidRPr="00BA415C" w:rsidRDefault="00862B01" w:rsidP="00FB5815">
            <w:pPr>
              <w:rPr>
                <w:lang w:val="uk-UA"/>
              </w:rPr>
            </w:pPr>
            <w:r w:rsidRPr="00BA415C">
              <w:rPr>
                <w:lang w:val="uk-UA"/>
              </w:rPr>
              <w:t>4</w:t>
            </w:r>
          </w:p>
        </w:tc>
      </w:tr>
      <w:tr w:rsidR="00862B01" w:rsidRPr="00BA415C" w:rsidTr="00FB5815">
        <w:tc>
          <w:tcPr>
            <w:tcW w:w="3439" w:type="dxa"/>
          </w:tcPr>
          <w:p w:rsidR="00862B01" w:rsidRPr="00BA415C" w:rsidRDefault="00862B01" w:rsidP="00FB5815">
            <w:pPr>
              <w:rPr>
                <w:b/>
                <w:lang w:val="uk-UA"/>
              </w:rPr>
            </w:pPr>
            <w:r w:rsidRPr="00BA415C">
              <w:rPr>
                <w:b/>
                <w:lang w:val="uk-UA"/>
              </w:rPr>
              <w:t>Фасад</w:t>
            </w:r>
          </w:p>
        </w:tc>
        <w:tc>
          <w:tcPr>
            <w:tcW w:w="4040" w:type="dxa"/>
          </w:tcPr>
          <w:p w:rsidR="00862B01" w:rsidRPr="00BA415C" w:rsidRDefault="00862B01" w:rsidP="00FB5815">
            <w:pPr>
              <w:rPr>
                <w:lang w:val="uk-UA"/>
              </w:rPr>
            </w:pPr>
            <w:r w:rsidRPr="00BA415C">
              <w:rPr>
                <w:lang w:val="uk-UA"/>
              </w:rPr>
              <w:t>Гвардійська,1Б</w:t>
            </w:r>
          </w:p>
        </w:tc>
        <w:tc>
          <w:tcPr>
            <w:tcW w:w="2410" w:type="dxa"/>
          </w:tcPr>
          <w:p w:rsidR="00862B01" w:rsidRPr="00BA415C" w:rsidRDefault="00862B01" w:rsidP="00FB5815">
            <w:pPr>
              <w:rPr>
                <w:lang w:val="uk-UA"/>
              </w:rPr>
            </w:pPr>
            <w:r w:rsidRPr="00BA415C">
              <w:rPr>
                <w:lang w:val="uk-UA"/>
              </w:rPr>
              <w:t>1</w:t>
            </w:r>
          </w:p>
        </w:tc>
      </w:tr>
    </w:tbl>
    <w:p w:rsidR="00862B01" w:rsidRDefault="00862B01" w:rsidP="00862B01">
      <w:pPr>
        <w:ind w:right="-143" w:firstLine="709"/>
        <w:jc w:val="both"/>
        <w:rPr>
          <w:color w:val="212121"/>
          <w:lang w:val="uk-UA"/>
        </w:rPr>
      </w:pPr>
      <w:r>
        <w:rPr>
          <w:color w:val="212121"/>
          <w:lang w:val="uk-UA"/>
        </w:rPr>
        <w:t xml:space="preserve">Виконані роботи по капітальному ремонту </w:t>
      </w:r>
      <w:r>
        <w:rPr>
          <w:lang w:val="uk-UA"/>
        </w:rPr>
        <w:t>теплової мережі вводу  в житлові будин</w:t>
      </w:r>
      <w:r w:rsidRPr="004955E3">
        <w:rPr>
          <w:lang w:val="uk-UA"/>
        </w:rPr>
        <w:t>к</w:t>
      </w:r>
      <w:r>
        <w:rPr>
          <w:lang w:val="uk-UA"/>
        </w:rPr>
        <w:t>и за адресами:</w:t>
      </w:r>
      <w:r>
        <w:rPr>
          <w:color w:val="212121"/>
          <w:lang w:val="uk-UA"/>
        </w:rPr>
        <w:t xml:space="preserve"> </w:t>
      </w:r>
      <w:r w:rsidRPr="004955E3">
        <w:rPr>
          <w:lang w:val="uk-UA"/>
        </w:rPr>
        <w:t>2-й  пров. Л.Толстого,6 вул. Першотравнева,12 проспект Володимирський,5</w:t>
      </w:r>
      <w:r>
        <w:rPr>
          <w:lang w:val="uk-UA"/>
        </w:rPr>
        <w:t>,</w:t>
      </w:r>
      <w:r w:rsidRPr="004955E3">
        <w:rPr>
          <w:lang w:val="uk-UA"/>
        </w:rPr>
        <w:t xml:space="preserve"> Індустріальна,10В</w:t>
      </w:r>
      <w:r>
        <w:rPr>
          <w:lang w:val="uk-UA"/>
        </w:rPr>
        <w:t xml:space="preserve"> на суму 113,8 тис. грн.</w:t>
      </w:r>
    </w:p>
    <w:p w:rsidR="00862B01" w:rsidRDefault="00862B01" w:rsidP="00862B01">
      <w:pPr>
        <w:ind w:right="-143" w:firstLine="709"/>
        <w:jc w:val="both"/>
        <w:rPr>
          <w:color w:val="212121"/>
          <w:lang w:val="uk-UA"/>
        </w:rPr>
      </w:pPr>
      <w:r w:rsidRPr="00BA415C">
        <w:rPr>
          <w:color w:val="212121"/>
          <w:lang w:val="uk-UA"/>
        </w:rPr>
        <w:t>За кошти  обласного бюджету  придбані  малі</w:t>
      </w:r>
      <w:r>
        <w:rPr>
          <w:color w:val="212121"/>
          <w:lang w:val="uk-UA"/>
        </w:rPr>
        <w:t xml:space="preserve"> форми для дитячих майданчиків,</w:t>
      </w:r>
      <w:r w:rsidRPr="00BA415C">
        <w:rPr>
          <w:color w:val="212121"/>
          <w:lang w:val="uk-UA"/>
        </w:rPr>
        <w:t xml:space="preserve"> установку</w:t>
      </w:r>
      <w:r>
        <w:rPr>
          <w:color w:val="212121"/>
          <w:lang w:val="uk-UA"/>
        </w:rPr>
        <w:t>, я</w:t>
      </w:r>
      <w:r w:rsidRPr="00BA415C">
        <w:rPr>
          <w:color w:val="212121"/>
          <w:lang w:val="uk-UA"/>
        </w:rPr>
        <w:t>ких на прибудинкових територі</w:t>
      </w:r>
      <w:r>
        <w:rPr>
          <w:color w:val="212121"/>
          <w:lang w:val="uk-UA"/>
        </w:rPr>
        <w:t>ях  житлових будинків виконало Лубенське</w:t>
      </w:r>
      <w:r w:rsidRPr="00BA415C">
        <w:rPr>
          <w:color w:val="212121"/>
          <w:lang w:val="uk-UA"/>
        </w:rPr>
        <w:t xml:space="preserve"> КЖЕУ </w:t>
      </w:r>
      <w:r w:rsidRPr="00BA415C">
        <w:rPr>
          <w:shd w:val="clear" w:color="auto" w:fill="FFFFFF"/>
          <w:lang w:val="uk-UA"/>
        </w:rPr>
        <w:t xml:space="preserve">встановлено  чотири  нових дитячих  майданчика за адресами Я.Мудрого,50; </w:t>
      </w:r>
      <w:r>
        <w:rPr>
          <w:shd w:val="clear" w:color="auto" w:fill="FFFFFF"/>
          <w:lang w:val="uk-UA"/>
        </w:rPr>
        <w:t xml:space="preserve">проспект </w:t>
      </w:r>
      <w:r w:rsidRPr="00BA415C">
        <w:rPr>
          <w:shd w:val="clear" w:color="auto" w:fill="FFFFFF"/>
          <w:lang w:val="uk-UA"/>
        </w:rPr>
        <w:t>Володимирський,23;</w:t>
      </w:r>
      <w:r>
        <w:rPr>
          <w:shd w:val="clear" w:color="auto" w:fill="FFFFFF"/>
          <w:lang w:val="uk-UA"/>
        </w:rPr>
        <w:t xml:space="preserve"> проспект Володимирський</w:t>
      </w:r>
      <w:r w:rsidRPr="00BA415C">
        <w:rPr>
          <w:shd w:val="clear" w:color="auto" w:fill="FFFFFF"/>
          <w:lang w:val="uk-UA"/>
        </w:rPr>
        <w:t xml:space="preserve">,91;93; </w:t>
      </w:r>
      <w:r>
        <w:rPr>
          <w:shd w:val="clear" w:color="auto" w:fill="FFFFFF"/>
          <w:lang w:val="uk-UA"/>
        </w:rPr>
        <w:t xml:space="preserve">вул. </w:t>
      </w:r>
      <w:r w:rsidRPr="00BA415C">
        <w:rPr>
          <w:shd w:val="clear" w:color="auto" w:fill="FFFFFF"/>
          <w:lang w:val="uk-UA"/>
        </w:rPr>
        <w:t xml:space="preserve">Д. </w:t>
      </w:r>
      <w:r>
        <w:rPr>
          <w:shd w:val="clear" w:color="auto" w:fill="FFFFFF"/>
          <w:lang w:val="uk-UA"/>
        </w:rPr>
        <w:t>Сірика,4,7;</w:t>
      </w:r>
      <w:r w:rsidRPr="00BA415C">
        <w:rPr>
          <w:shd w:val="clear" w:color="auto" w:fill="FFFFFF"/>
          <w:lang w:val="uk-UA"/>
        </w:rPr>
        <w:t xml:space="preserve"> проспект Володимирський,65, які стали  улюбленим місцем відпочинку дітвори</w:t>
      </w:r>
      <w:r w:rsidRPr="00BA415C">
        <w:rPr>
          <w:lang w:val="uk-UA"/>
        </w:rPr>
        <w:t xml:space="preserve">. </w:t>
      </w:r>
    </w:p>
    <w:p w:rsidR="00862B01" w:rsidRPr="00873292" w:rsidRDefault="00862B01" w:rsidP="00F4090C">
      <w:pPr>
        <w:pStyle w:val="a7"/>
        <w:spacing w:after="0"/>
        <w:ind w:left="0" w:right="-1" w:firstLine="540"/>
        <w:jc w:val="both"/>
        <w:rPr>
          <w:b/>
          <w:lang w:val="uk-UA"/>
        </w:rPr>
      </w:pPr>
      <w:r w:rsidRPr="006D5EB0">
        <w:rPr>
          <w:b/>
          <w:sz w:val="28"/>
          <w:szCs w:val="28"/>
          <w:u w:val="single"/>
          <w:lang w:val="uk-UA"/>
        </w:rPr>
        <w:t>КП «Чисте місто»</w:t>
      </w:r>
      <w:r w:rsidRPr="006D5EB0">
        <w:rPr>
          <w:sz w:val="28"/>
          <w:szCs w:val="28"/>
          <w:lang w:val="uk-UA"/>
        </w:rPr>
        <w:t xml:space="preserve"> на виконання програми ««О</w:t>
      </w:r>
      <w:r w:rsidRPr="006D5EB0">
        <w:rPr>
          <w:bCs/>
          <w:sz w:val="28"/>
          <w:szCs w:val="28"/>
          <w:lang w:val="uk-UA"/>
        </w:rPr>
        <w:t xml:space="preserve">рганізація та проведення санітарного очищення території м. Лубни на 2018 рік» </w:t>
      </w:r>
      <w:r w:rsidRPr="006D5EB0">
        <w:rPr>
          <w:sz w:val="28"/>
          <w:szCs w:val="28"/>
          <w:lang w:val="uk-UA"/>
        </w:rPr>
        <w:t>виділено 3677,500 тис.грн. Підприємством забезпечується</w:t>
      </w:r>
      <w:r w:rsidR="00F4090C">
        <w:rPr>
          <w:sz w:val="28"/>
          <w:szCs w:val="28"/>
          <w:lang w:val="uk-UA"/>
        </w:rPr>
        <w:t xml:space="preserve"> прибирання та</w:t>
      </w:r>
      <w:r w:rsidRPr="006D5EB0">
        <w:rPr>
          <w:sz w:val="28"/>
          <w:szCs w:val="28"/>
          <w:lang w:val="uk-UA"/>
        </w:rPr>
        <w:t xml:space="preserve"> системний вивіз негабагаритних відходів </w:t>
      </w:r>
      <w:r w:rsidR="00F4090C">
        <w:rPr>
          <w:sz w:val="28"/>
          <w:szCs w:val="28"/>
          <w:lang w:val="uk-UA"/>
        </w:rPr>
        <w:t>з місць загального користування на міське сміттєзвалище.</w:t>
      </w:r>
      <w:r w:rsidRPr="006D5EB0">
        <w:rPr>
          <w:sz w:val="28"/>
          <w:szCs w:val="28"/>
          <w:lang w:val="uk-UA"/>
        </w:rPr>
        <w:t xml:space="preserve"> </w:t>
      </w:r>
    </w:p>
    <w:p w:rsidR="00862B01" w:rsidRDefault="00862B01" w:rsidP="00862B01">
      <w:pPr>
        <w:overflowPunct w:val="0"/>
        <w:autoSpaceDE w:val="0"/>
        <w:autoSpaceDN w:val="0"/>
        <w:adjustRightInd w:val="0"/>
        <w:jc w:val="both"/>
        <w:rPr>
          <w:color w:val="000000"/>
          <w:lang w:val="uk-UA"/>
        </w:rPr>
      </w:pPr>
      <w:r w:rsidRPr="00390D60">
        <w:rPr>
          <w:b/>
          <w:u w:val="single"/>
          <w:lang w:val="uk-UA"/>
        </w:rPr>
        <w:t>ОКВПТГ «Лубнитеплоенерго»</w:t>
      </w:r>
      <w:r w:rsidRPr="0099640C">
        <w:rPr>
          <w:lang w:val="uk-UA"/>
        </w:rPr>
        <w:t xml:space="preserve"> </w:t>
      </w:r>
      <w:r>
        <w:rPr>
          <w:color w:val="000000"/>
          <w:lang w:val="uk-UA"/>
        </w:rPr>
        <w:t>виконано наступні роботи:</w:t>
      </w:r>
    </w:p>
    <w:p w:rsidR="00862B01" w:rsidRPr="002D044A" w:rsidRDefault="00862B01" w:rsidP="00862B01">
      <w:pPr>
        <w:pStyle w:val="af0"/>
        <w:numPr>
          <w:ilvl w:val="0"/>
          <w:numId w:val="33"/>
        </w:numPr>
        <w:overflowPunct w:val="0"/>
        <w:autoSpaceDE w:val="0"/>
        <w:autoSpaceDN w:val="0"/>
        <w:adjustRightInd w:val="0"/>
        <w:ind w:left="0" w:firstLine="284"/>
        <w:jc w:val="both"/>
        <w:rPr>
          <w:color w:val="000000"/>
          <w:sz w:val="28"/>
          <w:szCs w:val="28"/>
        </w:rPr>
      </w:pPr>
      <w:r w:rsidRPr="00DF60A1">
        <w:rPr>
          <w:color w:val="000000"/>
          <w:sz w:val="28"/>
          <w:szCs w:val="28"/>
        </w:rPr>
        <w:t>Проведення заміни теплових мереж в кількості 0,</w:t>
      </w:r>
      <w:r>
        <w:rPr>
          <w:color w:val="000000"/>
          <w:sz w:val="28"/>
          <w:szCs w:val="28"/>
        </w:rPr>
        <w:t xml:space="preserve">165 </w:t>
      </w:r>
      <w:r w:rsidRPr="00DF60A1">
        <w:rPr>
          <w:color w:val="000000"/>
          <w:sz w:val="28"/>
          <w:szCs w:val="28"/>
        </w:rPr>
        <w:t>км. в  2-х тр.вимірі</w:t>
      </w:r>
      <w:r>
        <w:rPr>
          <w:color w:val="000000"/>
          <w:sz w:val="28"/>
          <w:szCs w:val="28"/>
        </w:rPr>
        <w:t xml:space="preserve"> по м. Лубни</w:t>
      </w:r>
      <w:r w:rsidRPr="00DF60A1">
        <w:rPr>
          <w:color w:val="000000"/>
          <w:sz w:val="28"/>
          <w:szCs w:val="28"/>
        </w:rPr>
        <w:t>.</w:t>
      </w:r>
    </w:p>
    <w:p w:rsidR="00862B01" w:rsidRDefault="00862B01" w:rsidP="00862B01">
      <w:pPr>
        <w:pStyle w:val="af0"/>
        <w:numPr>
          <w:ilvl w:val="0"/>
          <w:numId w:val="33"/>
        </w:numPr>
        <w:overflowPunct w:val="0"/>
        <w:autoSpaceDE w:val="0"/>
        <w:autoSpaceDN w:val="0"/>
        <w:adjustRightInd w:val="0"/>
        <w:ind w:left="0" w:firstLine="284"/>
        <w:jc w:val="both"/>
        <w:rPr>
          <w:color w:val="000000"/>
          <w:sz w:val="28"/>
          <w:szCs w:val="28"/>
        </w:rPr>
      </w:pPr>
      <w:r w:rsidRPr="002D044A">
        <w:rPr>
          <w:color w:val="000000"/>
          <w:sz w:val="28"/>
          <w:szCs w:val="28"/>
        </w:rPr>
        <w:lastRenderedPageBreak/>
        <w:t xml:space="preserve">Виконані роботи по ремонту  покрівлі на  котельнях по вул. </w:t>
      </w:r>
      <w:r>
        <w:rPr>
          <w:color w:val="000000"/>
          <w:sz w:val="28"/>
          <w:szCs w:val="28"/>
        </w:rPr>
        <w:t>П'ятикопа, 26б</w:t>
      </w:r>
      <w:r w:rsidRPr="002D044A">
        <w:rPr>
          <w:color w:val="000000"/>
          <w:sz w:val="28"/>
          <w:szCs w:val="28"/>
        </w:rPr>
        <w:t>, Безроди, 42, Першотравнева, 34/6, Гвардійська, 29в, адмінкорпусу по вул.Чкалова, 17 та борова на котельні по вул. Інститутська, 3а, загальною площею 636,8</w:t>
      </w:r>
      <w:r>
        <w:rPr>
          <w:color w:val="000000"/>
          <w:sz w:val="28"/>
          <w:szCs w:val="28"/>
        </w:rPr>
        <w:t xml:space="preserve"> м²</w:t>
      </w:r>
      <w:r w:rsidRPr="002D044A">
        <w:rPr>
          <w:color w:val="000000"/>
          <w:sz w:val="28"/>
          <w:szCs w:val="28"/>
        </w:rPr>
        <w:t>.</w:t>
      </w:r>
    </w:p>
    <w:p w:rsidR="00862B01" w:rsidRDefault="00862B01" w:rsidP="00862B01">
      <w:pPr>
        <w:pStyle w:val="af0"/>
        <w:numPr>
          <w:ilvl w:val="0"/>
          <w:numId w:val="33"/>
        </w:numPr>
        <w:overflowPunct w:val="0"/>
        <w:autoSpaceDE w:val="0"/>
        <w:autoSpaceDN w:val="0"/>
        <w:adjustRightInd w:val="0"/>
        <w:ind w:left="0" w:firstLine="284"/>
        <w:jc w:val="both"/>
        <w:rPr>
          <w:color w:val="000000"/>
          <w:sz w:val="28"/>
          <w:szCs w:val="28"/>
        </w:rPr>
      </w:pPr>
      <w:r>
        <w:rPr>
          <w:color w:val="000000"/>
          <w:sz w:val="28"/>
          <w:szCs w:val="28"/>
        </w:rPr>
        <w:t>Проведено заміну циркуляційного насосу в котельні по вул. Безроди, 42 та мережного насоса в котельні по вул. П’ятикопа 26б на насоси з меншою потужністю.</w:t>
      </w:r>
    </w:p>
    <w:p w:rsidR="00862B01" w:rsidRDefault="00862B01" w:rsidP="00862B01">
      <w:pPr>
        <w:pStyle w:val="af0"/>
        <w:numPr>
          <w:ilvl w:val="0"/>
          <w:numId w:val="33"/>
        </w:numPr>
        <w:overflowPunct w:val="0"/>
        <w:autoSpaceDE w:val="0"/>
        <w:autoSpaceDN w:val="0"/>
        <w:adjustRightInd w:val="0"/>
        <w:ind w:left="0" w:firstLine="284"/>
        <w:jc w:val="both"/>
        <w:rPr>
          <w:color w:val="000000"/>
          <w:sz w:val="28"/>
          <w:szCs w:val="28"/>
        </w:rPr>
      </w:pPr>
      <w:r>
        <w:rPr>
          <w:color w:val="000000"/>
          <w:sz w:val="28"/>
          <w:szCs w:val="28"/>
        </w:rPr>
        <w:t>Придбано та встановлено сучасний насос з меншою потужністю підживлюючий, мережний в котельні по вул.П.Осипенко, 48в та проводяться роботи по встановленню підживлюючих  насосів в котельнях по провул. Гвардійська, 29в та вул. Безроди, 42.</w:t>
      </w:r>
    </w:p>
    <w:p w:rsidR="00862B01" w:rsidRDefault="00862B01" w:rsidP="00862B01">
      <w:pPr>
        <w:pStyle w:val="af0"/>
        <w:numPr>
          <w:ilvl w:val="0"/>
          <w:numId w:val="33"/>
        </w:numPr>
        <w:overflowPunct w:val="0"/>
        <w:autoSpaceDE w:val="0"/>
        <w:autoSpaceDN w:val="0"/>
        <w:adjustRightInd w:val="0"/>
        <w:ind w:left="0" w:firstLine="284"/>
        <w:jc w:val="both"/>
        <w:rPr>
          <w:color w:val="000000"/>
          <w:sz w:val="28"/>
          <w:szCs w:val="28"/>
        </w:rPr>
      </w:pPr>
      <w:r>
        <w:rPr>
          <w:color w:val="000000"/>
          <w:sz w:val="28"/>
          <w:szCs w:val="28"/>
        </w:rPr>
        <w:t xml:space="preserve"> </w:t>
      </w:r>
      <w:r w:rsidRPr="007B3258">
        <w:rPr>
          <w:color w:val="000000"/>
          <w:sz w:val="28"/>
          <w:szCs w:val="28"/>
        </w:rPr>
        <w:t xml:space="preserve">На виконання  закону «Про комерційний облік теплової енергії та водопостачання» до опалювального сезону </w:t>
      </w:r>
      <w:r>
        <w:rPr>
          <w:color w:val="000000"/>
          <w:sz w:val="28"/>
          <w:szCs w:val="28"/>
        </w:rPr>
        <w:t>для</w:t>
      </w:r>
      <w:r w:rsidRPr="007B3258">
        <w:rPr>
          <w:color w:val="000000"/>
          <w:sz w:val="28"/>
          <w:szCs w:val="28"/>
        </w:rPr>
        <w:t xml:space="preserve"> оснащення житлових будинків за</w:t>
      </w:r>
      <w:r>
        <w:rPr>
          <w:color w:val="000000"/>
          <w:sz w:val="28"/>
          <w:szCs w:val="28"/>
        </w:rPr>
        <w:t>собами обліку теплової енергії було проведено процедуру по закупівлі 21 теплових лічильників на суму 478228,48 грн.</w:t>
      </w:r>
    </w:p>
    <w:p w:rsidR="00862B01" w:rsidRDefault="00862B01" w:rsidP="00862B01">
      <w:pPr>
        <w:pStyle w:val="af0"/>
        <w:numPr>
          <w:ilvl w:val="0"/>
          <w:numId w:val="33"/>
        </w:numPr>
        <w:overflowPunct w:val="0"/>
        <w:autoSpaceDE w:val="0"/>
        <w:autoSpaceDN w:val="0"/>
        <w:adjustRightInd w:val="0"/>
        <w:ind w:left="0" w:firstLine="284"/>
        <w:jc w:val="both"/>
        <w:rPr>
          <w:color w:val="000000"/>
          <w:sz w:val="28"/>
          <w:szCs w:val="28"/>
        </w:rPr>
      </w:pPr>
      <w:r>
        <w:rPr>
          <w:color w:val="000000"/>
          <w:sz w:val="28"/>
          <w:szCs w:val="28"/>
        </w:rPr>
        <w:t>За 2018 р. було встановлено 13 лічильників обліку теплової енергії, на даний час оснащеність житлових будинків засобами обліку теплової енергії складає 59,6 %.</w:t>
      </w:r>
    </w:p>
    <w:p w:rsidR="00862B01" w:rsidRDefault="00862B01" w:rsidP="00862B01">
      <w:pPr>
        <w:ind w:right="-1" w:firstLine="540"/>
        <w:jc w:val="both"/>
        <w:rPr>
          <w:lang w:val="uk-UA"/>
        </w:rPr>
      </w:pPr>
      <w:r w:rsidRPr="00390D60">
        <w:rPr>
          <w:b/>
          <w:u w:val="single"/>
          <w:lang w:val="uk-UA"/>
        </w:rPr>
        <w:t>КП «Ритуалсервіс»</w:t>
      </w:r>
      <w:r w:rsidRPr="0099640C">
        <w:rPr>
          <w:b/>
          <w:lang w:val="uk-UA"/>
        </w:rPr>
        <w:t xml:space="preserve"> </w:t>
      </w:r>
      <w:r w:rsidR="00F4090C">
        <w:rPr>
          <w:lang w:val="uk-UA"/>
        </w:rPr>
        <w:t xml:space="preserve">виділено </w:t>
      </w:r>
      <w:r w:rsidR="00F4090C" w:rsidRPr="00390D60">
        <w:rPr>
          <w:b/>
          <w:lang w:val="uk-UA"/>
        </w:rPr>
        <w:t>1млн. 89 тис.грн</w:t>
      </w:r>
      <w:r w:rsidR="00F4090C">
        <w:rPr>
          <w:lang w:val="uk-UA"/>
        </w:rPr>
        <w:t>. на реалізацію програми «</w:t>
      </w:r>
      <w:r w:rsidR="00F4090C" w:rsidRPr="00A54C36">
        <w:rPr>
          <w:lang w:val="uk-UA"/>
        </w:rPr>
        <w:t>Утримання та  поточний ремонт кладовищ, пам’ятників, меморіальних дошок  та місць захоро</w:t>
      </w:r>
      <w:r w:rsidR="00F4090C">
        <w:rPr>
          <w:lang w:val="uk-UA"/>
        </w:rPr>
        <w:t xml:space="preserve">нення видатних діячів в </w:t>
      </w:r>
      <w:r w:rsidR="00F4090C" w:rsidRPr="00F7580F">
        <w:rPr>
          <w:lang w:val="uk-UA"/>
        </w:rPr>
        <w:t>м. Лубни</w:t>
      </w:r>
      <w:r w:rsidR="00F4090C">
        <w:rPr>
          <w:lang w:val="uk-UA"/>
        </w:rPr>
        <w:t>.». Підприємством</w:t>
      </w:r>
      <w:r w:rsidR="00F4090C" w:rsidRPr="00F7580F">
        <w:rPr>
          <w:lang w:val="uk-UA"/>
        </w:rPr>
        <w:t xml:space="preserve">  </w:t>
      </w:r>
      <w:r w:rsidRPr="0099640C">
        <w:rPr>
          <w:lang w:val="uk-UA"/>
        </w:rPr>
        <w:t xml:space="preserve">проведений </w:t>
      </w:r>
      <w:r w:rsidRPr="0099640C">
        <w:t xml:space="preserve">поточний ремонт об’єктів загального користування на міських </w:t>
      </w:r>
      <w:r w:rsidRPr="0099640C">
        <w:rPr>
          <w:lang w:val="uk-UA"/>
        </w:rPr>
        <w:t xml:space="preserve">кладовищах, а також пам’ятників та пам’ятних знаків по місту. </w:t>
      </w:r>
    </w:p>
    <w:p w:rsidR="00862B01" w:rsidRPr="0099640C" w:rsidRDefault="00862B01" w:rsidP="00862B01">
      <w:pPr>
        <w:ind w:right="-1" w:firstLine="540"/>
        <w:jc w:val="both"/>
      </w:pPr>
      <w:r w:rsidRPr="0099640C">
        <w:rPr>
          <w:lang w:val="uk-UA"/>
        </w:rPr>
        <w:t>Постійно здійснюється догляд за могилами видатних людей, та утр</w:t>
      </w:r>
      <w:r w:rsidR="008067C9">
        <w:rPr>
          <w:lang w:val="uk-UA"/>
        </w:rPr>
        <w:t>имання кладовищ міста в цілому.</w:t>
      </w:r>
    </w:p>
    <w:p w:rsidR="00862B01" w:rsidRPr="005C4424" w:rsidRDefault="00862B01" w:rsidP="00862B01">
      <w:pPr>
        <w:tabs>
          <w:tab w:val="left" w:pos="1035"/>
        </w:tabs>
        <w:ind w:right="-1"/>
        <w:jc w:val="both"/>
        <w:rPr>
          <w:lang w:val="uk-UA"/>
        </w:rPr>
      </w:pPr>
    </w:p>
    <w:p w:rsidR="00862B01" w:rsidRDefault="008C63A5" w:rsidP="00862B01">
      <w:pPr>
        <w:ind w:right="-1"/>
        <w:jc w:val="both"/>
        <w:rPr>
          <w:bCs/>
          <w:lang w:val="uk-UA"/>
        </w:rPr>
      </w:pPr>
      <w:r>
        <w:rPr>
          <w:lang w:val="uk-UA"/>
        </w:rPr>
        <w:t xml:space="preserve">В місті прийнята та діє </w:t>
      </w:r>
      <w:r w:rsidR="008067C9">
        <w:rPr>
          <w:lang w:val="uk-UA"/>
        </w:rPr>
        <w:t>Програма</w:t>
      </w:r>
      <w:r w:rsidR="00862B01" w:rsidRPr="005B616B">
        <w:rPr>
          <w:lang w:val="uk-UA"/>
        </w:rPr>
        <w:t xml:space="preserve"> </w:t>
      </w:r>
      <w:r w:rsidR="00862B01" w:rsidRPr="005B616B">
        <w:rPr>
          <w:bCs/>
          <w:lang w:val="uk-UA"/>
        </w:rPr>
        <w:t xml:space="preserve">підтримки об’єднань співвласників багатоквартирних будинків </w:t>
      </w:r>
      <w:r w:rsidR="00862B01">
        <w:rPr>
          <w:bCs/>
          <w:lang w:val="uk-UA"/>
        </w:rPr>
        <w:t xml:space="preserve"> та житлово-будівельних кооперативів </w:t>
      </w:r>
      <w:r w:rsidR="00862B01" w:rsidRPr="005B616B">
        <w:rPr>
          <w:bCs/>
          <w:lang w:val="uk-UA"/>
        </w:rPr>
        <w:t>на 2016-2018 роки</w:t>
      </w:r>
      <w:r w:rsidR="00862B01">
        <w:rPr>
          <w:bCs/>
          <w:lang w:val="uk-UA"/>
        </w:rPr>
        <w:t xml:space="preserve"> проведено співфінансування капітальних ремонтів шести  будинків на суму 725 тис. грн. (заміна вікон на енергозберігаючі: ЖБК «Промінь», ЖБК «Спутник», ОСББ «Житло-плюс», ОСББ «Весна-115», капітальний ремонт ліфтів: ЖБК «Райдуга», ЖБК «Пролісок»).</w:t>
      </w:r>
    </w:p>
    <w:p w:rsidR="008067C9" w:rsidRDefault="008067C9" w:rsidP="00862B01">
      <w:pPr>
        <w:ind w:right="-1" w:firstLine="540"/>
        <w:jc w:val="both"/>
        <w:rPr>
          <w:bCs/>
          <w:lang w:val="uk-UA"/>
        </w:rPr>
      </w:pPr>
      <w:r>
        <w:rPr>
          <w:bCs/>
          <w:lang w:val="uk-UA"/>
        </w:rPr>
        <w:t>Вшанована пам’ять та</w:t>
      </w:r>
      <w:r w:rsidR="00862B01">
        <w:rPr>
          <w:bCs/>
          <w:lang w:val="uk-UA"/>
        </w:rPr>
        <w:t xml:space="preserve"> встановлено пам’ятний знак «Воїнам-лубенцям, які загинули під час бойових дій в зоні АТО» на суму 408,8 тис. грн. </w:t>
      </w:r>
    </w:p>
    <w:p w:rsidR="008067C9" w:rsidRDefault="00862B01" w:rsidP="00862B01">
      <w:pPr>
        <w:ind w:right="-1" w:firstLine="540"/>
        <w:jc w:val="both"/>
        <w:rPr>
          <w:bCs/>
          <w:lang w:val="uk-UA"/>
        </w:rPr>
      </w:pPr>
      <w:r>
        <w:rPr>
          <w:bCs/>
          <w:lang w:val="uk-UA"/>
        </w:rPr>
        <w:t>Розпочато роботи з будівництва спортивного майданчика зі штучним</w:t>
      </w:r>
      <w:r w:rsidR="008067C9">
        <w:rPr>
          <w:bCs/>
          <w:lang w:val="uk-UA"/>
        </w:rPr>
        <w:t xml:space="preserve"> покриттям по вул. Грушевського.</w:t>
      </w:r>
    </w:p>
    <w:p w:rsidR="00862B01" w:rsidRDefault="008067C9" w:rsidP="00862B01">
      <w:pPr>
        <w:ind w:right="-1" w:firstLine="540"/>
        <w:jc w:val="both"/>
        <w:rPr>
          <w:bCs/>
          <w:lang w:val="uk-UA"/>
        </w:rPr>
      </w:pPr>
      <w:r>
        <w:rPr>
          <w:bCs/>
          <w:lang w:val="uk-UA"/>
        </w:rPr>
        <w:t xml:space="preserve">У </w:t>
      </w:r>
      <w:r w:rsidR="00862B01">
        <w:rPr>
          <w:bCs/>
          <w:lang w:val="uk-UA"/>
        </w:rPr>
        <w:t xml:space="preserve">2018 році </w:t>
      </w:r>
      <w:r>
        <w:rPr>
          <w:bCs/>
          <w:lang w:val="uk-UA"/>
        </w:rPr>
        <w:t xml:space="preserve">підготовлені </w:t>
      </w:r>
      <w:r w:rsidR="00862B01">
        <w:rPr>
          <w:bCs/>
          <w:lang w:val="uk-UA"/>
        </w:rPr>
        <w:t>наступні проекти, замовником яких є відділ житлово-комунального господарства та капітального будівництва:</w:t>
      </w:r>
    </w:p>
    <w:p w:rsidR="00862B01" w:rsidRDefault="00862B01" w:rsidP="00862B01">
      <w:pPr>
        <w:ind w:right="-1" w:firstLine="540"/>
        <w:jc w:val="both"/>
        <w:rPr>
          <w:bCs/>
          <w:lang w:val="uk-UA"/>
        </w:rPr>
      </w:pPr>
      <w:r>
        <w:rPr>
          <w:bCs/>
          <w:lang w:val="uk-UA"/>
        </w:rPr>
        <w:t>- будівництво дощової каналізації по вул. І. Франка;</w:t>
      </w:r>
    </w:p>
    <w:p w:rsidR="00862B01" w:rsidRDefault="00862B01" w:rsidP="00862B01">
      <w:pPr>
        <w:ind w:right="-1" w:firstLine="540"/>
        <w:jc w:val="both"/>
        <w:rPr>
          <w:bCs/>
          <w:lang w:val="uk-UA"/>
        </w:rPr>
      </w:pPr>
      <w:r>
        <w:rPr>
          <w:bCs/>
          <w:lang w:val="uk-UA"/>
        </w:rPr>
        <w:t>- розчистка русла р. Сула в зоні відпочинку «Водокачка»;</w:t>
      </w:r>
    </w:p>
    <w:p w:rsidR="00862B01" w:rsidRDefault="00862B01" w:rsidP="00862B01">
      <w:pPr>
        <w:ind w:right="-1" w:firstLine="540"/>
        <w:jc w:val="both"/>
        <w:rPr>
          <w:bCs/>
          <w:lang w:val="uk-UA"/>
        </w:rPr>
      </w:pPr>
      <w:r>
        <w:rPr>
          <w:bCs/>
          <w:lang w:val="uk-UA"/>
        </w:rPr>
        <w:t>- благоустрій прибудинкової території по вул. Чкалова,7;</w:t>
      </w:r>
    </w:p>
    <w:p w:rsidR="00862B01" w:rsidRDefault="00862B01" w:rsidP="00862B01">
      <w:pPr>
        <w:ind w:right="-1" w:firstLine="540"/>
        <w:jc w:val="both"/>
        <w:rPr>
          <w:bCs/>
          <w:lang w:val="uk-UA"/>
        </w:rPr>
      </w:pPr>
      <w:r>
        <w:rPr>
          <w:bCs/>
          <w:lang w:val="uk-UA"/>
        </w:rPr>
        <w:t>- благоустрій пам’ятника «</w:t>
      </w:r>
      <w:r>
        <w:rPr>
          <w:lang w:val="uk-UA"/>
        </w:rPr>
        <w:t>Чорнобильцям</w:t>
      </w:r>
      <w:r>
        <w:rPr>
          <w:bCs/>
          <w:lang w:val="uk-UA"/>
        </w:rPr>
        <w:t>»;</w:t>
      </w:r>
    </w:p>
    <w:p w:rsidR="00862B01" w:rsidRDefault="00862B01" w:rsidP="00862B01">
      <w:pPr>
        <w:ind w:right="-1" w:firstLine="540"/>
        <w:jc w:val="both"/>
        <w:rPr>
          <w:bCs/>
          <w:lang w:val="uk-UA"/>
        </w:rPr>
      </w:pPr>
      <w:r>
        <w:rPr>
          <w:bCs/>
          <w:lang w:val="uk-UA"/>
        </w:rPr>
        <w:t>- озеленення скверу  по вул. Вишневецьких;</w:t>
      </w:r>
    </w:p>
    <w:p w:rsidR="00862B01" w:rsidRDefault="00862B01" w:rsidP="00862B01">
      <w:pPr>
        <w:ind w:right="-1" w:firstLine="540"/>
        <w:jc w:val="both"/>
        <w:rPr>
          <w:bCs/>
          <w:lang w:val="uk-UA"/>
        </w:rPr>
      </w:pPr>
      <w:r>
        <w:rPr>
          <w:bCs/>
          <w:lang w:val="uk-UA"/>
        </w:rPr>
        <w:t>- ремонт дощової каналізації пров. вул. Гвардійської ;</w:t>
      </w:r>
    </w:p>
    <w:p w:rsidR="00862B01" w:rsidRDefault="00862B01" w:rsidP="00862B01">
      <w:pPr>
        <w:ind w:right="-1" w:firstLine="540"/>
        <w:jc w:val="both"/>
        <w:rPr>
          <w:bCs/>
          <w:lang w:val="uk-UA"/>
        </w:rPr>
      </w:pPr>
      <w:r>
        <w:rPr>
          <w:bCs/>
          <w:lang w:val="uk-UA"/>
        </w:rPr>
        <w:t>- капітальний ремонт дорожнього покриття вул. Монастирській;</w:t>
      </w:r>
    </w:p>
    <w:p w:rsidR="00862B01" w:rsidRDefault="00862B01" w:rsidP="00862B01">
      <w:pPr>
        <w:ind w:right="-1" w:firstLine="540"/>
        <w:jc w:val="both"/>
        <w:rPr>
          <w:bCs/>
          <w:lang w:val="uk-UA"/>
        </w:rPr>
      </w:pPr>
      <w:r>
        <w:rPr>
          <w:bCs/>
          <w:lang w:val="uk-UA"/>
        </w:rPr>
        <w:lastRenderedPageBreak/>
        <w:t>- капітальний ремонт дорожнього покриття вул. Гагаріна.</w:t>
      </w:r>
    </w:p>
    <w:p w:rsidR="00862B01" w:rsidRDefault="00862B01" w:rsidP="00B553E4">
      <w:pPr>
        <w:ind w:firstLine="720"/>
        <w:jc w:val="both"/>
        <w:rPr>
          <w:b/>
          <w:u w:val="single"/>
          <w:lang w:val="uk-UA"/>
        </w:rPr>
      </w:pPr>
    </w:p>
    <w:p w:rsidR="00C847FD" w:rsidRPr="00B553E4" w:rsidRDefault="00B553E4" w:rsidP="00B553E4">
      <w:pPr>
        <w:ind w:firstLine="720"/>
        <w:jc w:val="both"/>
        <w:rPr>
          <w:b/>
          <w:u w:val="single"/>
          <w:lang w:val="uk-UA"/>
        </w:rPr>
      </w:pPr>
      <w:r>
        <w:rPr>
          <w:b/>
          <w:u w:val="single"/>
          <w:lang w:val="uk-UA"/>
        </w:rPr>
        <w:t>Соціальний захист населення</w:t>
      </w:r>
    </w:p>
    <w:p w:rsidR="00151D3C" w:rsidRDefault="00151D3C" w:rsidP="00151D3C">
      <w:pPr>
        <w:jc w:val="center"/>
        <w:rPr>
          <w:lang w:val="uk-UA"/>
        </w:rPr>
      </w:pPr>
    </w:p>
    <w:p w:rsidR="00151D3C" w:rsidRDefault="00151D3C" w:rsidP="00151D3C">
      <w:pPr>
        <w:shd w:val="clear" w:color="auto" w:fill="FFFFFF"/>
        <w:jc w:val="both"/>
        <w:rPr>
          <w:lang w:val="uk-UA"/>
        </w:rPr>
      </w:pPr>
      <w:r>
        <w:rPr>
          <w:b/>
          <w:i/>
          <w:u w:val="single"/>
          <w:lang w:val="uk-UA"/>
        </w:rPr>
        <w:t>Заробітна плата по місту Лубни</w:t>
      </w:r>
    </w:p>
    <w:p w:rsidR="00151D3C" w:rsidRDefault="00151D3C" w:rsidP="00151D3C">
      <w:pPr>
        <w:shd w:val="clear" w:color="auto" w:fill="FFFFFF"/>
        <w:ind w:firstLine="708"/>
        <w:jc w:val="both"/>
        <w:rPr>
          <w:lang w:val="uk-UA"/>
        </w:rPr>
      </w:pPr>
    </w:p>
    <w:p w:rsidR="00151D3C" w:rsidRDefault="00151D3C" w:rsidP="00151D3C">
      <w:pPr>
        <w:shd w:val="clear" w:color="auto" w:fill="FFFFFF"/>
        <w:ind w:firstLine="708"/>
        <w:jc w:val="both"/>
        <w:rPr>
          <w:lang w:val="uk-UA"/>
        </w:rPr>
      </w:pPr>
      <w:r>
        <w:rPr>
          <w:lang w:val="uk-UA"/>
        </w:rPr>
        <w:t>Номінальна заробітна плата одного штатного працівника станом на 01.07.2018 по місту Лубни становить 6340,0 грн., що менше від середнього розміру по області на 1888,0 грн. та більше в порівнянні з аналогічним періодом 2017 року на 1290,0 грн., або 20,3%.</w:t>
      </w:r>
    </w:p>
    <w:p w:rsidR="00151D3C" w:rsidRDefault="00151D3C" w:rsidP="00151D3C">
      <w:pPr>
        <w:shd w:val="clear" w:color="auto" w:fill="FFFFFF"/>
        <w:ind w:firstLine="708"/>
        <w:jc w:val="both"/>
        <w:rPr>
          <w:lang w:val="uk-UA"/>
        </w:rPr>
      </w:pPr>
      <w:r>
        <w:rPr>
          <w:lang w:val="uk-UA"/>
        </w:rPr>
        <w:t>Станом  на 01.01.2018 року середня заробітна плата становила по місту  – 5767,0 грн.(середньообласний показник – 7362,0 грн.), що більше порівняно з 01.01.2017 на 1124,0 грн. або 19,5%</w:t>
      </w:r>
    </w:p>
    <w:p w:rsidR="00151D3C" w:rsidRDefault="00151D3C" w:rsidP="00151D3C">
      <w:pPr>
        <w:shd w:val="clear" w:color="auto" w:fill="FFFFFF"/>
        <w:jc w:val="both"/>
        <w:rPr>
          <w:lang w:val="uk-UA"/>
        </w:rPr>
      </w:pPr>
    </w:p>
    <w:p w:rsidR="00151D3C" w:rsidRDefault="00151D3C" w:rsidP="00151D3C">
      <w:pPr>
        <w:shd w:val="clear" w:color="auto" w:fill="FFFFFF"/>
        <w:jc w:val="both"/>
        <w:rPr>
          <w:lang w:val="uk-UA"/>
        </w:rPr>
      </w:pPr>
    </w:p>
    <w:p w:rsidR="00151D3C" w:rsidRDefault="00151D3C" w:rsidP="00151D3C">
      <w:pPr>
        <w:shd w:val="clear" w:color="auto" w:fill="FFFFFF"/>
        <w:jc w:val="both"/>
        <w:rPr>
          <w:lang w:val="uk-UA"/>
        </w:rPr>
      </w:pPr>
      <w:r>
        <w:rPr>
          <w:noProof/>
        </w:rPr>
        <w:drawing>
          <wp:inline distT="0" distB="0" distL="0" distR="0">
            <wp:extent cx="5705475" cy="1962150"/>
            <wp:effectExtent l="0" t="0" r="0" b="0"/>
            <wp:docPr id="47" name="Диаграмма 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51D3C" w:rsidRDefault="00151D3C" w:rsidP="00151D3C">
      <w:pPr>
        <w:tabs>
          <w:tab w:val="left" w:pos="540"/>
        </w:tabs>
        <w:jc w:val="both"/>
        <w:rPr>
          <w:lang w:val="uk-UA"/>
        </w:rPr>
      </w:pPr>
      <w:r>
        <w:rPr>
          <w:lang w:val="uk-UA"/>
        </w:rPr>
        <w:tab/>
        <w:t>Станом на 01.01.2019року заборгованість з виплати заробітної плати на підприємствах м. Лубни відсутня.Завдяки проведеній роботі в серпні 2</w:t>
      </w:r>
      <w:r w:rsidR="00B553E4">
        <w:rPr>
          <w:lang w:val="uk-UA"/>
        </w:rPr>
        <w:t>018року погашено 48,3 тис.грн. з</w:t>
      </w:r>
      <w:r>
        <w:rPr>
          <w:lang w:val="uk-UA"/>
        </w:rPr>
        <w:t>аборгованості і станом на 01.09.2018 року заборгованість ліквідовано в повному обсязі.</w:t>
      </w:r>
    </w:p>
    <w:p w:rsidR="00151D3C" w:rsidRDefault="00151D3C" w:rsidP="00151D3C">
      <w:pPr>
        <w:pStyle w:val="a9"/>
        <w:ind w:firstLine="708"/>
        <w:jc w:val="both"/>
        <w:rPr>
          <w:sz w:val="28"/>
          <w:szCs w:val="28"/>
          <w:lang w:val="uk-UA"/>
        </w:rPr>
      </w:pPr>
      <w:r>
        <w:rPr>
          <w:sz w:val="28"/>
          <w:szCs w:val="28"/>
          <w:lang w:val="uk-UA"/>
        </w:rPr>
        <w:t xml:space="preserve">В поточному році проведено 3 засідання комісії з питань погашення заборгованості з виплати заробітної плати, на яких заслухані звіти керівників підприємств, на яких  порушено терміни виплати поточної заробітної плати. </w:t>
      </w:r>
    </w:p>
    <w:p w:rsidR="00151D3C" w:rsidRDefault="00151D3C" w:rsidP="00151D3C">
      <w:pPr>
        <w:shd w:val="clear" w:color="auto" w:fill="FFFFFF"/>
        <w:jc w:val="both"/>
        <w:rPr>
          <w:lang w:val="uk-UA"/>
        </w:rPr>
      </w:pPr>
    </w:p>
    <w:p w:rsidR="00151D3C" w:rsidRDefault="00151D3C" w:rsidP="00151D3C">
      <w:pPr>
        <w:shd w:val="clear" w:color="auto" w:fill="FFFFFF"/>
        <w:jc w:val="both"/>
        <w:rPr>
          <w:lang w:val="uk-UA"/>
        </w:rPr>
      </w:pPr>
      <w:r>
        <w:rPr>
          <w:b/>
          <w:i/>
          <w:u w:val="single"/>
          <w:lang w:val="uk-UA"/>
        </w:rPr>
        <w:t>Нарахування субсидій та надання пільг на житлово-комунальні послуги</w:t>
      </w:r>
    </w:p>
    <w:p w:rsidR="00151D3C" w:rsidRDefault="00151D3C" w:rsidP="00151D3C">
      <w:pPr>
        <w:tabs>
          <w:tab w:val="left" w:pos="540"/>
        </w:tabs>
        <w:jc w:val="both"/>
        <w:rPr>
          <w:lang w:val="uk-UA"/>
        </w:rPr>
      </w:pPr>
    </w:p>
    <w:p w:rsidR="00151D3C" w:rsidRDefault="00151D3C" w:rsidP="00151D3C">
      <w:pPr>
        <w:ind w:firstLine="708"/>
        <w:jc w:val="both"/>
        <w:rPr>
          <w:lang w:val="uk-UA"/>
        </w:rPr>
      </w:pPr>
      <w:r>
        <w:rPr>
          <w:lang w:val="uk-UA"/>
        </w:rPr>
        <w:t>Головним механізмом забезпечення соціального захисту населення в умовах підвищення цін та тарифів на житлово–комунальні послуги є програма житлових субсидій, яка гарантує малозабезпеченим громадянам стабільність витрат на оплату житлово-комунальних послуг незалежно від зміни їхньої вартості.</w:t>
      </w:r>
    </w:p>
    <w:p w:rsidR="00151D3C" w:rsidRDefault="00151D3C" w:rsidP="00151D3C">
      <w:pPr>
        <w:ind w:firstLine="708"/>
        <w:jc w:val="both"/>
        <w:rPr>
          <w:lang w:val="uk-UA"/>
        </w:rPr>
      </w:pPr>
      <w:r>
        <w:rPr>
          <w:lang w:val="uk-UA"/>
        </w:rPr>
        <w:t xml:space="preserve">Протягом 2018 року призначено субсидій на оплату житлово-комунальних послуг на суму 111733,4 тис.грн., що в середньому на сім’ю складає 982,5 грн. Сума нарахувань в порівнянні з аналогічним періодом 2017 року зменшилась на 36%. </w:t>
      </w:r>
    </w:p>
    <w:p w:rsidR="00151D3C" w:rsidRDefault="00151D3C" w:rsidP="00151D3C">
      <w:pPr>
        <w:jc w:val="both"/>
        <w:rPr>
          <w:lang w:val="uk-UA"/>
        </w:rPr>
      </w:pPr>
      <w:r>
        <w:rPr>
          <w:lang w:val="uk-UA"/>
        </w:rPr>
        <w:lastRenderedPageBreak/>
        <w:tab/>
        <w:t>Призначено субсидію на тверде паливо та скраплений газ готівкою у 2018р. 50 сім’ям на суму 177,1тис.грн, що в середньому складає 3542 грн. на сім’ю, у 2017 р. 60 сім’ям на суму 180,3 тис.грн., що в середньому складає 3005 грн. на сім’ю.</w:t>
      </w:r>
    </w:p>
    <w:p w:rsidR="00151D3C" w:rsidRDefault="00151D3C" w:rsidP="00151D3C">
      <w:pPr>
        <w:ind w:firstLine="708"/>
        <w:jc w:val="both"/>
        <w:rPr>
          <w:lang w:val="uk-UA"/>
        </w:rPr>
      </w:pPr>
      <w:r>
        <w:rPr>
          <w:lang w:val="uk-UA"/>
        </w:rPr>
        <w:t>Субсидією на житлово–комунальні послуги в місті користується 9525 сімей, що на 5 тис.сімей менше ніж в аналогічному періоді 2017 року, із них 50% складають пенсіонери, інваліди, ветерани війни, праці.</w:t>
      </w:r>
    </w:p>
    <w:p w:rsidR="00151D3C" w:rsidRDefault="00151D3C" w:rsidP="00151D3C">
      <w:pPr>
        <w:ind w:firstLine="708"/>
        <w:jc w:val="both"/>
      </w:pPr>
      <w:r>
        <w:rPr>
          <w:lang w:val="uk-UA"/>
        </w:rPr>
        <w:t>Комісією по призначенню всіх видів державних допомог, пільг розглянуто 5906 заяв, надано субсидію 4225 сім’ям, що складає 18% від загальної суми призначеної субсидії.</w:t>
      </w:r>
    </w:p>
    <w:p w:rsidR="00151D3C" w:rsidRDefault="00151D3C" w:rsidP="008C63A5">
      <w:pPr>
        <w:jc w:val="both"/>
        <w:rPr>
          <w:lang w:val="uk-UA"/>
        </w:rPr>
      </w:pPr>
    </w:p>
    <w:p w:rsidR="00151D3C" w:rsidRDefault="00151D3C" w:rsidP="00151D3C">
      <w:pPr>
        <w:ind w:firstLine="708"/>
        <w:jc w:val="both"/>
        <w:rPr>
          <w:lang w:val="uk-UA"/>
        </w:rPr>
      </w:pPr>
      <w:r>
        <w:rPr>
          <w:noProof/>
        </w:rPr>
        <w:drawing>
          <wp:inline distT="0" distB="0" distL="0" distR="0">
            <wp:extent cx="5781675" cy="2600325"/>
            <wp:effectExtent l="0" t="0" r="0" b="0"/>
            <wp:docPr id="24" name="Диаграмма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51D3C" w:rsidRDefault="00151D3C" w:rsidP="00151D3C">
      <w:pPr>
        <w:ind w:firstLine="708"/>
        <w:jc w:val="both"/>
        <w:rPr>
          <w:lang w:val="uk-UA"/>
        </w:rPr>
      </w:pPr>
      <w:r>
        <w:rPr>
          <w:lang w:val="uk-UA"/>
        </w:rPr>
        <w:t>Протягом неопалювального періоду у 2018 році субсидією користувалось 7063 домогосподарства при середньому розмірі субсидії 124,5 грн., що на 80 грн. менше 2017 року.</w:t>
      </w:r>
    </w:p>
    <w:p w:rsidR="00151D3C" w:rsidRDefault="00151D3C" w:rsidP="00151D3C">
      <w:pPr>
        <w:ind w:firstLine="708"/>
        <w:jc w:val="both"/>
        <w:rPr>
          <w:lang w:val="uk-UA"/>
        </w:rPr>
      </w:pPr>
      <w:r>
        <w:rPr>
          <w:lang w:val="uk-UA"/>
        </w:rPr>
        <w:t>На опалювальний період 2018 року нарахована субсидія 9525 домогосподарствам при середньому розмірі 1331,3 грн., що на 402,75 грн. більше 2017 року. При цьому розмір плати за житлово-комунальні послуги через зменшення норм споживання, при одночасному зростанні тарифів, зменшився в середньому на 313 грн.</w:t>
      </w:r>
    </w:p>
    <w:p w:rsidR="00151D3C" w:rsidRDefault="00151D3C" w:rsidP="00151D3C">
      <w:pPr>
        <w:tabs>
          <w:tab w:val="left" w:pos="720"/>
        </w:tabs>
        <w:jc w:val="both"/>
        <w:rPr>
          <w:lang w:val="uk-UA"/>
        </w:rPr>
      </w:pPr>
      <w:r>
        <w:rPr>
          <w:lang w:val="uk-UA"/>
        </w:rPr>
        <w:tab/>
        <w:t>Протягом 2018 року надано пільги з оплати житлово-комунальних послуг на 19957,7тис.грн.:</w:t>
      </w:r>
    </w:p>
    <w:p w:rsidR="00151D3C" w:rsidRDefault="00151D3C" w:rsidP="001C65DB">
      <w:pPr>
        <w:numPr>
          <w:ilvl w:val="0"/>
          <w:numId w:val="17"/>
        </w:numPr>
        <w:suppressAutoHyphens/>
        <w:ind w:left="360"/>
        <w:jc w:val="both"/>
        <w:rPr>
          <w:lang w:val="uk-UA"/>
        </w:rPr>
      </w:pPr>
      <w:r>
        <w:rPr>
          <w:lang w:val="uk-UA"/>
        </w:rPr>
        <w:t>2007 ветеранам війни на суму 16624,8 тис.грн.;</w:t>
      </w:r>
    </w:p>
    <w:p w:rsidR="00151D3C" w:rsidRDefault="00151D3C" w:rsidP="001C65DB">
      <w:pPr>
        <w:numPr>
          <w:ilvl w:val="0"/>
          <w:numId w:val="17"/>
        </w:numPr>
        <w:suppressAutoHyphens/>
        <w:ind w:left="360"/>
        <w:jc w:val="both"/>
        <w:rPr>
          <w:lang w:val="uk-UA"/>
        </w:rPr>
      </w:pPr>
      <w:r>
        <w:rPr>
          <w:lang w:val="uk-UA"/>
        </w:rPr>
        <w:t>2414 дітям війни на суму 598,7тис.грн.;</w:t>
      </w:r>
    </w:p>
    <w:p w:rsidR="00151D3C" w:rsidRDefault="00151D3C" w:rsidP="001C65DB">
      <w:pPr>
        <w:numPr>
          <w:ilvl w:val="0"/>
          <w:numId w:val="17"/>
        </w:numPr>
        <w:suppressAutoHyphens/>
        <w:ind w:left="360"/>
        <w:jc w:val="both"/>
        <w:rPr>
          <w:lang w:val="uk-UA"/>
        </w:rPr>
      </w:pPr>
      <w:r>
        <w:rPr>
          <w:lang w:val="uk-UA"/>
        </w:rPr>
        <w:t>496 особам, що постраждали внаслідок аварії на ЧАЕС на суму 1237,4 тис.грн.;</w:t>
      </w:r>
    </w:p>
    <w:p w:rsidR="00151D3C" w:rsidRDefault="00151D3C" w:rsidP="001C65DB">
      <w:pPr>
        <w:numPr>
          <w:ilvl w:val="0"/>
          <w:numId w:val="17"/>
        </w:numPr>
        <w:suppressAutoHyphens/>
        <w:ind w:left="360"/>
        <w:jc w:val="both"/>
        <w:rPr>
          <w:lang w:val="uk-UA"/>
        </w:rPr>
      </w:pPr>
      <w:r>
        <w:rPr>
          <w:lang w:val="uk-UA"/>
        </w:rPr>
        <w:t>397 ветеранам військової служби, органів внутрішніх справ та їх вдовам на суму 499,9тис.грн.;</w:t>
      </w:r>
    </w:p>
    <w:p w:rsidR="00151D3C" w:rsidRDefault="00151D3C" w:rsidP="001C65DB">
      <w:pPr>
        <w:numPr>
          <w:ilvl w:val="0"/>
          <w:numId w:val="17"/>
        </w:numPr>
        <w:suppressAutoHyphens/>
        <w:ind w:left="360"/>
        <w:jc w:val="both"/>
        <w:rPr>
          <w:lang w:val="uk-UA"/>
        </w:rPr>
      </w:pPr>
      <w:r>
        <w:rPr>
          <w:lang w:val="uk-UA"/>
        </w:rPr>
        <w:t xml:space="preserve"> реабілітованій особі та жертвам нацистських переслідувань на суму 0,7 тис.грн.;</w:t>
      </w:r>
    </w:p>
    <w:p w:rsidR="00151D3C" w:rsidRDefault="00151D3C" w:rsidP="001C65DB">
      <w:pPr>
        <w:numPr>
          <w:ilvl w:val="0"/>
          <w:numId w:val="17"/>
        </w:numPr>
        <w:suppressAutoHyphens/>
        <w:ind w:left="360"/>
        <w:jc w:val="both"/>
        <w:rPr>
          <w:lang w:val="uk-UA"/>
        </w:rPr>
      </w:pPr>
      <w:r>
        <w:rPr>
          <w:lang w:val="uk-UA"/>
        </w:rPr>
        <w:t>76 інвалідам військової служби, пенсіонерам СБУ, служби цивільного захисту, сім’ям загиблих військовослужбовців на суму 716,8 тис.грн.;</w:t>
      </w:r>
    </w:p>
    <w:p w:rsidR="00151D3C" w:rsidRDefault="00151D3C" w:rsidP="00151D3C">
      <w:pPr>
        <w:ind w:left="360" w:firstLine="360"/>
        <w:jc w:val="both"/>
        <w:rPr>
          <w:lang w:val="uk-UA"/>
        </w:rPr>
      </w:pPr>
      <w:r>
        <w:rPr>
          <w:lang w:val="uk-UA"/>
        </w:rPr>
        <w:t>-79 багатодітним сім’ям на суму 279,4 тис.грн.;</w:t>
      </w:r>
    </w:p>
    <w:p w:rsidR="00151D3C" w:rsidRDefault="00151D3C" w:rsidP="00151D3C">
      <w:pPr>
        <w:ind w:firstLine="360"/>
        <w:jc w:val="both"/>
        <w:rPr>
          <w:lang w:val="uk-UA"/>
        </w:rPr>
      </w:pPr>
      <w:r>
        <w:rPr>
          <w:lang w:val="uk-UA"/>
        </w:rPr>
        <w:lastRenderedPageBreak/>
        <w:t xml:space="preserve">За рахунок коштів місцевого бюджету відшкодовано пільг: </w:t>
      </w:r>
    </w:p>
    <w:p w:rsidR="00151D3C" w:rsidRDefault="00151D3C" w:rsidP="00151D3C">
      <w:pPr>
        <w:ind w:firstLine="360"/>
        <w:jc w:val="both"/>
        <w:rPr>
          <w:lang w:val="uk-UA"/>
        </w:rPr>
      </w:pPr>
      <w:r>
        <w:rPr>
          <w:lang w:val="uk-UA"/>
        </w:rPr>
        <w:t>- на послуги зв’язку 524,3 тис.грн.;</w:t>
      </w:r>
    </w:p>
    <w:p w:rsidR="00151D3C" w:rsidRDefault="00151D3C" w:rsidP="00151D3C">
      <w:pPr>
        <w:ind w:firstLine="360"/>
        <w:jc w:val="both"/>
        <w:rPr>
          <w:lang w:val="uk-UA"/>
        </w:rPr>
      </w:pPr>
      <w:r>
        <w:rPr>
          <w:lang w:val="uk-UA"/>
        </w:rPr>
        <w:t xml:space="preserve"> - за проїзд автомобільним транспортом окремих категорій громадян 1852,0 тис.грн.;</w:t>
      </w:r>
    </w:p>
    <w:p w:rsidR="00151D3C" w:rsidRDefault="00151D3C" w:rsidP="00151D3C">
      <w:pPr>
        <w:ind w:firstLine="360"/>
        <w:jc w:val="both"/>
        <w:rPr>
          <w:lang w:val="uk-UA"/>
        </w:rPr>
      </w:pPr>
      <w:r>
        <w:rPr>
          <w:lang w:val="uk-UA"/>
        </w:rPr>
        <w:t xml:space="preserve"> - за проїзд залізничним транспортом окремих категорій громадян 639,9 тис.грн.</w:t>
      </w:r>
    </w:p>
    <w:p w:rsidR="00151D3C" w:rsidRDefault="00151D3C" w:rsidP="00151D3C">
      <w:pPr>
        <w:ind w:left="360"/>
        <w:jc w:val="both"/>
        <w:rPr>
          <w:lang w:val="uk-UA"/>
        </w:rPr>
      </w:pPr>
    </w:p>
    <w:p w:rsidR="00151D3C" w:rsidRDefault="00151D3C" w:rsidP="00151D3C">
      <w:pPr>
        <w:shd w:val="clear" w:color="auto" w:fill="FFFFFF"/>
        <w:jc w:val="both"/>
        <w:rPr>
          <w:lang w:val="uk-UA"/>
        </w:rPr>
      </w:pPr>
      <w:r>
        <w:rPr>
          <w:b/>
          <w:i/>
          <w:u w:val="single"/>
          <w:lang w:val="uk-UA"/>
        </w:rPr>
        <w:t>Виплата державних соціальних допомог та компенсацій</w:t>
      </w:r>
    </w:p>
    <w:p w:rsidR="00151D3C" w:rsidRDefault="00151D3C" w:rsidP="00151D3C">
      <w:pPr>
        <w:tabs>
          <w:tab w:val="left" w:pos="540"/>
        </w:tabs>
        <w:jc w:val="both"/>
        <w:rPr>
          <w:lang w:val="uk-UA"/>
        </w:rPr>
      </w:pPr>
    </w:p>
    <w:p w:rsidR="00151D3C" w:rsidRDefault="00151D3C" w:rsidP="00151D3C">
      <w:pPr>
        <w:ind w:firstLine="708"/>
        <w:jc w:val="both"/>
        <w:rPr>
          <w:lang w:val="uk-UA"/>
        </w:rPr>
      </w:pPr>
      <w:r>
        <w:rPr>
          <w:lang w:val="uk-UA"/>
        </w:rPr>
        <w:t>Діяльність управління соціального захисту населення спрямована на реалізацію державної політики щодо своєчасності призначення і виплати державних соціальних допомог.</w:t>
      </w:r>
    </w:p>
    <w:p w:rsidR="00151D3C" w:rsidRDefault="00151D3C" w:rsidP="00151D3C">
      <w:pPr>
        <w:ind w:firstLine="708"/>
        <w:jc w:val="both"/>
        <w:rPr>
          <w:lang w:val="uk-UA"/>
        </w:rPr>
      </w:pPr>
      <w:r>
        <w:rPr>
          <w:lang w:val="uk-UA"/>
        </w:rPr>
        <w:t>Відповідно до Законів України «Про державну допомогу сім’ям з дітьми» та «Про державну соціальну допомогу малозабезпеченим сім’ям» станом на  01.01,2019року отримували державні соціальні допомоги:</w:t>
      </w:r>
    </w:p>
    <w:p w:rsidR="00151D3C" w:rsidRDefault="00151D3C" w:rsidP="001C65DB">
      <w:pPr>
        <w:numPr>
          <w:ilvl w:val="0"/>
          <w:numId w:val="17"/>
        </w:numPr>
        <w:suppressAutoHyphens/>
        <w:jc w:val="both"/>
        <w:rPr>
          <w:lang w:val="uk-UA"/>
        </w:rPr>
      </w:pPr>
      <w:r>
        <w:rPr>
          <w:lang w:val="uk-UA"/>
        </w:rPr>
        <w:t>281 особа- у зв’язку з вагітністю та пологами – на суму 391,4 тис.грн.;</w:t>
      </w:r>
    </w:p>
    <w:p w:rsidR="00151D3C" w:rsidRDefault="00151D3C" w:rsidP="001C65DB">
      <w:pPr>
        <w:numPr>
          <w:ilvl w:val="0"/>
          <w:numId w:val="17"/>
        </w:numPr>
        <w:suppressAutoHyphens/>
        <w:jc w:val="both"/>
        <w:rPr>
          <w:lang w:val="uk-UA"/>
        </w:rPr>
      </w:pPr>
      <w:r>
        <w:rPr>
          <w:lang w:val="uk-UA"/>
        </w:rPr>
        <w:t>1734  сім”ї – одноразову допомогу при народження дитини на суму 16217,7тис.грн.;</w:t>
      </w:r>
    </w:p>
    <w:p w:rsidR="00151D3C" w:rsidRDefault="00151D3C" w:rsidP="001C65DB">
      <w:pPr>
        <w:numPr>
          <w:ilvl w:val="0"/>
          <w:numId w:val="17"/>
        </w:numPr>
        <w:suppressAutoHyphens/>
        <w:jc w:val="both"/>
        <w:rPr>
          <w:lang w:val="uk-UA"/>
        </w:rPr>
      </w:pPr>
      <w:r>
        <w:rPr>
          <w:lang w:val="uk-UA"/>
        </w:rPr>
        <w:t>45 сім’ям, в яких виховуються діти, які знаходяться під опікою чи піклуванням призначена допомога на суму 2255,7 тис.грн. Допомога призначається в розмірі, що становить 2 прожиткових мінімуми для дитини відповідного вік</w:t>
      </w:r>
    </w:p>
    <w:p w:rsidR="00151D3C" w:rsidRDefault="00151D3C" w:rsidP="00151D3C">
      <w:pPr>
        <w:ind w:firstLine="708"/>
        <w:jc w:val="both"/>
        <w:rPr>
          <w:lang w:val="uk-UA"/>
        </w:rPr>
      </w:pPr>
      <w:r>
        <w:rPr>
          <w:lang w:val="uk-UA"/>
        </w:rPr>
        <w:t>Відповідно до Постанови Кабінету Міністрів України №106 від 06.02.2006 року «Про затвердження Порядку призначення і виплати державної соціальної допомоги на дітей сиріт та дітей, позбавлених батьківського піклування, голкового забезпечення  батькам - вихователям і прийомним батькам за наданням соціальних послуг у дитячих будинках сімейного типу та прийомних сім’ях за принципом “гроші ходять за дитиною” призначена та виплачена державна соціальна допомога 13 дітям, які виховують у прийомних сім’ях та грошове забезпечення прийомним батькам на загальну суму 1235,9 тис.грн.</w:t>
      </w:r>
    </w:p>
    <w:p w:rsidR="00151D3C" w:rsidRDefault="00151D3C" w:rsidP="00151D3C">
      <w:pPr>
        <w:ind w:firstLine="708"/>
        <w:jc w:val="both"/>
        <w:rPr>
          <w:lang w:val="uk-UA"/>
        </w:rPr>
      </w:pPr>
      <w:r>
        <w:rPr>
          <w:lang w:val="uk-UA"/>
        </w:rPr>
        <w:t>Відповідно до постанови Кабінету Міністрів України від 22.02.2006 р.№189 «Про затвердження Порядку призначення та виплати тимчасової державної допомоги дітям, батьки яких ухиляються від сплати аліментів, не мають можливості утримувати дитину або місце проживання їх невідоме» 22 сім”ї отримали тимчасову допомогу на дітей, батьки яких ухиляться від сплати аліментів на суму 125,1 тис.грн.</w:t>
      </w:r>
    </w:p>
    <w:p w:rsidR="00151D3C" w:rsidRDefault="00151D3C" w:rsidP="00151D3C">
      <w:pPr>
        <w:ind w:firstLine="708"/>
        <w:jc w:val="both"/>
        <w:rPr>
          <w:lang w:val="uk-UA"/>
        </w:rPr>
      </w:pPr>
      <w:r>
        <w:rPr>
          <w:lang w:val="uk-UA"/>
        </w:rPr>
        <w:t>Виплачена державна соціальна допомога 455 одиноким матерям на суму 7166,0 тис.грн., розмір допомоги залежить від одержаного доходу одинокої матері за попередні 6 місяців.</w:t>
      </w:r>
    </w:p>
    <w:p w:rsidR="00151D3C" w:rsidRDefault="00151D3C" w:rsidP="00151D3C">
      <w:pPr>
        <w:jc w:val="both"/>
        <w:rPr>
          <w:lang w:val="uk-UA"/>
        </w:rPr>
      </w:pPr>
      <w:r>
        <w:rPr>
          <w:lang w:val="uk-UA"/>
        </w:rPr>
        <w:t>Протягом  2018 року 422 малозабезпечені сім’ї отримали державну соціальну допомогу на суму 11432,6 тис.грн., середньомісячний розмір якої на сім’ю складає 2257,6 грн.</w:t>
      </w:r>
    </w:p>
    <w:p w:rsidR="00151D3C" w:rsidRDefault="00151D3C" w:rsidP="00151D3C">
      <w:pPr>
        <w:ind w:firstLine="708"/>
        <w:jc w:val="both"/>
        <w:rPr>
          <w:lang w:val="uk-UA"/>
        </w:rPr>
      </w:pPr>
      <w:r>
        <w:rPr>
          <w:lang w:val="uk-UA"/>
        </w:rPr>
        <w:t xml:space="preserve">Відповідно до Постанови Кабінету Міністрів України від 02.08.2000р. №11921 «Про надання щомісячної грошової допомоги малозабезпеченій особі, </w:t>
      </w:r>
      <w:r>
        <w:rPr>
          <w:lang w:val="uk-UA"/>
        </w:rPr>
        <w:lastRenderedPageBreak/>
        <w:t xml:space="preserve">яка проживає разом з інвалідом 1 чи 2 групи внаслідок психічного розкладу, який за висновком лікарської комісії медичного закладу потребує постійного стороннього догляду, на догляд за ним» 61 особа отримала допомогу на догляд за інвалідом 1 чи 2 групи, внаслідок психічного розкладу на суму 1261,8тис.грн. </w:t>
      </w:r>
    </w:p>
    <w:p w:rsidR="00151D3C" w:rsidRDefault="00151D3C" w:rsidP="00151D3C">
      <w:pPr>
        <w:ind w:firstLine="708"/>
        <w:jc w:val="both"/>
        <w:rPr>
          <w:lang w:val="uk-UA"/>
        </w:rPr>
      </w:pPr>
      <w:r>
        <w:rPr>
          <w:lang w:val="uk-UA"/>
        </w:rPr>
        <w:t>Відповідно до Закону України «Про державну соціальну допомогу інвалідам з дитинства та дітям - інвалідам»</w:t>
      </w:r>
    </w:p>
    <w:p w:rsidR="00151D3C" w:rsidRDefault="00151D3C" w:rsidP="001C65DB">
      <w:pPr>
        <w:numPr>
          <w:ilvl w:val="0"/>
          <w:numId w:val="18"/>
        </w:numPr>
        <w:suppressAutoHyphens/>
        <w:jc w:val="both"/>
        <w:rPr>
          <w:lang w:val="uk-UA"/>
        </w:rPr>
      </w:pPr>
      <w:r>
        <w:rPr>
          <w:lang w:val="uk-UA"/>
        </w:rPr>
        <w:t>751 особі призначено допомогу  на суму — 14651,6тис.грн.;</w:t>
      </w:r>
    </w:p>
    <w:p w:rsidR="00151D3C" w:rsidRDefault="00151D3C" w:rsidP="001C65DB">
      <w:pPr>
        <w:numPr>
          <w:ilvl w:val="0"/>
          <w:numId w:val="18"/>
        </w:numPr>
        <w:suppressAutoHyphens/>
        <w:jc w:val="both"/>
        <w:rPr>
          <w:lang w:val="uk-UA"/>
        </w:rPr>
      </w:pPr>
      <w:r>
        <w:rPr>
          <w:lang w:val="uk-UA"/>
        </w:rPr>
        <w:t>118 дітям - інвалідам з дитинства призначена надбавка на догляд.</w:t>
      </w:r>
    </w:p>
    <w:p w:rsidR="00151D3C" w:rsidRDefault="00151D3C" w:rsidP="00151D3C">
      <w:pPr>
        <w:ind w:firstLine="708"/>
        <w:jc w:val="both"/>
        <w:rPr>
          <w:lang w:val="uk-UA"/>
        </w:rPr>
      </w:pPr>
      <w:r>
        <w:rPr>
          <w:lang w:val="uk-UA"/>
        </w:rPr>
        <w:t>Згідно Постанови Кабінету Міністрів України № 832 від 26.07.1996р.   «Про компенсаційні виплати особі, яка доглядає за інвалідом 1 групи та 80- річною особою» призначено компенсаційні виплати 270 особам, які доглядають за інвалідом 1 групи та 80 річною особою на суму 82,2 тис.грн. Середньомісячний розмір допомоги становить 4 грн.80 коп., а з урахуванням індексації на сьогодні 31,76грн.</w:t>
      </w:r>
    </w:p>
    <w:p w:rsidR="00151D3C" w:rsidRDefault="00151D3C" w:rsidP="00151D3C">
      <w:pPr>
        <w:ind w:firstLine="708"/>
        <w:jc w:val="both"/>
        <w:rPr>
          <w:lang w:val="uk-UA"/>
        </w:rPr>
      </w:pPr>
      <w:r>
        <w:rPr>
          <w:lang w:val="uk-UA"/>
        </w:rPr>
        <w:t>На виконання постанови Кабінету Міністрів України №558 від 29.04.2004р. «Про затвердження Порядку призначення і виплати компенсацій фізичним особам, які надають соціальні послуги» 48 особам, котрі надають соціальні послуги, призначено та виплачено компенсацію на суму 97,5 тис.грн.</w:t>
      </w:r>
    </w:p>
    <w:p w:rsidR="00151D3C" w:rsidRDefault="00151D3C" w:rsidP="00151D3C">
      <w:pPr>
        <w:ind w:firstLine="708"/>
        <w:jc w:val="both"/>
        <w:rPr>
          <w:lang w:val="uk-UA"/>
        </w:rPr>
      </w:pPr>
      <w:r>
        <w:rPr>
          <w:lang w:val="uk-UA"/>
        </w:rPr>
        <w:t>Призначено компенсаційні виплати відповідно до Закону України «Про соціальний захист громадян, які постраждали від Чорнобильської катастрофи» 932 учасникам ліквідації аварії на ЧАЕС.</w:t>
      </w:r>
    </w:p>
    <w:p w:rsidR="00151D3C" w:rsidRDefault="00151D3C" w:rsidP="00151D3C">
      <w:pPr>
        <w:ind w:firstLine="708"/>
        <w:jc w:val="both"/>
        <w:rPr>
          <w:lang w:val="uk-UA"/>
        </w:rPr>
      </w:pPr>
      <w:r>
        <w:rPr>
          <w:lang w:val="uk-UA"/>
        </w:rPr>
        <w:t>Всього призначено та виплачено державних соціальних допомог понад 4,7 тисячі сімей на суму 57983,7 тис.грн.</w:t>
      </w:r>
    </w:p>
    <w:p w:rsidR="00151D3C" w:rsidRDefault="00151D3C" w:rsidP="00151D3C">
      <w:pPr>
        <w:jc w:val="both"/>
        <w:rPr>
          <w:lang w:val="uk-UA"/>
        </w:rPr>
      </w:pPr>
      <w:r>
        <w:rPr>
          <w:lang w:val="uk-UA"/>
        </w:rPr>
        <w:tab/>
        <w:t>Державними соціальними інспекторами проведено перевірку достовірності інформації про доходи та майновий стан отримувачів допомог шляхом запитів до Державної фіскальної служби та територіального сервісного центру 2018 році по 5373 особах. Проведено 737 обстежень у 2018 році  внутрішньо-переміщених осіб, та 5098 обстежень  з метою призначення всіх видів соціальних допомог.</w:t>
      </w:r>
    </w:p>
    <w:p w:rsidR="00151D3C" w:rsidRDefault="00151D3C" w:rsidP="00151D3C">
      <w:pPr>
        <w:tabs>
          <w:tab w:val="left" w:pos="540"/>
        </w:tabs>
        <w:jc w:val="both"/>
        <w:rPr>
          <w:lang w:val="uk-UA"/>
        </w:rPr>
      </w:pPr>
    </w:p>
    <w:p w:rsidR="00151D3C" w:rsidRDefault="00151D3C" w:rsidP="00151D3C">
      <w:pPr>
        <w:shd w:val="clear" w:color="auto" w:fill="FFFFFF"/>
        <w:jc w:val="both"/>
        <w:rPr>
          <w:lang w:val="uk-UA"/>
        </w:rPr>
      </w:pPr>
      <w:r>
        <w:rPr>
          <w:b/>
          <w:i/>
          <w:u w:val="single"/>
          <w:lang w:val="uk-UA"/>
        </w:rPr>
        <w:t>Забезпечення санаторно-курортним лікуванням пільгових категорій громадня</w:t>
      </w:r>
    </w:p>
    <w:p w:rsidR="00151D3C" w:rsidRDefault="00151D3C" w:rsidP="00151D3C">
      <w:pPr>
        <w:tabs>
          <w:tab w:val="left" w:pos="540"/>
        </w:tabs>
        <w:jc w:val="both"/>
        <w:rPr>
          <w:lang w:val="uk-UA"/>
        </w:rPr>
      </w:pPr>
    </w:p>
    <w:p w:rsidR="00151D3C" w:rsidRDefault="00151D3C" w:rsidP="00151D3C">
      <w:pPr>
        <w:tabs>
          <w:tab w:val="left" w:pos="540"/>
        </w:tabs>
        <w:jc w:val="both"/>
        <w:rPr>
          <w:lang w:val="uk-UA"/>
        </w:rPr>
      </w:pPr>
      <w:r>
        <w:rPr>
          <w:lang w:val="uk-UA"/>
        </w:rPr>
        <w:tab/>
        <w:t xml:space="preserve">В 2018 році відповідно до Закону України «Про статус ветеранів війни, гарантій їх  соціального захисту» безкоштовно в санаторно-курортних закладах Мінсоцполітики оздоровлено 45 ветеранів війни та 1 супровідна особа інваліда війни 1 групи, 26 осібінвалідів загального захворювання та з дитинства. </w:t>
      </w:r>
    </w:p>
    <w:p w:rsidR="00151D3C" w:rsidRDefault="00151D3C" w:rsidP="00151D3C">
      <w:pPr>
        <w:tabs>
          <w:tab w:val="left" w:pos="540"/>
        </w:tabs>
        <w:jc w:val="both"/>
        <w:rPr>
          <w:lang w:val="uk-UA"/>
        </w:rPr>
      </w:pPr>
      <w:r>
        <w:rPr>
          <w:lang w:val="uk-UA"/>
        </w:rPr>
        <w:tab/>
        <w:t>За рахунок коштів місцевого бюджету було укладено 18 договорів з санаторно-курортними закладами для інвалідів війни на суму 118,2 тис грн.</w:t>
      </w:r>
    </w:p>
    <w:p w:rsidR="00151D3C" w:rsidRDefault="00151D3C" w:rsidP="00151D3C">
      <w:pPr>
        <w:tabs>
          <w:tab w:val="left" w:pos="540"/>
        </w:tabs>
        <w:jc w:val="both"/>
        <w:rPr>
          <w:lang w:val="uk-UA"/>
        </w:rPr>
      </w:pPr>
      <w:r>
        <w:rPr>
          <w:lang w:val="uk-UA"/>
        </w:rPr>
        <w:t xml:space="preserve">За рахунок коштів державного бюджету протягом року були укладені договора із санаторно-курортними закладами на суму 273,2 тис.грн. де було оздоровлено 28осіб з інвалідністю загального захворювання та з дитинства, 1 супровідна особа інваліда 1 групи, 3особи з захворюванням хребта та спинного мозку. </w:t>
      </w:r>
    </w:p>
    <w:p w:rsidR="00151D3C" w:rsidRDefault="00151D3C" w:rsidP="00151D3C">
      <w:pPr>
        <w:tabs>
          <w:tab w:val="left" w:pos="540"/>
        </w:tabs>
        <w:jc w:val="both"/>
        <w:rPr>
          <w:lang w:val="uk-UA"/>
        </w:rPr>
      </w:pPr>
      <w:r>
        <w:rPr>
          <w:lang w:val="uk-UA"/>
        </w:rPr>
        <w:tab/>
        <w:t xml:space="preserve">У 2018 році було оздоровлено в санаторіях за вільним вибором 3 учасника бойових дій з числа АТО на суму 24,6тис. грн. </w:t>
      </w:r>
    </w:p>
    <w:p w:rsidR="00151D3C" w:rsidRDefault="00151D3C" w:rsidP="00151D3C">
      <w:pPr>
        <w:ind w:firstLine="708"/>
        <w:jc w:val="both"/>
        <w:rPr>
          <w:lang w:val="uk-UA"/>
        </w:rPr>
      </w:pPr>
      <w:r>
        <w:rPr>
          <w:lang w:val="uk-UA"/>
        </w:rPr>
        <w:lastRenderedPageBreak/>
        <w:t>В 2018 році виплачена компенсація на бензин та транспортне обслуговування 152 особ</w:t>
      </w:r>
      <w:r w:rsidR="00B553E4">
        <w:rPr>
          <w:lang w:val="uk-UA"/>
        </w:rPr>
        <w:t xml:space="preserve">ам </w:t>
      </w:r>
      <w:r>
        <w:rPr>
          <w:lang w:val="uk-UA"/>
        </w:rPr>
        <w:t>на суму 27,4 тис.грн., 81 особі з інвалідністю внаслідок війни виплачено компенсацію за невикористану путівку на суму 37,5 тис.грн.</w:t>
      </w:r>
    </w:p>
    <w:p w:rsidR="00151D3C" w:rsidRDefault="00151D3C" w:rsidP="00D44C9D">
      <w:pPr>
        <w:suppressAutoHyphens/>
        <w:ind w:firstLine="708"/>
        <w:jc w:val="both"/>
        <w:rPr>
          <w:lang w:val="uk-UA"/>
        </w:rPr>
      </w:pPr>
      <w:r>
        <w:rPr>
          <w:lang w:val="uk-UA"/>
        </w:rPr>
        <w:t>З метою забезпечення санаторно-курортними послугами осіб, постраждалих від аварії на ЧАЕС протягом 2018 року були укладені договора із санаторіями на суму 586,7 тис.грн., де було оздоровлено 86 осіб за раху</w:t>
      </w:r>
      <w:r w:rsidR="00D44C9D">
        <w:rPr>
          <w:lang w:val="uk-UA"/>
        </w:rPr>
        <w:t>нок коштів з державного бюджету</w:t>
      </w:r>
      <w:r>
        <w:rPr>
          <w:lang w:val="uk-UA"/>
        </w:rPr>
        <w:t>, 35 осіб з місцевого бюджету на суму 238,8 тис.грн. та 18 осіб за рахунок ко</w:t>
      </w:r>
      <w:r w:rsidR="00D44C9D">
        <w:rPr>
          <w:lang w:val="uk-UA"/>
        </w:rPr>
        <w:t xml:space="preserve">штів обласного бюджету на суму </w:t>
      </w:r>
      <w:r>
        <w:rPr>
          <w:lang w:val="uk-UA"/>
        </w:rPr>
        <w:t>122,8тис грн. Протягом 2017 р. було оздоровлено 106 осіб, постраждалих від аварії на ЧАЕС.</w:t>
      </w:r>
    </w:p>
    <w:p w:rsidR="00151D3C" w:rsidRDefault="00151D3C" w:rsidP="00151D3C">
      <w:pPr>
        <w:tabs>
          <w:tab w:val="left" w:pos="540"/>
        </w:tabs>
        <w:jc w:val="both"/>
        <w:rPr>
          <w:lang w:val="uk-UA"/>
        </w:rPr>
      </w:pPr>
      <w:r>
        <w:rPr>
          <w:lang w:val="uk-UA"/>
        </w:rPr>
        <w:tab/>
        <w:t>В 2018 р. з метою вшанування памяті  померлих чорнобильців до 32 річниці аварії на ЧАЕС були виділені к</w:t>
      </w:r>
      <w:r w:rsidR="00D44C9D">
        <w:rPr>
          <w:lang w:val="uk-UA"/>
        </w:rPr>
        <w:t>ошти з міського бюджету на суму</w:t>
      </w:r>
      <w:r>
        <w:rPr>
          <w:lang w:val="uk-UA"/>
        </w:rPr>
        <w:t xml:space="preserve"> 123,6 тис.грн. для надання матеріальної допомоги 202 вдовам померлих ліквідаторів в розмірі 400 грн.кожній та 107 сім’ям у складі яких є діти, постраждалі внаслідок аварії на Чорнобильській АЕС віком до18 років із розрахунку 400 грн. кожній дитині. </w:t>
      </w:r>
    </w:p>
    <w:p w:rsidR="00151D3C" w:rsidRDefault="00151D3C" w:rsidP="00151D3C">
      <w:pPr>
        <w:ind w:firstLine="360"/>
        <w:jc w:val="both"/>
        <w:rPr>
          <w:lang w:val="uk-UA"/>
        </w:rPr>
      </w:pPr>
      <w:r>
        <w:rPr>
          <w:lang w:val="uk-UA"/>
        </w:rPr>
        <w:t>Крім того в 2018 році особи з інвалідністю одержали 774 технічні та інші засоби реабілітації.</w:t>
      </w:r>
    </w:p>
    <w:p w:rsidR="00151D3C" w:rsidRDefault="00151D3C" w:rsidP="00151D3C">
      <w:pPr>
        <w:ind w:firstLine="360"/>
        <w:jc w:val="both"/>
        <w:rPr>
          <w:lang w:val="uk-UA"/>
        </w:rPr>
      </w:pPr>
      <w:r>
        <w:rPr>
          <w:lang w:val="uk-UA"/>
        </w:rPr>
        <w:t>У зв’язку з відзначенням Дня Перемоги проведена виплата одноразової грошової допомоги до 9 Травня за кошти державного бюджету 2163 ветеранам війни на суму 3975,0тис.грн.</w:t>
      </w:r>
    </w:p>
    <w:p w:rsidR="00151D3C" w:rsidRDefault="00151D3C" w:rsidP="00151D3C">
      <w:pPr>
        <w:jc w:val="both"/>
        <w:rPr>
          <w:lang w:val="uk-UA"/>
        </w:rPr>
      </w:pPr>
    </w:p>
    <w:p w:rsidR="00151D3C" w:rsidRDefault="00151D3C" w:rsidP="00151D3C">
      <w:pPr>
        <w:shd w:val="clear" w:color="auto" w:fill="FFFFFF"/>
        <w:jc w:val="both"/>
        <w:rPr>
          <w:lang w:val="uk-UA"/>
        </w:rPr>
      </w:pPr>
      <w:r>
        <w:rPr>
          <w:b/>
          <w:i/>
          <w:u w:val="single"/>
          <w:lang w:val="uk-UA"/>
        </w:rPr>
        <w:t>Надання соціальних послуг</w:t>
      </w:r>
    </w:p>
    <w:p w:rsidR="00151D3C" w:rsidRDefault="00151D3C" w:rsidP="00151D3C">
      <w:pPr>
        <w:jc w:val="both"/>
        <w:rPr>
          <w:lang w:val="uk-UA"/>
        </w:rPr>
      </w:pPr>
    </w:p>
    <w:p w:rsidR="00151D3C" w:rsidRDefault="00151D3C" w:rsidP="00151D3C">
      <w:pPr>
        <w:jc w:val="both"/>
        <w:rPr>
          <w:lang w:val="uk-UA"/>
        </w:rPr>
      </w:pPr>
      <w:r>
        <w:rPr>
          <w:lang w:val="uk-UA"/>
        </w:rPr>
        <w:t xml:space="preserve">Станом на 01.07.2016р. відповідно до постанови Кабінету Міністрів України від 23.12.2015 року №1093 «Про внесення змін до постанови Кабінету Міністрів України від 29 грудня 2009 №1417» та рішення сесії Лубенської міської ради від 17.06.2016 року до структури </w:t>
      </w:r>
      <w:r w:rsidRPr="00B553E4">
        <w:rPr>
          <w:u w:val="single"/>
          <w:lang w:val="uk-UA"/>
        </w:rPr>
        <w:t>територіального центру соціального обслуговування (надання соціальних послуг) Лубенської міської ради</w:t>
      </w:r>
      <w:r>
        <w:rPr>
          <w:lang w:val="uk-UA"/>
        </w:rPr>
        <w:t xml:space="preserve"> входять відділення: соціальної допомоги вдома, відділення денного перебування, відділення надання адресної натуральної та грошової допомоги. </w:t>
      </w:r>
    </w:p>
    <w:p w:rsidR="00151D3C" w:rsidRDefault="00151D3C" w:rsidP="00151D3C">
      <w:pPr>
        <w:ind w:firstLine="708"/>
        <w:jc w:val="both"/>
        <w:rPr>
          <w:lang w:val="uk-UA"/>
        </w:rPr>
      </w:pPr>
      <w:r>
        <w:rPr>
          <w:lang w:val="uk-UA"/>
        </w:rPr>
        <w:t>Станом на 01.01.2019 територіальним центром надано різних видів соціальних послуг 3500 пенсіонерам, в т.ч. 753 особам з інвалідністю.</w:t>
      </w:r>
    </w:p>
    <w:p w:rsidR="00151D3C" w:rsidRDefault="00151D3C" w:rsidP="00151D3C">
      <w:pPr>
        <w:ind w:firstLine="708"/>
        <w:jc w:val="both"/>
        <w:rPr>
          <w:lang w:val="uk-UA"/>
        </w:rPr>
      </w:pPr>
      <w:r>
        <w:rPr>
          <w:lang w:val="uk-UA"/>
        </w:rPr>
        <w:t>На обліку у відділенні соціальної допомоги вдома</w:t>
      </w:r>
      <w:r>
        <w:rPr>
          <w:b/>
          <w:lang w:val="uk-UA"/>
        </w:rPr>
        <w:t xml:space="preserve"> </w:t>
      </w:r>
      <w:r>
        <w:rPr>
          <w:lang w:val="uk-UA"/>
        </w:rPr>
        <w:t xml:space="preserve">перебуває 392 особи, які отримують у домашніх умовах комплекс соціально-побутових послуг </w:t>
      </w:r>
    </w:p>
    <w:p w:rsidR="00151D3C" w:rsidRDefault="00D44C9D" w:rsidP="00151D3C">
      <w:pPr>
        <w:shd w:val="clear" w:color="auto" w:fill="FFFFFF"/>
        <w:spacing w:line="240" w:lineRule="atLeast"/>
        <w:ind w:firstLine="708"/>
        <w:jc w:val="both"/>
        <w:rPr>
          <w:lang w:val="uk-UA"/>
        </w:rPr>
      </w:pPr>
      <w:r>
        <w:rPr>
          <w:lang w:val="uk-UA"/>
        </w:rPr>
        <w:t xml:space="preserve">Надається </w:t>
      </w:r>
      <w:r w:rsidR="00151D3C">
        <w:rPr>
          <w:lang w:val="uk-UA"/>
        </w:rPr>
        <w:t>послуга «Соціальне таксі» по перевезенню одиноких пенсіонерів та інвалідам. Протягом  2018 року послугою «соціального таксі» скористалася 21 особи, з них 14 осіб з інвалідністю.</w:t>
      </w:r>
    </w:p>
    <w:p w:rsidR="00151D3C" w:rsidRDefault="00151D3C" w:rsidP="00151D3C">
      <w:pPr>
        <w:shd w:val="clear" w:color="auto" w:fill="FFFFFF"/>
        <w:spacing w:line="240" w:lineRule="atLeast"/>
        <w:ind w:firstLine="708"/>
        <w:jc w:val="both"/>
        <w:rPr>
          <w:lang w:val="uk-UA"/>
        </w:rPr>
      </w:pPr>
      <w:r>
        <w:rPr>
          <w:lang w:val="uk-UA"/>
        </w:rPr>
        <w:t>Забезпечено перевезення дітей з інвалідністю до Центру соціальної реабілітації дітей-інвалідів, послугою на постійні умові користується 29 сімей з дітьми які мають інвалідність.</w:t>
      </w:r>
    </w:p>
    <w:p w:rsidR="00151D3C" w:rsidRDefault="00151D3C" w:rsidP="00151D3C">
      <w:pPr>
        <w:spacing w:line="240" w:lineRule="atLeast"/>
        <w:ind w:firstLine="708"/>
        <w:jc w:val="both"/>
        <w:rPr>
          <w:color w:val="000000"/>
          <w:lang w:val="uk-UA"/>
        </w:rPr>
      </w:pPr>
      <w:r>
        <w:rPr>
          <w:lang w:val="uk-UA"/>
        </w:rPr>
        <w:t xml:space="preserve">З метою доступності соціальних послуг, охоплення більшої чисельності осіб, задоволення їх потреб, а також вважаючи потреби тих осіб, які проживають у віддалених населених пунктах запроваджено надання соціальних послуг мультидисциплінарною командою. Протягом 2018 року соціальним </w:t>
      </w:r>
      <w:r>
        <w:rPr>
          <w:lang w:val="uk-UA"/>
        </w:rPr>
        <w:lastRenderedPageBreak/>
        <w:t xml:space="preserve">працівником, </w:t>
      </w:r>
      <w:r>
        <w:rPr>
          <w:color w:val="000000"/>
          <w:lang w:val="uk-UA"/>
        </w:rPr>
        <w:t xml:space="preserve"> перукарем, швачкою, сестрою медичною з масажу, соціальним педагогом (психологом), </w:t>
      </w:r>
      <w:r w:rsidR="00D44C9D">
        <w:rPr>
          <w:lang w:val="uk-UA"/>
        </w:rPr>
        <w:t>робітником</w:t>
      </w:r>
      <w:r>
        <w:rPr>
          <w:lang w:val="uk-UA"/>
        </w:rPr>
        <w:t xml:space="preserve"> з комплексного обслуговування та ремонту  було надано соціальних послуг 353 пенсіонерам та 74 особам з інвалідністю. </w:t>
      </w:r>
    </w:p>
    <w:p w:rsidR="00151D3C" w:rsidRDefault="00151D3C" w:rsidP="00151D3C">
      <w:pPr>
        <w:shd w:val="clear" w:color="auto" w:fill="FFFFFF"/>
        <w:spacing w:line="240" w:lineRule="atLeast"/>
        <w:ind w:firstLine="851"/>
        <w:jc w:val="both"/>
        <w:rPr>
          <w:color w:val="000000"/>
          <w:lang w:val="uk-UA"/>
        </w:rPr>
      </w:pPr>
      <w:r>
        <w:rPr>
          <w:color w:val="000000"/>
          <w:lang w:val="uk-UA"/>
        </w:rPr>
        <w:t>Послуги з навчання в «Університеті третього віку» отримали 141 пенсіонер.</w:t>
      </w:r>
    </w:p>
    <w:p w:rsidR="00B51754" w:rsidRDefault="00B51754" w:rsidP="00151D3C">
      <w:pPr>
        <w:shd w:val="clear" w:color="auto" w:fill="FFFFFF"/>
        <w:spacing w:line="240" w:lineRule="atLeast"/>
        <w:ind w:firstLine="851"/>
        <w:jc w:val="both"/>
        <w:rPr>
          <w:lang w:val="uk-UA"/>
        </w:rPr>
      </w:pPr>
      <w:r>
        <w:rPr>
          <w:noProof/>
        </w:rPr>
        <w:drawing>
          <wp:inline distT="0" distB="0" distL="0" distR="0">
            <wp:extent cx="4400550" cy="2933700"/>
            <wp:effectExtent l="0" t="0" r="0" b="0"/>
            <wp:docPr id="82" name="Рисунок 82" descr="\\Admin\s\Хай Бог Милує 3 тисячоліття випуск\IMG_9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min\s\Хай Бог Милує 3 тисячоліття випуск\IMG_9787.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04206" cy="2936137"/>
                    </a:xfrm>
                    <a:prstGeom prst="rect">
                      <a:avLst/>
                    </a:prstGeom>
                    <a:noFill/>
                    <a:ln>
                      <a:noFill/>
                    </a:ln>
                  </pic:spPr>
                </pic:pic>
              </a:graphicData>
            </a:graphic>
          </wp:inline>
        </w:drawing>
      </w:r>
    </w:p>
    <w:p w:rsidR="00151D3C" w:rsidRDefault="00151D3C" w:rsidP="00151D3C">
      <w:pPr>
        <w:shd w:val="clear" w:color="auto" w:fill="FFFFFF"/>
        <w:spacing w:line="240" w:lineRule="atLeast"/>
        <w:ind w:firstLine="851"/>
        <w:jc w:val="both"/>
        <w:rPr>
          <w:lang w:val="uk-UA"/>
        </w:rPr>
      </w:pPr>
      <w:r>
        <w:rPr>
          <w:lang w:val="uk-UA"/>
        </w:rPr>
        <w:t>З метою зап</w:t>
      </w:r>
      <w:r w:rsidR="00D44C9D">
        <w:rPr>
          <w:lang w:val="uk-UA"/>
        </w:rPr>
        <w:t>обігання виникненню та розвитку</w:t>
      </w:r>
      <w:r>
        <w:rPr>
          <w:lang w:val="uk-UA"/>
        </w:rPr>
        <w:t xml:space="preserve"> можливих захворювань пенсіонерів та інвалідів, підтримки їх здоров’я, відділенням надано соціальні послуги: масажу 683 особам, фізкабінету - 360 особам, проведено заняття на тренажерах 206 особам, та з лікувальної фізкультури 189 особам.</w:t>
      </w:r>
    </w:p>
    <w:p w:rsidR="00151D3C" w:rsidRDefault="00151D3C" w:rsidP="00151D3C">
      <w:pPr>
        <w:shd w:val="clear" w:color="auto" w:fill="FFFFFF"/>
        <w:spacing w:line="240" w:lineRule="atLeast"/>
        <w:ind w:firstLine="851"/>
        <w:jc w:val="both"/>
        <w:rPr>
          <w:lang w:val="uk-UA"/>
        </w:rPr>
      </w:pPr>
      <w:r>
        <w:rPr>
          <w:lang w:val="uk-UA"/>
        </w:rPr>
        <w:t>Влаштовано в державні будинки-інтернати на постійне місце проживання 7осіб, з них 3</w:t>
      </w:r>
      <w:r w:rsidR="00B553E4">
        <w:rPr>
          <w:lang w:val="uk-UA"/>
        </w:rPr>
        <w:t xml:space="preserve"> </w:t>
      </w:r>
      <w:r>
        <w:rPr>
          <w:lang w:val="uk-UA"/>
        </w:rPr>
        <w:t>інвалідів.</w:t>
      </w:r>
    </w:p>
    <w:p w:rsidR="00151D3C" w:rsidRDefault="00151D3C" w:rsidP="00151D3C">
      <w:pPr>
        <w:ind w:firstLine="708"/>
        <w:jc w:val="both"/>
        <w:rPr>
          <w:lang w:val="uk-UA"/>
        </w:rPr>
      </w:pPr>
      <w:r>
        <w:rPr>
          <w:lang w:val="uk-UA"/>
        </w:rPr>
        <w:t>Послугами пункту прокату скористались 90 осіб, з них 12 інвалідів, які отримали у користування 105 засобів реабілітації.</w:t>
      </w:r>
    </w:p>
    <w:p w:rsidR="00151D3C" w:rsidRDefault="00151D3C" w:rsidP="00151D3C">
      <w:pPr>
        <w:ind w:firstLine="720"/>
        <w:jc w:val="both"/>
        <w:rPr>
          <w:lang w:val="uk-UA"/>
        </w:rPr>
      </w:pPr>
      <w:r>
        <w:rPr>
          <w:lang w:val="uk-UA"/>
        </w:rPr>
        <w:t>Надано натуральну допомогу у вигляді одягу та взуття, що були у вжитку 91 особі, з них 18 інвалідам на загальну суму 6,2 тис. грн..</w:t>
      </w:r>
    </w:p>
    <w:p w:rsidR="00151D3C" w:rsidRDefault="00151D3C" w:rsidP="00151D3C">
      <w:pPr>
        <w:ind w:firstLine="720"/>
        <w:jc w:val="both"/>
        <w:rPr>
          <w:lang w:val="uk-UA"/>
        </w:rPr>
      </w:pPr>
    </w:p>
    <w:p w:rsidR="00151D3C" w:rsidRDefault="00151D3C" w:rsidP="00151D3C">
      <w:pPr>
        <w:ind w:firstLine="708"/>
        <w:jc w:val="both"/>
        <w:rPr>
          <w:color w:val="000000"/>
          <w:lang w:val="uk-UA"/>
        </w:rPr>
      </w:pPr>
      <w:r>
        <w:rPr>
          <w:lang w:val="uk-UA"/>
        </w:rPr>
        <w:t>Згідно міської Комплексної програми розвитку соціального захисту населення на 2018/ рік</w:t>
      </w:r>
      <w:r>
        <w:rPr>
          <w:color w:val="000000"/>
          <w:lang w:val="uk-UA"/>
        </w:rPr>
        <w:t>:</w:t>
      </w:r>
    </w:p>
    <w:p w:rsidR="00151D3C" w:rsidRDefault="00151D3C" w:rsidP="00151D3C">
      <w:pPr>
        <w:ind w:firstLine="708"/>
        <w:jc w:val="both"/>
        <w:rPr>
          <w:color w:val="000000"/>
          <w:lang w:val="uk-UA"/>
        </w:rPr>
      </w:pPr>
      <w:r>
        <w:rPr>
          <w:color w:val="000000"/>
          <w:lang w:val="uk-UA"/>
        </w:rPr>
        <w:t>- виплачено одноразову матеріальну допомогу 556 особам, з них 160 особам з інвалідністю на суму 513,1 тисяч гривень;</w:t>
      </w:r>
    </w:p>
    <w:p w:rsidR="00151D3C" w:rsidRDefault="00151D3C" w:rsidP="00151D3C">
      <w:pPr>
        <w:ind w:firstLine="708"/>
        <w:jc w:val="both"/>
        <w:rPr>
          <w:color w:val="000000"/>
          <w:lang w:val="uk-UA"/>
        </w:rPr>
      </w:pPr>
      <w:r>
        <w:rPr>
          <w:color w:val="000000"/>
          <w:lang w:val="uk-UA"/>
        </w:rPr>
        <w:t>- безкоштовно забезпечено твердим паливом у вигляді дров 61 пенсіонера;</w:t>
      </w:r>
    </w:p>
    <w:p w:rsidR="00151D3C" w:rsidRDefault="00151D3C" w:rsidP="00151D3C">
      <w:pPr>
        <w:ind w:firstLine="708"/>
        <w:jc w:val="both"/>
        <w:rPr>
          <w:color w:val="000000"/>
          <w:lang w:val="uk-UA"/>
        </w:rPr>
      </w:pPr>
      <w:r>
        <w:rPr>
          <w:color w:val="000000"/>
          <w:lang w:val="uk-UA"/>
        </w:rPr>
        <w:t>- надано грошову допомогу на поховання непрацюючих громадян, які не досягли пенсійного віку 11 особам на суму 5,5 тис.грн..</w:t>
      </w:r>
    </w:p>
    <w:p w:rsidR="00151D3C" w:rsidRDefault="00151D3C" w:rsidP="00151D3C">
      <w:pPr>
        <w:ind w:firstLine="708"/>
        <w:jc w:val="both"/>
        <w:rPr>
          <w:color w:val="000000"/>
          <w:lang w:val="uk-UA"/>
        </w:rPr>
      </w:pPr>
      <w:r>
        <w:rPr>
          <w:color w:val="000000"/>
          <w:lang w:val="uk-UA"/>
        </w:rPr>
        <w:t>Надана  натуральна допомога у вигляді продуктів харчування:</w:t>
      </w:r>
    </w:p>
    <w:p w:rsidR="00151D3C" w:rsidRDefault="00151D3C" w:rsidP="00151D3C">
      <w:pPr>
        <w:jc w:val="both"/>
        <w:rPr>
          <w:color w:val="000000"/>
          <w:lang w:val="uk-UA"/>
        </w:rPr>
      </w:pPr>
      <w:r>
        <w:rPr>
          <w:color w:val="000000"/>
          <w:lang w:val="uk-UA"/>
        </w:rPr>
        <w:t>- до Міжнародного дня людей похилого віку 223 особам на суму 22,3 тис. грн.;</w:t>
      </w:r>
    </w:p>
    <w:p w:rsidR="00151D3C" w:rsidRDefault="00151D3C" w:rsidP="00151D3C">
      <w:pPr>
        <w:jc w:val="both"/>
        <w:rPr>
          <w:color w:val="000000"/>
          <w:lang w:val="uk-UA"/>
        </w:rPr>
      </w:pPr>
      <w:r>
        <w:rPr>
          <w:color w:val="000000"/>
          <w:lang w:val="uk-UA"/>
        </w:rPr>
        <w:t>- до Міжнародного дня інвалідів 76 особам з обмеженими можливостями, які знаходяться на обслуговуванні в відділенні соціальної допомоги вдома на суму 10,7тис .грн.</w:t>
      </w:r>
    </w:p>
    <w:p w:rsidR="00151D3C" w:rsidRDefault="00151D3C" w:rsidP="00151D3C">
      <w:pPr>
        <w:jc w:val="both"/>
        <w:rPr>
          <w:lang w:val="uk-UA"/>
        </w:rPr>
      </w:pPr>
      <w:r>
        <w:rPr>
          <w:color w:val="000000"/>
          <w:lang w:val="uk-UA"/>
        </w:rPr>
        <w:lastRenderedPageBreak/>
        <w:t>- 63 особам, з них 5 інвалідам Великої Вітчизняної війни, яким виповнилося 90 років, на загальну суму 9,0 тисяч  гривень.</w:t>
      </w:r>
    </w:p>
    <w:p w:rsidR="00151D3C" w:rsidRDefault="00151D3C" w:rsidP="00151D3C">
      <w:pPr>
        <w:ind w:firstLine="720"/>
        <w:jc w:val="both"/>
        <w:rPr>
          <w:lang w:val="uk-UA"/>
        </w:rPr>
      </w:pPr>
      <w:r>
        <w:rPr>
          <w:lang w:val="uk-UA"/>
        </w:rPr>
        <w:t xml:space="preserve">При територіальному центрі соціального обслуговування (надання соціальних послуг) Лубенської міської ради працює сектор обліку бездомних громадян, який здійснює заходи щодо виявлення бездомних осіб  шляхом організації соціального патрулювання.  </w:t>
      </w:r>
    </w:p>
    <w:p w:rsidR="00151D3C" w:rsidRDefault="00151D3C" w:rsidP="00151D3C">
      <w:pPr>
        <w:ind w:firstLine="708"/>
        <w:jc w:val="both"/>
        <w:rPr>
          <w:lang w:val="uk-UA"/>
        </w:rPr>
      </w:pPr>
      <w:r>
        <w:rPr>
          <w:lang w:val="uk-UA"/>
        </w:rPr>
        <w:t xml:space="preserve">В </w:t>
      </w:r>
      <w:r w:rsidRPr="00B553E4">
        <w:rPr>
          <w:u w:val="single"/>
          <w:lang w:val="uk-UA"/>
        </w:rPr>
        <w:t>Лубенському міському центрі соціальної реабілітації дітей - інвалідів</w:t>
      </w:r>
      <w:r>
        <w:rPr>
          <w:lang w:val="uk-UA"/>
        </w:rPr>
        <w:t xml:space="preserve"> виконавчого комітету Лубенської міської ради знаходилося на обслуговуванні 201 дитина (з них 13– діти групи ризику) це показники на рівні минулого року.</w:t>
      </w:r>
    </w:p>
    <w:p w:rsidR="00151D3C" w:rsidRDefault="00151D3C" w:rsidP="00151D3C">
      <w:pPr>
        <w:ind w:firstLine="708"/>
        <w:jc w:val="both"/>
        <w:rPr>
          <w:lang w:val="uk-UA"/>
        </w:rPr>
      </w:pPr>
      <w:r>
        <w:rPr>
          <w:lang w:val="uk-UA"/>
        </w:rPr>
        <w:t>Закінчило у 2018 році курс реабілітації 141 дитина, яким у 2018 році надано 27091 послугу, що у порівнянні з відповідним періодом 2017 року на 6333 послуги більше (2017 рік-20755послуг).</w:t>
      </w:r>
    </w:p>
    <w:p w:rsidR="00151D3C" w:rsidRDefault="00151D3C" w:rsidP="00151D3C">
      <w:pPr>
        <w:tabs>
          <w:tab w:val="left" w:pos="540"/>
        </w:tabs>
        <w:jc w:val="both"/>
        <w:rPr>
          <w:lang w:val="uk-UA"/>
        </w:rPr>
      </w:pPr>
      <w:r>
        <w:rPr>
          <w:lang w:val="uk-UA"/>
        </w:rPr>
        <w:tab/>
      </w:r>
      <w:r>
        <w:rPr>
          <w:lang w:val="uk-UA"/>
        </w:rPr>
        <w:tab/>
        <w:t>З 7 районних бюджетів та 4-х ОТГ в міський бюджет для надання реабілітаційних послуг дітям-інвалідам в Лубенському центрі реабілітації дітей-інвалідів у 2018 році надійшло 553,0 тис.грн., що на 205,0 тис.грн. більше в порівнянні з 2017 роком.</w:t>
      </w:r>
    </w:p>
    <w:p w:rsidR="00151D3C" w:rsidRDefault="00151D3C" w:rsidP="00151D3C">
      <w:pPr>
        <w:tabs>
          <w:tab w:val="left" w:pos="540"/>
        </w:tabs>
        <w:jc w:val="both"/>
        <w:rPr>
          <w:lang w:val="uk-UA"/>
        </w:rPr>
      </w:pPr>
      <w:r>
        <w:rPr>
          <w:lang w:val="uk-UA"/>
        </w:rPr>
        <w:tab/>
      </w:r>
      <w:r>
        <w:rPr>
          <w:lang w:val="uk-UA"/>
        </w:rPr>
        <w:tab/>
        <w:t>У 2018 році приміщення центру обладнане пожежною сигналізацією та зовнішнім спостереженням. Благодійно залучено 8,1тис.грн.</w:t>
      </w:r>
    </w:p>
    <w:p w:rsidR="00C847FD" w:rsidRPr="00E74288" w:rsidRDefault="00C847FD" w:rsidP="008C63A5">
      <w:pPr>
        <w:rPr>
          <w:lang w:val="uk-UA"/>
        </w:rPr>
      </w:pPr>
    </w:p>
    <w:p w:rsidR="00C847FD" w:rsidRPr="00AE4299" w:rsidRDefault="00C847FD" w:rsidP="00C847FD">
      <w:pPr>
        <w:ind w:firstLine="720"/>
        <w:jc w:val="both"/>
        <w:rPr>
          <w:b/>
          <w:u w:val="single"/>
          <w:lang w:val="uk-UA"/>
        </w:rPr>
      </w:pPr>
      <w:r w:rsidRPr="00AE4299">
        <w:rPr>
          <w:b/>
          <w:u w:val="single"/>
          <w:lang w:val="uk-UA"/>
        </w:rPr>
        <w:t>Розвиток освітньої галузі міста</w:t>
      </w:r>
    </w:p>
    <w:p w:rsidR="00C847FD" w:rsidRDefault="00C847FD" w:rsidP="00C847FD">
      <w:pPr>
        <w:ind w:firstLine="708"/>
        <w:jc w:val="both"/>
        <w:rPr>
          <w:lang w:val="uk-UA"/>
        </w:rPr>
      </w:pPr>
    </w:p>
    <w:p w:rsidR="0008644E" w:rsidRPr="005D05F0" w:rsidRDefault="0008644E" w:rsidP="00B553E4">
      <w:pPr>
        <w:ind w:firstLine="709"/>
        <w:jc w:val="both"/>
        <w:rPr>
          <w:lang w:val="uk-UA"/>
        </w:rPr>
      </w:pPr>
      <w:r w:rsidRPr="005D05F0">
        <w:rPr>
          <w:lang w:val="uk-UA"/>
        </w:rPr>
        <w:t xml:space="preserve">Галузь освіти міста Лубен </w:t>
      </w:r>
      <w:r w:rsidR="005D05F0">
        <w:rPr>
          <w:lang w:val="uk-UA"/>
        </w:rPr>
        <w:t>продовжує посідати</w:t>
      </w:r>
      <w:r w:rsidRPr="005D05F0">
        <w:rPr>
          <w:lang w:val="uk-UA"/>
        </w:rPr>
        <w:t xml:space="preserve"> провідні позиції в області за якістю організації навчально-виховного процесу, матеріально-технічним станом навчальних закладів та результативністю роботи з обдарованими дітьми.</w:t>
      </w:r>
    </w:p>
    <w:p w:rsidR="0008644E" w:rsidRPr="00CC4625" w:rsidRDefault="0008644E" w:rsidP="00B553E4">
      <w:pPr>
        <w:ind w:firstLine="709"/>
        <w:jc w:val="both"/>
        <w:rPr>
          <w:lang w:val="uk-UA"/>
        </w:rPr>
      </w:pPr>
      <w:r w:rsidRPr="00CC4625">
        <w:rPr>
          <w:lang w:val="uk-UA"/>
        </w:rPr>
        <w:t xml:space="preserve">Питання розвитку матеріально-технічної бази закладів освіти в місті Лубнах є одним із пріоритетів діяльності міської ради та виконавчого комітету. </w:t>
      </w:r>
    </w:p>
    <w:p w:rsidR="0008644E" w:rsidRPr="00CC4625" w:rsidRDefault="0008644E" w:rsidP="00B553E4">
      <w:pPr>
        <w:ind w:firstLine="709"/>
        <w:jc w:val="both"/>
        <w:rPr>
          <w:lang w:val="uk-UA"/>
        </w:rPr>
      </w:pPr>
      <w:r w:rsidRPr="00CC4625">
        <w:rPr>
          <w:lang w:val="uk-UA"/>
        </w:rPr>
        <w:t>Право дітей на здобуття дошкільної освіти у місті Лубни реалізують 10 зак</w:t>
      </w:r>
      <w:r w:rsidR="005D05F0" w:rsidRPr="00CC4625">
        <w:rPr>
          <w:lang w:val="uk-UA"/>
        </w:rPr>
        <w:t>ладів дошкільної освіти, у яких</w:t>
      </w:r>
      <w:r w:rsidRPr="00CC4625">
        <w:rPr>
          <w:lang w:val="uk-UA"/>
        </w:rPr>
        <w:t xml:space="preserve"> виховується 1468 дітей, що становить 63% від загальної кількості дітей від 1 до 6 років. </w:t>
      </w:r>
    </w:p>
    <w:p w:rsidR="0008644E" w:rsidRPr="00B553E4" w:rsidRDefault="0008644E" w:rsidP="00B553E4">
      <w:pPr>
        <w:ind w:firstLine="709"/>
        <w:jc w:val="both"/>
      </w:pPr>
      <w:r w:rsidRPr="00CC4625">
        <w:rPr>
          <w:lang w:val="uk-UA"/>
        </w:rPr>
        <w:t xml:space="preserve">Охоплено дошкільною освітою від 3 років і старше – 81 % дітей, охоплення дітей 5-ти річного віку складає 94 %. </w:t>
      </w:r>
      <w:r w:rsidRPr="00B553E4">
        <w:t xml:space="preserve">Станом на 01.10.2018 року в дошкільних закладах на 100 місцях виховується 157 дітей. </w:t>
      </w:r>
    </w:p>
    <w:p w:rsidR="0008644E" w:rsidRPr="00B553E4" w:rsidRDefault="0008644E" w:rsidP="00B553E4">
      <w:pPr>
        <w:ind w:firstLine="709"/>
        <w:jc w:val="both"/>
      </w:pPr>
      <w:r w:rsidRPr="00B553E4">
        <w:t>Залишається актуальним питання розширення мережі закладів дошкільної освіти, за рахунок будівництва дошкільного закладу комбінованого типу на 159 місць, що дозволить збільшити охоплення дітей дошкільною освітою до 95%.</w:t>
      </w:r>
    </w:p>
    <w:p w:rsidR="0008644E" w:rsidRPr="00B553E4" w:rsidRDefault="0008644E" w:rsidP="00B553E4">
      <w:pPr>
        <w:ind w:firstLine="709"/>
        <w:jc w:val="both"/>
      </w:pPr>
      <w:r w:rsidRPr="00B553E4">
        <w:t xml:space="preserve">Кількість дітей, які перебувають на електронному </w:t>
      </w:r>
      <w:proofErr w:type="gramStart"/>
      <w:r w:rsidRPr="00B553E4">
        <w:t>обл</w:t>
      </w:r>
      <w:proofErr w:type="gramEnd"/>
      <w:r w:rsidRPr="00B553E4">
        <w:t>іку для влаштування в наступному навчальному році в закладах дошкільної освіти – 315.</w:t>
      </w:r>
    </w:p>
    <w:p w:rsidR="0008644E" w:rsidRPr="00B553E4" w:rsidRDefault="0008644E" w:rsidP="00B553E4">
      <w:pPr>
        <w:ind w:firstLine="709"/>
        <w:jc w:val="both"/>
      </w:pPr>
      <w:r w:rsidRPr="00B553E4">
        <w:t xml:space="preserve">У  </w:t>
      </w:r>
      <w:proofErr w:type="gramStart"/>
      <w:r w:rsidRPr="00B553E4">
        <w:t>закладах</w:t>
      </w:r>
      <w:proofErr w:type="gramEnd"/>
      <w:r w:rsidRPr="00B553E4">
        <w:t xml:space="preserve"> дошкільної освіти міста функціонує 62 групи, з них 1 - з </w:t>
      </w:r>
      <w:r w:rsidR="005D05F0">
        <w:t xml:space="preserve">24-годинним режимом роботи, 12 </w:t>
      </w:r>
      <w:r w:rsidRPr="00B553E4">
        <w:t>– з 12-годинним режимом роботи, 1 – з 15-годинним.</w:t>
      </w:r>
    </w:p>
    <w:p w:rsidR="0008644E" w:rsidRPr="00B553E4" w:rsidRDefault="0008644E" w:rsidP="00B553E4">
      <w:pPr>
        <w:ind w:firstLine="709"/>
        <w:jc w:val="both"/>
      </w:pPr>
      <w:r w:rsidRPr="00B553E4">
        <w:t>Для забезпечення дошкільників корекційним вихованням у мі</w:t>
      </w:r>
      <w:proofErr w:type="gramStart"/>
      <w:r w:rsidRPr="00B553E4">
        <w:t>ст</w:t>
      </w:r>
      <w:proofErr w:type="gramEnd"/>
      <w:r w:rsidRPr="00B553E4">
        <w:t xml:space="preserve">і функціонують групи компенсуючого типу: у закладі дошкільної освіти № 1 «Дзвіночок» -  санаторна група з цілодобовим режимом; у закладі дошкільної </w:t>
      </w:r>
      <w:r w:rsidRPr="00B553E4">
        <w:lastRenderedPageBreak/>
        <w:t xml:space="preserve">освіти № 17 «Золотий ключик» - 3 групи для дітей з порушенням зору, які відвідує 60 дітей.   </w:t>
      </w:r>
    </w:p>
    <w:p w:rsidR="0008644E" w:rsidRPr="00B553E4" w:rsidRDefault="0008644E" w:rsidP="00B553E4">
      <w:pPr>
        <w:ind w:firstLine="709"/>
        <w:jc w:val="both"/>
      </w:pPr>
      <w:r w:rsidRPr="00B553E4">
        <w:t xml:space="preserve">Навчально-виховний процес у закладах дошкільної освіти міста </w:t>
      </w:r>
      <w:proofErr w:type="gramStart"/>
      <w:r w:rsidRPr="00B553E4">
        <w:t>у</w:t>
      </w:r>
      <w:proofErr w:type="gramEnd"/>
      <w:r w:rsidRPr="00B553E4">
        <w:t xml:space="preserve"> поточному навчальному році забезпечують 347 працівників, у тому числі – 143 педагогічних. </w:t>
      </w:r>
    </w:p>
    <w:p w:rsidR="0008644E" w:rsidRPr="00B553E4" w:rsidRDefault="0008644E" w:rsidP="00B553E4">
      <w:pPr>
        <w:ind w:firstLine="709"/>
        <w:jc w:val="both"/>
      </w:pPr>
      <w:r w:rsidRPr="00B553E4">
        <w:t xml:space="preserve">Вартість харчування 1 вихованця в ДНЗ на день становить: для дітей раннього віку - 24,00 грн., для  дітей середнього і старшого дошкільного віку - 30,00 грн., </w:t>
      </w:r>
      <w:proofErr w:type="gramStart"/>
      <w:r w:rsidRPr="00B553E4">
        <w:t>для</w:t>
      </w:r>
      <w:proofErr w:type="gramEnd"/>
      <w:r w:rsidRPr="00B553E4">
        <w:t xml:space="preserve"> груп з продовженим режимом перебування  відповідно - 26,50 грн. і 33,00 грн. Батьківська доплата за харчування становить – 60% від загальної вартості.</w:t>
      </w:r>
    </w:p>
    <w:p w:rsidR="0008644E" w:rsidRPr="00B553E4" w:rsidRDefault="0008644E" w:rsidP="00B553E4">
      <w:pPr>
        <w:ind w:firstLine="709"/>
        <w:jc w:val="both"/>
      </w:pPr>
      <w:r w:rsidRPr="00B553E4">
        <w:t>Капітальні видатки з бюджету розвитку на ремонт і придбання основних засобів дошкільних навчальних закладі</w:t>
      </w:r>
      <w:proofErr w:type="gramStart"/>
      <w:r w:rsidRPr="00B553E4">
        <w:t>в</w:t>
      </w:r>
      <w:proofErr w:type="gramEnd"/>
      <w:r w:rsidRPr="00B553E4">
        <w:t xml:space="preserve"> у 2018 році становили 515 106 грн. </w:t>
      </w:r>
    </w:p>
    <w:p w:rsidR="0008644E" w:rsidRPr="00B553E4" w:rsidRDefault="0008644E" w:rsidP="00B553E4">
      <w:pPr>
        <w:ind w:firstLine="709"/>
        <w:jc w:val="both"/>
      </w:pPr>
      <w:r w:rsidRPr="00B553E4">
        <w:t>Загальна середня осв</w:t>
      </w:r>
      <w:r w:rsidR="005D05F0">
        <w:t xml:space="preserve">іта м. Лубен представлена 9-ма </w:t>
      </w:r>
      <w:r w:rsidRPr="00B553E4">
        <w:t>закладами загальної середньої освіти: однією спеціалізованою школою І-ІІІ ступенів, сімома загальноосвітніми школами І-ІІІ ступені</w:t>
      </w:r>
      <w:proofErr w:type="gramStart"/>
      <w:r w:rsidRPr="00B553E4">
        <w:t>в</w:t>
      </w:r>
      <w:proofErr w:type="gramEnd"/>
      <w:r w:rsidRPr="00B553E4">
        <w:t>, одним навчально-виховним комплексом. У закла</w:t>
      </w:r>
      <w:r w:rsidR="005D05F0">
        <w:t xml:space="preserve">дах загальної середньої освіти </w:t>
      </w:r>
      <w:r w:rsidRPr="00B553E4">
        <w:t>міста у 2017/2018 навчальному році навчалося 4620 учні</w:t>
      </w:r>
      <w:proofErr w:type="gramStart"/>
      <w:r w:rsidRPr="00B553E4">
        <w:t>в</w:t>
      </w:r>
      <w:proofErr w:type="gramEnd"/>
      <w:r w:rsidRPr="00B553E4">
        <w:t xml:space="preserve">. Мережа складалася із 188 класів. Середня наповнюваність класів – 24,6. </w:t>
      </w:r>
    </w:p>
    <w:p w:rsidR="0008644E" w:rsidRPr="00B553E4" w:rsidRDefault="0008644E" w:rsidP="00B553E4">
      <w:pPr>
        <w:ind w:firstLine="709"/>
        <w:jc w:val="both"/>
      </w:pPr>
      <w:r w:rsidRPr="00B553E4">
        <w:t>У 2018/2019 навчальному році контингент учні</w:t>
      </w:r>
      <w:proofErr w:type="gramStart"/>
      <w:r w:rsidRPr="00B553E4">
        <w:t>в</w:t>
      </w:r>
      <w:proofErr w:type="gramEnd"/>
      <w:r w:rsidRPr="00B553E4">
        <w:t xml:space="preserve"> становить 4781 учень (190 класів, середня наповнюваність – 25,2)</w:t>
      </w:r>
    </w:p>
    <w:p w:rsidR="0008644E" w:rsidRPr="00B553E4" w:rsidRDefault="0008644E" w:rsidP="00B553E4">
      <w:pPr>
        <w:ind w:firstLine="709"/>
        <w:jc w:val="both"/>
      </w:pPr>
      <w:r w:rsidRPr="00B553E4">
        <w:t xml:space="preserve">Випущено з 9-х класів 390 учнів.  </w:t>
      </w:r>
      <w:proofErr w:type="gramStart"/>
      <w:r w:rsidRPr="00B553E4">
        <w:t>З</w:t>
      </w:r>
      <w:proofErr w:type="gramEnd"/>
      <w:r w:rsidRPr="00B553E4">
        <w:t xml:space="preserve"> них продовжують навчання в 10 класі 245 учнів.</w:t>
      </w:r>
    </w:p>
    <w:p w:rsidR="0008644E" w:rsidRPr="00B553E4" w:rsidRDefault="0008644E" w:rsidP="00B553E4">
      <w:pPr>
        <w:ind w:firstLine="709"/>
        <w:jc w:val="both"/>
      </w:pPr>
      <w:r w:rsidRPr="00B553E4">
        <w:t xml:space="preserve">Завершили навчання в 11 класі 229 учнів. </w:t>
      </w:r>
      <w:proofErr w:type="gramStart"/>
      <w:r w:rsidRPr="00B553E4">
        <w:t>Золотою</w:t>
      </w:r>
      <w:proofErr w:type="gramEnd"/>
      <w:r w:rsidRPr="00B553E4">
        <w:t xml:space="preserve"> медаллю "За високі досягнення у навчанні" нагороджено 20 випускників. Срібною медаллю "За досягнення у навчанні" –16 випускників.</w:t>
      </w:r>
    </w:p>
    <w:p w:rsidR="0008644E" w:rsidRPr="00B553E4" w:rsidRDefault="0008644E" w:rsidP="00B553E4">
      <w:pPr>
        <w:ind w:firstLine="709"/>
        <w:jc w:val="both"/>
      </w:pPr>
      <w:r w:rsidRPr="00B553E4">
        <w:t xml:space="preserve">Із 229 випускників 11-х класів вступили до вищих навчальних закладів ІІІ-ІV </w:t>
      </w:r>
      <w:proofErr w:type="gramStart"/>
      <w:r w:rsidRPr="00B553E4">
        <w:t>р</w:t>
      </w:r>
      <w:proofErr w:type="gramEnd"/>
      <w:r w:rsidRPr="00B553E4">
        <w:t>івня акредитації – 186, до ВНЗ І – ІІ рівня акредитації (технікуми і коледжі) – 17, до професійно-технічних училищ – 26, з них 77% - за бюджетною формою навчання.</w:t>
      </w:r>
    </w:p>
    <w:p w:rsidR="0008644E" w:rsidRPr="00B553E4" w:rsidRDefault="0008644E" w:rsidP="00B553E4">
      <w:pPr>
        <w:ind w:firstLine="709"/>
        <w:jc w:val="both"/>
      </w:pPr>
      <w:r w:rsidRPr="00B553E4">
        <w:t>У 2018-2019 н.р. розширено мережу шкіл і дошкільних закладів з інклюзивною формою навчання. Станом на 01.09.2018 року функціонує 5 інклюзивних класів у 5-ти закладах загальної середньої освіти (заклади загальної середньої освіти №№4, 7, 10, 1, 2), охоплено інклюзивною освітою 6  учні</w:t>
      </w:r>
      <w:proofErr w:type="gramStart"/>
      <w:r w:rsidRPr="00B553E4">
        <w:t>в</w:t>
      </w:r>
      <w:proofErr w:type="gramEnd"/>
      <w:r w:rsidRPr="00B553E4">
        <w:t>. Введено три ставки асистента вчителя, на яких працює 5 осіб. У закладах дошкільної освіти відкрито 2 групи з інклюзивною формою освітнього процесу (заклади дошкільної освіти №5 «</w:t>
      </w:r>
      <w:proofErr w:type="gramStart"/>
      <w:r w:rsidRPr="00B553E4">
        <w:t>З</w:t>
      </w:r>
      <w:proofErr w:type="gramEnd"/>
      <w:r w:rsidRPr="00B553E4">
        <w:t>ірочка», №17 «Золотий ключик»), введено 1 ставку асистента вихователя.</w:t>
      </w:r>
    </w:p>
    <w:p w:rsidR="0008644E" w:rsidRPr="00B553E4" w:rsidRDefault="0008644E" w:rsidP="00B553E4">
      <w:pPr>
        <w:ind w:firstLine="709"/>
        <w:jc w:val="both"/>
      </w:pPr>
      <w:proofErr w:type="gramStart"/>
      <w:r w:rsidRPr="00B553E4">
        <w:t>З</w:t>
      </w:r>
      <w:proofErr w:type="gramEnd"/>
      <w:r w:rsidRPr="00B553E4">
        <w:t xml:space="preserve"> минулого навчального року розпочато активне реформування загальної середньої освіти в Україні. З прийняттям нового Закону "Про освіту", Концепції Нової української школи освітяни, учні та їх батьки є активними учасниками важливих змін у системі освіти України.</w:t>
      </w:r>
    </w:p>
    <w:p w:rsidR="0008644E" w:rsidRPr="00B553E4" w:rsidRDefault="0008644E" w:rsidP="00B553E4">
      <w:pPr>
        <w:ind w:firstLine="709"/>
        <w:jc w:val="both"/>
      </w:pPr>
      <w:r w:rsidRPr="00B553E4">
        <w:t>Саме</w:t>
      </w:r>
      <w:r w:rsidR="005D05F0">
        <w:t xml:space="preserve"> учні першого класу цього року </w:t>
      </w:r>
      <w:r w:rsidRPr="00B553E4">
        <w:t>розпочали навчатися за новим Державним стандартом. Вчителі початкових класі</w:t>
      </w:r>
      <w:proofErr w:type="gramStart"/>
      <w:r w:rsidRPr="00B553E4">
        <w:t>в</w:t>
      </w:r>
      <w:proofErr w:type="gramEnd"/>
      <w:r w:rsidRPr="00B553E4">
        <w:t xml:space="preserve"> на засіданнях методичних об'єднань, на тренінгових заняттях ознайомилися з особливостями нового Державного стандарту. </w:t>
      </w:r>
      <w:proofErr w:type="gramStart"/>
      <w:r w:rsidRPr="00B553E4">
        <w:t xml:space="preserve">Успішно пройшли навчання та отримали сертифікати 47 </w:t>
      </w:r>
      <w:r w:rsidRPr="00B553E4">
        <w:lastRenderedPageBreak/>
        <w:t>педагогів нашого міста: 38 вчителів початкових класів та 9 заступників директора з навчально-виховної роботи.</w:t>
      </w:r>
      <w:proofErr w:type="gramEnd"/>
    </w:p>
    <w:p w:rsidR="0008644E" w:rsidRPr="00B553E4" w:rsidRDefault="0008644E" w:rsidP="00B553E4">
      <w:pPr>
        <w:ind w:firstLine="709"/>
        <w:jc w:val="both"/>
      </w:pPr>
      <w:r w:rsidRPr="00B553E4">
        <w:t xml:space="preserve">Велику увагу вчителі </w:t>
      </w:r>
      <w:proofErr w:type="gramStart"/>
      <w:r w:rsidRPr="00B553E4">
        <w:t>перших</w:t>
      </w:r>
      <w:proofErr w:type="gramEnd"/>
      <w:r w:rsidRPr="00B553E4">
        <w:t xml:space="preserve"> класів приділили організації освітнього середовища. </w:t>
      </w:r>
    </w:p>
    <w:p w:rsidR="0008644E" w:rsidRPr="00B553E4" w:rsidRDefault="0008644E" w:rsidP="00B553E4">
      <w:pPr>
        <w:ind w:firstLine="709"/>
        <w:jc w:val="both"/>
      </w:pPr>
      <w:r w:rsidRPr="00B553E4">
        <w:rPr>
          <w:rFonts w:eastAsia="Calibri"/>
        </w:rPr>
        <w:t xml:space="preserve">Для забезпечення своєчасного і в повному обсязі </w:t>
      </w:r>
      <w:proofErr w:type="gramStart"/>
      <w:r w:rsidRPr="00B553E4">
        <w:rPr>
          <w:rFonts w:eastAsia="Calibri"/>
        </w:rPr>
        <w:t>обл</w:t>
      </w:r>
      <w:proofErr w:type="gramEnd"/>
      <w:r w:rsidRPr="00B553E4">
        <w:rPr>
          <w:rFonts w:eastAsia="Calibri"/>
        </w:rPr>
        <w:t>іку дітей дошкільного та шкільного віку, на виконання ст. 53 Конституції України, ст.66 Закону України «Про освіту», відповідно до підпункту 4 пункту «б» ст. 32, ч. 6 ст. 59 Закону України «Про місцеве самоврядування в Україні», ст.ст. 18, 19 Закону України «Про дошкільну освіту», Постанови Кабінету Міні</w:t>
      </w:r>
      <w:proofErr w:type="gramStart"/>
      <w:r w:rsidRPr="00B553E4">
        <w:rPr>
          <w:rFonts w:eastAsia="Calibri"/>
        </w:rPr>
        <w:t>стр</w:t>
      </w:r>
      <w:proofErr w:type="gramEnd"/>
      <w:r w:rsidRPr="00B553E4">
        <w:rPr>
          <w:rFonts w:eastAsia="Calibri"/>
        </w:rPr>
        <w:t xml:space="preserve">ів України від 19 вересня 2018 р. № 806 «Про внесення змін до постанови Кабінету Міністрів України від 13 вересня 2017 р. № 684», рішення виконавчого комітету Лубенської міської ради «Про організацію </w:t>
      </w:r>
      <w:proofErr w:type="gramStart"/>
      <w:r w:rsidRPr="00B553E4">
        <w:rPr>
          <w:rFonts w:eastAsia="Calibri"/>
        </w:rPr>
        <w:t>обл</w:t>
      </w:r>
      <w:proofErr w:type="gramEnd"/>
      <w:r w:rsidRPr="00B553E4">
        <w:rPr>
          <w:rFonts w:eastAsia="Calibri"/>
        </w:rPr>
        <w:t>іку дітей дошкільного, шкільного віку та учнів у м. Лубни» № 193 від 22 серпня 2018 року облік здійснюється шляхом створення та постійного оновлення реєстру даних про них, на кожен рік народження окремо. Управління освіти виконавчого комітету Лубенської міської ради визначено відповідальним за створення та оновлення реєстру.</w:t>
      </w:r>
    </w:p>
    <w:p w:rsidR="0008644E" w:rsidRPr="00B553E4" w:rsidRDefault="0008644E" w:rsidP="00B553E4">
      <w:pPr>
        <w:ind w:firstLine="709"/>
        <w:jc w:val="both"/>
      </w:pPr>
      <w:r w:rsidRPr="00B553E4">
        <w:t xml:space="preserve">Доступ </w:t>
      </w:r>
      <w:proofErr w:type="gramStart"/>
      <w:r w:rsidRPr="00B553E4">
        <w:t>до</w:t>
      </w:r>
      <w:proofErr w:type="gramEnd"/>
      <w:r w:rsidRPr="00B553E4">
        <w:t xml:space="preserve"> </w:t>
      </w:r>
      <w:proofErr w:type="gramStart"/>
      <w:r w:rsidRPr="00B553E4">
        <w:t>як</w:t>
      </w:r>
      <w:proofErr w:type="gramEnd"/>
      <w:r w:rsidRPr="00B553E4">
        <w:t>існої освіти отримали 67 дітей внутрішньо переміщених осіб.</w:t>
      </w:r>
    </w:p>
    <w:p w:rsidR="0008644E" w:rsidRPr="00B553E4" w:rsidRDefault="0008644E" w:rsidP="00B553E4">
      <w:pPr>
        <w:ind w:firstLine="709"/>
        <w:jc w:val="both"/>
      </w:pPr>
      <w:r w:rsidRPr="00B553E4">
        <w:t xml:space="preserve">Роботу закладів загальної середньої освіти міста забезпечують 579 штатних працівників, з них 377 – педагогічних. </w:t>
      </w:r>
      <w:proofErr w:type="gramStart"/>
      <w:r w:rsidRPr="00B553E4">
        <w:t>З</w:t>
      </w:r>
      <w:proofErr w:type="gramEnd"/>
      <w:r w:rsidRPr="00B553E4">
        <w:t xml:space="preserve"> них мають вищу категорію 215 учителів, І категорію – 56, ІІ категорію – 38. Мають звання «учитель-методист» – 98 осіб</w:t>
      </w:r>
      <w:proofErr w:type="gramStart"/>
      <w:r w:rsidRPr="00B553E4">
        <w:t xml:space="preserve"> ,</w:t>
      </w:r>
      <w:proofErr w:type="gramEnd"/>
      <w:r w:rsidRPr="00B553E4">
        <w:t xml:space="preserve"> «старший учитель» – 81. </w:t>
      </w:r>
      <w:proofErr w:type="gramStart"/>
      <w:r w:rsidRPr="00B553E4">
        <w:t xml:space="preserve">Звання «Заслужений учитель України» мають – 5 учителів, «Відмінник освіти» – 6.  </w:t>
      </w:r>
      <w:proofErr w:type="gramEnd"/>
    </w:p>
    <w:p w:rsidR="0008644E" w:rsidRPr="00B553E4" w:rsidRDefault="0008644E" w:rsidP="00B553E4">
      <w:pPr>
        <w:ind w:firstLine="709"/>
        <w:jc w:val="both"/>
      </w:pPr>
      <w:r w:rsidRPr="00B553E4">
        <w:t xml:space="preserve">Капітальні </w:t>
      </w:r>
      <w:r w:rsidRPr="005D05F0">
        <w:rPr>
          <w:u w:val="single"/>
        </w:rPr>
        <w:t xml:space="preserve">видатки на реконструкцію, ремонт і придбання основних засобів </w:t>
      </w:r>
      <w:r w:rsidRPr="00B553E4">
        <w:t>закладів загальної середньої освіти  у 201</w:t>
      </w:r>
      <w:r w:rsidR="005D05F0">
        <w:t>8 році складають 5 739 769,92</w:t>
      </w:r>
      <w:r w:rsidRPr="00B553E4">
        <w:t xml:space="preserve"> грн., з них: з місцевого бюджету - 2 437 393,66 грн., субвенція з державного бюджету місцевим бюджетам на оновлення матеріально </w:t>
      </w:r>
      <w:proofErr w:type="gramStart"/>
      <w:r w:rsidRPr="00B553E4">
        <w:t>техн</w:t>
      </w:r>
      <w:proofErr w:type="gramEnd"/>
      <w:r w:rsidRPr="00B553E4">
        <w:t xml:space="preserve">ічної бази при проведенні ЗНО та в рамках програми "Нова українська школа" - 629 333 грн., субвенція з державного бюджету місцевим бюджетам на здійснення заходів щодо </w:t>
      </w:r>
      <w:proofErr w:type="gramStart"/>
      <w:r w:rsidRPr="00B553E4">
        <w:t>соц</w:t>
      </w:r>
      <w:proofErr w:type="gramEnd"/>
      <w:r w:rsidRPr="00B553E4">
        <w:t>іально-економічного розвитку окремих територій - 2 073 043,26 грн. (для придбання основних засобів - 120 000 грн., виконання будівельних робіт по об’єктах: "Капітальний ремонт буді</w:t>
      </w:r>
      <w:proofErr w:type="gramStart"/>
      <w:r w:rsidRPr="00B553E4">
        <w:t>вл</w:t>
      </w:r>
      <w:proofErr w:type="gramEnd"/>
      <w:r w:rsidRPr="00B553E4">
        <w:t xml:space="preserve">і воєнно-спортивного комплексу ЗОШ №3" - 580 000 грн., Капітальний ремонт будівлі ЗОШ №4» - 1 373 043,26 грн.) , субвенція з обласного бюджету - 600 000 грн.. </w:t>
      </w:r>
    </w:p>
    <w:p w:rsidR="00882D9E" w:rsidRDefault="0008644E" w:rsidP="00B553E4">
      <w:pPr>
        <w:ind w:firstLine="709"/>
        <w:jc w:val="both"/>
        <w:rPr>
          <w:lang w:val="uk-UA"/>
        </w:rPr>
      </w:pPr>
      <w:r w:rsidRPr="00B553E4">
        <w:t xml:space="preserve">У 2018 році за кошти міського бюджету, обласного бюджету (депутатські кошти) та коштів субвенції з державного бюджету місцевим бюджетам на здійснення заходів щодо </w:t>
      </w:r>
      <w:proofErr w:type="gramStart"/>
      <w:r w:rsidRPr="00B553E4">
        <w:t>соц</w:t>
      </w:r>
      <w:proofErr w:type="gramEnd"/>
      <w:r w:rsidRPr="00B553E4">
        <w:t>іально-економічного розвитку окремих територій, були виконані будівельні роботи з  реконструкції ДЮСШ (заміна вікон), капітального ремонту військово-спортивного комплексу ЗОШ №3,</w:t>
      </w:r>
    </w:p>
    <w:p w:rsidR="00882D9E" w:rsidRDefault="00882D9E" w:rsidP="00B553E4">
      <w:pPr>
        <w:ind w:firstLine="709"/>
        <w:jc w:val="both"/>
        <w:rPr>
          <w:lang w:val="uk-UA"/>
        </w:rPr>
      </w:pPr>
      <w:r>
        <w:rPr>
          <w:noProof/>
        </w:rPr>
        <w:lastRenderedPageBreak/>
        <w:drawing>
          <wp:inline distT="0" distB="0" distL="0" distR="0">
            <wp:extent cx="4476750" cy="2984500"/>
            <wp:effectExtent l="0" t="0" r="0" b="6350"/>
            <wp:docPr id="71" name="Рисунок 71" descr="\\Admin\s\Музей пляж 3 школа 2 школа плитка до звіту\_MG_2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min\s\Музей пляж 3 школа 2 школа плитка до звіту\_MG_2753.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80469" cy="2986980"/>
                    </a:xfrm>
                    <a:prstGeom prst="rect">
                      <a:avLst/>
                    </a:prstGeom>
                    <a:noFill/>
                    <a:ln>
                      <a:noFill/>
                    </a:ln>
                  </pic:spPr>
                </pic:pic>
              </a:graphicData>
            </a:graphic>
          </wp:inline>
        </w:drawing>
      </w:r>
    </w:p>
    <w:p w:rsidR="00882D9E" w:rsidRDefault="0008644E" w:rsidP="00B553E4">
      <w:pPr>
        <w:ind w:firstLine="709"/>
        <w:jc w:val="both"/>
        <w:rPr>
          <w:lang w:val="uk-UA"/>
        </w:rPr>
      </w:pPr>
      <w:r w:rsidRPr="00882D9E">
        <w:rPr>
          <w:lang w:val="uk-UA"/>
        </w:rPr>
        <w:t xml:space="preserve"> капітального ремонту  приміщень ЗОШ №4 (заміна вікон), капітального ремонту  приміщень ДНЗ №17 «Золотий ключик» (заміна вікон), капітального ремо</w:t>
      </w:r>
      <w:r w:rsidR="005D05F0" w:rsidRPr="00882D9E">
        <w:rPr>
          <w:lang w:val="uk-UA"/>
        </w:rPr>
        <w:t xml:space="preserve">нту частини системи вентиляції </w:t>
      </w:r>
      <w:r w:rsidRPr="00882D9E">
        <w:rPr>
          <w:lang w:val="uk-UA"/>
        </w:rPr>
        <w:t xml:space="preserve">СШ №6, реконструкція електрощитової ЗОШ №2; реконструкція благоустрою </w:t>
      </w:r>
      <w:r w:rsidRPr="00B553E4">
        <w:t>ЗОШ №2;</w:t>
      </w:r>
    </w:p>
    <w:p w:rsidR="00882D9E" w:rsidRDefault="00882D9E" w:rsidP="00B553E4">
      <w:pPr>
        <w:ind w:firstLine="709"/>
        <w:jc w:val="both"/>
        <w:rPr>
          <w:lang w:val="uk-UA"/>
        </w:rPr>
      </w:pPr>
      <w:r>
        <w:rPr>
          <w:noProof/>
        </w:rPr>
        <w:drawing>
          <wp:inline distT="0" distB="0" distL="0" distR="0">
            <wp:extent cx="4476750" cy="2984500"/>
            <wp:effectExtent l="0" t="0" r="0" b="6350"/>
            <wp:docPr id="70" name="Рисунок 70" descr="\\Admin\s\Музей пляж 3 школа 2 школа плитка до звіту\IMG_2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dmin\s\Музей пляж 3 школа 2 школа плитка до звіту\IMG_2598.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480469" cy="2986980"/>
                    </a:xfrm>
                    <a:prstGeom prst="rect">
                      <a:avLst/>
                    </a:prstGeom>
                    <a:noFill/>
                    <a:ln>
                      <a:noFill/>
                    </a:ln>
                  </pic:spPr>
                </pic:pic>
              </a:graphicData>
            </a:graphic>
          </wp:inline>
        </w:drawing>
      </w:r>
    </w:p>
    <w:p w:rsidR="0008644E" w:rsidRPr="00B553E4" w:rsidRDefault="0008644E" w:rsidP="00B553E4">
      <w:pPr>
        <w:ind w:firstLine="709"/>
        <w:jc w:val="both"/>
      </w:pPr>
      <w:r w:rsidRPr="00B553E4">
        <w:t xml:space="preserve"> буді</w:t>
      </w:r>
      <w:r w:rsidR="005D05F0">
        <w:t>вництво</w:t>
      </w:r>
      <w:r w:rsidRPr="00B553E4">
        <w:t xml:space="preserve"> навісу господарського призначення ЗОШ №8, завершення будівництва спортивного майданчика зі штучним покриттям ЗОШ №2.</w:t>
      </w:r>
    </w:p>
    <w:p w:rsidR="0008644E" w:rsidRPr="00B553E4" w:rsidRDefault="0008644E" w:rsidP="00B553E4">
      <w:pPr>
        <w:ind w:firstLine="709"/>
        <w:jc w:val="both"/>
      </w:pPr>
      <w:r w:rsidRPr="00B553E4">
        <w:t>Важливу роботу у вихованні учнівської молоді, забезпеченні зайнятості дітей у позаурочний час, що сприяє зменшенню кількості правопорушень, виконують заклади позашкільної освіти, які відвідує 1067 дітей.</w:t>
      </w:r>
    </w:p>
    <w:p w:rsidR="0008644E" w:rsidRPr="00B553E4" w:rsidRDefault="0008644E" w:rsidP="00B553E4">
      <w:pPr>
        <w:ind w:firstLine="709"/>
        <w:jc w:val="both"/>
      </w:pPr>
      <w:r w:rsidRPr="00B553E4">
        <w:t xml:space="preserve">Міська станція юних </w:t>
      </w:r>
      <w:proofErr w:type="gramStart"/>
      <w:r w:rsidRPr="00B553E4">
        <w:t>техн</w:t>
      </w:r>
      <w:proofErr w:type="gramEnd"/>
      <w:r w:rsidRPr="00B553E4">
        <w:t xml:space="preserve">іків і натуралістів активно веде екологічно-просвітницьку роботу серед учнівської молоді міста, сприяє вихованню екологічної культури молодих лубенців, бережливе ставлення до природи, любов до оточуючого світу. </w:t>
      </w:r>
    </w:p>
    <w:p w:rsidR="0008644E" w:rsidRPr="00B553E4" w:rsidRDefault="0008644E" w:rsidP="00B553E4">
      <w:pPr>
        <w:ind w:firstLine="709"/>
        <w:jc w:val="both"/>
      </w:pPr>
      <w:r w:rsidRPr="00B553E4">
        <w:t xml:space="preserve">ДЮКСОТ «Валтекс» успішно займається туристично-спортивною, пошуковою, краєзнавчою роботою та має вагомі результати у цій діяльності на всеукраїнському </w:t>
      </w:r>
      <w:proofErr w:type="gramStart"/>
      <w:r w:rsidRPr="00B553E4">
        <w:t>р</w:t>
      </w:r>
      <w:proofErr w:type="gramEnd"/>
      <w:r w:rsidRPr="00B553E4">
        <w:t>івні.</w:t>
      </w:r>
    </w:p>
    <w:p w:rsidR="0008644E" w:rsidRPr="00B553E4" w:rsidRDefault="0008644E" w:rsidP="00B553E4">
      <w:pPr>
        <w:ind w:firstLine="709"/>
        <w:jc w:val="both"/>
      </w:pPr>
      <w:r w:rsidRPr="00B553E4">
        <w:lastRenderedPageBreak/>
        <w:t xml:space="preserve">Лубенська ДЮСШ за </w:t>
      </w:r>
      <w:proofErr w:type="gramStart"/>
      <w:r w:rsidRPr="00B553E4">
        <w:t>п</w:t>
      </w:r>
      <w:proofErr w:type="gramEnd"/>
      <w:r w:rsidRPr="00B553E4">
        <w:t>ідсумками кількох попередніх років визнана кращою серед освітянських спортивних шкіл області за результатами своєї роботи.</w:t>
      </w:r>
    </w:p>
    <w:p w:rsidR="0008644E" w:rsidRPr="005D05F0" w:rsidRDefault="0008644E" w:rsidP="005D05F0">
      <w:pPr>
        <w:ind w:firstLine="709"/>
        <w:jc w:val="both"/>
        <w:rPr>
          <w:lang w:val="uk-UA"/>
        </w:rPr>
      </w:pPr>
      <w:r w:rsidRPr="00B553E4">
        <w:t xml:space="preserve">Фактичні видатки на утримання закладів позашкільної освіти і ДЮСШ у 2018 році становили 5 497 358 грн. в тому числі субвенція з державного бюджету місцевим бюджетам  на здійснення заходів щодо </w:t>
      </w:r>
      <w:proofErr w:type="gramStart"/>
      <w:r w:rsidRPr="00B553E4">
        <w:t>соц</w:t>
      </w:r>
      <w:proofErr w:type="gramEnd"/>
      <w:r w:rsidRPr="00B553E4">
        <w:t>іально-економічного розвитку окремих територій 390 688 грн. (реконструкція ДЮСШ).</w:t>
      </w:r>
    </w:p>
    <w:p w:rsidR="0008644E" w:rsidRPr="00A74A75" w:rsidRDefault="0008644E" w:rsidP="005D05F0">
      <w:pPr>
        <w:spacing w:line="360" w:lineRule="auto"/>
        <w:ind w:right="-185" w:firstLine="360"/>
        <w:jc w:val="center"/>
        <w:rPr>
          <w:b/>
          <w:bCs/>
          <w:i/>
          <w:iCs/>
          <w:lang w:val="uk-UA"/>
        </w:rPr>
      </w:pPr>
      <w:r w:rsidRPr="00A74A75">
        <w:rPr>
          <w:b/>
          <w:bCs/>
          <w:i/>
          <w:iCs/>
          <w:lang w:val="uk-UA"/>
        </w:rPr>
        <w:t>Основні досягнення освіти міста Лубен</w:t>
      </w:r>
      <w:r w:rsidR="005D05F0">
        <w:rPr>
          <w:b/>
          <w:bCs/>
          <w:i/>
          <w:iCs/>
          <w:lang w:val="uk-UA"/>
        </w:rPr>
        <w:t xml:space="preserve"> у 2017 - 2018 навчальному році</w:t>
      </w:r>
    </w:p>
    <w:p w:rsidR="0008644E" w:rsidRPr="00A74A75" w:rsidRDefault="0008644E" w:rsidP="001C65DB">
      <w:pPr>
        <w:numPr>
          <w:ilvl w:val="0"/>
          <w:numId w:val="34"/>
        </w:numPr>
        <w:ind w:right="-185"/>
        <w:jc w:val="both"/>
        <w:rPr>
          <w:lang w:val="uk-UA"/>
        </w:rPr>
      </w:pPr>
      <w:r w:rsidRPr="00A74A75">
        <w:rPr>
          <w:lang w:val="uk-UA"/>
        </w:rPr>
        <w:t>У ІІ (обласному) етапі конкурсу-захисту МАН учні шкіл міста вибороли 26 призових місць. У ІІІ (заключному) етапі Марініченко Марія (спеціалізована школа №6, 11 клас, учитель Ворожбит Ніна Миколаївна) посіла ІІ місце з економіки.</w:t>
      </w:r>
    </w:p>
    <w:p w:rsidR="0008644E" w:rsidRPr="00A74A75" w:rsidRDefault="0008644E" w:rsidP="001C65DB">
      <w:pPr>
        <w:numPr>
          <w:ilvl w:val="0"/>
          <w:numId w:val="34"/>
        </w:numPr>
        <w:ind w:right="-185"/>
        <w:jc w:val="both"/>
        <w:rPr>
          <w:lang w:val="uk-UA"/>
        </w:rPr>
      </w:pPr>
      <w:r w:rsidRPr="00A74A75">
        <w:rPr>
          <w:lang w:val="uk-UA"/>
        </w:rPr>
        <w:t xml:space="preserve">У ІІІ (обласному) етапі предметних олімпіад 37 учнів шкіл міста мають призові місця. 6 учнів вибороли по кілька призових місць Найбільше: Петренко Андрій (9 клас, спеціалізована школа №6) – 3, Марініченко Марія (11 клас, спеціалізована школа №6) – 3, Стеценко Анна (11 клас, спеціалізована школа №6) – 3. Учні спеціалізованої школи №6 Марініченко Марія (11 клас, І місце, учитель Ворожбит Ніна Миколаївна) та Яковенко Єлизавета (8 клас, ІІІ місце, учитель Соколовська Оксана Петрівна) – переможці ІV етапу Всеукраїнських олімпіад з економіки та географії у складі команд Полтавської області. </w:t>
      </w:r>
    </w:p>
    <w:p w:rsidR="0008644E" w:rsidRPr="00A74A75" w:rsidRDefault="0008644E" w:rsidP="001C65DB">
      <w:pPr>
        <w:numPr>
          <w:ilvl w:val="0"/>
          <w:numId w:val="34"/>
        </w:numPr>
        <w:ind w:right="-185"/>
        <w:jc w:val="both"/>
        <w:rPr>
          <w:lang w:val="uk-UA"/>
        </w:rPr>
      </w:pPr>
      <w:r w:rsidRPr="00A74A75">
        <w:rPr>
          <w:lang w:val="uk-UA"/>
        </w:rPr>
        <w:t>Команда КВН «Кадри» школи №1 – переможець Всеукраїнського фестивалю учнівських команд КВН «Первосміх» (ІІ місце).</w:t>
      </w:r>
    </w:p>
    <w:p w:rsidR="0008644E" w:rsidRPr="005D05F0" w:rsidRDefault="0008644E" w:rsidP="001C65DB">
      <w:pPr>
        <w:numPr>
          <w:ilvl w:val="0"/>
          <w:numId w:val="34"/>
        </w:numPr>
        <w:ind w:right="-185"/>
        <w:jc w:val="both"/>
        <w:rPr>
          <w:lang w:val="uk-UA"/>
        </w:rPr>
      </w:pPr>
      <w:r w:rsidRPr="005D05F0">
        <w:rPr>
          <w:lang w:val="uk-UA"/>
        </w:rPr>
        <w:t>Театральний колектив «Калейдоскоп» школи №4 – переможець   обласного огляду-конкурсу учнівських театральних колективів.</w:t>
      </w:r>
    </w:p>
    <w:p w:rsidR="0008644E" w:rsidRPr="005D05F0" w:rsidRDefault="0008644E" w:rsidP="001C65DB">
      <w:pPr>
        <w:numPr>
          <w:ilvl w:val="0"/>
          <w:numId w:val="34"/>
        </w:numPr>
        <w:ind w:right="-185"/>
        <w:jc w:val="both"/>
        <w:rPr>
          <w:lang w:val="uk-UA"/>
        </w:rPr>
      </w:pPr>
      <w:r w:rsidRPr="005D05F0">
        <w:rPr>
          <w:lang w:val="uk-UA"/>
        </w:rPr>
        <w:t xml:space="preserve"> Пошукові загони шкіл №№1, 7, ДЮКСОТ «Валтекс» стали переможцями обласного етапу Всеукраїнської краєзнавчої експедиції учнівської молоді «Моя Батьківщина – Україна», а ЗОШ №7 та ДЮКСОТ «Валтекс» - переможці заключного етапу.</w:t>
      </w:r>
    </w:p>
    <w:p w:rsidR="0008644E" w:rsidRPr="005D05F0" w:rsidRDefault="0008644E" w:rsidP="001C65DB">
      <w:pPr>
        <w:pStyle w:val="af0"/>
        <w:numPr>
          <w:ilvl w:val="0"/>
          <w:numId w:val="34"/>
        </w:numPr>
        <w:ind w:right="-185"/>
        <w:jc w:val="both"/>
        <w:rPr>
          <w:sz w:val="28"/>
          <w:szCs w:val="28"/>
        </w:rPr>
      </w:pPr>
      <w:r w:rsidRPr="005D05F0">
        <w:rPr>
          <w:sz w:val="28"/>
          <w:szCs w:val="28"/>
        </w:rPr>
        <w:t>За результатами ЗНО авіакосмічний ліцей №2 посів І місце в області і 20 – в Україні; спеціалізована школа №</w:t>
      </w:r>
      <w:r w:rsidR="005D05F0" w:rsidRPr="005D05F0">
        <w:rPr>
          <w:sz w:val="28"/>
          <w:szCs w:val="28"/>
        </w:rPr>
        <w:t xml:space="preserve">6 – 8 місце в області; Лубни </w:t>
      </w:r>
      <w:r w:rsidR="005D05F0" w:rsidRPr="005D05F0">
        <w:rPr>
          <w:sz w:val="28"/>
          <w:szCs w:val="28"/>
        </w:rPr>
        <w:tab/>
        <w:t xml:space="preserve"> </w:t>
      </w:r>
      <w:r w:rsidRPr="005D05F0">
        <w:rPr>
          <w:sz w:val="28"/>
          <w:szCs w:val="28"/>
        </w:rPr>
        <w:t xml:space="preserve"> мають 2 місце в області за результата</w:t>
      </w:r>
      <w:r w:rsidR="005D05F0" w:rsidRPr="005D05F0">
        <w:rPr>
          <w:sz w:val="28"/>
          <w:szCs w:val="28"/>
        </w:rPr>
        <w:t>ми ЗНО з історії України, 2 – з</w:t>
      </w:r>
      <w:r w:rsidRPr="005D05F0">
        <w:rPr>
          <w:sz w:val="28"/>
          <w:szCs w:val="28"/>
        </w:rPr>
        <w:t xml:space="preserve"> української мови та літератури, 1 – з математики</w:t>
      </w:r>
    </w:p>
    <w:p w:rsidR="0008644E" w:rsidRPr="005D05F0" w:rsidRDefault="005D05F0" w:rsidP="001C65DB">
      <w:pPr>
        <w:pStyle w:val="af0"/>
        <w:numPr>
          <w:ilvl w:val="0"/>
          <w:numId w:val="34"/>
        </w:numPr>
        <w:ind w:right="-185"/>
        <w:jc w:val="both"/>
        <w:rPr>
          <w:sz w:val="28"/>
          <w:szCs w:val="28"/>
        </w:rPr>
      </w:pPr>
      <w:r w:rsidRPr="005D05F0">
        <w:rPr>
          <w:sz w:val="28"/>
          <w:szCs w:val="28"/>
        </w:rPr>
        <w:t xml:space="preserve"> </w:t>
      </w:r>
      <w:r w:rsidR="0008644E" w:rsidRPr="005D05F0">
        <w:rPr>
          <w:sz w:val="28"/>
          <w:szCs w:val="28"/>
        </w:rPr>
        <w:t xml:space="preserve">Вихованці ДЮКСОТ «Валтекс» - активні учасники обласних та всеукраїнських конференцій : «Мій рідний край, моя земля очима сучасників» , «Полтавщина – земля моя свята», «Державотворчі </w:t>
      </w:r>
      <w:r w:rsidR="0008644E" w:rsidRPr="005D05F0">
        <w:rPr>
          <w:sz w:val="28"/>
          <w:szCs w:val="28"/>
        </w:rPr>
        <w:tab/>
        <w:t xml:space="preserve">процеси в Україні: через віки у ХХІ століття», «Пізнай себе, свій рід, </w:t>
      </w:r>
      <w:r w:rsidR="0008644E" w:rsidRPr="005D05F0">
        <w:rPr>
          <w:sz w:val="28"/>
          <w:szCs w:val="28"/>
        </w:rPr>
        <w:tab/>
        <w:t>свій нарід». Учні відзначені грамотами.</w:t>
      </w:r>
    </w:p>
    <w:p w:rsidR="0008644E" w:rsidRPr="005D05F0" w:rsidRDefault="0008644E" w:rsidP="001C65DB">
      <w:pPr>
        <w:pStyle w:val="af0"/>
        <w:numPr>
          <w:ilvl w:val="0"/>
          <w:numId w:val="34"/>
        </w:numPr>
        <w:ind w:right="-185"/>
        <w:jc w:val="both"/>
        <w:rPr>
          <w:sz w:val="28"/>
          <w:szCs w:val="28"/>
        </w:rPr>
      </w:pPr>
      <w:r w:rsidRPr="005D05F0">
        <w:rPr>
          <w:sz w:val="28"/>
          <w:szCs w:val="28"/>
        </w:rPr>
        <w:t>Щербова Аріана, учениця 6 класу спец</w:t>
      </w:r>
      <w:r w:rsidR="005D05F0">
        <w:rPr>
          <w:sz w:val="28"/>
          <w:szCs w:val="28"/>
        </w:rPr>
        <w:t xml:space="preserve">іалізованої школи №6, - призер </w:t>
      </w:r>
      <w:r w:rsidRPr="005D05F0">
        <w:rPr>
          <w:sz w:val="28"/>
          <w:szCs w:val="28"/>
        </w:rPr>
        <w:t>заключного етапу Міжнародного  мовн</w:t>
      </w:r>
      <w:r w:rsidR="005D05F0">
        <w:rPr>
          <w:sz w:val="28"/>
          <w:szCs w:val="28"/>
        </w:rPr>
        <w:t xml:space="preserve">о-літературного конкурсу імені </w:t>
      </w:r>
      <w:r w:rsidRPr="005D05F0">
        <w:rPr>
          <w:sz w:val="28"/>
          <w:szCs w:val="28"/>
        </w:rPr>
        <w:t>Тараса Шевченка (ІІ місце, учитель Білан Оксана Миколаївна).</w:t>
      </w:r>
    </w:p>
    <w:p w:rsidR="0008644E" w:rsidRPr="005D05F0" w:rsidRDefault="0008644E" w:rsidP="001C65DB">
      <w:pPr>
        <w:pStyle w:val="af0"/>
        <w:numPr>
          <w:ilvl w:val="0"/>
          <w:numId w:val="34"/>
        </w:numPr>
        <w:ind w:right="-185"/>
        <w:jc w:val="both"/>
        <w:rPr>
          <w:sz w:val="28"/>
          <w:szCs w:val="28"/>
        </w:rPr>
      </w:pPr>
      <w:r w:rsidRPr="005D05F0">
        <w:rPr>
          <w:sz w:val="28"/>
          <w:szCs w:val="28"/>
        </w:rPr>
        <w:t xml:space="preserve">56 педагогічних працівників із 94 проатестовані на вищу </w:t>
      </w:r>
      <w:r w:rsidRPr="005D05F0">
        <w:rPr>
          <w:sz w:val="28"/>
          <w:szCs w:val="28"/>
        </w:rPr>
        <w:tab/>
        <w:t>кваліфікаційну категорію, 6 педагогам присвоєн</w:t>
      </w:r>
      <w:r w:rsidR="005D05F0">
        <w:rPr>
          <w:sz w:val="28"/>
          <w:szCs w:val="28"/>
        </w:rPr>
        <w:t xml:space="preserve">о звання «старший </w:t>
      </w:r>
      <w:r w:rsidR="005D05F0">
        <w:rPr>
          <w:sz w:val="28"/>
          <w:szCs w:val="28"/>
        </w:rPr>
        <w:tab/>
        <w:t>учитель», 25–</w:t>
      </w:r>
      <w:r w:rsidRPr="005D05F0">
        <w:rPr>
          <w:sz w:val="28"/>
          <w:szCs w:val="28"/>
        </w:rPr>
        <w:t>«учитель-методист», 6 – «вихователь-методист».</w:t>
      </w:r>
    </w:p>
    <w:p w:rsidR="0008644E" w:rsidRPr="005D05F0" w:rsidRDefault="005D05F0" w:rsidP="001C65DB">
      <w:pPr>
        <w:pStyle w:val="af0"/>
        <w:numPr>
          <w:ilvl w:val="0"/>
          <w:numId w:val="34"/>
        </w:numPr>
        <w:ind w:right="-185"/>
        <w:jc w:val="both"/>
        <w:rPr>
          <w:sz w:val="28"/>
          <w:szCs w:val="28"/>
        </w:rPr>
      </w:pPr>
      <w:r>
        <w:rPr>
          <w:sz w:val="28"/>
          <w:szCs w:val="28"/>
        </w:rPr>
        <w:lastRenderedPageBreak/>
        <w:t xml:space="preserve"> </w:t>
      </w:r>
      <w:r w:rsidR="0008644E" w:rsidRPr="005D05F0">
        <w:rPr>
          <w:sz w:val="28"/>
          <w:szCs w:val="28"/>
        </w:rPr>
        <w:t xml:space="preserve">Переможцями і лауреатами Всеукраїнського огляду-конкурсу </w:t>
      </w:r>
      <w:r w:rsidR="0008644E" w:rsidRPr="005D05F0">
        <w:rPr>
          <w:sz w:val="28"/>
          <w:szCs w:val="28"/>
        </w:rPr>
        <w:tab/>
        <w:t>«Панорама творчих уроків - 2018» стали 19 учителів шкіл міста.</w:t>
      </w:r>
    </w:p>
    <w:p w:rsidR="0008644E" w:rsidRPr="005D05F0" w:rsidRDefault="005D05F0" w:rsidP="001C65DB">
      <w:pPr>
        <w:pStyle w:val="af0"/>
        <w:numPr>
          <w:ilvl w:val="0"/>
          <w:numId w:val="34"/>
        </w:numPr>
        <w:ind w:right="-185"/>
        <w:jc w:val="both"/>
        <w:rPr>
          <w:sz w:val="28"/>
          <w:szCs w:val="28"/>
        </w:rPr>
      </w:pPr>
      <w:r>
        <w:rPr>
          <w:sz w:val="28"/>
          <w:szCs w:val="28"/>
        </w:rPr>
        <w:t xml:space="preserve"> </w:t>
      </w:r>
      <w:r w:rsidR="0008644E" w:rsidRPr="005D05F0">
        <w:rPr>
          <w:sz w:val="28"/>
          <w:szCs w:val="28"/>
        </w:rPr>
        <w:t xml:space="preserve">Глібова Наталія Миколаївна, учитель ЗОШ №1, - переможець </w:t>
      </w:r>
      <w:r w:rsidR="0008644E" w:rsidRPr="005D05F0">
        <w:rPr>
          <w:sz w:val="28"/>
          <w:szCs w:val="28"/>
        </w:rPr>
        <w:tab/>
        <w:t xml:space="preserve">обласного етапу Всеукраїнського конкурсу «Учитель року - 2018» у </w:t>
      </w:r>
      <w:r w:rsidR="0008644E" w:rsidRPr="005D05F0">
        <w:rPr>
          <w:sz w:val="28"/>
          <w:szCs w:val="28"/>
        </w:rPr>
        <w:tab/>
        <w:t xml:space="preserve">номінації «Фізична культура», Левченко Інна Григорівна </w:t>
      </w:r>
      <w:r w:rsidR="0008644E" w:rsidRPr="005D05F0">
        <w:rPr>
          <w:sz w:val="28"/>
          <w:szCs w:val="28"/>
        </w:rPr>
        <w:tab/>
        <w:t>(спеціалізована школа №6) та Нагорна Наталія Ваталіїв</w:t>
      </w:r>
      <w:r w:rsidRPr="005D05F0">
        <w:rPr>
          <w:sz w:val="28"/>
          <w:szCs w:val="28"/>
        </w:rPr>
        <w:t xml:space="preserve">на </w:t>
      </w:r>
      <w:r w:rsidR="0008644E" w:rsidRPr="005D05F0">
        <w:rPr>
          <w:sz w:val="28"/>
          <w:szCs w:val="28"/>
        </w:rPr>
        <w:t>(спеціалізована школа №6) – лауреати о</w:t>
      </w:r>
      <w:r w:rsidRPr="005D05F0">
        <w:rPr>
          <w:sz w:val="28"/>
          <w:szCs w:val="28"/>
        </w:rPr>
        <w:t xml:space="preserve">бласного конкурсу в номінаціях </w:t>
      </w:r>
      <w:r w:rsidR="0008644E" w:rsidRPr="005D05F0">
        <w:rPr>
          <w:sz w:val="28"/>
          <w:szCs w:val="28"/>
        </w:rPr>
        <w:t>«Українська мова та література» і «Німецька мова».</w:t>
      </w:r>
    </w:p>
    <w:p w:rsidR="0008644E" w:rsidRPr="005D05F0" w:rsidRDefault="005D05F0" w:rsidP="001C65DB">
      <w:pPr>
        <w:pStyle w:val="af0"/>
        <w:numPr>
          <w:ilvl w:val="0"/>
          <w:numId w:val="34"/>
        </w:numPr>
        <w:ind w:right="-185"/>
        <w:jc w:val="both"/>
        <w:rPr>
          <w:sz w:val="28"/>
          <w:szCs w:val="28"/>
        </w:rPr>
      </w:pPr>
      <w:r w:rsidRPr="005D05F0">
        <w:rPr>
          <w:sz w:val="28"/>
          <w:szCs w:val="28"/>
        </w:rPr>
        <w:t xml:space="preserve"> </w:t>
      </w:r>
      <w:r w:rsidR="0008644E" w:rsidRPr="005D05F0">
        <w:rPr>
          <w:sz w:val="28"/>
          <w:szCs w:val="28"/>
        </w:rPr>
        <w:t>На міському святі обдарованих дітей «</w:t>
      </w:r>
      <w:r>
        <w:rPr>
          <w:sz w:val="28"/>
          <w:szCs w:val="28"/>
        </w:rPr>
        <w:t xml:space="preserve">Майбутнє твориться </w:t>
      </w:r>
      <w:r w:rsidRPr="005D05F0">
        <w:rPr>
          <w:sz w:val="28"/>
          <w:szCs w:val="28"/>
        </w:rPr>
        <w:t xml:space="preserve">сьогодні», </w:t>
      </w:r>
      <w:r w:rsidR="0008644E" w:rsidRPr="005D05F0">
        <w:rPr>
          <w:sz w:val="28"/>
          <w:szCs w:val="28"/>
        </w:rPr>
        <w:t xml:space="preserve">яке проведене </w:t>
      </w:r>
      <w:r w:rsidRPr="005D05F0">
        <w:rPr>
          <w:sz w:val="28"/>
          <w:szCs w:val="28"/>
        </w:rPr>
        <w:t xml:space="preserve">11 квітня 2018 року, грошовими </w:t>
      </w:r>
      <w:r w:rsidR="0008644E" w:rsidRPr="005D05F0">
        <w:rPr>
          <w:sz w:val="28"/>
          <w:szCs w:val="28"/>
        </w:rPr>
        <w:t xml:space="preserve">винагородами </w:t>
      </w:r>
      <w:r w:rsidR="0008644E" w:rsidRPr="005D05F0">
        <w:rPr>
          <w:sz w:val="28"/>
          <w:szCs w:val="28"/>
        </w:rPr>
        <w:tab/>
        <w:t>відзначено 70 учнів та</w:t>
      </w:r>
      <w:r w:rsidRPr="005D05F0">
        <w:rPr>
          <w:sz w:val="28"/>
          <w:szCs w:val="28"/>
        </w:rPr>
        <w:t xml:space="preserve"> 42 педагогічних працівника за результативну </w:t>
      </w:r>
      <w:r w:rsidR="0008644E" w:rsidRPr="005D05F0">
        <w:rPr>
          <w:sz w:val="28"/>
          <w:szCs w:val="28"/>
        </w:rPr>
        <w:t>роботу з талановитою учнівською молоддю.</w:t>
      </w:r>
    </w:p>
    <w:p w:rsidR="0008644E" w:rsidRDefault="0008644E" w:rsidP="00C847FD">
      <w:pPr>
        <w:ind w:firstLine="708"/>
        <w:jc w:val="both"/>
        <w:rPr>
          <w:lang w:val="uk-UA"/>
        </w:rPr>
      </w:pPr>
    </w:p>
    <w:p w:rsidR="00C847FD" w:rsidRDefault="00C847FD" w:rsidP="00C847FD">
      <w:pPr>
        <w:ind w:firstLine="720"/>
        <w:jc w:val="both"/>
        <w:rPr>
          <w:b/>
          <w:u w:val="single"/>
          <w:lang w:val="uk-UA"/>
        </w:rPr>
      </w:pPr>
      <w:r w:rsidRPr="00AE4299">
        <w:rPr>
          <w:b/>
          <w:u w:val="single"/>
          <w:lang w:val="uk-UA"/>
        </w:rPr>
        <w:t>Підтримка сім’ї, дітей та молоді</w:t>
      </w:r>
    </w:p>
    <w:p w:rsidR="0008644E" w:rsidRDefault="0008644E" w:rsidP="0008644E">
      <w:pPr>
        <w:ind w:firstLine="709"/>
        <w:jc w:val="both"/>
        <w:rPr>
          <w:lang w:val="uk-UA"/>
        </w:rPr>
      </w:pPr>
      <w:r w:rsidRPr="00776380">
        <w:rPr>
          <w:lang w:val="uk-UA"/>
        </w:rPr>
        <w:t>Управліннями, відділами, службами виконавчого комітету міської ради значна увага приділяється підтримці та вирішенню проблем сімей, дітей та молоді міста.</w:t>
      </w:r>
    </w:p>
    <w:p w:rsidR="0008644E" w:rsidRPr="00776380" w:rsidRDefault="0008644E" w:rsidP="0008644E">
      <w:pPr>
        <w:ind w:firstLine="709"/>
        <w:jc w:val="both"/>
        <w:rPr>
          <w:lang w:val="uk-UA"/>
        </w:rPr>
      </w:pPr>
      <w:r w:rsidRPr="00565044">
        <w:rPr>
          <w:u w:val="single"/>
          <w:lang w:val="uk-UA"/>
        </w:rPr>
        <w:t>Відділом сім’ї, молоді та спорту</w:t>
      </w:r>
      <w:r w:rsidRPr="00A76BDE">
        <w:rPr>
          <w:lang w:val="uk-UA"/>
        </w:rPr>
        <w:t xml:space="preserve"> </w:t>
      </w:r>
      <w:r>
        <w:rPr>
          <w:lang w:val="uk-UA"/>
        </w:rPr>
        <w:t>п</w:t>
      </w:r>
      <w:r w:rsidRPr="00776380">
        <w:rPr>
          <w:lang w:val="uk-UA"/>
        </w:rPr>
        <w:t>ротягом року проводилася</w:t>
      </w:r>
      <w:r>
        <w:rPr>
          <w:lang w:val="uk-UA"/>
        </w:rPr>
        <w:t xml:space="preserve"> послідовна та планомірна</w:t>
      </w:r>
      <w:r w:rsidRPr="00776380">
        <w:rPr>
          <w:lang w:val="uk-UA"/>
        </w:rPr>
        <w:t xml:space="preserve"> робота щодо правової та гендерної просвіти, підготовки молоді до сімейного життя, підвищення престижу інституту сім’ї. Традиційно до святкових та визначних дат проводяться урочисті реєстрації шлюбів та народжень за участю представників влади.</w:t>
      </w:r>
    </w:p>
    <w:p w:rsidR="0008644E" w:rsidRDefault="0008644E" w:rsidP="0008644E">
      <w:pPr>
        <w:ind w:firstLine="709"/>
        <w:jc w:val="both"/>
        <w:rPr>
          <w:lang w:val="uk-UA"/>
        </w:rPr>
      </w:pPr>
      <w:r>
        <w:rPr>
          <w:lang w:val="uk-UA"/>
        </w:rPr>
        <w:t xml:space="preserve">Одним </w:t>
      </w:r>
      <w:r w:rsidRPr="00776380">
        <w:rPr>
          <w:lang w:val="uk-UA"/>
        </w:rPr>
        <w:t>із напрямків сімейної політики є підтримка соціально-незахищених категорій сімей. Родинам, у яких виховується троє і більше дітей, видаються посвідчення батьків та дитини з багатодітної сім’ї</w:t>
      </w:r>
      <w:r>
        <w:rPr>
          <w:lang w:val="uk-UA"/>
        </w:rPr>
        <w:t xml:space="preserve">. Відділом ведеться електронний реєстр багатодітних сімей. Станом на 26 грудня 2018 на обліку перебуває 178 родини, в яких виховується 554 дитини. </w:t>
      </w:r>
      <w:r w:rsidRPr="00776380">
        <w:rPr>
          <w:lang w:val="uk-UA"/>
        </w:rPr>
        <w:t>З метою популяризації сімейних цінностей та підтримки багатодітних сімей у квітні проведено благодійну акцію «Великодній кошик», в рамках якої</w:t>
      </w:r>
      <w:r>
        <w:rPr>
          <w:lang w:val="uk-UA"/>
        </w:rPr>
        <w:t xml:space="preserve"> сім</w:t>
      </w:r>
      <w:r w:rsidRPr="00D978B3">
        <w:rPr>
          <w:lang w:val="uk-UA"/>
        </w:rPr>
        <w:t>’</w:t>
      </w:r>
      <w:r>
        <w:rPr>
          <w:lang w:val="uk-UA"/>
        </w:rPr>
        <w:t>ї</w:t>
      </w:r>
      <w:r w:rsidRPr="00776380">
        <w:rPr>
          <w:lang w:val="uk-UA"/>
        </w:rPr>
        <w:t>, в яких виховується 5 і більше дітей, отримали продуктові набори.</w:t>
      </w:r>
      <w:r>
        <w:rPr>
          <w:lang w:val="uk-UA"/>
        </w:rPr>
        <w:t xml:space="preserve"> В ході</w:t>
      </w:r>
      <w:r w:rsidRPr="00776380">
        <w:rPr>
          <w:lang w:val="uk-UA"/>
        </w:rPr>
        <w:t xml:space="preserve">  благодійної акції «Школярик» </w:t>
      </w:r>
      <w:r>
        <w:rPr>
          <w:lang w:val="uk-UA"/>
        </w:rPr>
        <w:t>100</w:t>
      </w:r>
      <w:r w:rsidRPr="00776380">
        <w:rPr>
          <w:lang w:val="uk-UA"/>
        </w:rPr>
        <w:t xml:space="preserve"> дітей з багатодітних родин </w:t>
      </w:r>
      <w:r>
        <w:rPr>
          <w:lang w:val="uk-UA"/>
        </w:rPr>
        <w:t>отримали набори канцтоварів.</w:t>
      </w:r>
    </w:p>
    <w:p w:rsidR="0008644E" w:rsidRPr="00776380" w:rsidRDefault="0008644E" w:rsidP="0008644E">
      <w:pPr>
        <w:ind w:firstLine="708"/>
        <w:jc w:val="both"/>
        <w:rPr>
          <w:lang w:val="uk-UA"/>
        </w:rPr>
      </w:pPr>
      <w:r w:rsidRPr="00087314">
        <w:rPr>
          <w:lang w:val="uk-UA" w:eastAsia="uk-UA"/>
        </w:rPr>
        <w:t>Відділ проводить інформаційно–просвітницькі та культурологічн</w:t>
      </w:r>
      <w:r>
        <w:rPr>
          <w:lang w:val="uk-UA" w:eastAsia="uk-UA"/>
        </w:rPr>
        <w:t>і</w:t>
      </w:r>
      <w:r w:rsidRPr="00087314">
        <w:rPr>
          <w:lang w:val="uk-UA" w:eastAsia="uk-UA"/>
        </w:rPr>
        <w:t xml:space="preserve"> заходи спрямовані на популяризацію сімейних цінностей та родинних традицій. </w:t>
      </w:r>
      <w:r>
        <w:rPr>
          <w:lang w:val="uk-UA"/>
        </w:rPr>
        <w:t>Цікаво та змістовно проходять міські родинні свята, які з кожним роком набувають все більшої популярності серед лубенців: спортивно-розважальна програма до Дня сім’ї «Мама, тато, я – спортивна сім’я!», козацькі ігрища для дітей та молоді «Козацькі забави » та ін.</w:t>
      </w:r>
    </w:p>
    <w:p w:rsidR="0008644E" w:rsidRPr="007B3986" w:rsidRDefault="0008644E" w:rsidP="0008644E">
      <w:pPr>
        <w:tabs>
          <w:tab w:val="left" w:pos="945"/>
        </w:tabs>
        <w:ind w:firstLine="709"/>
        <w:jc w:val="both"/>
        <w:rPr>
          <w:lang w:val="uk-UA"/>
        </w:rPr>
      </w:pPr>
      <w:r w:rsidRPr="007B3986">
        <w:rPr>
          <w:lang w:val="uk-UA"/>
        </w:rPr>
        <w:t>Важливим напрямком роботи відділу є оздоровлення та відпочинок дітей міста.</w:t>
      </w:r>
      <w:r>
        <w:rPr>
          <w:lang w:val="uk-UA"/>
        </w:rPr>
        <w:t xml:space="preserve"> </w:t>
      </w:r>
      <w:r w:rsidRPr="007B3986">
        <w:rPr>
          <w:lang w:val="uk-UA"/>
        </w:rPr>
        <w:t>З метою належного проведення оздоровчої кампанії «Літо</w:t>
      </w:r>
      <w:r>
        <w:rPr>
          <w:lang w:val="uk-UA"/>
        </w:rPr>
        <w:t xml:space="preserve"> 2018</w:t>
      </w:r>
      <w:r w:rsidRPr="007B3986">
        <w:rPr>
          <w:lang w:val="uk-UA"/>
        </w:rPr>
        <w:t>» працював Міський штаб організації оздоровлення та відпочинку дітей, створений відповідно до рішення виконавчого комітету Лубенської міської ради.</w:t>
      </w:r>
    </w:p>
    <w:p w:rsidR="0008644E" w:rsidRPr="004A613F" w:rsidRDefault="0008644E" w:rsidP="0008644E">
      <w:pPr>
        <w:tabs>
          <w:tab w:val="left" w:pos="945"/>
        </w:tabs>
        <w:ind w:firstLine="709"/>
        <w:jc w:val="both"/>
        <w:rPr>
          <w:lang w:val="uk-UA"/>
        </w:rPr>
      </w:pPr>
      <w:r w:rsidRPr="004A613F">
        <w:rPr>
          <w:lang w:val="uk-UA"/>
        </w:rPr>
        <w:t>На сьогодні в нашому місті проживає, за даним держстатзвітності, 4195  діт</w:t>
      </w:r>
      <w:r w:rsidR="005D05F0">
        <w:rPr>
          <w:lang w:val="uk-UA"/>
        </w:rPr>
        <w:t xml:space="preserve">ей  шкільного віку, з них </w:t>
      </w:r>
      <w:r w:rsidRPr="004A613F">
        <w:rPr>
          <w:lang w:val="uk-UA"/>
        </w:rPr>
        <w:t>3499 такі, що потребують особливої соці</w:t>
      </w:r>
      <w:r w:rsidR="005D05F0">
        <w:rPr>
          <w:lang w:val="uk-UA"/>
        </w:rPr>
        <w:t xml:space="preserve">альної </w:t>
      </w:r>
      <w:r w:rsidR="005D05F0">
        <w:rPr>
          <w:lang w:val="uk-UA"/>
        </w:rPr>
        <w:lastRenderedPageBreak/>
        <w:t xml:space="preserve">уваги та підтримки – це 83,4% </w:t>
      </w:r>
      <w:r w:rsidRPr="004A613F">
        <w:rPr>
          <w:lang w:val="uk-UA"/>
        </w:rPr>
        <w:t>від загальної кількості дітей віком від 7 до 17 років.</w:t>
      </w:r>
    </w:p>
    <w:p w:rsidR="0008644E" w:rsidRDefault="0008644E" w:rsidP="0008644E">
      <w:pPr>
        <w:tabs>
          <w:tab w:val="left" w:pos="945"/>
        </w:tabs>
        <w:ind w:firstLine="709"/>
        <w:jc w:val="both"/>
      </w:pPr>
      <w:r w:rsidRPr="006C70F3">
        <w:rPr>
          <w:lang w:val="uk-UA"/>
        </w:rPr>
        <w:t xml:space="preserve"> </w:t>
      </w:r>
      <w:r w:rsidRPr="00873AAB">
        <w:t xml:space="preserve">У 2017 році </w:t>
      </w:r>
      <w:proofErr w:type="gramStart"/>
      <w:r w:rsidRPr="00873AAB">
        <w:t>р</w:t>
      </w:r>
      <w:proofErr w:type="gramEnd"/>
      <w:r w:rsidRPr="00873AAB">
        <w:t xml:space="preserve">ізними формами оздоровлнння  було охоплено  3800 дітей ,з яких 3100 - це діти пільгових категорій.  Цьогоріч  оздоровлено 3850 дітей, з яких 2730 дітей, що потребують особливої </w:t>
      </w:r>
      <w:proofErr w:type="gramStart"/>
      <w:r w:rsidRPr="00873AAB">
        <w:t>соц</w:t>
      </w:r>
      <w:proofErr w:type="gramEnd"/>
      <w:r w:rsidRPr="00873AAB">
        <w:t xml:space="preserve">іальної уваги та підтримки. Особлива увага </w:t>
      </w:r>
      <w:proofErr w:type="gramStart"/>
      <w:r w:rsidRPr="00873AAB">
        <w:t>п</w:t>
      </w:r>
      <w:proofErr w:type="gramEnd"/>
      <w:r w:rsidRPr="00873AAB">
        <w:t>ід час проведення оздоровчої кампанії приділялася дітям , які виховуються у сім’ях учасників бойових дій, учасників АТО, дітям –сиротам та дітям, позбавленим батьківського піклування.</w:t>
      </w:r>
    </w:p>
    <w:p w:rsidR="0008644E" w:rsidRPr="00873AAB" w:rsidRDefault="0008644E" w:rsidP="0008644E">
      <w:pPr>
        <w:tabs>
          <w:tab w:val="left" w:pos="1080"/>
        </w:tabs>
        <w:ind w:firstLine="709"/>
        <w:jc w:val="both"/>
      </w:pPr>
      <w:r w:rsidRPr="00873AAB">
        <w:t>Одним із основних чинників забезпечення якісного оздоровлення та відпочинку дітей є належне та своєчасне фінансування. Так, на проведення літньої оздоровчої кампанії  2018 року з міського бюджету виділено близько1 млн. 385 тис</w:t>
      </w:r>
      <w:proofErr w:type="gramStart"/>
      <w:r w:rsidRPr="00873AAB">
        <w:t>.г</w:t>
      </w:r>
      <w:proofErr w:type="gramEnd"/>
      <w:r w:rsidRPr="00873AAB">
        <w:t>рн.</w:t>
      </w:r>
      <w:r w:rsidRPr="00873AAB">
        <w:rPr>
          <w:color w:val="FF0000"/>
        </w:rPr>
        <w:t xml:space="preserve"> </w:t>
      </w:r>
      <w:r w:rsidR="004755B4">
        <w:t xml:space="preserve">(у 2017 році - </w:t>
      </w:r>
      <w:r w:rsidRPr="00873AAB">
        <w:t>близько 1 млн. грн.</w:t>
      </w:r>
      <w:r w:rsidRPr="00873AAB">
        <w:rPr>
          <w:color w:val="FF0000"/>
        </w:rPr>
        <w:t xml:space="preserve"> </w:t>
      </w:r>
      <w:r w:rsidRPr="00873AAB">
        <w:t>грн).</w:t>
      </w:r>
    </w:p>
    <w:p w:rsidR="0008644E" w:rsidRDefault="0008644E" w:rsidP="0008644E">
      <w:pPr>
        <w:tabs>
          <w:tab w:val="left" w:pos="945"/>
        </w:tabs>
        <w:ind w:firstLine="709"/>
        <w:jc w:val="both"/>
        <w:rPr>
          <w:lang w:val="uk-UA"/>
        </w:rPr>
      </w:pPr>
      <w:r>
        <w:rPr>
          <w:lang w:val="uk-UA"/>
        </w:rPr>
        <w:t xml:space="preserve"> За рахунок  коштів міського бюджету </w:t>
      </w:r>
      <w:r w:rsidRPr="00F83C79">
        <w:rPr>
          <w:lang w:val="uk-UA"/>
        </w:rPr>
        <w:t>1</w:t>
      </w:r>
      <w:r>
        <w:rPr>
          <w:lang w:val="uk-UA"/>
        </w:rPr>
        <w:t>40</w:t>
      </w:r>
      <w:r w:rsidRPr="00F83C79">
        <w:rPr>
          <w:lang w:val="uk-UA"/>
        </w:rPr>
        <w:t xml:space="preserve"> дітей, які виховуються у сім’ях УБД, учасників АТО, діти –сироти, діти, позбавленим батьківського піклування, діти з багатодітних родин були забезпечені оздоровчими послугами у ДЗОВ «Прибрежний»</w:t>
      </w:r>
      <w:r>
        <w:rPr>
          <w:lang w:val="uk-UA"/>
        </w:rPr>
        <w:t xml:space="preserve"> смт.Лазурне Херсонська обл.</w:t>
      </w:r>
      <w:r w:rsidRPr="00F83C79">
        <w:rPr>
          <w:lang w:val="uk-UA"/>
        </w:rPr>
        <w:t xml:space="preserve">, який виграв </w:t>
      </w:r>
      <w:r>
        <w:rPr>
          <w:lang w:val="uk-UA"/>
        </w:rPr>
        <w:t xml:space="preserve">тендер на </w:t>
      </w:r>
      <w:r w:rsidRPr="00F83C79">
        <w:rPr>
          <w:lang w:val="uk-UA"/>
        </w:rPr>
        <w:t>право на надання оздоровчих послуг у місті.</w:t>
      </w:r>
      <w:r w:rsidRPr="00550EDA">
        <w:rPr>
          <w:lang w:val="uk-UA"/>
        </w:rPr>
        <w:t xml:space="preserve"> </w:t>
      </w:r>
    </w:p>
    <w:p w:rsidR="0008644E" w:rsidRDefault="0008644E" w:rsidP="0008644E">
      <w:pPr>
        <w:tabs>
          <w:tab w:val="left" w:pos="1080"/>
        </w:tabs>
        <w:ind w:firstLine="709"/>
        <w:jc w:val="both"/>
        <w:rPr>
          <w:lang w:val="uk-UA"/>
        </w:rPr>
      </w:pPr>
      <w:r>
        <w:rPr>
          <w:lang w:val="uk-UA"/>
        </w:rPr>
        <w:t>У  місті успішно реалізується  механізм часткової оплати</w:t>
      </w:r>
      <w:r w:rsidRPr="00550EDA">
        <w:rPr>
          <w:lang w:val="uk-UA"/>
        </w:rPr>
        <w:t xml:space="preserve"> вартості путівки до дитячих закладів оздоровлення та відпочинку області для оздоровлення дітей, які виховуються у сім’ях з дітьми. </w:t>
      </w:r>
    </w:p>
    <w:p w:rsidR="0008644E" w:rsidRPr="004755B4" w:rsidRDefault="0008644E" w:rsidP="0008644E">
      <w:pPr>
        <w:tabs>
          <w:tab w:val="left" w:pos="1080"/>
        </w:tabs>
        <w:ind w:firstLine="709"/>
        <w:jc w:val="both"/>
        <w:rPr>
          <w:lang w:val="uk-UA"/>
        </w:rPr>
      </w:pPr>
      <w:r w:rsidRPr="004755B4">
        <w:rPr>
          <w:lang w:val="uk-UA"/>
        </w:rPr>
        <w:t>Через механізм часткового відшкодування вартості путівки з міського та обласного бюджетів відділом сім'ї, молоді та спор</w:t>
      </w:r>
      <w:r w:rsidR="00565044">
        <w:rPr>
          <w:lang w:val="uk-UA"/>
        </w:rPr>
        <w:t>ту було прийнято та опрацьовано 250 заяв</w:t>
      </w:r>
      <w:r w:rsidRPr="004755B4">
        <w:rPr>
          <w:lang w:val="uk-UA"/>
        </w:rPr>
        <w:t xml:space="preserve"> на часткове відшкодування. </w:t>
      </w:r>
      <w:r w:rsidRPr="004755B4">
        <w:t xml:space="preserve">Цим проектом скористалися 150 </w:t>
      </w:r>
      <w:proofErr w:type="gramStart"/>
      <w:r w:rsidRPr="004755B4">
        <w:t>сімей</w:t>
      </w:r>
      <w:proofErr w:type="gramEnd"/>
      <w:r w:rsidRPr="004755B4">
        <w:t xml:space="preserve"> міста, оздоровивши дітей у таборах Полтавської області. Із міського бюдже</w:t>
      </w:r>
      <w:r w:rsidR="00565044">
        <w:t xml:space="preserve">ту для оздоровлення цих дітей, </w:t>
      </w:r>
      <w:r w:rsidRPr="004755B4">
        <w:t>використано 213 тис.885грн., сума інвестицій обласного бюджету склала відповідно—213 тис.885грн.</w:t>
      </w:r>
    </w:p>
    <w:p w:rsidR="0008644E" w:rsidRPr="004755B4" w:rsidRDefault="0008644E" w:rsidP="0008644E">
      <w:pPr>
        <w:pStyle w:val="ab"/>
        <w:ind w:right="98" w:firstLine="708"/>
        <w:jc w:val="both"/>
        <w:rPr>
          <w:rFonts w:ascii="Times New Roman" w:hAnsi="Times New Roman" w:cs="Times New Roman"/>
          <w:b w:val="0"/>
          <w:i w:val="0"/>
        </w:rPr>
      </w:pPr>
      <w:r w:rsidRPr="004755B4">
        <w:rPr>
          <w:rFonts w:ascii="Times New Roman" w:hAnsi="Times New Roman" w:cs="Times New Roman"/>
          <w:b w:val="0"/>
          <w:i w:val="0"/>
        </w:rPr>
        <w:t>Другий рік поспіль у нашому місті діє започаткований іноваційний проект – відшкодування часткової вартості путівки для оздоровлення  дітей за межами області, за рахунок коштів міського бюджету. Розмір відшкодування становив 1944 грн.(один прожитковий мінімум). Цим скористалася 92 сім’ї, із міськ</w:t>
      </w:r>
      <w:r w:rsidR="00565044">
        <w:rPr>
          <w:rFonts w:ascii="Times New Roman" w:hAnsi="Times New Roman" w:cs="Times New Roman"/>
          <w:b w:val="0"/>
          <w:i w:val="0"/>
        </w:rPr>
        <w:t>ого бюджету використано близько</w:t>
      </w:r>
      <w:r w:rsidRPr="004755B4">
        <w:rPr>
          <w:rFonts w:ascii="Times New Roman" w:hAnsi="Times New Roman" w:cs="Times New Roman"/>
          <w:b w:val="0"/>
          <w:i w:val="0"/>
        </w:rPr>
        <w:t xml:space="preserve"> 178 тис. 848 грн.</w:t>
      </w:r>
    </w:p>
    <w:p w:rsidR="0008644E" w:rsidRPr="004755B4" w:rsidRDefault="0008644E" w:rsidP="0008644E">
      <w:pPr>
        <w:pStyle w:val="ab"/>
        <w:ind w:right="98" w:firstLine="708"/>
        <w:jc w:val="both"/>
        <w:rPr>
          <w:rFonts w:ascii="Times New Roman" w:hAnsi="Times New Roman" w:cs="Times New Roman"/>
          <w:b w:val="0"/>
          <w:i w:val="0"/>
        </w:rPr>
      </w:pPr>
      <w:r w:rsidRPr="004755B4">
        <w:rPr>
          <w:rFonts w:ascii="Times New Roman" w:hAnsi="Times New Roman" w:cs="Times New Roman"/>
          <w:b w:val="0"/>
          <w:i w:val="0"/>
        </w:rPr>
        <w:t xml:space="preserve">Налагоджено співпрацю із громадськими організаціями міста - Полтавською обласною молодіжною громадською організацією «Твій Світ»,молодіжною громадською організацією «Євроклуб Лубни», пр молодіжною громадською організацією «Бійцівський клуб «Січ»». За звітний період проведено ряд заходів для учнівської та студентської молоді: «Ціннісні орієнтації сучасної молоді», «Активне громадянство: голосувати, ділитись, брати участь», «Плануємо майбутнє разом!», «Молодь за здоров’я», «Основні принципи демократичного суспільства» та ін. </w:t>
      </w:r>
    </w:p>
    <w:p w:rsidR="0008644E" w:rsidRPr="004755B4" w:rsidRDefault="0008644E" w:rsidP="0008644E">
      <w:pPr>
        <w:pStyle w:val="ab"/>
        <w:ind w:right="98" w:firstLine="708"/>
        <w:jc w:val="both"/>
        <w:rPr>
          <w:rFonts w:ascii="Times New Roman" w:hAnsi="Times New Roman" w:cs="Times New Roman"/>
          <w:b w:val="0"/>
          <w:i w:val="0"/>
        </w:rPr>
      </w:pPr>
      <w:r w:rsidRPr="004755B4">
        <w:rPr>
          <w:rFonts w:ascii="Times New Roman" w:hAnsi="Times New Roman" w:cs="Times New Roman"/>
          <w:b w:val="0"/>
          <w:i w:val="0"/>
        </w:rPr>
        <w:t>Спільно із волонтерським загоном «Милосердя» Лубенського медичного училища проведено ряд заходів для дітей соціально-незахищених категорій, а саме :</w:t>
      </w:r>
    </w:p>
    <w:p w:rsidR="0008644E" w:rsidRDefault="0008644E" w:rsidP="0008644E">
      <w:pPr>
        <w:ind w:firstLine="709"/>
        <w:jc w:val="both"/>
        <w:rPr>
          <w:bCs/>
        </w:rPr>
      </w:pPr>
      <w:r w:rsidRPr="00C34737">
        <w:rPr>
          <w:szCs w:val="20"/>
          <w:lang w:val="uk-UA"/>
        </w:rPr>
        <w:t xml:space="preserve"> </w:t>
      </w:r>
      <w:r>
        <w:rPr>
          <w:bCs/>
        </w:rPr>
        <w:t>- благодійний захід для вихованців дитячого протитуберкульозного диспансеру</w:t>
      </w:r>
      <w:r w:rsidRPr="00F43DEC">
        <w:rPr>
          <w:bCs/>
        </w:rPr>
        <w:t xml:space="preserve"> «</w:t>
      </w:r>
      <w:r>
        <w:rPr>
          <w:bCs/>
        </w:rPr>
        <w:t>Скажи  доброті - так</w:t>
      </w:r>
      <w:r w:rsidRPr="00F43DEC">
        <w:rPr>
          <w:bCs/>
        </w:rPr>
        <w:t>»</w:t>
      </w:r>
      <w:r>
        <w:rPr>
          <w:bCs/>
        </w:rPr>
        <w:t>;</w:t>
      </w:r>
    </w:p>
    <w:p w:rsidR="0008644E" w:rsidRDefault="0008644E" w:rsidP="0008644E">
      <w:pPr>
        <w:ind w:firstLine="709"/>
        <w:jc w:val="both"/>
        <w:rPr>
          <w:bCs/>
        </w:rPr>
      </w:pPr>
      <w:r>
        <w:rPr>
          <w:bCs/>
        </w:rPr>
        <w:lastRenderedPageBreak/>
        <w:t>- розважально – ігрова програма для дітей, які прибули з тимчасов</w:t>
      </w:r>
      <w:proofErr w:type="gramStart"/>
      <w:r>
        <w:rPr>
          <w:bCs/>
        </w:rPr>
        <w:t>о-</w:t>
      </w:r>
      <w:proofErr w:type="gramEnd"/>
      <w:r>
        <w:rPr>
          <w:bCs/>
        </w:rPr>
        <w:t xml:space="preserve"> окупованих територій «Подаруй дитині посмішку»;</w:t>
      </w:r>
    </w:p>
    <w:p w:rsidR="0008644E" w:rsidRPr="003E22A3" w:rsidRDefault="0008644E" w:rsidP="0008644E">
      <w:pPr>
        <w:ind w:firstLine="709"/>
        <w:jc w:val="both"/>
        <w:rPr>
          <w:szCs w:val="20"/>
        </w:rPr>
      </w:pPr>
      <w:r>
        <w:rPr>
          <w:bCs/>
        </w:rPr>
        <w:t xml:space="preserve">- </w:t>
      </w:r>
      <w:r w:rsidRPr="004F1345">
        <w:rPr>
          <w:bCs/>
        </w:rPr>
        <w:t>патріотична акція «Молодь єднає Україну»</w:t>
      </w:r>
      <w:r>
        <w:rPr>
          <w:bCs/>
        </w:rPr>
        <w:t xml:space="preserve"> до Дня Соборності України.</w:t>
      </w:r>
    </w:p>
    <w:p w:rsidR="0008644E" w:rsidRDefault="0008644E" w:rsidP="0008644E">
      <w:pPr>
        <w:ind w:firstLine="426"/>
        <w:jc w:val="both"/>
        <w:rPr>
          <w:lang w:val="uk-UA"/>
        </w:rPr>
      </w:pPr>
      <w:r w:rsidRPr="00856FD0">
        <w:rPr>
          <w:lang w:val="uk-UA"/>
        </w:rPr>
        <w:t>Для всебічного розвитку учнівської та студентської молоді, організації їх змістовного дозвілля</w:t>
      </w:r>
      <w:r>
        <w:rPr>
          <w:lang w:val="uk-UA"/>
        </w:rPr>
        <w:t xml:space="preserve"> </w:t>
      </w:r>
      <w:r w:rsidRPr="00856FD0">
        <w:rPr>
          <w:lang w:val="uk-UA"/>
        </w:rPr>
        <w:t>підтриму</w:t>
      </w:r>
      <w:r>
        <w:rPr>
          <w:lang w:val="uk-UA"/>
        </w:rPr>
        <w:t xml:space="preserve">ється </w:t>
      </w:r>
      <w:r w:rsidRPr="00856FD0">
        <w:rPr>
          <w:lang w:val="uk-UA"/>
        </w:rPr>
        <w:t>та популяризується КВНівський рух. Цього року у нашому місті відбувся V</w:t>
      </w:r>
      <w:r>
        <w:rPr>
          <w:lang w:val="uk-UA"/>
        </w:rPr>
        <w:t>І</w:t>
      </w:r>
      <w:r w:rsidRPr="00856FD0">
        <w:rPr>
          <w:lang w:val="uk-UA"/>
        </w:rPr>
        <w:t xml:space="preserve"> Всеукраїнський фестиваль дитячих та юнацьких команд КВН „ПервоСміх”</w:t>
      </w:r>
      <w:r>
        <w:rPr>
          <w:lang w:val="uk-UA"/>
        </w:rPr>
        <w:t xml:space="preserve"> за участю 10 кращих команд України</w:t>
      </w:r>
      <w:r w:rsidRPr="00856FD0">
        <w:rPr>
          <w:lang w:val="uk-UA"/>
        </w:rPr>
        <w:t xml:space="preserve">. </w:t>
      </w:r>
      <w:r>
        <w:rPr>
          <w:lang w:val="uk-UA"/>
        </w:rPr>
        <w:t xml:space="preserve">У 2018 році команди </w:t>
      </w:r>
      <w:r w:rsidRPr="00856FD0">
        <w:rPr>
          <w:lang w:val="uk-UA"/>
        </w:rPr>
        <w:t xml:space="preserve"> КВН «Кадри» З</w:t>
      </w:r>
      <w:r>
        <w:rPr>
          <w:lang w:val="uk-UA"/>
        </w:rPr>
        <w:t>ОШ №</w:t>
      </w:r>
      <w:r w:rsidRPr="00856FD0">
        <w:rPr>
          <w:lang w:val="uk-UA"/>
        </w:rPr>
        <w:t>1</w:t>
      </w:r>
      <w:r>
        <w:rPr>
          <w:lang w:val="uk-UA"/>
        </w:rPr>
        <w:t>та «ТУЗИ»</w:t>
      </w:r>
      <w:r w:rsidRPr="00633B6E">
        <w:rPr>
          <w:lang w:val="uk-UA"/>
        </w:rPr>
        <w:t xml:space="preserve"> </w:t>
      </w:r>
      <w:r>
        <w:rPr>
          <w:lang w:val="uk-UA"/>
        </w:rPr>
        <w:t>СШ №6  взяли</w:t>
      </w:r>
      <w:r w:rsidRPr="00856FD0">
        <w:rPr>
          <w:lang w:val="uk-UA"/>
        </w:rPr>
        <w:t xml:space="preserve"> участь у Всеукраїнському фести</w:t>
      </w:r>
      <w:r>
        <w:rPr>
          <w:lang w:val="uk-UA"/>
        </w:rPr>
        <w:t>валі команд КВН «Жарт-птиця-2017</w:t>
      </w:r>
      <w:r w:rsidRPr="00856FD0">
        <w:rPr>
          <w:lang w:val="uk-UA"/>
        </w:rPr>
        <w:t>» (</w:t>
      </w:r>
      <w:r>
        <w:rPr>
          <w:lang w:val="uk-UA"/>
        </w:rPr>
        <w:t>смт .Затока Одеська обл.</w:t>
      </w:r>
      <w:r w:rsidRPr="00856FD0">
        <w:rPr>
          <w:lang w:val="uk-UA"/>
        </w:rPr>
        <w:t xml:space="preserve">) </w:t>
      </w:r>
      <w:r>
        <w:rPr>
          <w:lang w:val="uk-UA"/>
        </w:rPr>
        <w:t>, показавши високий рівень підготовки .</w:t>
      </w:r>
    </w:p>
    <w:p w:rsidR="00A12FB6" w:rsidRPr="007147F9" w:rsidRDefault="00A12FB6" w:rsidP="0008644E">
      <w:pPr>
        <w:ind w:firstLine="426"/>
        <w:jc w:val="both"/>
        <w:rPr>
          <w:b/>
          <w:lang w:val="uk-UA"/>
        </w:rPr>
      </w:pPr>
      <w:r>
        <w:rPr>
          <w:b/>
          <w:noProof/>
        </w:rPr>
        <w:drawing>
          <wp:inline distT="0" distB="0" distL="0" distR="0">
            <wp:extent cx="4547524" cy="3009900"/>
            <wp:effectExtent l="0" t="0" r="5715" b="0"/>
            <wp:docPr id="91" name="Рисунок 91" descr="\\Admin\s\калайтану\FF1_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min\s\калайтану\FF1_0508.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550496" cy="3011867"/>
                    </a:xfrm>
                    <a:prstGeom prst="rect">
                      <a:avLst/>
                    </a:prstGeom>
                    <a:noFill/>
                    <a:ln>
                      <a:noFill/>
                    </a:ln>
                  </pic:spPr>
                </pic:pic>
              </a:graphicData>
            </a:graphic>
          </wp:inline>
        </w:drawing>
      </w:r>
    </w:p>
    <w:p w:rsidR="0008644E" w:rsidRPr="005D05F0" w:rsidRDefault="0008644E" w:rsidP="005D05F0">
      <w:pPr>
        <w:ind w:firstLine="709"/>
        <w:jc w:val="both"/>
        <w:rPr>
          <w:lang w:val="uk-UA"/>
        </w:rPr>
      </w:pPr>
      <w:r w:rsidRPr="00776380">
        <w:rPr>
          <w:lang w:val="uk-UA"/>
        </w:rPr>
        <w:t xml:space="preserve">Традиційним заходом </w:t>
      </w:r>
      <w:r>
        <w:rPr>
          <w:lang w:val="uk-UA"/>
        </w:rPr>
        <w:t>вшанування кращих представників молоді</w:t>
      </w:r>
      <w:r w:rsidRPr="00776380">
        <w:rPr>
          <w:lang w:val="uk-UA"/>
        </w:rPr>
        <w:t xml:space="preserve"> є свято</w:t>
      </w:r>
      <w:r>
        <w:rPr>
          <w:lang w:val="uk-UA"/>
        </w:rPr>
        <w:t xml:space="preserve"> для обдарованих і талановитих</w:t>
      </w:r>
      <w:r w:rsidRPr="00776380">
        <w:rPr>
          <w:lang w:val="uk-UA"/>
        </w:rPr>
        <w:t xml:space="preserve"> «Майбутнє твориться сьогодні», в рамках якого юнакам та дівчатам, котрі мають вагомі досягнення в навчанні, різних сферах суспільного та громадського життя, призначається стипендія міського голови. У 201</w:t>
      </w:r>
      <w:r>
        <w:rPr>
          <w:lang w:val="uk-UA"/>
        </w:rPr>
        <w:t>8</w:t>
      </w:r>
      <w:r w:rsidRPr="00776380">
        <w:rPr>
          <w:lang w:val="uk-UA"/>
        </w:rPr>
        <w:t xml:space="preserve"> році з міського бюджету виділено кошти у розмірі </w:t>
      </w:r>
      <w:r>
        <w:rPr>
          <w:bCs/>
          <w:lang w:val="uk-UA"/>
        </w:rPr>
        <w:t xml:space="preserve">100000 </w:t>
      </w:r>
      <w:r>
        <w:rPr>
          <w:lang w:val="uk-UA"/>
        </w:rPr>
        <w:t>грн</w:t>
      </w:r>
      <w:r w:rsidRPr="00776380">
        <w:rPr>
          <w:lang w:val="uk-UA"/>
        </w:rPr>
        <w:t>. для нагородження стипендією</w:t>
      </w:r>
      <w:r>
        <w:rPr>
          <w:lang w:val="uk-UA"/>
        </w:rPr>
        <w:t xml:space="preserve"> 10</w:t>
      </w:r>
      <w:r w:rsidRPr="00776380">
        <w:rPr>
          <w:lang w:val="uk-UA"/>
        </w:rPr>
        <w:t xml:space="preserve"> </w:t>
      </w:r>
      <w:r>
        <w:rPr>
          <w:lang w:val="uk-UA"/>
        </w:rPr>
        <w:t>колективів і 30 молодих та обдарованих осіб</w:t>
      </w:r>
      <w:r w:rsidR="005D05F0">
        <w:rPr>
          <w:lang w:val="uk-UA"/>
        </w:rPr>
        <w:t>.</w:t>
      </w:r>
    </w:p>
    <w:p w:rsidR="00C847FD" w:rsidRDefault="00C847FD" w:rsidP="00C847FD">
      <w:pPr>
        <w:ind w:firstLine="720"/>
        <w:jc w:val="both"/>
        <w:rPr>
          <w:b/>
          <w:u w:val="single"/>
          <w:lang w:val="uk-UA"/>
        </w:rPr>
      </w:pPr>
    </w:p>
    <w:p w:rsidR="0008644E" w:rsidRPr="00565044" w:rsidRDefault="00C847FD" w:rsidP="00565044">
      <w:pPr>
        <w:ind w:firstLine="720"/>
        <w:jc w:val="both"/>
        <w:rPr>
          <w:lang w:val="uk-UA"/>
        </w:rPr>
      </w:pPr>
      <w:r w:rsidRPr="00207308">
        <w:rPr>
          <w:u w:val="single"/>
          <w:lang w:val="uk-UA"/>
        </w:rPr>
        <w:t>Лубенський міський центр соціальних служб для сім’ї, дітей та молоді</w:t>
      </w:r>
      <w:r w:rsidRPr="000B0D7B">
        <w:rPr>
          <w:lang w:val="uk-UA"/>
        </w:rPr>
        <w:t xml:space="preserve"> </w:t>
      </w:r>
    </w:p>
    <w:p w:rsidR="0008644E" w:rsidRPr="00F841A9" w:rsidRDefault="0008644E" w:rsidP="0008644E">
      <w:pPr>
        <w:ind w:firstLine="720"/>
        <w:jc w:val="both"/>
        <w:rPr>
          <w:lang w:val="uk-UA"/>
        </w:rPr>
      </w:pPr>
      <w:r w:rsidRPr="00F841A9">
        <w:rPr>
          <w:lang w:val="uk-UA"/>
        </w:rPr>
        <w:t xml:space="preserve">(далі Центр) - спеціальний заклад, що </w:t>
      </w:r>
      <w:r>
        <w:rPr>
          <w:lang w:val="uk-UA"/>
        </w:rPr>
        <w:t xml:space="preserve">надає </w:t>
      </w:r>
      <w:r w:rsidRPr="00F841A9">
        <w:rPr>
          <w:lang w:val="uk-UA"/>
        </w:rPr>
        <w:t>соціальн</w:t>
      </w:r>
      <w:r>
        <w:rPr>
          <w:lang w:val="uk-UA"/>
        </w:rPr>
        <w:t>і</w:t>
      </w:r>
      <w:r w:rsidRPr="00F841A9">
        <w:rPr>
          <w:lang w:val="uk-UA"/>
        </w:rPr>
        <w:t xml:space="preserve"> </w:t>
      </w:r>
      <w:r>
        <w:rPr>
          <w:lang w:val="uk-UA"/>
        </w:rPr>
        <w:t>послуги</w:t>
      </w:r>
      <w:r w:rsidRPr="00F841A9">
        <w:rPr>
          <w:lang w:val="uk-UA"/>
        </w:rPr>
        <w:t xml:space="preserve"> </w:t>
      </w:r>
      <w:r>
        <w:rPr>
          <w:lang w:val="uk-UA"/>
        </w:rPr>
        <w:t>сім’ям із</w:t>
      </w:r>
      <w:r w:rsidRPr="00F841A9">
        <w:rPr>
          <w:lang w:val="uk-UA"/>
        </w:rPr>
        <w:t xml:space="preserve"> дітьми та </w:t>
      </w:r>
      <w:r>
        <w:rPr>
          <w:lang w:val="uk-UA"/>
        </w:rPr>
        <w:t xml:space="preserve">особам </w:t>
      </w:r>
      <w:r w:rsidRPr="00F841A9">
        <w:rPr>
          <w:lang w:val="uk-UA"/>
        </w:rPr>
        <w:t>молод</w:t>
      </w:r>
      <w:r>
        <w:rPr>
          <w:lang w:val="uk-UA"/>
        </w:rPr>
        <w:t>іжного віку</w:t>
      </w:r>
      <w:r w:rsidRPr="00F841A9">
        <w:rPr>
          <w:lang w:val="uk-UA"/>
        </w:rPr>
        <w:t xml:space="preserve">, які перебувають у складних життєвих обставинах та потребують сторонньої допомоги. </w:t>
      </w:r>
    </w:p>
    <w:p w:rsidR="0008644E" w:rsidRPr="00F841A9" w:rsidRDefault="0008644E" w:rsidP="0008644E">
      <w:pPr>
        <w:ind w:firstLine="720"/>
        <w:jc w:val="both"/>
        <w:rPr>
          <w:lang w:val="uk-UA"/>
        </w:rPr>
      </w:pPr>
      <w:r>
        <w:rPr>
          <w:lang w:val="uk-UA"/>
        </w:rPr>
        <w:t xml:space="preserve">Першочерговим завданням </w:t>
      </w:r>
      <w:r w:rsidRPr="00F841A9">
        <w:rPr>
          <w:lang w:val="uk-UA"/>
        </w:rPr>
        <w:t>Центру</w:t>
      </w:r>
      <w:r>
        <w:rPr>
          <w:lang w:val="uk-UA"/>
        </w:rPr>
        <w:t xml:space="preserve"> є</w:t>
      </w:r>
      <w:r w:rsidRPr="00F841A9">
        <w:rPr>
          <w:lang w:val="uk-UA"/>
        </w:rPr>
        <w:t xml:space="preserve"> проведення соціальної роботи з сім’ями з дітьми, які перебувають у складних життєвих обставинах</w:t>
      </w:r>
      <w:r>
        <w:rPr>
          <w:lang w:val="uk-UA"/>
        </w:rPr>
        <w:t>,</w:t>
      </w:r>
      <w:r w:rsidRPr="00F841A9">
        <w:rPr>
          <w:lang w:val="uk-UA"/>
        </w:rPr>
        <w:t xml:space="preserve"> шляхом їх виявлення, оцінки потреб, надання соціальних послуг та забезпечення соціального супроводу.</w:t>
      </w:r>
    </w:p>
    <w:p w:rsidR="0008644E" w:rsidRPr="00F841A9" w:rsidRDefault="0008644E" w:rsidP="0008644E">
      <w:pPr>
        <w:ind w:firstLine="720"/>
        <w:jc w:val="both"/>
        <w:rPr>
          <w:lang w:val="uk-UA"/>
        </w:rPr>
      </w:pPr>
      <w:r w:rsidRPr="00F841A9">
        <w:rPr>
          <w:lang w:val="uk-UA"/>
        </w:rPr>
        <w:t>Протягом 201</w:t>
      </w:r>
      <w:r>
        <w:rPr>
          <w:lang w:val="uk-UA"/>
        </w:rPr>
        <w:t>8</w:t>
      </w:r>
      <w:r w:rsidRPr="00F841A9">
        <w:rPr>
          <w:lang w:val="uk-UA"/>
        </w:rPr>
        <w:t xml:space="preserve"> року працівниками Центру</w:t>
      </w:r>
      <w:r>
        <w:rPr>
          <w:lang w:val="uk-UA"/>
        </w:rPr>
        <w:t xml:space="preserve"> </w:t>
      </w:r>
      <w:r w:rsidRPr="00F841A9">
        <w:rPr>
          <w:lang w:val="uk-UA"/>
        </w:rPr>
        <w:t xml:space="preserve">було проведено початкову оцінку потреб </w:t>
      </w:r>
      <w:r>
        <w:rPr>
          <w:lang w:val="uk-UA"/>
        </w:rPr>
        <w:t>117</w:t>
      </w:r>
      <w:r w:rsidRPr="00F841A9">
        <w:rPr>
          <w:lang w:val="uk-UA"/>
        </w:rPr>
        <w:t xml:space="preserve"> сімей/осіб, в яких виховується </w:t>
      </w:r>
      <w:r>
        <w:rPr>
          <w:lang w:val="uk-UA"/>
        </w:rPr>
        <w:t>156</w:t>
      </w:r>
      <w:r w:rsidRPr="00F841A9">
        <w:rPr>
          <w:lang w:val="uk-UA"/>
        </w:rPr>
        <w:t xml:space="preserve"> </w:t>
      </w:r>
      <w:r>
        <w:rPr>
          <w:lang w:val="uk-UA"/>
        </w:rPr>
        <w:t xml:space="preserve">дитина. </w:t>
      </w:r>
      <w:r w:rsidRPr="00F841A9">
        <w:rPr>
          <w:lang w:val="uk-UA"/>
        </w:rPr>
        <w:t>Початкова оцінка потреб – це відвідування сім’ї за місцем проживання, виявлення основних проблем, проведення консультування та підготовка висновків щодо подальшої роботи</w:t>
      </w:r>
      <w:r>
        <w:rPr>
          <w:lang w:val="uk-UA"/>
        </w:rPr>
        <w:t xml:space="preserve"> з</w:t>
      </w:r>
      <w:r w:rsidRPr="00F841A9">
        <w:rPr>
          <w:lang w:val="uk-UA"/>
        </w:rPr>
        <w:t xml:space="preserve"> родиною. За результатами такої оцінки </w:t>
      </w:r>
      <w:r>
        <w:rPr>
          <w:lang w:val="uk-UA"/>
        </w:rPr>
        <w:t>29</w:t>
      </w:r>
      <w:r w:rsidRPr="00F841A9">
        <w:rPr>
          <w:lang w:val="uk-UA"/>
        </w:rPr>
        <w:t xml:space="preserve"> </w:t>
      </w:r>
      <w:r>
        <w:rPr>
          <w:lang w:val="uk-UA"/>
        </w:rPr>
        <w:t>сімей/осі</w:t>
      </w:r>
      <w:r w:rsidRPr="00F841A9">
        <w:rPr>
          <w:lang w:val="uk-UA"/>
        </w:rPr>
        <w:t xml:space="preserve">б, які виховують </w:t>
      </w:r>
      <w:r>
        <w:rPr>
          <w:lang w:val="uk-UA"/>
        </w:rPr>
        <w:t>48</w:t>
      </w:r>
      <w:r w:rsidRPr="00F841A9">
        <w:rPr>
          <w:lang w:val="uk-UA"/>
        </w:rPr>
        <w:t xml:space="preserve"> </w:t>
      </w:r>
      <w:r w:rsidRPr="00F841A9">
        <w:rPr>
          <w:lang w:val="uk-UA"/>
        </w:rPr>
        <w:lastRenderedPageBreak/>
        <w:t>дітей</w:t>
      </w:r>
      <w:r>
        <w:rPr>
          <w:lang w:val="uk-UA"/>
        </w:rPr>
        <w:t>,</w:t>
      </w:r>
      <w:r w:rsidRPr="00F841A9">
        <w:rPr>
          <w:lang w:val="uk-UA"/>
        </w:rPr>
        <w:t xml:space="preserve"> було взято на облік, як такі, що  перебувають складних життєвих обставинах. З них </w:t>
      </w:r>
      <w:r>
        <w:rPr>
          <w:lang w:val="uk-UA"/>
        </w:rPr>
        <w:t>15 сімей/осі</w:t>
      </w:r>
      <w:r w:rsidRPr="00F841A9">
        <w:rPr>
          <w:lang w:val="uk-UA"/>
        </w:rPr>
        <w:t xml:space="preserve">б, які виховують </w:t>
      </w:r>
      <w:r>
        <w:rPr>
          <w:lang w:val="uk-UA"/>
        </w:rPr>
        <w:t>34</w:t>
      </w:r>
      <w:r w:rsidRPr="00F841A9">
        <w:rPr>
          <w:lang w:val="uk-UA"/>
        </w:rPr>
        <w:t xml:space="preserve"> дітей</w:t>
      </w:r>
      <w:r>
        <w:rPr>
          <w:lang w:val="uk-UA"/>
        </w:rPr>
        <w:t>,</w:t>
      </w:r>
      <w:r w:rsidRPr="00F841A9">
        <w:rPr>
          <w:lang w:val="uk-UA"/>
        </w:rPr>
        <w:t xml:space="preserve">  отримували послугу соціального супроводу. </w:t>
      </w:r>
    </w:p>
    <w:p w:rsidR="0008644E" w:rsidRPr="00F841A9" w:rsidRDefault="0008644E" w:rsidP="0008644E">
      <w:pPr>
        <w:ind w:firstLine="720"/>
        <w:jc w:val="both"/>
        <w:rPr>
          <w:lang w:val="uk-UA" w:eastAsia="ar-SA"/>
        </w:rPr>
      </w:pPr>
      <w:r>
        <w:rPr>
          <w:lang w:val="uk-UA"/>
        </w:rPr>
        <w:t>В ході супроводу с</w:t>
      </w:r>
      <w:r w:rsidRPr="00F841A9">
        <w:rPr>
          <w:lang w:val="uk-UA"/>
        </w:rPr>
        <w:t>истематично проводи</w:t>
      </w:r>
      <w:r>
        <w:rPr>
          <w:lang w:val="uk-UA"/>
        </w:rPr>
        <w:t>ться</w:t>
      </w:r>
      <w:r w:rsidRPr="00F841A9">
        <w:rPr>
          <w:lang w:val="uk-UA"/>
        </w:rPr>
        <w:t xml:space="preserve"> відвідування клієнтів та моніторинг </w:t>
      </w:r>
      <w:r>
        <w:rPr>
          <w:lang w:val="uk-UA"/>
        </w:rPr>
        <w:t xml:space="preserve">поточної </w:t>
      </w:r>
      <w:r w:rsidRPr="00F841A9">
        <w:rPr>
          <w:lang w:val="uk-UA"/>
        </w:rPr>
        <w:t>ситуації,</w:t>
      </w:r>
      <w:r>
        <w:rPr>
          <w:lang w:val="uk-UA"/>
        </w:rPr>
        <w:t xml:space="preserve"> надаються консультації з виховання дітей, </w:t>
      </w:r>
      <w:r w:rsidRPr="00F841A9">
        <w:rPr>
          <w:lang w:val="uk-UA"/>
        </w:rPr>
        <w:t>покращення взаємостосунків в родинах</w:t>
      </w:r>
      <w:r>
        <w:rPr>
          <w:lang w:val="uk-UA"/>
        </w:rPr>
        <w:t>, планування бюджету, дотримання санітарно-гігієнічних норм. Також ці сім</w:t>
      </w:r>
      <w:r w:rsidRPr="00C472EE">
        <w:rPr>
          <w:lang w:val="uk-UA"/>
        </w:rPr>
        <w:t>’</w:t>
      </w:r>
      <w:r>
        <w:rPr>
          <w:lang w:val="uk-UA"/>
        </w:rPr>
        <w:t xml:space="preserve">ї отримують </w:t>
      </w:r>
      <w:r w:rsidRPr="00F841A9">
        <w:rPr>
          <w:lang w:val="uk-UA"/>
        </w:rPr>
        <w:t>допомог</w:t>
      </w:r>
      <w:r>
        <w:rPr>
          <w:lang w:val="uk-UA"/>
        </w:rPr>
        <w:t>у</w:t>
      </w:r>
      <w:r w:rsidRPr="00F841A9">
        <w:rPr>
          <w:lang w:val="uk-UA"/>
        </w:rPr>
        <w:t xml:space="preserve"> та сприяння з </w:t>
      </w:r>
      <w:r>
        <w:rPr>
          <w:lang w:val="uk-UA"/>
        </w:rPr>
        <w:t xml:space="preserve">вирішення нагальних питань:  </w:t>
      </w:r>
      <w:r w:rsidRPr="00F841A9">
        <w:rPr>
          <w:lang w:val="uk-UA"/>
        </w:rPr>
        <w:t>оформлення</w:t>
      </w:r>
      <w:r>
        <w:rPr>
          <w:lang w:val="uk-UA"/>
        </w:rPr>
        <w:t xml:space="preserve"> документів </w:t>
      </w:r>
      <w:r w:rsidRPr="00F841A9">
        <w:rPr>
          <w:lang w:val="uk-UA"/>
        </w:rPr>
        <w:t xml:space="preserve"> </w:t>
      </w:r>
      <w:r>
        <w:rPr>
          <w:lang w:val="uk-UA"/>
        </w:rPr>
        <w:t>(паспортів, соціальних виплат, матеріальної</w:t>
      </w:r>
      <w:r w:rsidRPr="00F841A9">
        <w:rPr>
          <w:lang w:val="uk-UA"/>
        </w:rPr>
        <w:t xml:space="preserve"> допомог</w:t>
      </w:r>
      <w:r>
        <w:rPr>
          <w:lang w:val="uk-UA"/>
        </w:rPr>
        <w:t>и)</w:t>
      </w:r>
      <w:r w:rsidRPr="00F841A9">
        <w:rPr>
          <w:lang w:val="uk-UA"/>
        </w:rPr>
        <w:t xml:space="preserve">, реєстрації за місцем проживання, проведення медичних оглядів та реабілітації, влаштування та налагодження відвідування навчальних закладів, </w:t>
      </w:r>
      <w:r>
        <w:rPr>
          <w:lang w:val="uk-UA"/>
        </w:rPr>
        <w:t>працевлаштування, реструктуризації заборгованості за комунальні послуги, отримання гуманітарної допомоги</w:t>
      </w:r>
      <w:r w:rsidRPr="00F841A9">
        <w:rPr>
          <w:lang w:val="uk-UA"/>
        </w:rPr>
        <w:t xml:space="preserve"> тощо.</w:t>
      </w:r>
      <w:r>
        <w:rPr>
          <w:lang w:val="uk-UA"/>
        </w:rPr>
        <w:t xml:space="preserve"> </w:t>
      </w:r>
    </w:p>
    <w:p w:rsidR="0008644E" w:rsidRPr="00E1049E" w:rsidRDefault="0008644E" w:rsidP="0008644E">
      <w:pPr>
        <w:ind w:firstLine="720"/>
        <w:jc w:val="both"/>
        <w:rPr>
          <w:lang w:val="uk-UA"/>
        </w:rPr>
      </w:pPr>
      <w:r w:rsidRPr="00F841A9">
        <w:rPr>
          <w:lang w:val="uk-UA" w:eastAsia="ar-SA"/>
        </w:rPr>
        <w:t xml:space="preserve">Відповідно до Комплексної програми підтримки учасників антитерористичної операції та членів їх сімей – мешканців м. Лубни в новій редакції </w:t>
      </w:r>
      <w:r>
        <w:rPr>
          <w:lang w:val="uk-UA" w:eastAsia="ar-SA"/>
        </w:rPr>
        <w:t xml:space="preserve"> </w:t>
      </w:r>
      <w:r w:rsidRPr="00F841A9">
        <w:rPr>
          <w:lang w:val="uk-UA" w:eastAsia="ar-SA"/>
        </w:rPr>
        <w:t>Центр є одним із суб’єктів соціального супроводження учасників АТО</w:t>
      </w:r>
      <w:r>
        <w:rPr>
          <w:lang w:val="uk-UA" w:eastAsia="ar-SA"/>
        </w:rPr>
        <w:t xml:space="preserve">. </w:t>
      </w:r>
      <w:r w:rsidRPr="00F841A9">
        <w:rPr>
          <w:lang w:val="uk-UA"/>
        </w:rPr>
        <w:t xml:space="preserve">Станом на </w:t>
      </w:r>
      <w:r>
        <w:rPr>
          <w:lang w:val="uk-UA"/>
        </w:rPr>
        <w:t>26 грудня 2018</w:t>
      </w:r>
      <w:r w:rsidR="000D3DBE">
        <w:rPr>
          <w:lang w:val="uk-UA"/>
        </w:rPr>
        <w:t xml:space="preserve"> року</w:t>
      </w:r>
      <w:r w:rsidRPr="00F841A9">
        <w:rPr>
          <w:lang w:val="uk-UA"/>
        </w:rPr>
        <w:t xml:space="preserve"> на обліку перебуває 1</w:t>
      </w:r>
      <w:r>
        <w:rPr>
          <w:lang w:val="uk-UA"/>
        </w:rPr>
        <w:t>80</w:t>
      </w:r>
      <w:r w:rsidRPr="00F841A9">
        <w:rPr>
          <w:lang w:val="uk-UA"/>
        </w:rPr>
        <w:t xml:space="preserve"> військовослужбовців-учасників АТО, демобілізованих протягом 2015-2018 років, на яких складено соціальн</w:t>
      </w:r>
      <w:r>
        <w:rPr>
          <w:lang w:val="uk-UA"/>
        </w:rPr>
        <w:t>і</w:t>
      </w:r>
      <w:r w:rsidRPr="00F841A9">
        <w:rPr>
          <w:lang w:val="uk-UA"/>
        </w:rPr>
        <w:t xml:space="preserve"> паспорт</w:t>
      </w:r>
      <w:r>
        <w:rPr>
          <w:lang w:val="uk-UA"/>
        </w:rPr>
        <w:t>и</w:t>
      </w:r>
      <w:r w:rsidRPr="00F841A9">
        <w:rPr>
          <w:lang w:val="uk-UA"/>
        </w:rPr>
        <w:t xml:space="preserve"> і ведеться моніторинг їх потреб. Їм </w:t>
      </w:r>
      <w:r>
        <w:rPr>
          <w:lang w:val="uk-UA"/>
        </w:rPr>
        <w:t xml:space="preserve">та їх рідним </w:t>
      </w:r>
      <w:r w:rsidRPr="00F841A9">
        <w:rPr>
          <w:lang w:val="uk-UA"/>
        </w:rPr>
        <w:t xml:space="preserve">забезпечується інформаційна та психологічна підтримка, консультування </w:t>
      </w:r>
      <w:r>
        <w:rPr>
          <w:lang w:val="uk-UA"/>
        </w:rPr>
        <w:t>з різ</w:t>
      </w:r>
      <w:r w:rsidRPr="00F841A9">
        <w:rPr>
          <w:lang w:val="uk-UA"/>
        </w:rPr>
        <w:t>них пит</w:t>
      </w:r>
      <w:r>
        <w:rPr>
          <w:lang w:val="uk-UA"/>
        </w:rPr>
        <w:t>ань (надання матеріальної допомоги, оформлення статусу безробітного, проходження медичного обстеження та оздоровлення тощо)</w:t>
      </w:r>
    </w:p>
    <w:p w:rsidR="0008644E" w:rsidRDefault="0008644E" w:rsidP="0008644E">
      <w:pPr>
        <w:ind w:firstLine="709"/>
        <w:jc w:val="both"/>
        <w:rPr>
          <w:lang w:val="uk-UA" w:eastAsia="ar-SA"/>
        </w:rPr>
      </w:pPr>
      <w:r w:rsidRPr="00F841A9">
        <w:rPr>
          <w:bCs/>
          <w:spacing w:val="-1"/>
          <w:lang w:val="uk-UA"/>
        </w:rPr>
        <w:t>Пріоритетним</w:t>
      </w:r>
      <w:r>
        <w:rPr>
          <w:bCs/>
          <w:spacing w:val="-1"/>
          <w:lang w:val="uk-UA"/>
        </w:rPr>
        <w:t>и</w:t>
      </w:r>
      <w:r w:rsidRPr="00F841A9">
        <w:rPr>
          <w:bCs/>
          <w:spacing w:val="-1"/>
          <w:lang w:val="uk-UA"/>
        </w:rPr>
        <w:t xml:space="preserve"> завданням</w:t>
      </w:r>
      <w:r>
        <w:rPr>
          <w:bCs/>
          <w:spacing w:val="-1"/>
          <w:lang w:val="uk-UA"/>
        </w:rPr>
        <w:t>и</w:t>
      </w:r>
      <w:r w:rsidRPr="00F841A9">
        <w:rPr>
          <w:bCs/>
          <w:spacing w:val="-1"/>
          <w:lang w:val="uk-UA"/>
        </w:rPr>
        <w:t xml:space="preserve"> супроводження є реабілітація, со</w:t>
      </w:r>
      <w:r w:rsidR="000D3DBE">
        <w:rPr>
          <w:bCs/>
          <w:spacing w:val="-1"/>
          <w:lang w:val="uk-UA"/>
        </w:rPr>
        <w:t>ціальна та професійна адаптація</w:t>
      </w:r>
      <w:r w:rsidRPr="00F841A9">
        <w:rPr>
          <w:bCs/>
          <w:spacing w:val="-1"/>
          <w:lang w:val="uk-UA"/>
        </w:rPr>
        <w:t xml:space="preserve"> учасників</w:t>
      </w:r>
      <w:r>
        <w:rPr>
          <w:bCs/>
          <w:spacing w:val="-1"/>
          <w:lang w:val="uk-UA"/>
        </w:rPr>
        <w:t>.</w:t>
      </w:r>
      <w:r w:rsidRPr="00F841A9">
        <w:rPr>
          <w:bCs/>
          <w:spacing w:val="-1"/>
          <w:lang w:val="uk-UA"/>
        </w:rPr>
        <w:t xml:space="preserve"> </w:t>
      </w:r>
      <w:r>
        <w:rPr>
          <w:lang w:val="uk-UA" w:eastAsia="ar-SA"/>
        </w:rPr>
        <w:t>У поточному році</w:t>
      </w:r>
      <w:r w:rsidRPr="00F841A9">
        <w:rPr>
          <w:lang w:val="uk-UA" w:eastAsia="ar-SA"/>
        </w:rPr>
        <w:t xml:space="preserve"> Центром придбано </w:t>
      </w:r>
      <w:r>
        <w:rPr>
          <w:lang w:val="uk-UA" w:eastAsia="ar-SA"/>
        </w:rPr>
        <w:t>15</w:t>
      </w:r>
      <w:r w:rsidRPr="00F841A9">
        <w:rPr>
          <w:lang w:val="uk-UA" w:eastAsia="ar-SA"/>
        </w:rPr>
        <w:t xml:space="preserve"> </w:t>
      </w:r>
      <w:r>
        <w:rPr>
          <w:lang w:val="uk-UA" w:eastAsia="ar-SA"/>
        </w:rPr>
        <w:t xml:space="preserve">санаторно-курортних </w:t>
      </w:r>
      <w:r w:rsidRPr="00F841A9">
        <w:rPr>
          <w:lang w:val="uk-UA" w:eastAsia="ar-SA"/>
        </w:rPr>
        <w:t xml:space="preserve">путівок учасникам АТО та </w:t>
      </w:r>
      <w:r>
        <w:rPr>
          <w:lang w:val="uk-UA" w:eastAsia="ar-SA"/>
        </w:rPr>
        <w:t>2</w:t>
      </w:r>
      <w:r w:rsidRPr="00F841A9">
        <w:rPr>
          <w:lang w:val="uk-UA" w:eastAsia="ar-SA"/>
        </w:rPr>
        <w:t xml:space="preserve"> путів</w:t>
      </w:r>
      <w:r>
        <w:rPr>
          <w:lang w:val="uk-UA" w:eastAsia="ar-SA"/>
        </w:rPr>
        <w:t>ки</w:t>
      </w:r>
      <w:r w:rsidRPr="00F841A9">
        <w:rPr>
          <w:lang w:val="uk-UA" w:eastAsia="ar-SA"/>
        </w:rPr>
        <w:t xml:space="preserve"> їх дружинам і дітям </w:t>
      </w:r>
      <w:r>
        <w:rPr>
          <w:lang w:val="uk-UA" w:eastAsia="ar-SA"/>
        </w:rPr>
        <w:t xml:space="preserve">на загальну суму </w:t>
      </w:r>
      <w:r w:rsidRPr="00794AE2">
        <w:rPr>
          <w:lang w:val="uk-UA"/>
        </w:rPr>
        <w:t>147456</w:t>
      </w:r>
      <w:r w:rsidRPr="00794AE2">
        <w:rPr>
          <w:color w:val="FF0000"/>
          <w:lang w:val="uk-UA" w:eastAsia="ar-SA"/>
        </w:rPr>
        <w:t xml:space="preserve"> </w:t>
      </w:r>
      <w:r w:rsidRPr="00F841A9">
        <w:rPr>
          <w:lang w:val="uk-UA" w:eastAsia="ar-SA"/>
        </w:rPr>
        <w:t>грн. за</w:t>
      </w:r>
      <w:r>
        <w:rPr>
          <w:lang w:val="uk-UA" w:eastAsia="ar-SA"/>
        </w:rPr>
        <w:t xml:space="preserve"> рахунок коштів міського бюджету. Всього у 2015-2018 рр. забезпечено санаторно-курортним відпочинком 113 військовослужбовців, які брали участь в АТО, та 67 членів їх сімей. На ці потреби використано понад 913 тис. грн., з яких понад 545 тис. грн. складають кошти міського бюджету.</w:t>
      </w:r>
    </w:p>
    <w:p w:rsidR="006302FE" w:rsidRDefault="006302FE" w:rsidP="0008644E">
      <w:pPr>
        <w:ind w:firstLine="709"/>
        <w:jc w:val="both"/>
        <w:rPr>
          <w:lang w:val="uk-UA" w:eastAsia="ar-SA"/>
        </w:rPr>
      </w:pPr>
      <w:r>
        <w:rPr>
          <w:noProof/>
        </w:rPr>
        <w:drawing>
          <wp:inline distT="0" distB="0" distL="0" distR="0">
            <wp:extent cx="4324350" cy="2882900"/>
            <wp:effectExtent l="0" t="0" r="0" b="0"/>
            <wp:docPr id="96" name="Рисунок 96" descr="\\Admin\s\Наші кіборги(2)\IMG_5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min\s\Наші кіборги(2)\IMG_5360.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27943" cy="2885296"/>
                    </a:xfrm>
                    <a:prstGeom prst="rect">
                      <a:avLst/>
                    </a:prstGeom>
                    <a:noFill/>
                    <a:ln>
                      <a:noFill/>
                    </a:ln>
                  </pic:spPr>
                </pic:pic>
              </a:graphicData>
            </a:graphic>
          </wp:inline>
        </w:drawing>
      </w:r>
    </w:p>
    <w:p w:rsidR="0008644E" w:rsidRPr="00F841A9" w:rsidRDefault="0008644E" w:rsidP="0008644E">
      <w:pPr>
        <w:ind w:firstLine="709"/>
        <w:jc w:val="both"/>
        <w:rPr>
          <w:lang w:val="uk-UA" w:eastAsia="ar-SA"/>
        </w:rPr>
      </w:pPr>
      <w:r>
        <w:rPr>
          <w:bCs/>
          <w:spacing w:val="-1"/>
          <w:lang w:val="uk-UA"/>
        </w:rPr>
        <w:lastRenderedPageBreak/>
        <w:t xml:space="preserve">Спільно з управлінням соціального захисту населення нами  </w:t>
      </w:r>
      <w:r w:rsidRPr="00F841A9">
        <w:rPr>
          <w:bCs/>
          <w:spacing w:val="-1"/>
          <w:lang w:val="uk-UA"/>
        </w:rPr>
        <w:t>залуч</w:t>
      </w:r>
      <w:r>
        <w:rPr>
          <w:bCs/>
          <w:spacing w:val="-1"/>
          <w:lang w:val="uk-UA"/>
        </w:rPr>
        <w:t xml:space="preserve">ено </w:t>
      </w:r>
      <w:r w:rsidRPr="00F841A9">
        <w:rPr>
          <w:bCs/>
          <w:spacing w:val="-1"/>
          <w:lang w:val="uk-UA"/>
        </w:rPr>
        <w:t xml:space="preserve">до </w:t>
      </w:r>
      <w:r>
        <w:rPr>
          <w:bCs/>
          <w:spacing w:val="-1"/>
          <w:lang w:val="uk-UA"/>
        </w:rPr>
        <w:t xml:space="preserve">проходження навчання </w:t>
      </w:r>
      <w:r w:rsidRPr="00F841A9">
        <w:rPr>
          <w:bCs/>
          <w:spacing w:val="-1"/>
          <w:lang w:val="uk-UA"/>
        </w:rPr>
        <w:t xml:space="preserve">(переважно </w:t>
      </w:r>
      <w:r>
        <w:rPr>
          <w:bCs/>
          <w:spacing w:val="-1"/>
          <w:lang w:val="uk-UA"/>
        </w:rPr>
        <w:t>на</w:t>
      </w:r>
      <w:r w:rsidRPr="00F841A9">
        <w:rPr>
          <w:bCs/>
          <w:spacing w:val="-1"/>
          <w:lang w:val="uk-UA"/>
        </w:rPr>
        <w:t xml:space="preserve"> курсах водіїв різних категорій) </w:t>
      </w:r>
      <w:r>
        <w:rPr>
          <w:bCs/>
          <w:spacing w:val="-1"/>
          <w:lang w:val="uk-UA"/>
        </w:rPr>
        <w:t>7</w:t>
      </w:r>
      <w:r w:rsidRPr="00F841A9">
        <w:rPr>
          <w:bCs/>
          <w:spacing w:val="-1"/>
          <w:lang w:val="uk-UA"/>
        </w:rPr>
        <w:t xml:space="preserve"> ветеранів АТО </w:t>
      </w:r>
      <w:r>
        <w:rPr>
          <w:bCs/>
          <w:spacing w:val="-1"/>
          <w:lang w:val="uk-UA"/>
        </w:rPr>
        <w:t>в рамках</w:t>
      </w:r>
      <w:r w:rsidRPr="00F841A9">
        <w:rPr>
          <w:bCs/>
          <w:spacing w:val="-1"/>
          <w:lang w:val="uk-UA"/>
        </w:rPr>
        <w:t xml:space="preserve"> </w:t>
      </w:r>
      <w:r>
        <w:rPr>
          <w:bCs/>
          <w:spacing w:val="-1"/>
          <w:lang w:val="uk-UA"/>
        </w:rPr>
        <w:t xml:space="preserve">їх </w:t>
      </w:r>
      <w:r w:rsidRPr="00F841A9">
        <w:rPr>
          <w:bCs/>
          <w:spacing w:val="-1"/>
          <w:lang w:val="uk-UA"/>
        </w:rPr>
        <w:t xml:space="preserve">професійної адаптації за рахунок коштів </w:t>
      </w:r>
      <w:r>
        <w:rPr>
          <w:bCs/>
          <w:spacing w:val="-1"/>
          <w:lang w:val="uk-UA"/>
        </w:rPr>
        <w:t>державного</w:t>
      </w:r>
      <w:r w:rsidRPr="00F841A9">
        <w:rPr>
          <w:bCs/>
          <w:spacing w:val="-1"/>
          <w:lang w:val="uk-UA"/>
        </w:rPr>
        <w:t xml:space="preserve"> бюджету</w:t>
      </w:r>
      <w:r>
        <w:rPr>
          <w:bCs/>
          <w:spacing w:val="-1"/>
          <w:lang w:val="uk-UA"/>
        </w:rPr>
        <w:t>.</w:t>
      </w:r>
    </w:p>
    <w:p w:rsidR="0008644E" w:rsidRPr="00F841A9" w:rsidRDefault="0008644E" w:rsidP="0008644E">
      <w:pPr>
        <w:ind w:firstLine="720"/>
        <w:jc w:val="both"/>
        <w:rPr>
          <w:lang w:val="uk-UA"/>
        </w:rPr>
      </w:pPr>
      <w:r w:rsidRPr="00F841A9">
        <w:rPr>
          <w:lang w:val="uk-UA"/>
        </w:rPr>
        <w:t xml:space="preserve">Протягом </w:t>
      </w:r>
      <w:r>
        <w:rPr>
          <w:lang w:val="uk-UA"/>
        </w:rPr>
        <w:t xml:space="preserve">звітного періоду </w:t>
      </w:r>
      <w:r w:rsidRPr="00F841A9">
        <w:rPr>
          <w:lang w:val="uk-UA"/>
        </w:rPr>
        <w:t>Центр забезпечував соціальне супроводження 6 прийомних сімей (виховується 13 прийомних дітей), які проживають у нашому місті</w:t>
      </w:r>
      <w:r>
        <w:rPr>
          <w:lang w:val="uk-UA"/>
        </w:rPr>
        <w:t xml:space="preserve">. </w:t>
      </w:r>
      <w:r w:rsidRPr="00F841A9">
        <w:rPr>
          <w:lang w:val="uk-UA"/>
        </w:rPr>
        <w:t>Соціальна робота в цих сім’ях спрямована на надання психолого-педагогічних консультацій з метою налагодження стосунків між прийомними батьками та прийомними дітьми, допомогу з адаптації прийомних дітей до життя в сім’ї, організація роботи групи взаємопідтримки</w:t>
      </w:r>
      <w:r>
        <w:rPr>
          <w:lang w:val="uk-UA"/>
        </w:rPr>
        <w:t xml:space="preserve"> та </w:t>
      </w:r>
      <w:r w:rsidRPr="00F841A9">
        <w:rPr>
          <w:lang w:val="uk-UA"/>
        </w:rPr>
        <w:t>проведення просвітницьких заходів</w:t>
      </w:r>
      <w:r>
        <w:rPr>
          <w:lang w:val="uk-UA"/>
        </w:rPr>
        <w:t>. Серед таких заходів вже традиційним стало проведення родинних свят в спорт</w:t>
      </w:r>
      <w:r w:rsidR="00565044">
        <w:rPr>
          <w:lang w:val="uk-UA"/>
        </w:rPr>
        <w:t>ивно-оздоровчому таборі «Сула»,</w:t>
      </w:r>
      <w:r w:rsidRPr="0082747F">
        <w:t xml:space="preserve"> </w:t>
      </w:r>
      <w:r>
        <w:rPr>
          <w:lang w:val="uk-UA"/>
        </w:rPr>
        <w:t>де ми разом зі службою у справах дітей збираємо прийомні сім</w:t>
      </w:r>
      <w:r w:rsidRPr="0082747F">
        <w:t>’</w:t>
      </w:r>
      <w:r>
        <w:rPr>
          <w:lang w:val="uk-UA"/>
        </w:rPr>
        <w:t>ї у повному складі. У цьому році з</w:t>
      </w:r>
      <w:r w:rsidRPr="00F841A9">
        <w:rPr>
          <w:lang w:val="uk-UA"/>
        </w:rPr>
        <w:t xml:space="preserve">а </w:t>
      </w:r>
      <w:r>
        <w:rPr>
          <w:lang w:val="uk-UA"/>
        </w:rPr>
        <w:t>направленням</w:t>
      </w:r>
      <w:r w:rsidRPr="00F841A9">
        <w:rPr>
          <w:lang w:val="uk-UA"/>
        </w:rPr>
        <w:t xml:space="preserve"> Центру </w:t>
      </w:r>
      <w:r>
        <w:rPr>
          <w:lang w:val="uk-UA"/>
        </w:rPr>
        <w:t xml:space="preserve">прийомні батьки з 4 сімей </w:t>
      </w:r>
      <w:r w:rsidRPr="00F841A9">
        <w:rPr>
          <w:lang w:val="uk-UA"/>
        </w:rPr>
        <w:t>про</w:t>
      </w:r>
      <w:r>
        <w:rPr>
          <w:lang w:val="uk-UA"/>
        </w:rPr>
        <w:t>йшли</w:t>
      </w:r>
      <w:r w:rsidRPr="00F841A9">
        <w:rPr>
          <w:lang w:val="uk-UA"/>
        </w:rPr>
        <w:t xml:space="preserve"> навчання </w:t>
      </w:r>
      <w:r>
        <w:rPr>
          <w:lang w:val="uk-UA"/>
        </w:rPr>
        <w:t xml:space="preserve">з підвищення виховного потенціалу </w:t>
      </w:r>
      <w:r w:rsidRPr="00F841A9">
        <w:rPr>
          <w:lang w:val="uk-UA"/>
        </w:rPr>
        <w:t>на базі Полтавського обласного центру СССДМ</w:t>
      </w:r>
      <w:r>
        <w:rPr>
          <w:lang w:val="uk-UA"/>
        </w:rPr>
        <w:t>.</w:t>
      </w:r>
    </w:p>
    <w:p w:rsidR="0008644E" w:rsidRDefault="0008644E" w:rsidP="0008644E">
      <w:pPr>
        <w:ind w:firstLine="720"/>
        <w:jc w:val="both"/>
        <w:rPr>
          <w:lang w:val="uk-UA"/>
        </w:rPr>
      </w:pPr>
      <w:r w:rsidRPr="00F841A9">
        <w:rPr>
          <w:lang w:val="uk-UA"/>
        </w:rPr>
        <w:t>Важливим напрямком діяльності Центру є організація  інформаційно-просвітницької роботи з</w:t>
      </w:r>
      <w:r>
        <w:rPr>
          <w:lang w:val="uk-UA"/>
        </w:rPr>
        <w:t xml:space="preserve"> різними категоріями населення. Така робота проводиться переважно у формі групових заходів (лекцій, семінарів, тренінгів, бесід), спрямованих на профілактику негативних явищ, утвердження сімейних цінностей, ознайомлення з новими соціальними технологіями, розширення кругозору тощо</w:t>
      </w:r>
      <w:r>
        <w:rPr>
          <w:i/>
          <w:lang w:val="uk-UA"/>
        </w:rPr>
        <w:t>.</w:t>
      </w:r>
    </w:p>
    <w:p w:rsidR="0008644E" w:rsidRDefault="0008644E" w:rsidP="0008644E">
      <w:pPr>
        <w:ind w:firstLine="720"/>
        <w:jc w:val="both"/>
        <w:rPr>
          <w:lang w:val="uk-UA"/>
        </w:rPr>
      </w:pPr>
      <w:r>
        <w:rPr>
          <w:lang w:val="uk-UA"/>
        </w:rPr>
        <w:t>Так, у міськрайонному центрі зайнятості директором Центру щомісяця проводяться лекції і семінари для безробітних з питань запобігання сімейного насильства, торгівлі людьми, гендерної нерівності, висвітлюються психологічні аспекти стосунків батьків і дітей, проводиться роз’яснення порядку створення прийомних і патронатних сімей, механізму впровадження наставництва та ін. (у 2018 р. залучено 358 безробітних).</w:t>
      </w:r>
      <w:r w:rsidRPr="00971CF6">
        <w:rPr>
          <w:i/>
          <w:lang w:val="uk-UA"/>
        </w:rPr>
        <w:t xml:space="preserve"> </w:t>
      </w:r>
    </w:p>
    <w:p w:rsidR="0008644E" w:rsidRPr="00FE0E5A" w:rsidRDefault="0008644E" w:rsidP="0008644E">
      <w:pPr>
        <w:ind w:firstLine="720"/>
        <w:jc w:val="both"/>
        <w:rPr>
          <w:lang w:val="uk-UA"/>
        </w:rPr>
      </w:pPr>
      <w:r>
        <w:rPr>
          <w:lang w:val="uk-UA"/>
        </w:rPr>
        <w:t xml:space="preserve">У міськрайонному відділі Державної установи «Центр пробації» фахівцем Центру проводяться лекції та тренінги для молодих людей, які засуджені до покарань не пов’язаних з позбавленням волі, з профілактики наркоманії, алкоголізму, соціально небезпечних захворювань, розвитку навичок конструктивної комунікації </w:t>
      </w:r>
      <w:r w:rsidR="00565044">
        <w:rPr>
          <w:lang w:val="uk-UA"/>
        </w:rPr>
        <w:t xml:space="preserve">та побудови соціальних зв’язків (у 2018 р. </w:t>
      </w:r>
      <w:r>
        <w:rPr>
          <w:lang w:val="uk-UA"/>
        </w:rPr>
        <w:t xml:space="preserve">залучено 78 </w:t>
      </w:r>
      <w:r w:rsidRPr="00054AF1">
        <w:rPr>
          <w:lang w:val="uk-UA"/>
        </w:rPr>
        <w:t>умовно-засуджених</w:t>
      </w:r>
      <w:r>
        <w:rPr>
          <w:lang w:val="uk-UA"/>
        </w:rPr>
        <w:t>). Також п</w:t>
      </w:r>
      <w:r w:rsidRPr="00B10D1F">
        <w:rPr>
          <w:lang w:val="uk-UA"/>
        </w:rPr>
        <w:t xml:space="preserve">ротягом звітного періоду соціальною роботою було охоплено </w:t>
      </w:r>
      <w:r>
        <w:rPr>
          <w:lang w:val="uk-UA"/>
        </w:rPr>
        <w:t>21 осо</w:t>
      </w:r>
      <w:r w:rsidRPr="00B10D1F">
        <w:rPr>
          <w:lang w:val="uk-UA"/>
        </w:rPr>
        <w:t>б</w:t>
      </w:r>
      <w:r>
        <w:rPr>
          <w:lang w:val="uk-UA"/>
        </w:rPr>
        <w:t>а</w:t>
      </w:r>
      <w:r w:rsidRPr="00B10D1F">
        <w:rPr>
          <w:lang w:val="uk-UA"/>
        </w:rPr>
        <w:t>, звільнених з виправних колоній та 2</w:t>
      </w:r>
      <w:r>
        <w:rPr>
          <w:lang w:val="uk-UA"/>
        </w:rPr>
        <w:t>2</w:t>
      </w:r>
      <w:r w:rsidRPr="00B10D1F">
        <w:rPr>
          <w:lang w:val="uk-UA"/>
        </w:rPr>
        <w:t xml:space="preserve"> </w:t>
      </w:r>
      <w:r>
        <w:rPr>
          <w:lang w:val="uk-UA"/>
        </w:rPr>
        <w:t xml:space="preserve">особи, </w:t>
      </w:r>
      <w:r w:rsidRPr="00B10D1F">
        <w:rPr>
          <w:lang w:val="uk-UA"/>
        </w:rPr>
        <w:t>засуджених</w:t>
      </w:r>
      <w:r w:rsidRPr="00695766">
        <w:rPr>
          <w:lang w:val="uk-UA"/>
        </w:rPr>
        <w:t xml:space="preserve"> </w:t>
      </w:r>
      <w:r>
        <w:rPr>
          <w:lang w:val="uk-UA"/>
        </w:rPr>
        <w:t>до покарань не пов’язаних з позбавленням волі</w:t>
      </w:r>
      <w:r w:rsidRPr="00B10D1F">
        <w:rPr>
          <w:lang w:val="uk-UA"/>
        </w:rPr>
        <w:t xml:space="preserve">, яким </w:t>
      </w:r>
      <w:r>
        <w:rPr>
          <w:lang w:val="uk-UA"/>
        </w:rPr>
        <w:t xml:space="preserve">відповідно оцінки потреб </w:t>
      </w:r>
      <w:r w:rsidRPr="00B10D1F">
        <w:rPr>
          <w:lang w:val="uk-UA"/>
        </w:rPr>
        <w:t>надавалась допомога в отриманні тимчасового житла, гуманітарної допомоги, працевлаштуванні, відновленні документів,</w:t>
      </w:r>
      <w:r>
        <w:rPr>
          <w:lang w:val="uk-UA"/>
        </w:rPr>
        <w:t xml:space="preserve"> </w:t>
      </w:r>
      <w:r w:rsidRPr="00B10D1F">
        <w:rPr>
          <w:lang w:val="uk-UA"/>
        </w:rPr>
        <w:t>організації медичної допомоги, відновлення соціальних зв’язків.</w:t>
      </w:r>
      <w:r w:rsidRPr="00B10D1F">
        <w:rPr>
          <w:color w:val="0000FF"/>
          <w:lang w:val="uk-UA"/>
        </w:rPr>
        <w:t xml:space="preserve"> </w:t>
      </w:r>
    </w:p>
    <w:p w:rsidR="0008644E" w:rsidRDefault="0008644E" w:rsidP="0008644E">
      <w:pPr>
        <w:ind w:firstLine="720"/>
        <w:jc w:val="both"/>
        <w:rPr>
          <w:lang w:val="uk-UA"/>
        </w:rPr>
      </w:pPr>
      <w:r>
        <w:rPr>
          <w:lang w:val="uk-UA"/>
        </w:rPr>
        <w:t xml:space="preserve">Серед просвітницьких заходів окремо хотілося б згадати про тренінг із профілактики професійного вигорання, проведений фахівцем Центру для працівників служби у справах дітей, управління соціального захисту та територіального центру соціального обслуговування у березні цього року, також про тренінг для педагогічних працівників коледжів та училищ міста з </w:t>
      </w:r>
      <w:r>
        <w:rPr>
          <w:lang w:val="uk-UA"/>
        </w:rPr>
        <w:lastRenderedPageBreak/>
        <w:t>питань запровадження сучасних методів роботи з підлітками, які практикують ризиковану поведінку.</w:t>
      </w:r>
    </w:p>
    <w:p w:rsidR="0008644E" w:rsidRPr="00F841A9" w:rsidRDefault="0008644E" w:rsidP="0008644E">
      <w:pPr>
        <w:ind w:firstLine="720"/>
        <w:jc w:val="both"/>
        <w:rPr>
          <w:lang w:val="uk-UA"/>
        </w:rPr>
      </w:pPr>
      <w:r>
        <w:rPr>
          <w:lang w:val="uk-UA"/>
        </w:rPr>
        <w:t>Окрім вищезазначених напрямків роботи Центром ведеться також профілактична робота з попередження відмов від новонароджених дітей та запобігання раннього соціального сирітства, надаються послуги особам із числа дітей-сиріт та дітей, позбавлених батьківського піклування, проводяться перевірки цільового використання коштів державної допомоги при народженні дитини, здійснюється первинний відбір кандидатів у прийомні батьки, поширюється інформація про програму наставництва над дитиною.</w:t>
      </w:r>
    </w:p>
    <w:p w:rsidR="0008644E" w:rsidRDefault="0008644E" w:rsidP="0008644E">
      <w:pPr>
        <w:ind w:firstLine="720"/>
        <w:jc w:val="both"/>
        <w:rPr>
          <w:lang w:val="uk-UA"/>
        </w:rPr>
      </w:pPr>
      <w:r w:rsidRPr="00F841A9">
        <w:rPr>
          <w:lang w:val="uk-UA"/>
        </w:rPr>
        <w:t xml:space="preserve">Важливим </w:t>
      </w:r>
      <w:r>
        <w:rPr>
          <w:lang w:val="uk-UA"/>
        </w:rPr>
        <w:t xml:space="preserve">завданням продовжує залишатися </w:t>
      </w:r>
      <w:r w:rsidRPr="00F841A9">
        <w:rPr>
          <w:lang w:val="uk-UA"/>
        </w:rPr>
        <w:t>організація змістовного дозвілля сімей, дітей та молоді</w:t>
      </w:r>
      <w:r>
        <w:rPr>
          <w:lang w:val="uk-UA"/>
        </w:rPr>
        <w:t xml:space="preserve">, </w:t>
      </w:r>
      <w:r w:rsidRPr="00F841A9">
        <w:rPr>
          <w:lang w:val="uk-UA"/>
        </w:rPr>
        <w:t xml:space="preserve">проведення заходів для дітей із функціональними обмеженнями, залучення дітей та молоді міста до просвітницької, творчої та оздоровчої діяльності. </w:t>
      </w:r>
      <w:r>
        <w:rPr>
          <w:lang w:val="uk-UA"/>
        </w:rPr>
        <w:t>Протягом звітного періоду</w:t>
      </w:r>
      <w:r w:rsidRPr="00F841A9">
        <w:rPr>
          <w:lang w:val="uk-UA"/>
        </w:rPr>
        <w:t xml:space="preserve"> ми взяли участь в організації  і проведенні дитячого свята до Міжнародного Дня захисту дітей</w:t>
      </w:r>
      <w:r>
        <w:rPr>
          <w:lang w:val="uk-UA"/>
        </w:rPr>
        <w:t>,</w:t>
      </w:r>
      <w:r w:rsidRPr="00F841A9">
        <w:rPr>
          <w:lang w:val="uk-UA"/>
        </w:rPr>
        <w:t xml:space="preserve"> </w:t>
      </w:r>
      <w:r>
        <w:rPr>
          <w:lang w:val="uk-UA"/>
        </w:rPr>
        <w:t xml:space="preserve">розважальних заходів у пришкільних таборах, театралізованої ходи до Дня міста, </w:t>
      </w:r>
      <w:r w:rsidRPr="00F841A9">
        <w:rPr>
          <w:lang w:val="uk-UA"/>
        </w:rPr>
        <w:t xml:space="preserve">загальноміських заходів для дітей з обмеженими можливостями, Новорічного свята </w:t>
      </w:r>
      <w:r>
        <w:rPr>
          <w:lang w:val="uk-UA"/>
        </w:rPr>
        <w:t xml:space="preserve">для </w:t>
      </w:r>
      <w:r w:rsidRPr="00F841A9">
        <w:rPr>
          <w:lang w:val="uk-UA"/>
        </w:rPr>
        <w:t>дітей із сімей учасників АТО та сімей, які перебувають</w:t>
      </w:r>
      <w:r>
        <w:rPr>
          <w:lang w:val="uk-UA"/>
        </w:rPr>
        <w:t xml:space="preserve"> в складних життєвих обставинах.</w:t>
      </w:r>
    </w:p>
    <w:p w:rsidR="00C847FD" w:rsidRDefault="00C847FD" w:rsidP="00C847FD">
      <w:pPr>
        <w:ind w:right="-5"/>
        <w:jc w:val="both"/>
        <w:rPr>
          <w:u w:val="single"/>
          <w:lang w:val="uk-UA"/>
        </w:rPr>
      </w:pPr>
    </w:p>
    <w:p w:rsidR="0008644E" w:rsidRPr="003E753D" w:rsidRDefault="0008644E" w:rsidP="0008644E">
      <w:pPr>
        <w:ind w:firstLine="708"/>
        <w:jc w:val="center"/>
        <w:rPr>
          <w:rStyle w:val="af7"/>
          <w:b/>
          <w:i w:val="0"/>
          <w:lang w:val="uk-UA"/>
        </w:rPr>
      </w:pPr>
    </w:p>
    <w:p w:rsidR="0008644E" w:rsidRDefault="0008644E" w:rsidP="0008644E">
      <w:pPr>
        <w:ind w:firstLine="708"/>
        <w:jc w:val="both"/>
        <w:rPr>
          <w:szCs w:val="20"/>
          <w:lang w:val="uk-UA"/>
        </w:rPr>
      </w:pPr>
      <w:r w:rsidRPr="006D6D6D">
        <w:rPr>
          <w:szCs w:val="20"/>
        </w:rPr>
        <w:t xml:space="preserve">Стабільність держави, її економічний розвиток значною мірою залежать від фізичного та </w:t>
      </w:r>
      <w:proofErr w:type="gramStart"/>
      <w:r w:rsidRPr="006D6D6D">
        <w:rPr>
          <w:szCs w:val="20"/>
        </w:rPr>
        <w:t>духовного</w:t>
      </w:r>
      <w:proofErr w:type="gramEnd"/>
      <w:r w:rsidRPr="006D6D6D">
        <w:rPr>
          <w:szCs w:val="20"/>
        </w:rPr>
        <w:t xml:space="preserve"> розвитку дитини, ставлення держави до її проблем, інтересів та потреб.</w:t>
      </w:r>
    </w:p>
    <w:p w:rsidR="0008644E" w:rsidRDefault="0008644E" w:rsidP="0008644E">
      <w:pPr>
        <w:ind w:firstLine="708"/>
        <w:jc w:val="both"/>
        <w:rPr>
          <w:rStyle w:val="af7"/>
          <w:i w:val="0"/>
          <w:lang w:val="uk-UA"/>
        </w:rPr>
      </w:pPr>
      <w:r>
        <w:rPr>
          <w:rStyle w:val="af7"/>
          <w:i w:val="0"/>
          <w:lang w:val="uk-UA"/>
        </w:rPr>
        <w:t>З</w:t>
      </w:r>
      <w:r w:rsidRPr="007C5A3E">
        <w:rPr>
          <w:rStyle w:val="af7"/>
          <w:i w:val="0"/>
        </w:rPr>
        <w:t xml:space="preserve">усилля </w:t>
      </w:r>
      <w:r>
        <w:rPr>
          <w:rStyle w:val="af7"/>
          <w:i w:val="0"/>
          <w:lang w:val="uk-UA"/>
        </w:rPr>
        <w:t xml:space="preserve">виконавчого комітету і </w:t>
      </w:r>
      <w:r w:rsidRPr="00D66678">
        <w:rPr>
          <w:rStyle w:val="af7"/>
          <w:i w:val="0"/>
          <w:u w:val="single"/>
          <w:lang w:val="uk-UA"/>
        </w:rPr>
        <w:t>служби у справах дітей</w:t>
      </w:r>
      <w:r>
        <w:rPr>
          <w:rStyle w:val="af7"/>
          <w:i w:val="0"/>
          <w:lang w:val="uk-UA"/>
        </w:rPr>
        <w:t xml:space="preserve"> </w:t>
      </w:r>
      <w:r w:rsidRPr="007C5A3E">
        <w:rPr>
          <w:rStyle w:val="af7"/>
          <w:i w:val="0"/>
        </w:rPr>
        <w:t>спрямовані на посилення уваги суспільства до проблем дітей, захисту їх прав та законних інтересів, запобіганню соціального сирітства, створення умов для всебічного розвитку та виховання, забезпечення взаємодії між органами виконавчої влади, правоохоронними та адміністративними органами, причетними до долі кожної конкретної дитини</w:t>
      </w:r>
      <w:r>
        <w:rPr>
          <w:rStyle w:val="af7"/>
          <w:i w:val="0"/>
          <w:lang w:val="uk-UA"/>
        </w:rPr>
        <w:t xml:space="preserve">. </w:t>
      </w:r>
    </w:p>
    <w:p w:rsidR="0008644E" w:rsidRDefault="0008644E" w:rsidP="0008644E">
      <w:pPr>
        <w:ind w:firstLine="708"/>
        <w:jc w:val="both"/>
        <w:rPr>
          <w:lang w:val="uk-UA"/>
        </w:rPr>
      </w:pPr>
      <w:r>
        <w:rPr>
          <w:lang w:val="uk-UA"/>
        </w:rPr>
        <w:t>Служба у справах дітей керується діючими Законами України, Постановами, Указами Президента України і діє виключно у законодавчому полі.</w:t>
      </w:r>
    </w:p>
    <w:p w:rsidR="0008644E" w:rsidRDefault="000D3DBE" w:rsidP="0008644E">
      <w:pPr>
        <w:ind w:firstLine="708"/>
        <w:jc w:val="both"/>
        <w:rPr>
          <w:lang w:val="uk-UA"/>
        </w:rPr>
      </w:pPr>
      <w:r>
        <w:rPr>
          <w:lang w:val="uk-UA"/>
        </w:rPr>
        <w:t>Зараз</w:t>
      </w:r>
      <w:r w:rsidR="0008644E">
        <w:rPr>
          <w:lang w:val="uk-UA"/>
        </w:rPr>
        <w:t xml:space="preserve"> на обліку служби перебувають наступні категорії дітей:</w:t>
      </w:r>
    </w:p>
    <w:p w:rsidR="0008644E" w:rsidRDefault="0008644E" w:rsidP="0008644E">
      <w:pPr>
        <w:ind w:firstLine="708"/>
        <w:jc w:val="both"/>
        <w:rPr>
          <w:lang w:val="uk-UA"/>
        </w:rPr>
      </w:pPr>
      <w:r>
        <w:rPr>
          <w:lang w:val="uk-UA"/>
        </w:rPr>
        <w:t>Діти-сироти – 15</w:t>
      </w:r>
    </w:p>
    <w:p w:rsidR="0008644E" w:rsidRDefault="0008644E" w:rsidP="0008644E">
      <w:pPr>
        <w:ind w:firstLine="708"/>
        <w:jc w:val="both"/>
        <w:rPr>
          <w:lang w:val="uk-UA"/>
        </w:rPr>
      </w:pPr>
      <w:r>
        <w:rPr>
          <w:lang w:val="uk-UA"/>
        </w:rPr>
        <w:t>Діти, позбавлені батьківського піклування – 50</w:t>
      </w:r>
    </w:p>
    <w:p w:rsidR="0008644E" w:rsidRDefault="000D3DBE" w:rsidP="0008644E">
      <w:pPr>
        <w:ind w:firstLine="708"/>
        <w:jc w:val="both"/>
        <w:rPr>
          <w:lang w:val="uk-UA"/>
        </w:rPr>
      </w:pPr>
      <w:r>
        <w:rPr>
          <w:lang w:val="uk-UA"/>
        </w:rPr>
        <w:t>Діти, що потрапили у складні життєві обставини (СЖО)</w:t>
      </w:r>
      <w:r w:rsidR="0008644E">
        <w:rPr>
          <w:lang w:val="uk-UA"/>
        </w:rPr>
        <w:t xml:space="preserve"> – 23</w:t>
      </w:r>
    </w:p>
    <w:p w:rsidR="0008644E" w:rsidRDefault="0008644E" w:rsidP="0008644E">
      <w:pPr>
        <w:ind w:firstLine="708"/>
        <w:jc w:val="both"/>
        <w:rPr>
          <w:lang w:val="uk-UA"/>
        </w:rPr>
      </w:pPr>
      <w:r>
        <w:rPr>
          <w:lang w:val="uk-UA"/>
        </w:rPr>
        <w:t xml:space="preserve">Усім статусним дітям, які перебувають на обліку надано можливість виховуватися у родинах. Лише 2 дитини з поважних причин перебувають у </w:t>
      </w:r>
      <w:r w:rsidR="000D3DBE">
        <w:rPr>
          <w:lang w:val="uk-UA"/>
        </w:rPr>
        <w:t xml:space="preserve">спеціалізованих </w:t>
      </w:r>
      <w:r>
        <w:rPr>
          <w:lang w:val="uk-UA"/>
        </w:rPr>
        <w:t xml:space="preserve">закладах. </w:t>
      </w:r>
    </w:p>
    <w:p w:rsidR="0008644E" w:rsidRDefault="0008644E" w:rsidP="0008644E">
      <w:pPr>
        <w:ind w:firstLine="708"/>
        <w:jc w:val="both"/>
        <w:rPr>
          <w:lang w:val="uk-UA"/>
        </w:rPr>
      </w:pPr>
      <w:r>
        <w:rPr>
          <w:lang w:val="uk-UA"/>
        </w:rPr>
        <w:t>Діти влаштовуються до різних сімейних форм</w:t>
      </w:r>
      <w:r w:rsidR="000D3DBE">
        <w:rPr>
          <w:lang w:val="uk-UA"/>
        </w:rPr>
        <w:t xml:space="preserve"> перебування</w:t>
      </w:r>
      <w:r>
        <w:rPr>
          <w:lang w:val="uk-UA"/>
        </w:rPr>
        <w:t xml:space="preserve"> (усиновлення - 17, опіка/піклування - 52 , прийомні сім’ї - 10, будинки сімейного типу - 1).</w:t>
      </w:r>
    </w:p>
    <w:p w:rsidR="0008644E" w:rsidRDefault="0008644E" w:rsidP="0008644E">
      <w:pPr>
        <w:ind w:firstLine="708"/>
        <w:jc w:val="both"/>
        <w:rPr>
          <w:lang w:val="uk-UA"/>
        </w:rPr>
      </w:pPr>
      <w:r>
        <w:rPr>
          <w:lang w:val="uk-UA"/>
        </w:rPr>
        <w:t>Службою у справах дітей спільно з усіма структурними підрозділами виконавчого комітету здійснюється контроль за дотриманням прав дітей віком до 18 років.</w:t>
      </w:r>
      <w:r w:rsidRPr="00531E0E">
        <w:t xml:space="preserve"> </w:t>
      </w:r>
    </w:p>
    <w:p w:rsidR="0008644E" w:rsidRDefault="0008644E" w:rsidP="0008644E">
      <w:pPr>
        <w:ind w:firstLine="708"/>
        <w:jc w:val="both"/>
        <w:rPr>
          <w:lang w:val="uk-UA"/>
        </w:rPr>
      </w:pPr>
      <w:r w:rsidRPr="00015DAD">
        <w:lastRenderedPageBreak/>
        <w:t xml:space="preserve">У ході реформування економічних і </w:t>
      </w:r>
      <w:proofErr w:type="gramStart"/>
      <w:r w:rsidRPr="00015DAD">
        <w:t>соц</w:t>
      </w:r>
      <w:proofErr w:type="gramEnd"/>
      <w:r w:rsidRPr="00015DAD">
        <w:t xml:space="preserve">іальних засад виникли деякі несприятливі чинники, які негативно вплинули на становище сімей. </w:t>
      </w:r>
      <w:r w:rsidRPr="00980832">
        <w:rPr>
          <w:lang w:val="uk-UA"/>
        </w:rPr>
        <w:t>Причинами виходу дітей на вулицю</w:t>
      </w:r>
      <w:r>
        <w:rPr>
          <w:lang w:val="uk-UA"/>
        </w:rPr>
        <w:t>, росту дитячої злочинності</w:t>
      </w:r>
      <w:r w:rsidRPr="00980832">
        <w:rPr>
          <w:lang w:val="uk-UA"/>
        </w:rPr>
        <w:t xml:space="preserve"> є сімейні проблеми, вживання алкогольних напоїв, правопорушення, неспроможність багатьох сімей виховувати дітей, мотивована бідністю, безвідповідальністю батьків, безробіттям, зростанням цін на товари першої необхідності, зокрема, дитячі і, як результат, погіршення матеріального благополуччя населення</w:t>
      </w:r>
    </w:p>
    <w:p w:rsidR="0008644E" w:rsidRDefault="0008644E" w:rsidP="0008644E">
      <w:pPr>
        <w:ind w:firstLine="360"/>
        <w:jc w:val="both"/>
        <w:rPr>
          <w:lang w:val="uk-UA"/>
        </w:rPr>
      </w:pPr>
      <w:r w:rsidRPr="000D2745">
        <w:rPr>
          <w:lang w:val="uk-UA"/>
        </w:rPr>
        <w:t>Однією з</w:t>
      </w:r>
      <w:r>
        <w:rPr>
          <w:lang w:val="uk-UA"/>
        </w:rPr>
        <w:t xml:space="preserve"> основних </w:t>
      </w:r>
      <w:r w:rsidRPr="000D2745">
        <w:rPr>
          <w:lang w:val="uk-UA"/>
        </w:rPr>
        <w:t>форм</w:t>
      </w:r>
      <w:r>
        <w:rPr>
          <w:lang w:val="uk-UA"/>
        </w:rPr>
        <w:t xml:space="preserve"> роботи служби є</w:t>
      </w:r>
      <w:r w:rsidRPr="00215F65">
        <w:rPr>
          <w:lang w:val="uk-UA"/>
        </w:rPr>
        <w:t xml:space="preserve"> подолання дитячої безпритульності та бездоглядності</w:t>
      </w:r>
      <w:r>
        <w:rPr>
          <w:lang w:val="uk-UA"/>
        </w:rPr>
        <w:t>. С</w:t>
      </w:r>
      <w:r w:rsidRPr="00373ECA">
        <w:rPr>
          <w:lang w:val="uk-UA"/>
        </w:rPr>
        <w:t>воєчасне виявлення та облік дітей, які залишилися без батьківського піклування, та сімей з дітьми, які опинились у ск</w:t>
      </w:r>
      <w:r>
        <w:rPr>
          <w:lang w:val="uk-UA"/>
        </w:rPr>
        <w:t xml:space="preserve">ладних життєвих обставинах – запорука успіху. </w:t>
      </w:r>
    </w:p>
    <w:p w:rsidR="0008644E" w:rsidRDefault="0008644E" w:rsidP="0008644E">
      <w:pPr>
        <w:ind w:firstLine="708"/>
        <w:jc w:val="both"/>
        <w:rPr>
          <w:lang w:val="uk-UA"/>
        </w:rPr>
      </w:pPr>
      <w:r w:rsidRPr="00373ECA">
        <w:rPr>
          <w:lang w:val="uk-UA"/>
        </w:rPr>
        <w:t>З цією метою службою</w:t>
      </w:r>
      <w:r>
        <w:rPr>
          <w:lang w:val="uk-UA"/>
        </w:rPr>
        <w:t xml:space="preserve"> у справах дітей спільно з </w:t>
      </w:r>
      <w:r w:rsidRPr="00373ECA">
        <w:rPr>
          <w:lang w:val="uk-UA"/>
        </w:rPr>
        <w:t>центром соціальних служб для сім’ї, дітей та молоді</w:t>
      </w:r>
      <w:r>
        <w:rPr>
          <w:lang w:val="uk-UA"/>
        </w:rPr>
        <w:t xml:space="preserve"> та відділом молодіжної превенції Лубенського ВП</w:t>
      </w:r>
      <w:r w:rsidRPr="00373ECA">
        <w:rPr>
          <w:lang w:val="uk-UA"/>
        </w:rPr>
        <w:t xml:space="preserve"> проводяться профілактичні рейди по сім’ях, де батьки ухиляються  від  виконання своїх обов’язків за місцем їх проживання.</w:t>
      </w:r>
    </w:p>
    <w:p w:rsidR="0008644E" w:rsidRPr="00D66678" w:rsidRDefault="0008644E" w:rsidP="00D66678">
      <w:pPr>
        <w:ind w:firstLine="709"/>
        <w:jc w:val="both"/>
      </w:pPr>
      <w:r w:rsidRPr="00331972">
        <w:rPr>
          <w:lang w:val="uk-UA"/>
        </w:rPr>
        <w:t xml:space="preserve">Діти, що покинуті батьками або самі покинули сім’ю, в якій не створено належних умов для життя та повноцінного розвитку, схильні до бродяжництва, жебракування, крадіжок, вживання алкогольних напоїв, токсичних й наркотичних речовин. </w:t>
      </w:r>
      <w:r w:rsidRPr="00D66678">
        <w:t xml:space="preserve">Життя і здоров’я таких дітей постійно перебуває </w:t>
      </w:r>
      <w:proofErr w:type="gramStart"/>
      <w:r w:rsidRPr="00D66678">
        <w:t>п</w:t>
      </w:r>
      <w:proofErr w:type="gramEnd"/>
      <w:r w:rsidRPr="00D66678">
        <w:t>ід загрозою.</w:t>
      </w:r>
    </w:p>
    <w:p w:rsidR="0008644E" w:rsidRPr="00D66678" w:rsidRDefault="0008644E" w:rsidP="00D66678">
      <w:pPr>
        <w:ind w:firstLine="709"/>
        <w:jc w:val="both"/>
      </w:pPr>
      <w:r w:rsidRPr="00D66678">
        <w:t xml:space="preserve">Такі кризові сім’ї беруться службою на </w:t>
      </w:r>
      <w:proofErr w:type="gramStart"/>
      <w:r w:rsidRPr="00D66678">
        <w:t>обл</w:t>
      </w:r>
      <w:proofErr w:type="gramEnd"/>
      <w:r w:rsidRPr="00D66678">
        <w:t xml:space="preserve">ік, проводиться відповідна робота. Родинам надаються якісні </w:t>
      </w:r>
      <w:proofErr w:type="gramStart"/>
      <w:r w:rsidRPr="00D66678">
        <w:t>соц</w:t>
      </w:r>
      <w:proofErr w:type="gramEnd"/>
      <w:r w:rsidRPr="00D66678">
        <w:t>іальні послуги, вживаються заходи до посилення відповідальності батьків або осіб, які їх замінюють, за стан виховання дітей у сім'ях.</w:t>
      </w:r>
    </w:p>
    <w:p w:rsidR="0008644E" w:rsidRPr="00D66678" w:rsidRDefault="0008644E" w:rsidP="00D66678">
      <w:pPr>
        <w:ind w:firstLine="709"/>
        <w:jc w:val="both"/>
      </w:pPr>
      <w:r w:rsidRPr="00D66678">
        <w:t xml:space="preserve">У разі, коли </w:t>
      </w:r>
      <w:proofErr w:type="gramStart"/>
      <w:r w:rsidRPr="00D66678">
        <w:t>проф</w:t>
      </w:r>
      <w:proofErr w:type="gramEnd"/>
      <w:r w:rsidRPr="00D66678">
        <w:t xml:space="preserve">ілактична робота з батьками не дає позитивного результату служба ініціює притягнення батьків до адміністративної відповідальності за невиконання своїх обов’язків. Крайньою мірою реагування служби на недбалих батьків є вилучення дитини з негативного оточення та позбавлення батьків батьківських прав. У 2018 році службою </w:t>
      </w:r>
      <w:proofErr w:type="gramStart"/>
      <w:r w:rsidRPr="00D66678">
        <w:t>п</w:t>
      </w:r>
      <w:proofErr w:type="gramEnd"/>
      <w:r w:rsidRPr="00D66678">
        <w:t>ідготовлено та подано до суду 14 справ про позбавлення батьківських прав по відношенню до 23 дітей.</w:t>
      </w:r>
    </w:p>
    <w:p w:rsidR="0008644E" w:rsidRPr="00D66678" w:rsidRDefault="0008644E" w:rsidP="00D66678">
      <w:pPr>
        <w:ind w:firstLine="709"/>
        <w:jc w:val="both"/>
      </w:pPr>
      <w:proofErr w:type="gramStart"/>
      <w:r w:rsidRPr="00D66678">
        <w:t>Пров</w:t>
      </w:r>
      <w:proofErr w:type="gramEnd"/>
      <w:r w:rsidRPr="00D66678">
        <w:t xml:space="preserve">ідною формою роботи служби спільно з кримінальною міліцією у справах дітей залишається проведення цільових рейдів «Діти вулиці», «Вокзал», «Урок» з метою попередження правопорушень у підлітковому середовищі, недопущення втягнення дітей у злочинну діяльність, виявлення неповнолітніх, які залишили домівки, бродяжать, жебракують, а також дорослих осіб, що втягують дітей у заняття жебрацтвом, виявлення </w:t>
      </w:r>
      <w:proofErr w:type="gramStart"/>
      <w:r w:rsidRPr="00D66678">
        <w:t>п</w:t>
      </w:r>
      <w:proofErr w:type="gramEnd"/>
      <w:r w:rsidRPr="00D66678">
        <w:t xml:space="preserve">ідлітків, які зловживають алкоголем, наркотичними та психотропними речовинами. </w:t>
      </w:r>
    </w:p>
    <w:p w:rsidR="0008644E" w:rsidRPr="00D66678" w:rsidRDefault="0008644E" w:rsidP="00D66678">
      <w:pPr>
        <w:ind w:firstLine="709"/>
        <w:jc w:val="both"/>
      </w:pPr>
      <w:proofErr w:type="gramStart"/>
      <w:r w:rsidRPr="00D66678">
        <w:t>З</w:t>
      </w:r>
      <w:proofErr w:type="gramEnd"/>
      <w:r w:rsidRPr="00D66678">
        <w:t xml:space="preserve"> виявленими під час рейдів дітьми, проводяться профілактичні бесіди щодо недопустимості пропусків занять в школі без поважних причин, порушень поведінки в громадських місцях. </w:t>
      </w:r>
    </w:p>
    <w:p w:rsidR="0008644E" w:rsidRPr="00D66678" w:rsidRDefault="0008644E" w:rsidP="00D66678">
      <w:pPr>
        <w:ind w:firstLine="709"/>
        <w:jc w:val="both"/>
      </w:pPr>
      <w:r w:rsidRPr="00D66678">
        <w:t xml:space="preserve">Спільно з відділом </w:t>
      </w:r>
      <w:proofErr w:type="gramStart"/>
      <w:r w:rsidRPr="00D66678">
        <w:t>у</w:t>
      </w:r>
      <w:proofErr w:type="gramEnd"/>
      <w:r w:rsidRPr="00D66678">
        <w:t xml:space="preserve"> </w:t>
      </w:r>
      <w:proofErr w:type="gramStart"/>
      <w:r w:rsidRPr="00D66678">
        <w:t>справах</w:t>
      </w:r>
      <w:proofErr w:type="gramEnd"/>
      <w:r w:rsidRPr="00D66678">
        <w:t xml:space="preserve"> сім’ї </w:t>
      </w:r>
      <w:r w:rsidR="00D66678">
        <w:t xml:space="preserve">та молоді виконавчого комітету </w:t>
      </w:r>
      <w:r w:rsidRPr="00D66678">
        <w:t>Лубенської міської ради значна увага пр</w:t>
      </w:r>
      <w:r w:rsidR="00D66678">
        <w:t xml:space="preserve">иділяється залученню молоді до </w:t>
      </w:r>
      <w:r w:rsidRPr="00D66678">
        <w:t>альтернативних форм дозвілля та відпочинку.</w:t>
      </w:r>
    </w:p>
    <w:p w:rsidR="0008644E" w:rsidRPr="00D66678" w:rsidRDefault="0008644E" w:rsidP="00D66678">
      <w:pPr>
        <w:ind w:firstLine="709"/>
        <w:jc w:val="both"/>
      </w:pPr>
      <w:proofErr w:type="gramStart"/>
      <w:r w:rsidRPr="00D66678">
        <w:lastRenderedPageBreak/>
        <w:t>З</w:t>
      </w:r>
      <w:proofErr w:type="gramEnd"/>
      <w:r w:rsidRPr="00D66678">
        <w:t xml:space="preserve"> метою профілактики правопорушень серед неповнолітніх, зайнятості учнівської молоді та трудового виховання у 2018 році  службою традиційно організовано громадські оплачувані роботи для учнівської молоді під час літніх канікул. Традиційно робочі місця для учнівської молоді надали: КПФ «Конвалія» (керівник Ніна Жук), кінотеатр «Київська Русь» (директор </w:t>
      </w:r>
      <w:proofErr w:type="gramStart"/>
      <w:r w:rsidRPr="00D66678">
        <w:t>Наталія</w:t>
      </w:r>
      <w:proofErr w:type="gramEnd"/>
      <w:r w:rsidRPr="00D66678">
        <w:t xml:space="preserve"> Кулик) та стадіон «Центральний» (директор Юрій Климченко).</w:t>
      </w:r>
    </w:p>
    <w:p w:rsidR="0008644E" w:rsidRPr="00D66678" w:rsidRDefault="0008644E" w:rsidP="00D66678">
      <w:pPr>
        <w:ind w:firstLine="709"/>
        <w:jc w:val="both"/>
      </w:pPr>
      <w:r w:rsidRPr="00D66678">
        <w:t xml:space="preserve">Оплата праці учнівської молоді </w:t>
      </w:r>
      <w:proofErr w:type="gramStart"/>
      <w:r w:rsidRPr="00D66678">
        <w:t>п</w:t>
      </w:r>
      <w:proofErr w:type="gramEnd"/>
      <w:r w:rsidRPr="00D66678">
        <w:t>ід час літніх канікул здійснювалася за рахунок коштів, передбачених на оплату громадських робіт із загального фонду бюджету міста.</w:t>
      </w:r>
    </w:p>
    <w:p w:rsidR="0008644E" w:rsidRDefault="0008644E" w:rsidP="00D66678">
      <w:pPr>
        <w:ind w:firstLine="709"/>
        <w:jc w:val="both"/>
        <w:rPr>
          <w:lang w:val="uk-UA"/>
        </w:rPr>
      </w:pPr>
      <w:r w:rsidRPr="00D66678">
        <w:t xml:space="preserve">Робота служби зосереджена на об’єднання зусиль громадських, </w:t>
      </w:r>
      <w:proofErr w:type="gramStart"/>
      <w:r w:rsidRPr="00D66678">
        <w:t>рел</w:t>
      </w:r>
      <w:proofErr w:type="gramEnd"/>
      <w:r w:rsidRPr="00D66678">
        <w:t>ігійних організацій та координація їх діяльності з метою надання соціальних послуг дітям-сиротам, дітям позбавленим батьківського піклування та сім’ям, які потребують особливої соціальної уваги та підтримки</w:t>
      </w:r>
      <w:r w:rsidR="00D021AA">
        <w:rPr>
          <w:lang w:val="uk-UA"/>
        </w:rPr>
        <w:t>.</w:t>
      </w:r>
    </w:p>
    <w:p w:rsidR="00D021AA" w:rsidRPr="00D021AA" w:rsidRDefault="00D021AA" w:rsidP="00D66678">
      <w:pPr>
        <w:ind w:firstLine="709"/>
        <w:jc w:val="both"/>
        <w:rPr>
          <w:lang w:val="uk-UA"/>
        </w:rPr>
      </w:pPr>
      <w:r>
        <w:rPr>
          <w:noProof/>
        </w:rPr>
        <w:drawing>
          <wp:inline distT="0" distB="0" distL="0" distR="0">
            <wp:extent cx="4271963" cy="2847975"/>
            <wp:effectExtent l="0" t="0" r="0" b="0"/>
            <wp:docPr id="77" name="Рисунок 77" descr="\\Admin\s\ЕКСКУРСІЯ_ДІТИ (2)\IMG_6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dmin\s\ЕКСКУРСІЯ_ДІТИ (2)\IMG_642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75512" cy="2850341"/>
                    </a:xfrm>
                    <a:prstGeom prst="rect">
                      <a:avLst/>
                    </a:prstGeom>
                    <a:noFill/>
                    <a:ln>
                      <a:noFill/>
                    </a:ln>
                  </pic:spPr>
                </pic:pic>
              </a:graphicData>
            </a:graphic>
          </wp:inline>
        </w:drawing>
      </w:r>
    </w:p>
    <w:p w:rsidR="0008644E" w:rsidRPr="00F4090C" w:rsidRDefault="0008644E" w:rsidP="00D66678">
      <w:pPr>
        <w:ind w:firstLine="709"/>
        <w:jc w:val="both"/>
        <w:rPr>
          <w:lang w:val="uk-UA"/>
        </w:rPr>
      </w:pPr>
      <w:r w:rsidRPr="00F4090C">
        <w:rPr>
          <w:lang w:val="uk-UA"/>
        </w:rPr>
        <w:t>Працюючи в єдності, маючи одну спільну мету, ми можемо зробити значно більше: охопити більше дітей-сиріт справжньою християнською турботою, дати можливість кожній дитині зростати в люблячій сім’ї та попередити сирітство у нашому місті.</w:t>
      </w:r>
    </w:p>
    <w:p w:rsidR="0008644E" w:rsidRPr="00F26371" w:rsidRDefault="0008644E" w:rsidP="0008644E">
      <w:pPr>
        <w:ind w:firstLine="709"/>
        <w:jc w:val="both"/>
        <w:rPr>
          <w:lang w:val="uk-UA"/>
        </w:rPr>
      </w:pPr>
    </w:p>
    <w:p w:rsidR="00C847FD" w:rsidRPr="00151D3C" w:rsidRDefault="00C847FD" w:rsidP="00C847FD">
      <w:pPr>
        <w:ind w:firstLine="720"/>
        <w:jc w:val="both"/>
        <w:rPr>
          <w:b/>
          <w:u w:val="single"/>
          <w:lang w:val="uk-UA"/>
        </w:rPr>
      </w:pPr>
      <w:r w:rsidRPr="00151D3C">
        <w:rPr>
          <w:b/>
          <w:u w:val="single"/>
          <w:lang w:val="uk-UA"/>
        </w:rPr>
        <w:t>Охорона здоров’я</w:t>
      </w:r>
    </w:p>
    <w:p w:rsidR="00C847FD" w:rsidRPr="000D3DBE" w:rsidRDefault="00C847FD" w:rsidP="00C847FD">
      <w:pPr>
        <w:ind w:firstLine="709"/>
        <w:jc w:val="both"/>
        <w:rPr>
          <w:lang w:val="uk-UA"/>
        </w:rPr>
      </w:pPr>
      <w:r w:rsidRPr="000D3DBE">
        <w:t xml:space="preserve">Головне завдання охорони здоров'я – забезпечити доступність, якість і повноту медичної допомоги. Це не тільки конституційна вимога, а і святий обов’язок кожного, хто присвятив своє життя </w:t>
      </w:r>
      <w:proofErr w:type="gramStart"/>
      <w:r w:rsidRPr="000D3DBE">
        <w:t>р</w:t>
      </w:r>
      <w:proofErr w:type="gramEnd"/>
      <w:r w:rsidRPr="000D3DBE">
        <w:t xml:space="preserve">ідному народу, охороні його здоров'я та благополуччя. </w:t>
      </w:r>
    </w:p>
    <w:p w:rsidR="00151D3C" w:rsidRPr="000D3DBE" w:rsidRDefault="00151D3C" w:rsidP="00151D3C">
      <w:pPr>
        <w:ind w:firstLine="708"/>
        <w:jc w:val="both"/>
        <w:rPr>
          <w:lang w:val="uk-UA"/>
        </w:rPr>
      </w:pPr>
      <w:r w:rsidRPr="000D3DBE">
        <w:rPr>
          <w:lang w:val="uk-UA"/>
        </w:rPr>
        <w:t xml:space="preserve">Мережа лікувально-профілактичних закладів міста різноманітна, різнопрофільна, з різним бюджетним підпорядкуванням. Та позитивним являється той факт, що вся мережа працює як один злагоджений механізм і являється єдиною системою охорони здоров’я, що включає в себе: КЛЦМЛ на 365 ліжок, з 12 спеціалізованими відділеннями; поліклініка для   дорослих та дітей з плановою потужністю 724 відвідувань в зміну, де ведеться прийом по 26 спеціальностях. </w:t>
      </w:r>
    </w:p>
    <w:p w:rsidR="00151D3C" w:rsidRPr="000D3DBE" w:rsidRDefault="00151D3C" w:rsidP="000D3DBE">
      <w:pPr>
        <w:pStyle w:val="Standard"/>
        <w:ind w:firstLine="360"/>
        <w:jc w:val="both"/>
        <w:rPr>
          <w:sz w:val="28"/>
          <w:szCs w:val="28"/>
        </w:rPr>
      </w:pPr>
      <w:r w:rsidRPr="000D3DBE">
        <w:rPr>
          <w:sz w:val="28"/>
          <w:szCs w:val="28"/>
        </w:rPr>
        <w:lastRenderedPageBreak/>
        <w:t>Крім цього в місті функціонують заклади обласного підпорядкування: КУ Полтавський обласний центр екстренної медичної допомоги та медицини катастроф, Лубенське міжрайонне Управління головного Управління Держсанепідслужби у Полтавській області, СПК, дитячий протитуберкульозний санаторій, шпиталь ІВВ, три спеціалізовані диспансери:</w:t>
      </w:r>
      <w:r w:rsidR="000D3DBE">
        <w:rPr>
          <w:sz w:val="28"/>
          <w:szCs w:val="28"/>
        </w:rPr>
        <w:t xml:space="preserve"> тубдиспансер на 39 ліжок, шкір</w:t>
      </w:r>
      <w:r w:rsidRPr="000D3DBE">
        <w:rPr>
          <w:sz w:val="28"/>
          <w:szCs w:val="28"/>
        </w:rPr>
        <w:t>вендиспансер на 5 ліжок, наркологічний диспансер на 15 ліжок та Комунальний вищий навчальний заклад І рівня акредитації Полтавської обласної ради Лубенське медичне училище.</w:t>
      </w:r>
    </w:p>
    <w:p w:rsidR="00151D3C" w:rsidRPr="00FD74D0" w:rsidRDefault="00151D3C" w:rsidP="00151D3C">
      <w:pPr>
        <w:ind w:firstLine="708"/>
        <w:jc w:val="both"/>
        <w:rPr>
          <w:sz w:val="32"/>
          <w:szCs w:val="32"/>
          <w:lang w:val="uk-UA"/>
        </w:rPr>
      </w:pPr>
    </w:p>
    <w:p w:rsidR="00151D3C" w:rsidRPr="000D3DBE" w:rsidRDefault="000D3DBE" w:rsidP="00151D3C">
      <w:pPr>
        <w:ind w:firstLine="360"/>
        <w:jc w:val="both"/>
        <w:rPr>
          <w:lang w:val="uk-UA"/>
        </w:rPr>
      </w:pPr>
      <w:r w:rsidRPr="000D3DBE">
        <w:rPr>
          <w:lang w:val="uk-UA"/>
        </w:rPr>
        <w:t>Згідно р</w:t>
      </w:r>
      <w:r w:rsidR="00151D3C" w:rsidRPr="000D3DBE">
        <w:rPr>
          <w:lang w:val="uk-UA"/>
        </w:rPr>
        <w:t>ішення Лубенської міської ради Полтавської області (тридцять четверта сесія сьомого скликання) від 1</w:t>
      </w:r>
      <w:r w:rsidRPr="000D3DBE">
        <w:rPr>
          <w:lang w:val="uk-UA"/>
        </w:rPr>
        <w:t>9 липня 2018 р.</w:t>
      </w:r>
      <w:r w:rsidR="00151D3C" w:rsidRPr="000D3DBE">
        <w:rPr>
          <w:lang w:val="uk-UA"/>
        </w:rPr>
        <w:t xml:space="preserve"> </w:t>
      </w:r>
      <w:r w:rsidRPr="000D3DBE">
        <w:rPr>
          <w:lang w:val="uk-UA"/>
        </w:rPr>
        <w:t>в</w:t>
      </w:r>
      <w:r w:rsidR="00151D3C" w:rsidRPr="000D3DBE">
        <w:rPr>
          <w:lang w:val="uk-UA"/>
        </w:rPr>
        <w:t>ідбулася реорганізація шляхом перетворення Комунальної Лубенської центральної міської лікарні в Комунальне підприємство «Лубенська лікарня інтенсивного лікування».</w:t>
      </w:r>
    </w:p>
    <w:p w:rsidR="00151D3C" w:rsidRPr="000D3DBE" w:rsidRDefault="00151D3C" w:rsidP="00151D3C">
      <w:pPr>
        <w:ind w:firstLine="360"/>
        <w:jc w:val="both"/>
        <w:rPr>
          <w:lang w:val="uk-UA"/>
        </w:rPr>
      </w:pPr>
      <w:r w:rsidRPr="000D3DBE">
        <w:rPr>
          <w:lang w:val="uk-UA"/>
        </w:rPr>
        <w:t>П</w:t>
      </w:r>
      <w:r w:rsidR="000D3DBE" w:rsidRPr="000D3DBE">
        <w:rPr>
          <w:lang w:val="uk-UA"/>
        </w:rPr>
        <w:t>роводиться робота з підготовки</w:t>
      </w:r>
      <w:r w:rsidRPr="000D3DBE">
        <w:rPr>
          <w:lang w:val="uk-UA"/>
        </w:rPr>
        <w:t xml:space="preserve"> проектування реконструкції приймального відділення та фізіотерапевтичного кабінету з добудовою приміщень під відділення невідкладної медичної допомоги.</w:t>
      </w:r>
    </w:p>
    <w:p w:rsidR="000D3DBE" w:rsidRDefault="000D3DBE" w:rsidP="00151D3C">
      <w:pPr>
        <w:jc w:val="both"/>
        <w:rPr>
          <w:lang w:val="uk-UA"/>
        </w:rPr>
      </w:pPr>
    </w:p>
    <w:p w:rsidR="00151D3C" w:rsidRPr="000D3DBE" w:rsidRDefault="000D3DBE" w:rsidP="000D3DBE">
      <w:pPr>
        <w:ind w:firstLine="360"/>
        <w:jc w:val="both"/>
        <w:rPr>
          <w:lang w:val="uk-UA"/>
        </w:rPr>
      </w:pPr>
      <w:r w:rsidRPr="000D3DBE">
        <w:rPr>
          <w:lang w:val="uk-UA"/>
        </w:rPr>
        <w:t>Наразі населення</w:t>
      </w:r>
      <w:r w:rsidR="00151D3C" w:rsidRPr="000D3DBE">
        <w:rPr>
          <w:lang w:val="uk-UA"/>
        </w:rPr>
        <w:t xml:space="preserve"> м. Лубни складає – 45 668 </w:t>
      </w:r>
      <w:r w:rsidRPr="000D3DBE">
        <w:rPr>
          <w:lang w:val="uk-UA"/>
        </w:rPr>
        <w:t xml:space="preserve">(з них: </w:t>
      </w:r>
      <w:r w:rsidR="00151D3C" w:rsidRPr="000D3DBE">
        <w:rPr>
          <w:lang w:val="uk-UA"/>
        </w:rPr>
        <w:t>доросле населення – 36</w:t>
      </w:r>
      <w:r w:rsidR="00151D3C" w:rsidRPr="000D3DBE">
        <w:rPr>
          <w:lang w:val="en-US"/>
        </w:rPr>
        <w:t> </w:t>
      </w:r>
      <w:r w:rsidR="00151D3C" w:rsidRPr="000D3DBE">
        <w:rPr>
          <w:lang w:val="uk-UA"/>
        </w:rPr>
        <w:t>916, діти від 0-18 років – 8752, діти 0-14 років – 6940, діти від 0-1 року – 321, підлітки – 1812</w:t>
      </w:r>
      <w:r w:rsidRPr="000D3DBE">
        <w:rPr>
          <w:lang w:val="uk-UA"/>
        </w:rPr>
        <w:t>)</w:t>
      </w:r>
      <w:r w:rsidR="00151D3C" w:rsidRPr="000D3DBE">
        <w:rPr>
          <w:lang w:val="uk-UA"/>
        </w:rPr>
        <w:t>.</w:t>
      </w:r>
    </w:p>
    <w:p w:rsidR="00151D3C" w:rsidRPr="000D3DBE" w:rsidRDefault="000D3DBE" w:rsidP="00151D3C">
      <w:pPr>
        <w:ind w:left="360"/>
        <w:jc w:val="both"/>
        <w:rPr>
          <w:lang w:val="uk-UA"/>
        </w:rPr>
      </w:pPr>
      <w:r w:rsidRPr="000D3DBE">
        <w:rPr>
          <w:lang w:val="uk-UA"/>
        </w:rPr>
        <w:t xml:space="preserve">У </w:t>
      </w:r>
      <w:r w:rsidR="00151D3C" w:rsidRPr="000D3DBE">
        <w:rPr>
          <w:lang w:val="uk-UA"/>
        </w:rPr>
        <w:t>201</w:t>
      </w:r>
      <w:r w:rsidRPr="000D3DBE">
        <w:rPr>
          <w:lang w:val="uk-UA"/>
        </w:rPr>
        <w:t>8 році</w:t>
      </w:r>
      <w:r w:rsidR="00151D3C" w:rsidRPr="000D3DBE">
        <w:rPr>
          <w:lang w:val="uk-UA"/>
        </w:rPr>
        <w:t>:</w:t>
      </w:r>
    </w:p>
    <w:p w:rsidR="00151D3C" w:rsidRPr="000D3DBE" w:rsidRDefault="00151D3C" w:rsidP="001C65DB">
      <w:pPr>
        <w:numPr>
          <w:ilvl w:val="0"/>
          <w:numId w:val="20"/>
        </w:numPr>
        <w:jc w:val="both"/>
        <w:rPr>
          <w:lang w:val="uk-UA"/>
        </w:rPr>
      </w:pPr>
      <w:r w:rsidRPr="000D3DBE">
        <w:rPr>
          <w:lang w:val="uk-UA"/>
        </w:rPr>
        <w:t>народилося дітей – 331 в минулому році 394;</w:t>
      </w:r>
    </w:p>
    <w:p w:rsidR="00151D3C" w:rsidRPr="000D3DBE" w:rsidRDefault="00151D3C" w:rsidP="001C65DB">
      <w:pPr>
        <w:numPr>
          <w:ilvl w:val="0"/>
          <w:numId w:val="20"/>
        </w:numPr>
        <w:jc w:val="both"/>
        <w:rPr>
          <w:lang w:val="uk-UA"/>
        </w:rPr>
      </w:pPr>
      <w:r w:rsidRPr="000D3DBE">
        <w:rPr>
          <w:lang w:val="uk-UA"/>
        </w:rPr>
        <w:t xml:space="preserve"> померло – 746 в минулому році 751;</w:t>
      </w:r>
    </w:p>
    <w:p w:rsidR="00151D3C" w:rsidRPr="000D3DBE" w:rsidRDefault="00151D3C" w:rsidP="001C65DB">
      <w:pPr>
        <w:numPr>
          <w:ilvl w:val="0"/>
          <w:numId w:val="20"/>
        </w:numPr>
        <w:jc w:val="both"/>
        <w:rPr>
          <w:lang w:val="uk-UA"/>
        </w:rPr>
      </w:pPr>
      <w:r w:rsidRPr="000D3DBE">
        <w:rPr>
          <w:lang w:val="uk-UA"/>
        </w:rPr>
        <w:t>дитяча смертність – 1 в 2017 р. - 0.</w:t>
      </w:r>
    </w:p>
    <w:p w:rsidR="000D3DBE" w:rsidRPr="00950148" w:rsidRDefault="000D3DBE" w:rsidP="000D3DBE">
      <w:pPr>
        <w:ind w:left="720"/>
        <w:jc w:val="both"/>
        <w:rPr>
          <w:sz w:val="32"/>
          <w:szCs w:val="32"/>
          <w:lang w:val="uk-UA"/>
        </w:rPr>
      </w:pPr>
    </w:p>
    <w:p w:rsidR="00151D3C" w:rsidRPr="000D3DBE" w:rsidRDefault="00151D3C" w:rsidP="000D3DBE">
      <w:pPr>
        <w:ind w:firstLine="709"/>
        <w:jc w:val="both"/>
        <w:rPr>
          <w:b/>
          <w:lang w:val="uk-UA"/>
        </w:rPr>
      </w:pPr>
      <w:r w:rsidRPr="000D3DBE">
        <w:rPr>
          <w:b/>
          <w:lang w:val="uk-UA"/>
        </w:rPr>
        <w:t>Надання стаціонарної медичної допомоги  за 2018 р.</w:t>
      </w:r>
    </w:p>
    <w:p w:rsidR="00151D3C" w:rsidRPr="000D3DBE" w:rsidRDefault="00151D3C" w:rsidP="000D3DBE">
      <w:pPr>
        <w:ind w:firstLine="709"/>
        <w:jc w:val="both"/>
        <w:rPr>
          <w:lang w:val="uk-UA"/>
        </w:rPr>
      </w:pPr>
      <w:r w:rsidRPr="000D3DBE">
        <w:rPr>
          <w:lang w:val="uk-UA"/>
        </w:rPr>
        <w:t>Для надання медичної допомоги по місту розгорнуто 365 ліжок, забезпеченість ліжками на 10 тис. населення 80,2.</w:t>
      </w:r>
    </w:p>
    <w:p w:rsidR="00151D3C" w:rsidRPr="000D3DBE" w:rsidRDefault="00151D3C" w:rsidP="000D3DBE">
      <w:pPr>
        <w:ind w:firstLine="709"/>
        <w:jc w:val="both"/>
        <w:rPr>
          <w:lang w:val="uk-UA"/>
        </w:rPr>
      </w:pPr>
      <w:r w:rsidRPr="000D3DBE">
        <w:rPr>
          <w:lang w:val="uk-UA"/>
        </w:rPr>
        <w:t>В Лубенській КЦМЛ  нині працює 112 лікарів, 310 середніх медичних працівників, та 150 молодших медичних працівників.</w:t>
      </w:r>
      <w:r w:rsidRPr="000D3DBE">
        <w:rPr>
          <w:lang w:val="uk-UA"/>
        </w:rPr>
        <w:tab/>
      </w:r>
    </w:p>
    <w:p w:rsidR="00151D3C" w:rsidRPr="000D3DBE" w:rsidRDefault="00151D3C" w:rsidP="000D3DBE">
      <w:pPr>
        <w:ind w:firstLine="709"/>
        <w:jc w:val="both"/>
        <w:rPr>
          <w:lang w:val="uk-UA"/>
        </w:rPr>
      </w:pPr>
      <w:r w:rsidRPr="000D3DBE">
        <w:rPr>
          <w:lang w:val="uk-UA"/>
        </w:rPr>
        <w:t>Серед лікарів 12 чол.  – ІІ категорія, 31 чол. – І категорія, 40 чол. – вища категорія. Станом на 01.10.2018 р. в лікарні проходять інтернатуру 9 лікарів-інтернів, серед них першого року навчання – 5 чол. (3 хірурги, 1 терапевт, 1 акушер-гінеколог), другого року навчання – 3 чол. (2 акушер-гінеколога, 1 педіатр), третього року навчання 1 чол. (1 акушер-гінеколог).</w:t>
      </w:r>
    </w:p>
    <w:p w:rsidR="00151D3C" w:rsidRPr="000D3DBE" w:rsidRDefault="00151D3C" w:rsidP="000D3DBE">
      <w:pPr>
        <w:ind w:firstLine="709"/>
        <w:jc w:val="both"/>
        <w:rPr>
          <w:lang w:val="uk-UA"/>
        </w:rPr>
      </w:pPr>
      <w:r w:rsidRPr="000D3DBE">
        <w:rPr>
          <w:lang w:val="uk-UA"/>
        </w:rPr>
        <w:t>В цьому році прийнято на роботу два молодих спеціаліста: лікар педіатр та лікар акушер-гінеколог.</w:t>
      </w:r>
    </w:p>
    <w:p w:rsidR="00151D3C" w:rsidRPr="000D3DBE" w:rsidRDefault="00151D3C" w:rsidP="000D3DBE">
      <w:pPr>
        <w:ind w:firstLine="709"/>
        <w:jc w:val="both"/>
        <w:rPr>
          <w:lang w:val="uk-UA"/>
        </w:rPr>
      </w:pPr>
      <w:r w:rsidRPr="000D3DBE">
        <w:rPr>
          <w:lang w:val="uk-UA"/>
        </w:rPr>
        <w:t>При переході на лікарню інтенсивного лікування виникне необхідність в залученні 30 чоловік молодих спеціалістів (лікарів акушер-гінекологів, лікарів травматологів, лікарів анестезіологів, лікарів ендоскопістів, лікарів УЗД-діагностики та лікарів рентгенологів).</w:t>
      </w:r>
    </w:p>
    <w:p w:rsidR="00151D3C" w:rsidRPr="000D3DBE" w:rsidRDefault="00151D3C" w:rsidP="000D3DBE">
      <w:pPr>
        <w:ind w:firstLine="709"/>
        <w:jc w:val="both"/>
        <w:rPr>
          <w:lang w:val="uk-UA"/>
        </w:rPr>
      </w:pPr>
      <w:r w:rsidRPr="000D3DBE">
        <w:rPr>
          <w:lang w:val="uk-UA"/>
        </w:rPr>
        <w:t xml:space="preserve">Молоді спеціалісти потребують виділення житла. </w:t>
      </w:r>
    </w:p>
    <w:p w:rsidR="00151D3C" w:rsidRPr="000D3DBE" w:rsidRDefault="00151D3C" w:rsidP="000D3DBE">
      <w:pPr>
        <w:ind w:firstLine="709"/>
        <w:jc w:val="both"/>
        <w:rPr>
          <w:lang w:val="uk-UA"/>
        </w:rPr>
      </w:pPr>
      <w:r w:rsidRPr="000D3DBE">
        <w:rPr>
          <w:lang w:val="uk-UA"/>
        </w:rPr>
        <w:t>Середніми медичними працівниками лікарня укомплектована.</w:t>
      </w:r>
    </w:p>
    <w:p w:rsidR="00151D3C" w:rsidRPr="000D3DBE" w:rsidRDefault="00151D3C" w:rsidP="000D3DBE">
      <w:pPr>
        <w:ind w:firstLine="709"/>
        <w:jc w:val="both"/>
        <w:rPr>
          <w:lang w:val="uk-UA"/>
        </w:rPr>
      </w:pPr>
      <w:r w:rsidRPr="000D3DBE">
        <w:rPr>
          <w:lang w:val="uk-UA"/>
        </w:rPr>
        <w:lastRenderedPageBreak/>
        <w:t>Проліковано в стаціонарі за  2018 року -  12 9</w:t>
      </w:r>
      <w:r w:rsidR="00D66678">
        <w:rPr>
          <w:lang w:val="uk-UA"/>
        </w:rPr>
        <w:t>92  (2017  р. – 14 105) хворих, крім того</w:t>
      </w:r>
      <w:r w:rsidRPr="000D3DBE">
        <w:rPr>
          <w:lang w:val="uk-UA"/>
        </w:rPr>
        <w:t xml:space="preserve"> сільських жителів</w:t>
      </w:r>
      <w:r w:rsidR="00D66678">
        <w:rPr>
          <w:lang w:val="uk-UA"/>
        </w:rPr>
        <w:t>,</w:t>
      </w:r>
      <w:r w:rsidRPr="000D3DBE">
        <w:rPr>
          <w:lang w:val="uk-UA"/>
        </w:rPr>
        <w:t xml:space="preserve"> що отримали стаціонарну допомогу 5032</w:t>
      </w:r>
      <w:r w:rsidR="00D66678">
        <w:rPr>
          <w:lang w:val="uk-UA"/>
        </w:rPr>
        <w:t xml:space="preserve"> особи</w:t>
      </w:r>
      <w:r w:rsidRPr="000D3DBE">
        <w:rPr>
          <w:lang w:val="uk-UA"/>
        </w:rPr>
        <w:t xml:space="preserve">. </w:t>
      </w:r>
    </w:p>
    <w:p w:rsidR="000D3DBE" w:rsidRPr="00BC4DB2" w:rsidRDefault="00151D3C" w:rsidP="00BC4DB2">
      <w:pPr>
        <w:ind w:firstLine="709"/>
        <w:jc w:val="both"/>
        <w:rPr>
          <w:lang w:val="uk-UA"/>
        </w:rPr>
      </w:pPr>
      <w:r w:rsidRPr="000D3DBE">
        <w:rPr>
          <w:lang w:val="uk-UA"/>
        </w:rPr>
        <w:t>Проліковано хворих в денних стаціонарах закладу  та на дому – 3051.</w:t>
      </w:r>
    </w:p>
    <w:p w:rsidR="000D3DBE" w:rsidRPr="000D3DBE" w:rsidRDefault="000D3DBE" w:rsidP="00151D3C">
      <w:pPr>
        <w:jc w:val="both"/>
        <w:rPr>
          <w:sz w:val="32"/>
          <w:szCs w:val="32"/>
          <w:lang w:val="uk-UA"/>
        </w:rPr>
      </w:pPr>
    </w:p>
    <w:p w:rsidR="00151D3C" w:rsidRPr="00BC4DB2" w:rsidRDefault="00151D3C" w:rsidP="00151D3C">
      <w:pPr>
        <w:suppressAutoHyphens/>
        <w:autoSpaceDN w:val="0"/>
        <w:jc w:val="both"/>
        <w:textAlignment w:val="baseline"/>
        <w:rPr>
          <w:rFonts w:eastAsia="SimSun"/>
          <w:bCs/>
          <w:i/>
          <w:kern w:val="3"/>
          <w:u w:val="single"/>
          <w:lang w:val="uk-UA" w:eastAsia="ar-SA"/>
        </w:rPr>
      </w:pPr>
      <w:r w:rsidRPr="00BC4DB2">
        <w:rPr>
          <w:rFonts w:eastAsia="SimSun"/>
          <w:bCs/>
          <w:kern w:val="3"/>
          <w:u w:val="single"/>
          <w:lang w:val="uk-UA" w:eastAsia="ar-SA"/>
        </w:rPr>
        <w:t>Фінансове забезпечення</w:t>
      </w:r>
      <w:r w:rsidRPr="00BC4DB2">
        <w:rPr>
          <w:rFonts w:eastAsia="SimSun"/>
          <w:bCs/>
          <w:i/>
          <w:kern w:val="3"/>
          <w:u w:val="single"/>
          <w:lang w:val="uk-UA" w:eastAsia="ar-SA"/>
        </w:rPr>
        <w:t>:</w:t>
      </w:r>
    </w:p>
    <w:p w:rsidR="00151D3C" w:rsidRPr="000D3DBE" w:rsidRDefault="00151D3C" w:rsidP="00BC4DB2">
      <w:pPr>
        <w:ind w:firstLine="709"/>
        <w:jc w:val="both"/>
        <w:rPr>
          <w:rFonts w:eastAsia="SimSun"/>
        </w:rPr>
      </w:pPr>
      <w:r w:rsidRPr="000D3DBE">
        <w:rPr>
          <w:rFonts w:eastAsia="SimSun"/>
        </w:rPr>
        <w:t>На початок 2018 р. бюджет КЛ ЦМЛ становив – 60179,720 тис</w:t>
      </w:r>
      <w:proofErr w:type="gramStart"/>
      <w:r w:rsidRPr="000D3DBE">
        <w:rPr>
          <w:rFonts w:eastAsia="SimSun"/>
        </w:rPr>
        <w:t>.</w:t>
      </w:r>
      <w:proofErr w:type="gramEnd"/>
      <w:r w:rsidRPr="000D3DBE">
        <w:rPr>
          <w:rFonts w:eastAsia="SimSun"/>
        </w:rPr>
        <w:t xml:space="preserve"> </w:t>
      </w:r>
      <w:proofErr w:type="gramStart"/>
      <w:r w:rsidRPr="000D3DBE">
        <w:rPr>
          <w:rFonts w:eastAsia="SimSun"/>
        </w:rPr>
        <w:t>г</w:t>
      </w:r>
      <w:proofErr w:type="gramEnd"/>
      <w:r w:rsidRPr="000D3DBE">
        <w:rPr>
          <w:rFonts w:eastAsia="SimSun"/>
        </w:rPr>
        <w:t>рн. (в т. ч. загального 58822,270 (тис. грн.) і спеціального фонду -  1357,0 тис. грн.).</w:t>
      </w:r>
    </w:p>
    <w:p w:rsidR="00151D3C" w:rsidRPr="000D3DBE" w:rsidRDefault="00151D3C" w:rsidP="00BC4DB2">
      <w:pPr>
        <w:ind w:firstLine="709"/>
        <w:jc w:val="both"/>
      </w:pPr>
      <w:r w:rsidRPr="000D3DBE">
        <w:t xml:space="preserve">Комунальна Лубенська </w:t>
      </w:r>
      <w:proofErr w:type="gramStart"/>
      <w:r w:rsidRPr="000D3DBE">
        <w:t>центральна</w:t>
      </w:r>
      <w:proofErr w:type="gramEnd"/>
      <w:r w:rsidRPr="000D3DBE">
        <w:t xml:space="preserve"> міська лікарня отримала за звітний період (2018р.):</w:t>
      </w:r>
    </w:p>
    <w:p w:rsidR="00151D3C" w:rsidRPr="00BC4DB2" w:rsidRDefault="00151D3C" w:rsidP="00151D3C">
      <w:pPr>
        <w:ind w:firstLine="708"/>
        <w:rPr>
          <w:b/>
          <w:u w:val="single"/>
        </w:rPr>
      </w:pPr>
      <w:r w:rsidRPr="00BC4DB2">
        <w:rPr>
          <w:b/>
          <w:u w:val="single"/>
        </w:rPr>
        <w:t xml:space="preserve">Отримано від </w:t>
      </w:r>
      <w:proofErr w:type="gramStart"/>
      <w:r w:rsidRPr="00BC4DB2">
        <w:rPr>
          <w:b/>
          <w:u w:val="single"/>
          <w:lang w:val="uk-UA"/>
        </w:rPr>
        <w:t>С</w:t>
      </w:r>
      <w:r w:rsidRPr="00BC4DB2">
        <w:rPr>
          <w:b/>
          <w:u w:val="single"/>
        </w:rPr>
        <w:t>в</w:t>
      </w:r>
      <w:proofErr w:type="gramEnd"/>
      <w:r w:rsidRPr="00BC4DB2">
        <w:rPr>
          <w:b/>
          <w:u w:val="single"/>
        </w:rPr>
        <w:t>ітового банку:</w:t>
      </w:r>
    </w:p>
    <w:p w:rsidR="00151D3C" w:rsidRPr="00BC4DB2" w:rsidRDefault="00151D3C" w:rsidP="001C65DB">
      <w:pPr>
        <w:numPr>
          <w:ilvl w:val="0"/>
          <w:numId w:val="36"/>
        </w:numPr>
        <w:contextualSpacing/>
      </w:pPr>
      <w:r w:rsidRPr="00BC4DB2">
        <w:rPr>
          <w:lang w:val="uk-UA"/>
        </w:rPr>
        <w:t>Аналізатор сечі напівавтоматичний – 15 641,60 грн.</w:t>
      </w:r>
    </w:p>
    <w:p w:rsidR="00151D3C" w:rsidRPr="00BC4DB2" w:rsidRDefault="00151D3C" w:rsidP="001C65DB">
      <w:pPr>
        <w:numPr>
          <w:ilvl w:val="0"/>
          <w:numId w:val="36"/>
        </w:numPr>
        <w:contextualSpacing/>
      </w:pPr>
      <w:r w:rsidRPr="00BC4DB2">
        <w:rPr>
          <w:lang w:val="uk-UA"/>
        </w:rPr>
        <w:t xml:space="preserve">Аналізатор біохімічний автоматичний </w:t>
      </w:r>
      <w:r w:rsidRPr="00BC4DB2">
        <w:rPr>
          <w:lang w:val="en-US"/>
        </w:rPr>
        <w:t>BS</w:t>
      </w:r>
      <w:r w:rsidRPr="00BC4DB2">
        <w:t xml:space="preserve">-240 </w:t>
      </w:r>
      <w:r w:rsidRPr="00BC4DB2">
        <w:rPr>
          <w:lang w:val="uk-UA"/>
        </w:rPr>
        <w:t>– 2шт. – 321 824,88 грн.</w:t>
      </w:r>
    </w:p>
    <w:p w:rsidR="00151D3C" w:rsidRPr="00BC4DB2" w:rsidRDefault="00151D3C" w:rsidP="001C65DB">
      <w:pPr>
        <w:numPr>
          <w:ilvl w:val="0"/>
          <w:numId w:val="36"/>
        </w:numPr>
        <w:contextualSpacing/>
      </w:pPr>
      <w:r w:rsidRPr="00BC4DB2">
        <w:rPr>
          <w:lang w:val="uk-UA"/>
        </w:rPr>
        <w:t>Аналізатор гематологічний автоматичний 1 шт. – 212 950,01 грн.</w:t>
      </w:r>
    </w:p>
    <w:p w:rsidR="00151D3C" w:rsidRPr="00BC4DB2" w:rsidRDefault="00151D3C" w:rsidP="001C65DB">
      <w:pPr>
        <w:numPr>
          <w:ilvl w:val="0"/>
          <w:numId w:val="36"/>
        </w:numPr>
        <w:contextualSpacing/>
      </w:pPr>
      <w:r w:rsidRPr="00BC4DB2">
        <w:rPr>
          <w:lang w:val="uk-UA"/>
        </w:rPr>
        <w:t xml:space="preserve">Велоергометр </w:t>
      </w:r>
      <w:r w:rsidRPr="00BC4DB2">
        <w:rPr>
          <w:lang w:val="en-US"/>
        </w:rPr>
        <w:t xml:space="preserve">XR 100 NIBP – 334 667.28 </w:t>
      </w:r>
      <w:r w:rsidRPr="00BC4DB2">
        <w:rPr>
          <w:lang w:val="uk-UA"/>
        </w:rPr>
        <w:t>грн.</w:t>
      </w:r>
    </w:p>
    <w:p w:rsidR="00151D3C" w:rsidRPr="00BC4DB2" w:rsidRDefault="00151D3C" w:rsidP="001C65DB">
      <w:pPr>
        <w:numPr>
          <w:ilvl w:val="0"/>
          <w:numId w:val="36"/>
        </w:numPr>
        <w:contextualSpacing/>
      </w:pPr>
      <w:r w:rsidRPr="00BC4DB2">
        <w:rPr>
          <w:lang w:val="uk-UA"/>
        </w:rPr>
        <w:t>Центрофуга – 6 шт. – 344 145,18 грн.</w:t>
      </w:r>
    </w:p>
    <w:p w:rsidR="00151D3C" w:rsidRPr="00BC4DB2" w:rsidRDefault="00151D3C" w:rsidP="001C65DB">
      <w:pPr>
        <w:numPr>
          <w:ilvl w:val="0"/>
          <w:numId w:val="36"/>
        </w:numPr>
        <w:contextualSpacing/>
      </w:pPr>
      <w:r w:rsidRPr="00BC4DB2">
        <w:rPr>
          <w:lang w:val="uk-UA"/>
        </w:rPr>
        <w:t>Мікроскоп бінокулярний – 58 200,86 грн.</w:t>
      </w:r>
    </w:p>
    <w:p w:rsidR="00151D3C" w:rsidRPr="00D66678" w:rsidRDefault="00151D3C" w:rsidP="001C65DB">
      <w:pPr>
        <w:numPr>
          <w:ilvl w:val="0"/>
          <w:numId w:val="36"/>
        </w:numPr>
        <w:contextualSpacing/>
      </w:pPr>
      <w:r w:rsidRPr="00BC4DB2">
        <w:rPr>
          <w:lang w:val="uk-UA"/>
        </w:rPr>
        <w:t>Глюкометр – 5 215,58 грн.</w:t>
      </w:r>
    </w:p>
    <w:p w:rsidR="00D66678" w:rsidRPr="00D66678" w:rsidRDefault="00D66678" w:rsidP="00D66678">
      <w:pPr>
        <w:pStyle w:val="af0"/>
        <w:rPr>
          <w:b/>
          <w:sz w:val="32"/>
          <w:szCs w:val="32"/>
          <w:u w:val="single"/>
        </w:rPr>
      </w:pPr>
      <w:r w:rsidRPr="00D66678">
        <w:rPr>
          <w:b/>
          <w:sz w:val="32"/>
          <w:szCs w:val="32"/>
          <w:u w:val="single"/>
        </w:rPr>
        <w:t>всього на суму 1 614 470,27</w:t>
      </w:r>
      <w:r>
        <w:rPr>
          <w:b/>
          <w:sz w:val="32"/>
          <w:szCs w:val="32"/>
          <w:u w:val="single"/>
        </w:rPr>
        <w:t xml:space="preserve"> грн.</w:t>
      </w:r>
    </w:p>
    <w:p w:rsidR="00D66678" w:rsidRPr="00D66678" w:rsidRDefault="00D66678" w:rsidP="00D66678">
      <w:pPr>
        <w:ind w:left="720"/>
        <w:contextualSpacing/>
        <w:rPr>
          <w:lang w:val="uk-UA"/>
        </w:rPr>
      </w:pPr>
    </w:p>
    <w:p w:rsidR="00151D3C" w:rsidRPr="00BC4DB2" w:rsidRDefault="00151D3C" w:rsidP="00BC4DB2">
      <w:pPr>
        <w:rPr>
          <w:b/>
          <w:u w:val="single"/>
        </w:rPr>
      </w:pPr>
      <w:r w:rsidRPr="00BC4DB2">
        <w:rPr>
          <w:b/>
          <w:u w:val="single"/>
        </w:rPr>
        <w:t>Отримано за кошти бюджету:</w:t>
      </w:r>
    </w:p>
    <w:tbl>
      <w:tblPr>
        <w:tblW w:w="5000" w:type="pct"/>
        <w:tblLook w:val="04A0" w:firstRow="1" w:lastRow="0" w:firstColumn="1" w:lastColumn="0" w:noHBand="0" w:noVBand="1"/>
      </w:tblPr>
      <w:tblGrid>
        <w:gridCol w:w="7298"/>
        <w:gridCol w:w="2556"/>
      </w:tblGrid>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Відсмоктувач 7А-23</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6 421,00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Відсмоктувач 7А-23</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6 421,00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Ортопедичне пристосування</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53 790,00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Діотермокоагулятор хірургічний  ДКХ-</w:t>
            </w:r>
            <w:smartTag w:uri="urn:schemas-microsoft-com:office:smarttags" w:element="metricconverter">
              <w:smartTagPr>
                <w:attr w:name="ProductID" w:val="250 М"/>
              </w:smartTagPr>
              <w:r w:rsidRPr="00BC4DB2">
                <w:rPr>
                  <w:sz w:val="28"/>
                  <w:szCs w:val="28"/>
                </w:rPr>
                <w:t>250 М</w:t>
              </w:r>
            </w:smartTag>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25 030,00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Набір ларінгоскопічний WL</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10 600,00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Ліжко функціональне 4-х секційне</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19 013,00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Ліжко функціональне 4-х секційне</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19 013,00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Ліжко функціональне 4-х секційне</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19 013,00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Фотометр МБА-540</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29 820,00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Термостат TW-2</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23 120,00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Мікроскоп біологічний XS-3320 MICROMed</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17 245,00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Мікроскоп XS-5520 бінокулярний</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13 035,00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Мікроскоп XS-5520 бінокулярний</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13 035,00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Дозатор змінного об'єму 10-100 мкл</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6 001,00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Дозатор піпеточний змінного об'єму 5-50мкл</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6 001,00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Освітлювач ендоскопічний ЕКОНТ-0101.4</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63 686,40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Стерелізатор паровий з об"ємом стереліз.камери 100л</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139 998,80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Фетальний монітор L8 LED+LCD</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35 136,00</w:t>
            </w:r>
          </w:p>
        </w:tc>
      </w:tr>
      <w:tr w:rsidR="00151D3C" w:rsidRPr="00BC4DB2" w:rsidTr="00553E44">
        <w:trPr>
          <w:trHeight w:val="285"/>
        </w:trPr>
        <w:tc>
          <w:tcPr>
            <w:tcW w:w="3961"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Аквадистилятор ДЕ-5</w:t>
            </w:r>
          </w:p>
        </w:tc>
        <w:tc>
          <w:tcPr>
            <w:tcW w:w="1039" w:type="pct"/>
            <w:shd w:val="clear" w:color="auto" w:fill="auto"/>
            <w:vAlign w:val="bottom"/>
          </w:tcPr>
          <w:p w:rsidR="00151D3C" w:rsidRPr="00BC4DB2" w:rsidRDefault="00151D3C" w:rsidP="001C65DB">
            <w:pPr>
              <w:pStyle w:val="af0"/>
              <w:numPr>
                <w:ilvl w:val="0"/>
                <w:numId w:val="35"/>
              </w:numPr>
              <w:rPr>
                <w:sz w:val="28"/>
                <w:szCs w:val="28"/>
              </w:rPr>
            </w:pPr>
            <w:r w:rsidRPr="00BC4DB2">
              <w:rPr>
                <w:sz w:val="28"/>
                <w:szCs w:val="28"/>
              </w:rPr>
              <w:t>13 100,00</w:t>
            </w:r>
          </w:p>
        </w:tc>
      </w:tr>
    </w:tbl>
    <w:p w:rsidR="00151D3C" w:rsidRDefault="00151D3C" w:rsidP="001C65DB">
      <w:pPr>
        <w:pStyle w:val="af0"/>
        <w:numPr>
          <w:ilvl w:val="0"/>
          <w:numId w:val="35"/>
        </w:numPr>
        <w:rPr>
          <w:sz w:val="28"/>
          <w:szCs w:val="28"/>
        </w:rPr>
      </w:pPr>
      <w:r w:rsidRPr="00BC4DB2">
        <w:rPr>
          <w:sz w:val="28"/>
          <w:szCs w:val="28"/>
        </w:rPr>
        <w:t>Комп’ютерне та інше медичне обладнання на суму                          115 054,00 грн.</w:t>
      </w:r>
    </w:p>
    <w:p w:rsidR="00D66678" w:rsidRDefault="00D66678" w:rsidP="00D66678">
      <w:pPr>
        <w:pStyle w:val="af0"/>
        <w:rPr>
          <w:b/>
          <w:sz w:val="32"/>
          <w:szCs w:val="32"/>
          <w:u w:val="single"/>
        </w:rPr>
      </w:pPr>
      <w:r>
        <w:rPr>
          <w:b/>
          <w:sz w:val="32"/>
          <w:szCs w:val="32"/>
          <w:u w:val="single"/>
        </w:rPr>
        <w:lastRenderedPageBreak/>
        <w:t>всього</w:t>
      </w:r>
      <w:r w:rsidRPr="00403F3A">
        <w:rPr>
          <w:b/>
          <w:sz w:val="32"/>
          <w:szCs w:val="32"/>
          <w:u w:val="single"/>
        </w:rPr>
        <w:t xml:space="preserve"> </w:t>
      </w:r>
      <w:r>
        <w:rPr>
          <w:b/>
          <w:sz w:val="32"/>
          <w:szCs w:val="32"/>
          <w:u w:val="single"/>
        </w:rPr>
        <w:t>на суму 612 006,20 грн.</w:t>
      </w:r>
    </w:p>
    <w:p w:rsidR="00D66678" w:rsidRPr="00BC4DB2" w:rsidRDefault="00D66678" w:rsidP="00D66678">
      <w:pPr>
        <w:pStyle w:val="af0"/>
        <w:rPr>
          <w:sz w:val="28"/>
          <w:szCs w:val="28"/>
        </w:rPr>
      </w:pPr>
    </w:p>
    <w:p w:rsidR="00151D3C" w:rsidRPr="00BC4DB2" w:rsidRDefault="00151D3C" w:rsidP="00BC4DB2">
      <w:pPr>
        <w:ind w:firstLine="360"/>
        <w:jc w:val="both"/>
      </w:pPr>
      <w:r w:rsidRPr="00BC4DB2">
        <w:t xml:space="preserve">На сьогоднішній день </w:t>
      </w:r>
      <w:r w:rsidR="00D66678">
        <w:rPr>
          <w:b/>
        </w:rPr>
        <w:t xml:space="preserve">загальний фонд бюджету </w:t>
      </w:r>
      <w:r w:rsidR="00D66678">
        <w:rPr>
          <w:b/>
          <w:lang w:val="uk-UA"/>
        </w:rPr>
        <w:t>КЛЦМЛ</w:t>
      </w:r>
      <w:r w:rsidRPr="00BC4DB2">
        <w:t xml:space="preserve"> складає </w:t>
      </w:r>
      <w:r w:rsidRPr="00BC4DB2">
        <w:rPr>
          <w:lang w:val="uk-UA"/>
        </w:rPr>
        <w:t>64 339 985,00</w:t>
      </w:r>
      <w:r w:rsidRPr="00BC4DB2">
        <w:t xml:space="preserve"> грн., </w:t>
      </w:r>
      <w:proofErr w:type="gramStart"/>
      <w:r w:rsidRPr="00BC4DB2">
        <w:t>в</w:t>
      </w:r>
      <w:proofErr w:type="gramEnd"/>
      <w:r w:rsidRPr="00BC4DB2">
        <w:t xml:space="preserve"> тому числі:</w:t>
      </w:r>
    </w:p>
    <w:p w:rsidR="00151D3C" w:rsidRPr="00BC4DB2" w:rsidRDefault="00151D3C" w:rsidP="001C65DB">
      <w:pPr>
        <w:numPr>
          <w:ilvl w:val="0"/>
          <w:numId w:val="8"/>
        </w:numPr>
        <w:contextualSpacing/>
        <w:jc w:val="both"/>
      </w:pPr>
      <w:r w:rsidRPr="00BC4DB2">
        <w:t xml:space="preserve">Оплата праці та нарахування </w:t>
      </w:r>
      <w:proofErr w:type="gramStart"/>
      <w:r w:rsidRPr="00BC4DB2">
        <w:t>на</w:t>
      </w:r>
      <w:proofErr w:type="gramEnd"/>
      <w:r w:rsidRPr="00BC4DB2">
        <w:t xml:space="preserve"> неї – </w:t>
      </w:r>
      <w:r w:rsidRPr="00BC4DB2">
        <w:rPr>
          <w:lang w:val="uk-UA"/>
        </w:rPr>
        <w:t>52 818 945,01</w:t>
      </w:r>
      <w:r w:rsidRPr="00BC4DB2">
        <w:t xml:space="preserve"> грн. </w:t>
      </w:r>
    </w:p>
    <w:p w:rsidR="00151D3C" w:rsidRPr="00BC4DB2" w:rsidRDefault="00151D3C" w:rsidP="001C65DB">
      <w:pPr>
        <w:numPr>
          <w:ilvl w:val="0"/>
          <w:numId w:val="8"/>
        </w:numPr>
        <w:contextualSpacing/>
        <w:jc w:val="both"/>
      </w:pPr>
      <w:r w:rsidRPr="00BC4DB2">
        <w:t xml:space="preserve">Медикаменти </w:t>
      </w:r>
      <w:proofErr w:type="gramStart"/>
      <w:r w:rsidRPr="00BC4DB2">
        <w:t>та</w:t>
      </w:r>
      <w:proofErr w:type="gramEnd"/>
      <w:r w:rsidRPr="00BC4DB2">
        <w:t xml:space="preserve"> перев’язувальні матеріали – </w:t>
      </w:r>
      <w:r w:rsidRPr="00BC4DB2">
        <w:rPr>
          <w:lang w:val="uk-UA"/>
        </w:rPr>
        <w:t>1 450 600,00</w:t>
      </w:r>
      <w:r w:rsidRPr="00BC4DB2">
        <w:t xml:space="preserve"> грн. </w:t>
      </w:r>
    </w:p>
    <w:p w:rsidR="00151D3C" w:rsidRPr="00BC4DB2" w:rsidRDefault="00151D3C" w:rsidP="001C65DB">
      <w:pPr>
        <w:numPr>
          <w:ilvl w:val="0"/>
          <w:numId w:val="8"/>
        </w:numPr>
        <w:contextualSpacing/>
        <w:jc w:val="both"/>
      </w:pPr>
      <w:r w:rsidRPr="00BC4DB2">
        <w:t xml:space="preserve">Продукти харчування – </w:t>
      </w:r>
      <w:r w:rsidRPr="00BC4DB2">
        <w:rPr>
          <w:lang w:val="uk-UA"/>
        </w:rPr>
        <w:t>150 000,00</w:t>
      </w:r>
      <w:r w:rsidRPr="00BC4DB2">
        <w:t xml:space="preserve"> грн. </w:t>
      </w:r>
    </w:p>
    <w:p w:rsidR="00151D3C" w:rsidRPr="00BC4DB2" w:rsidRDefault="00151D3C" w:rsidP="001C65DB">
      <w:pPr>
        <w:numPr>
          <w:ilvl w:val="0"/>
          <w:numId w:val="9"/>
        </w:numPr>
        <w:contextualSpacing/>
        <w:jc w:val="both"/>
      </w:pPr>
      <w:r w:rsidRPr="00BC4DB2">
        <w:t xml:space="preserve">Оплата комунальних послуг та енергоносіїв – </w:t>
      </w:r>
      <w:r w:rsidRPr="00BC4DB2">
        <w:rPr>
          <w:lang w:val="uk-UA"/>
        </w:rPr>
        <w:t>5 075 037,61</w:t>
      </w:r>
      <w:r w:rsidRPr="00BC4DB2">
        <w:t xml:space="preserve"> грн. </w:t>
      </w:r>
    </w:p>
    <w:p w:rsidR="00151D3C" w:rsidRPr="00BC4DB2" w:rsidRDefault="00151D3C" w:rsidP="001C65DB">
      <w:pPr>
        <w:numPr>
          <w:ilvl w:val="0"/>
          <w:numId w:val="9"/>
        </w:numPr>
        <w:contextualSpacing/>
        <w:jc w:val="both"/>
      </w:pPr>
      <w:proofErr w:type="gramStart"/>
      <w:r w:rsidRPr="00BC4DB2">
        <w:t>Соц</w:t>
      </w:r>
      <w:proofErr w:type="gramEnd"/>
      <w:r w:rsidRPr="00BC4DB2">
        <w:t xml:space="preserve">іальне забезпечення (повне або часткове відшкодування вартості медикаментів пільговим категоріям населення та пільгові пенсії) – </w:t>
      </w:r>
      <w:r w:rsidRPr="00BC4DB2">
        <w:rPr>
          <w:lang w:val="uk-UA"/>
        </w:rPr>
        <w:t>1 497 340,47</w:t>
      </w:r>
      <w:r w:rsidRPr="00BC4DB2">
        <w:t xml:space="preserve"> грн. </w:t>
      </w:r>
    </w:p>
    <w:p w:rsidR="00151D3C" w:rsidRPr="00BC4DB2" w:rsidRDefault="00151D3C" w:rsidP="001C65DB">
      <w:pPr>
        <w:numPr>
          <w:ilvl w:val="0"/>
          <w:numId w:val="9"/>
        </w:numPr>
        <w:contextualSpacing/>
        <w:jc w:val="both"/>
      </w:pPr>
      <w:r w:rsidRPr="00BC4DB2">
        <w:t xml:space="preserve">Інші видатки – </w:t>
      </w:r>
      <w:r w:rsidRPr="00BC4DB2">
        <w:rPr>
          <w:lang w:val="uk-UA"/>
        </w:rPr>
        <w:t>3 348 061,91</w:t>
      </w:r>
      <w:r w:rsidRPr="00BC4DB2">
        <w:t xml:space="preserve"> грн. </w:t>
      </w:r>
    </w:p>
    <w:p w:rsidR="00151D3C" w:rsidRPr="00BC4DB2" w:rsidRDefault="00151D3C" w:rsidP="00BC4DB2">
      <w:pPr>
        <w:ind w:firstLine="709"/>
        <w:jc w:val="both"/>
        <w:rPr>
          <w:lang w:val="uk-UA"/>
        </w:rPr>
      </w:pPr>
      <w:r w:rsidRPr="00BC4DB2">
        <w:rPr>
          <w:lang w:val="uk-UA"/>
        </w:rPr>
        <w:t xml:space="preserve">З початку року бюджет Комунальної Лубенської міської лікарні завдяки додатковим виділенням коштів, було збільшено на 4 312,715 тис. грн. </w:t>
      </w:r>
    </w:p>
    <w:p w:rsidR="00151D3C" w:rsidRPr="00BC4DB2" w:rsidRDefault="00151D3C" w:rsidP="00BC4DB2">
      <w:pPr>
        <w:jc w:val="both"/>
        <w:rPr>
          <w:lang w:val="uk-UA"/>
        </w:rPr>
      </w:pPr>
    </w:p>
    <w:p w:rsidR="00151D3C" w:rsidRPr="00BC4DB2" w:rsidRDefault="00151D3C" w:rsidP="00151D3C">
      <w:pPr>
        <w:ind w:firstLine="709"/>
        <w:jc w:val="both"/>
        <w:rPr>
          <w:b/>
          <w:u w:val="single"/>
          <w:lang w:val="uk-UA"/>
        </w:rPr>
      </w:pPr>
      <w:r w:rsidRPr="00BC4DB2">
        <w:rPr>
          <w:b/>
          <w:u w:val="single"/>
          <w:lang w:val="uk-UA"/>
        </w:rPr>
        <w:t>К</w:t>
      </w:r>
      <w:r w:rsidRPr="00BC4DB2">
        <w:rPr>
          <w:b/>
          <w:u w:val="single"/>
        </w:rPr>
        <w:t xml:space="preserve">омунальне некомерційне підприємство </w:t>
      </w:r>
      <w:r w:rsidRPr="00BC4DB2">
        <w:rPr>
          <w:b/>
          <w:u w:val="single"/>
          <w:lang w:val="uk-UA"/>
        </w:rPr>
        <w:t>«</w:t>
      </w:r>
      <w:r w:rsidRPr="00BC4DB2">
        <w:rPr>
          <w:b/>
          <w:u w:val="single"/>
        </w:rPr>
        <w:t>Лубенський міський центр первинної медико – санітарної допомоги</w:t>
      </w:r>
      <w:r w:rsidRPr="00BC4DB2">
        <w:rPr>
          <w:b/>
          <w:u w:val="single"/>
          <w:lang w:val="uk-UA"/>
        </w:rPr>
        <w:t>»</w:t>
      </w:r>
    </w:p>
    <w:p w:rsidR="00151D3C" w:rsidRPr="00BC4DB2" w:rsidRDefault="00151D3C" w:rsidP="00151D3C">
      <w:pPr>
        <w:pStyle w:val="af0"/>
        <w:spacing w:line="276" w:lineRule="auto"/>
        <w:rPr>
          <w:b/>
          <w:sz w:val="28"/>
          <w:szCs w:val="28"/>
          <w:lang w:val="ru-RU"/>
        </w:rPr>
      </w:pPr>
    </w:p>
    <w:p w:rsidR="00151D3C" w:rsidRPr="00BC4DB2" w:rsidRDefault="00151D3C" w:rsidP="00151D3C">
      <w:pPr>
        <w:ind w:firstLine="709"/>
        <w:jc w:val="both"/>
      </w:pPr>
      <w:r w:rsidRPr="00BC4DB2">
        <w:t xml:space="preserve">14 грудня 2017 року згідно </w:t>
      </w:r>
      <w:proofErr w:type="gramStart"/>
      <w:r w:rsidRPr="00BC4DB2">
        <w:t>р</w:t>
      </w:r>
      <w:proofErr w:type="gramEnd"/>
      <w:r w:rsidRPr="00BC4DB2">
        <w:t>ішення двадцять шостої сесії Лубенської міської ради сьомого скликання розпочалася реорганізація шляхом перетворення Комунального Лубенського міського центру первинної медико-санітарної допомоги в комунальне некомерційне підприємство Лубенський міський центр первинної медико – санітарної допомоги.</w:t>
      </w:r>
    </w:p>
    <w:p w:rsidR="00151D3C" w:rsidRPr="00BC4DB2" w:rsidRDefault="00151D3C" w:rsidP="00151D3C">
      <w:pPr>
        <w:ind w:firstLine="709"/>
        <w:jc w:val="both"/>
      </w:pPr>
      <w:r w:rsidRPr="00BC4DB2">
        <w:t xml:space="preserve">22 березня 2018 року згідно </w:t>
      </w:r>
      <w:proofErr w:type="gramStart"/>
      <w:r w:rsidRPr="00BC4DB2">
        <w:t>р</w:t>
      </w:r>
      <w:proofErr w:type="gramEnd"/>
      <w:r w:rsidRPr="00BC4DB2">
        <w:t>ішення Лубенської міської ради тридцятої сесії сьомого скликання створено комунальне підприємство «Комунальне некомерційне підприємство Лубенський міський центр первинної медико – санітарної допомоги».</w:t>
      </w:r>
    </w:p>
    <w:p w:rsidR="00151D3C" w:rsidRPr="00BC4DB2" w:rsidRDefault="00151D3C" w:rsidP="00151D3C">
      <w:pPr>
        <w:ind w:firstLine="709"/>
        <w:jc w:val="both"/>
      </w:pPr>
      <w:r w:rsidRPr="00BC4DB2">
        <w:t xml:space="preserve">07.05.2018 року Комунальне </w:t>
      </w:r>
      <w:proofErr w:type="gramStart"/>
      <w:r w:rsidRPr="00BC4DB2">
        <w:t>п</w:t>
      </w:r>
      <w:proofErr w:type="gramEnd"/>
      <w:r w:rsidRPr="00BC4DB2">
        <w:t>ідприємство «Комунальне некомерційне підприємство Лубенський міський центр первинної медико – санітарної допомоги» було внесено до Єдиного державного реєстру юридичних осіб, фізичних осіб-підприємців та громадських формувань, про що свідчить Виписка Єдиного державного реєстру юридичних осіб, фізичних осіб-підприємців та громадських формувань</w:t>
      </w:r>
      <w:proofErr w:type="gramStart"/>
      <w:r w:rsidRPr="00BC4DB2">
        <w:t xml:space="preserve"> </w:t>
      </w:r>
      <w:r w:rsidRPr="00BC4DB2">
        <w:rPr>
          <w:lang w:val="uk-UA"/>
        </w:rPr>
        <w:t>,</w:t>
      </w:r>
      <w:proofErr w:type="gramEnd"/>
      <w:r w:rsidRPr="00BC4DB2">
        <w:t xml:space="preserve"> видана державним реєстратором. </w:t>
      </w:r>
    </w:p>
    <w:p w:rsidR="00151D3C" w:rsidRPr="00BC4DB2" w:rsidRDefault="00151D3C" w:rsidP="00151D3C">
      <w:pPr>
        <w:ind w:firstLine="709"/>
        <w:jc w:val="both"/>
      </w:pPr>
      <w:proofErr w:type="gramStart"/>
      <w:r w:rsidRPr="00BC4DB2">
        <w:t>П</w:t>
      </w:r>
      <w:proofErr w:type="gramEnd"/>
      <w:r w:rsidRPr="00BC4DB2">
        <w:t>ісля проведеної реорганізації шляхом перетворення та реєстрації в Єдиному державному реєстрі юридичних осіб, фізичних осіб-підприємців та громадських формувань підприємство 05 червня 2018 року підписало з Національною службою здоров’я України  Договір про медичне обслуговування населення за програмою медичних гарантій.</w:t>
      </w:r>
    </w:p>
    <w:p w:rsidR="00151D3C" w:rsidRPr="00BC4DB2" w:rsidRDefault="00151D3C" w:rsidP="00151D3C">
      <w:pPr>
        <w:ind w:firstLine="709"/>
        <w:jc w:val="both"/>
      </w:pPr>
      <w:r w:rsidRPr="00BC4DB2">
        <w:t>Відповідно до вимог Наказу МОЗ України від 19.03.2018 №504 заклад надає наступні медичні послуги:</w:t>
      </w:r>
    </w:p>
    <w:p w:rsidR="00151D3C" w:rsidRPr="00BC4DB2" w:rsidRDefault="00151D3C" w:rsidP="00151D3C">
      <w:pPr>
        <w:ind w:firstLine="709"/>
        <w:jc w:val="both"/>
      </w:pPr>
      <w:r w:rsidRPr="00BC4DB2">
        <w:t xml:space="preserve">-динамічне спостереження за станом здоров’я пацієнтів із використанням фізикальних, лабораторних та інструментальних </w:t>
      </w:r>
      <w:proofErr w:type="gramStart"/>
      <w:r w:rsidRPr="00BC4DB2">
        <w:t>досл</w:t>
      </w:r>
      <w:proofErr w:type="gramEnd"/>
      <w:r w:rsidRPr="00BC4DB2">
        <w:t xml:space="preserve">іджень (загальний аналіз крові з лейкоцитарною формулою, загальний аналіз сечі, глюкоза крові, загальний холестерин, вимірювання артеріального тиску, електрокардіограма, вимірювання ваги, зросту, окружності талії, швидкі тести на вагітність, </w:t>
      </w:r>
      <w:r w:rsidRPr="00BC4DB2">
        <w:lastRenderedPageBreak/>
        <w:t>тропоніни, ВІЛ, вірусні гепатити)  відповідно до галузевих стандарті</w:t>
      </w:r>
      <w:proofErr w:type="gramStart"/>
      <w:r w:rsidRPr="00BC4DB2">
        <w:t>в</w:t>
      </w:r>
      <w:proofErr w:type="gramEnd"/>
      <w:r w:rsidRPr="00BC4DB2">
        <w:t xml:space="preserve"> у сфері охорони здоров’я;</w:t>
      </w:r>
    </w:p>
    <w:p w:rsidR="00151D3C" w:rsidRPr="00BC4DB2" w:rsidRDefault="00151D3C" w:rsidP="00151D3C">
      <w:pPr>
        <w:ind w:firstLine="709"/>
        <w:jc w:val="both"/>
      </w:pPr>
      <w:r w:rsidRPr="00BC4DB2">
        <w:t>-проведення діагностики та лікування найбільш поширених хвороб, травм, отруєнь, патологічних, фізіологічних (</w:t>
      </w:r>
      <w:proofErr w:type="gramStart"/>
      <w:r w:rsidRPr="00BC4DB2">
        <w:t>п</w:t>
      </w:r>
      <w:proofErr w:type="gramEnd"/>
      <w:r w:rsidRPr="00BC4DB2">
        <w:t>ід час вагітності) станів;</w:t>
      </w:r>
    </w:p>
    <w:p w:rsidR="00151D3C" w:rsidRPr="00BC4DB2" w:rsidRDefault="00151D3C" w:rsidP="00151D3C">
      <w:pPr>
        <w:ind w:firstLine="709"/>
        <w:jc w:val="both"/>
      </w:pPr>
      <w:r w:rsidRPr="00BC4DB2">
        <w:t>-здійснення медичного спостереження за здоровою дитиною тощо.</w:t>
      </w:r>
    </w:p>
    <w:p w:rsidR="00151D3C" w:rsidRPr="00BC4DB2" w:rsidRDefault="00151D3C" w:rsidP="00151D3C">
      <w:pPr>
        <w:ind w:firstLine="708"/>
        <w:jc w:val="both"/>
      </w:pPr>
      <w:r w:rsidRPr="00BC4DB2">
        <w:t xml:space="preserve">Чисельність населення, що прикріплена на обслуговування, становить 45473 особи. На кінець 2018 року кількість населення, що </w:t>
      </w:r>
      <w:proofErr w:type="gramStart"/>
      <w:r w:rsidRPr="00BC4DB2">
        <w:t>п</w:t>
      </w:r>
      <w:proofErr w:type="gramEnd"/>
      <w:r w:rsidRPr="00BC4DB2">
        <w:t>ідписали деклара</w:t>
      </w:r>
      <w:r w:rsidR="00D66678">
        <w:t>ції з лікарями, становить</w:t>
      </w:r>
      <w:r w:rsidRPr="00BC4DB2">
        <w:t xml:space="preserve"> 81,84%.  З сімейними лікарями загальної практики –сімейної медицини підписано 29 698 декларацій, з педіатрами підписано 6 743 декларацій.</w:t>
      </w:r>
    </w:p>
    <w:p w:rsidR="00151D3C" w:rsidRPr="00BC4DB2" w:rsidRDefault="00151D3C" w:rsidP="00151D3C">
      <w:pPr>
        <w:ind w:firstLine="708"/>
        <w:jc w:val="both"/>
      </w:pPr>
      <w:r w:rsidRPr="00BC4DB2">
        <w:t xml:space="preserve">За 12 місяців 2018 року зареєстровано 179 996 відвідувань населення з лікувально-діагностичною метою, з них 115 575 – доросле населення, 64 421 – діти та </w:t>
      </w:r>
      <w:proofErr w:type="gramStart"/>
      <w:r w:rsidRPr="00BC4DB2">
        <w:t>п</w:t>
      </w:r>
      <w:proofErr w:type="gramEnd"/>
      <w:r w:rsidRPr="00BC4DB2">
        <w:t>ідлітки.  Серед загального числа відвідувань 80,5 % - це відвідування пацієнтами лікаря в амбулаторії, а 19,5 % - це хворі, які консультуються з лі</w:t>
      </w:r>
      <w:proofErr w:type="gramStart"/>
      <w:r w:rsidRPr="00BC4DB2">
        <w:t>карем</w:t>
      </w:r>
      <w:proofErr w:type="gramEnd"/>
      <w:r w:rsidRPr="00BC4DB2">
        <w:t xml:space="preserve"> та лікуються вдома.</w:t>
      </w:r>
    </w:p>
    <w:p w:rsidR="00151D3C" w:rsidRPr="00BC4DB2" w:rsidRDefault="00BC4DB2" w:rsidP="00151D3C">
      <w:pPr>
        <w:ind w:firstLine="708"/>
        <w:jc w:val="both"/>
      </w:pPr>
      <w:r w:rsidRPr="00BC4DB2">
        <w:t xml:space="preserve">Заклад активно працює </w:t>
      </w:r>
      <w:proofErr w:type="gramStart"/>
      <w:r w:rsidRPr="00BC4DB2">
        <w:rPr>
          <w:lang w:val="uk-UA"/>
        </w:rPr>
        <w:t>над</w:t>
      </w:r>
      <w:proofErr w:type="gramEnd"/>
      <w:r w:rsidRPr="00BC4DB2">
        <w:t xml:space="preserve"> </w:t>
      </w:r>
      <w:proofErr w:type="gramStart"/>
      <w:r w:rsidRPr="00BC4DB2">
        <w:t>реал</w:t>
      </w:r>
      <w:proofErr w:type="gramEnd"/>
      <w:r w:rsidRPr="00BC4DB2">
        <w:t>ізаці</w:t>
      </w:r>
      <w:r w:rsidRPr="00BC4DB2">
        <w:rPr>
          <w:lang w:val="uk-UA"/>
        </w:rPr>
        <w:t>єю</w:t>
      </w:r>
      <w:r w:rsidR="00151D3C" w:rsidRPr="00BC4DB2">
        <w:t xml:space="preserve"> Урядової програми «Доступні ліки», завдяки чому було виписано 34 903 рецепти на забезпечення населення лікарськими засобами безкоштовно або за зниженими цінами для лікування серцево-судинних захворювань, бронхіальної астми, цукрового діабету ІІ типу на загальну суму 1 168 625,33 грн. </w:t>
      </w:r>
    </w:p>
    <w:p w:rsidR="00151D3C" w:rsidRPr="00BC4DB2" w:rsidRDefault="00151D3C" w:rsidP="00151D3C">
      <w:pPr>
        <w:ind w:firstLine="708"/>
        <w:jc w:val="both"/>
      </w:pPr>
      <w:r w:rsidRPr="00BC4DB2">
        <w:t>Для забезпечення основної діяльності установи протягом 2018 року надійшло 16 172,9 тис</w:t>
      </w:r>
      <w:proofErr w:type="gramStart"/>
      <w:r w:rsidRPr="00BC4DB2">
        <w:t>.</w:t>
      </w:r>
      <w:proofErr w:type="gramEnd"/>
      <w:r w:rsidRPr="00BC4DB2">
        <w:t xml:space="preserve"> </w:t>
      </w:r>
      <w:proofErr w:type="gramStart"/>
      <w:r w:rsidRPr="00BC4DB2">
        <w:t>г</w:t>
      </w:r>
      <w:proofErr w:type="gramEnd"/>
      <w:r w:rsidRPr="00BC4DB2">
        <w:t xml:space="preserve">рн. бюджетних коштів, з них 6 309,9 тис. грн. – кошти медичної субвенції, 1 293,0 тис. грн. – кошти місцевого бюджету, 8 570,0 тис. грн. – кошти НСЗУ.  </w:t>
      </w:r>
      <w:proofErr w:type="gramStart"/>
      <w:r w:rsidRPr="00BC4DB2">
        <w:t>На</w:t>
      </w:r>
      <w:proofErr w:type="gramEnd"/>
      <w:r w:rsidRPr="00BC4DB2">
        <w:t xml:space="preserve"> кінець року кошти були освоєні в повному обсязі, в тому числі:</w:t>
      </w:r>
    </w:p>
    <w:p w:rsidR="00151D3C" w:rsidRPr="00BC4DB2" w:rsidRDefault="00151D3C" w:rsidP="00151D3C">
      <w:pPr>
        <w:ind w:firstLine="708"/>
        <w:jc w:val="both"/>
      </w:pPr>
      <w:r w:rsidRPr="00BC4DB2">
        <w:t xml:space="preserve">-на придбання фармацевтичної продукції та виробів медичного призначення – 81 107,85 грн.; </w:t>
      </w:r>
    </w:p>
    <w:p w:rsidR="00151D3C" w:rsidRPr="00BC4DB2" w:rsidRDefault="00151D3C" w:rsidP="00151D3C">
      <w:pPr>
        <w:ind w:firstLine="708"/>
        <w:jc w:val="both"/>
      </w:pPr>
      <w:r w:rsidRPr="00BC4DB2">
        <w:t>-на медичне обладнання – 67 820,00 грн.;</w:t>
      </w:r>
    </w:p>
    <w:p w:rsidR="00151D3C" w:rsidRPr="00BC4DB2" w:rsidRDefault="00151D3C" w:rsidP="00151D3C">
      <w:pPr>
        <w:ind w:firstLine="708"/>
        <w:jc w:val="both"/>
      </w:pPr>
      <w:r w:rsidRPr="00BC4DB2">
        <w:t xml:space="preserve">-на придбання комп’ютерної </w:t>
      </w:r>
      <w:proofErr w:type="gramStart"/>
      <w:r w:rsidRPr="00BC4DB2">
        <w:t>техн</w:t>
      </w:r>
      <w:proofErr w:type="gramEnd"/>
      <w:r w:rsidRPr="00BC4DB2">
        <w:t>іки – 398 310,00 грн.;</w:t>
      </w:r>
    </w:p>
    <w:p w:rsidR="00151D3C" w:rsidRPr="00BC4DB2" w:rsidRDefault="00151D3C" w:rsidP="00151D3C">
      <w:pPr>
        <w:ind w:firstLine="708"/>
        <w:jc w:val="both"/>
      </w:pPr>
      <w:r w:rsidRPr="00BC4DB2">
        <w:t>-проведено поточний ремонт АЗПСМ № 6 на суму  14 442,00 грн.;</w:t>
      </w:r>
    </w:p>
    <w:p w:rsidR="00151D3C" w:rsidRPr="00BC4DB2" w:rsidRDefault="00151D3C" w:rsidP="00151D3C">
      <w:pPr>
        <w:ind w:firstLine="708"/>
        <w:jc w:val="both"/>
      </w:pPr>
      <w:r w:rsidRPr="00BC4DB2">
        <w:t>-</w:t>
      </w:r>
      <w:proofErr w:type="gramStart"/>
      <w:r w:rsidRPr="00BC4DB2">
        <w:t>техн</w:t>
      </w:r>
      <w:proofErr w:type="gramEnd"/>
      <w:r w:rsidRPr="00BC4DB2">
        <w:t xml:space="preserve">ічне переоснащення (реконструкція) системи водопостачання до будівлі ЗПСМ №2 на суму 16 154,01 грн.; </w:t>
      </w:r>
    </w:p>
    <w:p w:rsidR="00151D3C" w:rsidRPr="00BC4DB2" w:rsidRDefault="00151D3C" w:rsidP="00151D3C">
      <w:pPr>
        <w:ind w:firstLine="708"/>
        <w:jc w:val="both"/>
      </w:pPr>
      <w:r w:rsidRPr="00BC4DB2">
        <w:t xml:space="preserve">-монтаж системи охоронної сигналізації на суму 13 878,99 грн. </w:t>
      </w:r>
    </w:p>
    <w:p w:rsidR="00151D3C" w:rsidRPr="00BC4DB2" w:rsidRDefault="00151D3C" w:rsidP="00151D3C">
      <w:pPr>
        <w:ind w:firstLine="708"/>
        <w:jc w:val="both"/>
      </w:pPr>
      <w:r w:rsidRPr="00BC4DB2">
        <w:t xml:space="preserve">В рамках проекту </w:t>
      </w:r>
      <w:proofErr w:type="gramStart"/>
      <w:r w:rsidRPr="00BC4DB2">
        <w:t>Св</w:t>
      </w:r>
      <w:proofErr w:type="gramEnd"/>
      <w:r w:rsidRPr="00BC4DB2">
        <w:t>ітового Банку було безоплатно отримано комп’ютерну техніку та меблі на суму 1 853 071,71 грн.</w:t>
      </w:r>
    </w:p>
    <w:p w:rsidR="00151D3C" w:rsidRPr="00BC4DB2" w:rsidRDefault="00151D3C" w:rsidP="00151D3C">
      <w:pPr>
        <w:ind w:firstLine="708"/>
        <w:jc w:val="both"/>
        <w:rPr>
          <w:lang w:val="uk-UA"/>
        </w:rPr>
      </w:pPr>
      <w:r w:rsidRPr="00BC4DB2">
        <w:t>На кінець 2018 року розмі</w:t>
      </w:r>
      <w:proofErr w:type="gramStart"/>
      <w:r w:rsidRPr="00BC4DB2">
        <w:t>р</w:t>
      </w:r>
      <w:proofErr w:type="gramEnd"/>
      <w:r w:rsidRPr="00BC4DB2">
        <w:t xml:space="preserve"> середньої заробітної плати медичного персоналу становить: лікарі – 10944,78 грн., що на 1,73 % більше порівняно з даними за І півріччя 2018 року, середній медичний персонал – 8093,22 грн., що на 1,53 % більше порівняно з даними за І півріччя 2018 року</w:t>
      </w:r>
    </w:p>
    <w:p w:rsidR="00151D3C" w:rsidRPr="00962BB4" w:rsidRDefault="00151D3C" w:rsidP="00BC4DB2">
      <w:pPr>
        <w:jc w:val="both"/>
        <w:rPr>
          <w:sz w:val="32"/>
          <w:lang w:val="uk-UA"/>
        </w:rPr>
      </w:pPr>
    </w:p>
    <w:p w:rsidR="00BC4DB2" w:rsidRDefault="00151D3C" w:rsidP="00151D3C">
      <w:pPr>
        <w:ind w:firstLine="709"/>
        <w:jc w:val="both"/>
        <w:rPr>
          <w:rFonts w:eastAsia="SimSun"/>
          <w:lang w:val="uk-UA"/>
        </w:rPr>
      </w:pPr>
      <w:r w:rsidRPr="00BC4DB2">
        <w:rPr>
          <w:rFonts w:eastAsia="SimSun"/>
          <w:lang w:val="uk-UA"/>
        </w:rPr>
        <w:t xml:space="preserve">За звітний період в </w:t>
      </w:r>
      <w:r w:rsidRPr="00BC4DB2">
        <w:rPr>
          <w:rFonts w:eastAsia="SimSun"/>
          <w:b/>
          <w:lang w:val="uk-UA"/>
        </w:rPr>
        <w:t xml:space="preserve">Лубенській міській комунальній стоматологічній поліклініці </w:t>
      </w:r>
      <w:r w:rsidRPr="00BC4DB2">
        <w:rPr>
          <w:rFonts w:eastAsia="SimSun"/>
          <w:lang w:val="uk-UA"/>
        </w:rPr>
        <w:t>було проліковано</w:t>
      </w:r>
      <w:r w:rsidR="00BC4DB2">
        <w:rPr>
          <w:rFonts w:eastAsia="SimSun"/>
          <w:lang w:val="uk-UA"/>
        </w:rPr>
        <w:t>:</w:t>
      </w:r>
    </w:p>
    <w:p w:rsidR="00BC4DB2" w:rsidRPr="00BC4DB2" w:rsidRDefault="00151D3C" w:rsidP="001C65DB">
      <w:pPr>
        <w:pStyle w:val="af0"/>
        <w:numPr>
          <w:ilvl w:val="0"/>
          <w:numId w:val="37"/>
        </w:numPr>
        <w:jc w:val="both"/>
        <w:rPr>
          <w:rFonts w:eastAsia="SimSun"/>
          <w:sz w:val="28"/>
          <w:szCs w:val="28"/>
        </w:rPr>
      </w:pPr>
      <w:r w:rsidRPr="00BC4DB2">
        <w:rPr>
          <w:rFonts w:eastAsia="SimSun"/>
          <w:sz w:val="28"/>
          <w:szCs w:val="28"/>
        </w:rPr>
        <w:t xml:space="preserve">хворих з запломбуванням–33468 </w:t>
      </w:r>
    </w:p>
    <w:p w:rsidR="00BC4DB2" w:rsidRPr="00BC4DB2" w:rsidRDefault="00BC4DB2" w:rsidP="001C65DB">
      <w:pPr>
        <w:pStyle w:val="af0"/>
        <w:numPr>
          <w:ilvl w:val="0"/>
          <w:numId w:val="37"/>
        </w:numPr>
        <w:jc w:val="both"/>
        <w:rPr>
          <w:rFonts w:eastAsia="SimSun"/>
          <w:sz w:val="28"/>
          <w:szCs w:val="28"/>
        </w:rPr>
      </w:pPr>
      <w:r w:rsidRPr="00BC4DB2">
        <w:rPr>
          <w:rFonts w:eastAsia="SimSun"/>
          <w:sz w:val="28"/>
          <w:szCs w:val="28"/>
        </w:rPr>
        <w:t>в</w:t>
      </w:r>
      <w:r w:rsidR="00151D3C" w:rsidRPr="00BC4DB2">
        <w:rPr>
          <w:rFonts w:eastAsia="SimSun"/>
          <w:sz w:val="28"/>
          <w:szCs w:val="28"/>
        </w:rPr>
        <w:t xml:space="preserve">идалено зубів -8033 од., </w:t>
      </w:r>
    </w:p>
    <w:p w:rsidR="00BC4DB2" w:rsidRPr="00BC4DB2" w:rsidRDefault="00151D3C" w:rsidP="001C65DB">
      <w:pPr>
        <w:pStyle w:val="af0"/>
        <w:numPr>
          <w:ilvl w:val="0"/>
          <w:numId w:val="37"/>
        </w:numPr>
        <w:jc w:val="both"/>
        <w:rPr>
          <w:rFonts w:eastAsia="SimSun"/>
          <w:sz w:val="28"/>
          <w:szCs w:val="28"/>
        </w:rPr>
      </w:pPr>
      <w:r w:rsidRPr="00BC4DB2">
        <w:rPr>
          <w:rFonts w:eastAsia="SimSun"/>
          <w:sz w:val="28"/>
          <w:szCs w:val="28"/>
        </w:rPr>
        <w:t xml:space="preserve">прооперовано 347 пацієнтів. </w:t>
      </w:r>
    </w:p>
    <w:p w:rsidR="00151D3C" w:rsidRPr="00BC4DB2" w:rsidRDefault="00151D3C" w:rsidP="00151D3C">
      <w:pPr>
        <w:ind w:firstLine="709"/>
        <w:jc w:val="both"/>
        <w:rPr>
          <w:rFonts w:eastAsia="SimSun"/>
          <w:lang w:val="uk-UA"/>
        </w:rPr>
      </w:pPr>
      <w:r w:rsidRPr="00BC4DB2">
        <w:rPr>
          <w:rFonts w:eastAsia="SimSun"/>
          <w:lang w:val="uk-UA"/>
        </w:rPr>
        <w:lastRenderedPageBreak/>
        <w:t>Кількість відвідувань лікарів – стоматологів у 2018 році становить 43390 випадків.</w:t>
      </w:r>
    </w:p>
    <w:p w:rsidR="00151D3C" w:rsidRPr="00BC4DB2" w:rsidRDefault="00151D3C" w:rsidP="00151D3C">
      <w:pPr>
        <w:ind w:firstLine="709"/>
        <w:jc w:val="both"/>
        <w:rPr>
          <w:lang w:val="uk-UA"/>
        </w:rPr>
      </w:pPr>
      <w:r w:rsidRPr="00BC4DB2">
        <w:rPr>
          <w:lang w:val="uk-UA"/>
        </w:rPr>
        <w:t>За 2018 рік до ЛМКСП надійшло  коштів від  благодійних  внесків –3000.00грн. (за 2017 р. – 5439,70 грн.)</w:t>
      </w:r>
    </w:p>
    <w:p w:rsidR="00151D3C" w:rsidRPr="00BC4DB2" w:rsidRDefault="00151D3C" w:rsidP="00151D3C">
      <w:pPr>
        <w:ind w:firstLine="709"/>
        <w:jc w:val="both"/>
      </w:pPr>
      <w:r w:rsidRPr="00BC4DB2">
        <w:t>ЛМКСП придбано у 201</w:t>
      </w:r>
      <w:r w:rsidRPr="00BC4DB2">
        <w:rPr>
          <w:lang w:val="uk-UA"/>
        </w:rPr>
        <w:t>8</w:t>
      </w:r>
      <w:r w:rsidRPr="00BC4DB2">
        <w:t xml:space="preserve"> році: </w:t>
      </w:r>
    </w:p>
    <w:p w:rsidR="00151D3C" w:rsidRPr="00BC4DB2" w:rsidRDefault="00151D3C" w:rsidP="00151D3C">
      <w:pPr>
        <w:ind w:firstLine="709"/>
        <w:jc w:val="both"/>
      </w:pPr>
      <w:r w:rsidRPr="00BC4DB2">
        <w:t>1) за рахунок виділених кошті</w:t>
      </w:r>
      <w:proofErr w:type="gramStart"/>
      <w:r w:rsidRPr="00BC4DB2">
        <w:t>в</w:t>
      </w:r>
      <w:proofErr w:type="gramEnd"/>
      <w:r w:rsidRPr="00BC4DB2">
        <w:t xml:space="preserve"> спеціального фонду бюджету розвитку:</w:t>
      </w:r>
    </w:p>
    <w:tbl>
      <w:tblPr>
        <w:tblW w:w="9935" w:type="dxa"/>
        <w:tblInd w:w="96" w:type="dxa"/>
        <w:tblLook w:val="0000" w:firstRow="0" w:lastRow="0" w:firstColumn="0" w:lastColumn="0" w:noHBand="0" w:noVBand="0"/>
      </w:tblPr>
      <w:tblGrid>
        <w:gridCol w:w="9935"/>
      </w:tblGrid>
      <w:tr w:rsidR="00151D3C" w:rsidRPr="00BC4DB2" w:rsidTr="00553E44">
        <w:trPr>
          <w:trHeight w:val="315"/>
        </w:trPr>
        <w:tc>
          <w:tcPr>
            <w:tcW w:w="9935" w:type="dxa"/>
            <w:noWrap/>
            <w:vAlign w:val="bottom"/>
          </w:tcPr>
          <w:p w:rsidR="00151D3C" w:rsidRPr="00BC4DB2" w:rsidRDefault="00151D3C" w:rsidP="00553E44">
            <w:pPr>
              <w:ind w:firstLine="709"/>
              <w:jc w:val="both"/>
            </w:pPr>
            <w:r w:rsidRPr="00BC4DB2">
              <w:t xml:space="preserve">- 2 стоматологічні установки  </w:t>
            </w:r>
            <w:r w:rsidRPr="00BC4DB2">
              <w:rPr>
                <w:lang w:val="en-US"/>
              </w:rPr>
              <w:t>granum</w:t>
            </w:r>
            <w:r w:rsidRPr="00BC4DB2">
              <w:t xml:space="preserve"> </w:t>
            </w:r>
            <w:r w:rsidRPr="00BC4DB2">
              <w:rPr>
                <w:lang w:val="uk-UA"/>
              </w:rPr>
              <w:t xml:space="preserve">208 </w:t>
            </w:r>
            <w:r w:rsidRPr="00BC4DB2">
              <w:rPr>
                <w:lang w:val="en-US"/>
              </w:rPr>
              <w:t>pro</w:t>
            </w:r>
            <w:r w:rsidRPr="00BC4DB2">
              <w:t xml:space="preserve"> на суму 99800,00грн. </w:t>
            </w:r>
          </w:p>
          <w:p w:rsidR="00151D3C" w:rsidRPr="00BC4DB2" w:rsidRDefault="00151D3C" w:rsidP="00553E44">
            <w:pPr>
              <w:ind w:firstLine="709"/>
              <w:jc w:val="both"/>
              <w:rPr>
                <w:lang w:val="uk-UA"/>
              </w:rPr>
            </w:pPr>
            <w:r w:rsidRPr="00BC4DB2">
              <w:t xml:space="preserve">- 1 </w:t>
            </w:r>
            <w:r w:rsidRPr="00BC4DB2">
              <w:rPr>
                <w:lang w:val="uk-UA"/>
              </w:rPr>
              <w:t xml:space="preserve">портативний  мікромотор стоматологічний </w:t>
            </w:r>
            <w:r w:rsidRPr="00BC4DB2">
              <w:rPr>
                <w:lang w:val="en-US"/>
              </w:rPr>
              <w:t>strong</w:t>
            </w:r>
            <w:r w:rsidRPr="00BC4DB2">
              <w:t xml:space="preserve"> на суму-10600</w:t>
            </w:r>
            <w:r w:rsidRPr="00BC4DB2">
              <w:rPr>
                <w:lang w:val="uk-UA"/>
              </w:rPr>
              <w:t>.</w:t>
            </w:r>
            <w:r w:rsidRPr="00BC4DB2">
              <w:t xml:space="preserve">00 </w:t>
            </w:r>
            <w:r w:rsidRPr="00BC4DB2">
              <w:rPr>
                <w:lang w:val="uk-UA"/>
              </w:rPr>
              <w:t>грн.</w:t>
            </w:r>
          </w:p>
          <w:p w:rsidR="00151D3C" w:rsidRPr="00BC4DB2" w:rsidRDefault="00151D3C" w:rsidP="00553E44">
            <w:pPr>
              <w:ind w:firstLine="709"/>
            </w:pPr>
            <w:r w:rsidRPr="00BC4DB2">
              <w:t xml:space="preserve">- </w:t>
            </w:r>
            <w:r w:rsidRPr="00BC4DB2">
              <w:rPr>
                <w:lang w:val="uk-UA"/>
              </w:rPr>
              <w:t>1</w:t>
            </w:r>
            <w:r w:rsidRPr="00BC4DB2">
              <w:t xml:space="preserve"> компресор </w:t>
            </w:r>
            <w:r w:rsidRPr="00BC4DB2">
              <w:rPr>
                <w:lang w:val="en-US"/>
              </w:rPr>
              <w:t>granum</w:t>
            </w:r>
            <w:r w:rsidRPr="00BC4DB2">
              <w:t xml:space="preserve"> </w:t>
            </w:r>
            <w:smartTag w:uri="urn:schemas-microsoft-com:office:smarttags" w:element="metricconverter">
              <w:smartTagPr>
                <w:attr w:name="ProductID" w:val="100 л"/>
              </w:smartTagPr>
              <w:r w:rsidRPr="00BC4DB2">
                <w:rPr>
                  <w:lang w:val="uk-UA"/>
                </w:rPr>
                <w:t>100 л</w:t>
              </w:r>
            </w:smartTag>
            <w:r w:rsidRPr="00BC4DB2">
              <w:rPr>
                <w:lang w:val="uk-UA"/>
              </w:rPr>
              <w:t xml:space="preserve"> </w:t>
            </w:r>
            <w:r w:rsidRPr="00BC4DB2">
              <w:t xml:space="preserve">на суму </w:t>
            </w:r>
            <w:r w:rsidRPr="00BC4DB2">
              <w:rPr>
                <w:lang w:val="uk-UA"/>
              </w:rPr>
              <w:t>19600</w:t>
            </w:r>
            <w:r w:rsidRPr="00BC4DB2">
              <w:t>,00 грн.</w:t>
            </w:r>
          </w:p>
        </w:tc>
      </w:tr>
    </w:tbl>
    <w:p w:rsidR="00151D3C" w:rsidRPr="00BC4DB2" w:rsidRDefault="00151D3C" w:rsidP="00151D3C">
      <w:pPr>
        <w:jc w:val="both"/>
        <w:rPr>
          <w:b/>
        </w:rPr>
      </w:pPr>
    </w:p>
    <w:p w:rsidR="00151D3C" w:rsidRPr="00BC4DB2" w:rsidRDefault="00D66678" w:rsidP="00151D3C">
      <w:pPr>
        <w:jc w:val="center"/>
        <w:rPr>
          <w:b/>
          <w:u w:val="single"/>
        </w:rPr>
      </w:pPr>
      <w:r>
        <w:rPr>
          <w:b/>
          <w:u w:val="single"/>
        </w:rPr>
        <w:t>Основні проблемні питання</w:t>
      </w:r>
      <w:r w:rsidR="00151D3C" w:rsidRPr="00BC4DB2">
        <w:rPr>
          <w:b/>
          <w:u w:val="single"/>
        </w:rPr>
        <w:t xml:space="preserve"> в галузі охорони здоров'я </w:t>
      </w:r>
      <w:proofErr w:type="gramStart"/>
      <w:r w:rsidR="00151D3C" w:rsidRPr="00BC4DB2">
        <w:rPr>
          <w:b/>
          <w:u w:val="single"/>
        </w:rPr>
        <w:t>м</w:t>
      </w:r>
      <w:proofErr w:type="gramEnd"/>
      <w:r w:rsidR="00151D3C" w:rsidRPr="00BC4DB2">
        <w:rPr>
          <w:b/>
          <w:u w:val="single"/>
        </w:rPr>
        <w:t>іста</w:t>
      </w:r>
    </w:p>
    <w:p w:rsidR="00151D3C" w:rsidRPr="00BC4DB2" w:rsidRDefault="00151D3C" w:rsidP="00151D3C">
      <w:pPr>
        <w:ind w:left="360"/>
        <w:jc w:val="both"/>
      </w:pPr>
    </w:p>
    <w:p w:rsidR="00151D3C" w:rsidRPr="00BC4DB2" w:rsidRDefault="00151D3C" w:rsidP="001C65DB">
      <w:pPr>
        <w:numPr>
          <w:ilvl w:val="0"/>
          <w:numId w:val="21"/>
        </w:numPr>
        <w:jc w:val="both"/>
      </w:pPr>
      <w:r w:rsidRPr="00BC4DB2">
        <w:t>недостатнє фінансування галузі в тому числі залучення позабюджетних коштів</w:t>
      </w:r>
      <w:r w:rsidR="00BC4DB2">
        <w:rPr>
          <w:lang w:val="uk-UA"/>
        </w:rPr>
        <w:t>.</w:t>
      </w:r>
      <w:r w:rsidR="00BC4DB2">
        <w:t xml:space="preserve"> </w:t>
      </w:r>
      <w:r w:rsidR="00BC4DB2">
        <w:rPr>
          <w:lang w:val="uk-UA"/>
        </w:rPr>
        <w:t>З</w:t>
      </w:r>
      <w:r w:rsidRPr="00BC4DB2">
        <w:t>алучено 3263,2 тис</w:t>
      </w:r>
      <w:proofErr w:type="gramStart"/>
      <w:r w:rsidRPr="00BC4DB2">
        <w:t>.</w:t>
      </w:r>
      <w:proofErr w:type="gramEnd"/>
      <w:r w:rsidRPr="00BC4DB2">
        <w:t xml:space="preserve"> </w:t>
      </w:r>
      <w:proofErr w:type="gramStart"/>
      <w:r w:rsidRPr="00BC4DB2">
        <w:t>г</w:t>
      </w:r>
      <w:proofErr w:type="gramEnd"/>
      <w:r w:rsidRPr="00BC4DB2">
        <w:t xml:space="preserve">рн., що становить 71,1 грн. на одного мешканця; </w:t>
      </w:r>
    </w:p>
    <w:p w:rsidR="00151D3C" w:rsidRPr="00BC4DB2" w:rsidRDefault="00151D3C" w:rsidP="001C65DB">
      <w:pPr>
        <w:numPr>
          <w:ilvl w:val="0"/>
          <w:numId w:val="21"/>
        </w:numPr>
        <w:jc w:val="both"/>
      </w:pPr>
      <w:r w:rsidRPr="00BC4DB2">
        <w:t>демографічна ситуація в регіоні: „старе” населення (30% пенсіонерів), низька народжуваність (6,5</w:t>
      </w:r>
      <w:r w:rsidR="00BC4DB2">
        <w:t xml:space="preserve">), висока смертність (13,5), мінусовий </w:t>
      </w:r>
      <w:r w:rsidRPr="00BC4DB2">
        <w:t>прирі</w:t>
      </w:r>
      <w:proofErr w:type="gramStart"/>
      <w:r w:rsidR="00BC4DB2">
        <w:t>ст</w:t>
      </w:r>
      <w:proofErr w:type="gramEnd"/>
      <w:r w:rsidR="00BC4DB2">
        <w:t xml:space="preserve"> населення </w:t>
      </w:r>
      <w:r w:rsidRPr="00BC4DB2">
        <w:t>(-7,0);</w:t>
      </w:r>
    </w:p>
    <w:p w:rsidR="00151D3C" w:rsidRPr="00BC4DB2" w:rsidRDefault="00BC4DB2" w:rsidP="00151D3C">
      <w:pPr>
        <w:ind w:left="284" w:hanging="284"/>
        <w:jc w:val="both"/>
      </w:pPr>
      <w:r>
        <w:t xml:space="preserve">- </w:t>
      </w:r>
      <w:r w:rsidR="00151D3C" w:rsidRPr="00BC4DB2">
        <w:t>одним з проблемних питань в галузі охорони здоров’</w:t>
      </w:r>
      <w:r>
        <w:t xml:space="preserve">я м. Лубен </w:t>
      </w:r>
      <w:r>
        <w:rPr>
          <w:lang w:val="uk-UA"/>
        </w:rPr>
        <w:t>є</w:t>
      </w:r>
      <w:r>
        <w:t xml:space="preserve"> кадрове  </w:t>
      </w:r>
      <w:r w:rsidR="00151D3C" w:rsidRPr="00BC4DB2">
        <w:t>забезпечення (30% з працюючих лікарів - пенсійного віку);</w:t>
      </w:r>
    </w:p>
    <w:p w:rsidR="00151D3C" w:rsidRPr="00BC4DB2" w:rsidRDefault="00151D3C" w:rsidP="00151D3C">
      <w:pPr>
        <w:ind w:left="284" w:hanging="284"/>
        <w:jc w:val="both"/>
      </w:pPr>
      <w:r w:rsidRPr="00BC4DB2">
        <w:t xml:space="preserve">- для залучення молодих кадрів </w:t>
      </w:r>
      <w:proofErr w:type="gramStart"/>
      <w:r w:rsidRPr="00BC4DB2">
        <w:t>в</w:t>
      </w:r>
      <w:proofErr w:type="gramEnd"/>
      <w:r w:rsidRPr="00BC4DB2">
        <w:t xml:space="preserve"> майбутню лікарню інтенсивного лікування Західного госпітального округу необхідно вирішення житлового питання для майбутніх лікарів та медичних сестер;</w:t>
      </w:r>
    </w:p>
    <w:p w:rsidR="00151D3C" w:rsidRPr="00BC4DB2" w:rsidRDefault="00BC4DB2" w:rsidP="00151D3C">
      <w:pPr>
        <w:ind w:left="284" w:hanging="284"/>
        <w:jc w:val="both"/>
      </w:pPr>
      <w:r>
        <w:t xml:space="preserve">- </w:t>
      </w:r>
      <w:r w:rsidR="00151D3C" w:rsidRPr="00BC4DB2">
        <w:t xml:space="preserve">забезпеченість фізіотерапевтичною апаратурою відповідних кабінетів складає 51% від потреби; на сьогодні  85% одиниць медичної </w:t>
      </w:r>
      <w:proofErr w:type="gramStart"/>
      <w:r w:rsidR="00151D3C" w:rsidRPr="00BC4DB2">
        <w:t>техн</w:t>
      </w:r>
      <w:proofErr w:type="gramEnd"/>
      <w:r w:rsidR="00151D3C" w:rsidRPr="00BC4DB2">
        <w:t>іки виробили свій технічний ресурс;</w:t>
      </w:r>
    </w:p>
    <w:p w:rsidR="00151D3C" w:rsidRPr="00BC4DB2" w:rsidRDefault="00151D3C" w:rsidP="00151D3C">
      <w:pPr>
        <w:ind w:left="284" w:hanging="284"/>
        <w:jc w:val="both"/>
      </w:pPr>
      <w:r w:rsidRPr="00BC4DB2">
        <w:t>-  наявність у населення стереотипів і традиц</w:t>
      </w:r>
      <w:r w:rsidR="00BC4DB2">
        <w:t xml:space="preserve">ій, не направлених на ведення </w:t>
      </w:r>
      <w:r w:rsidRPr="00BC4DB2">
        <w:t xml:space="preserve">здорового способу життя: алкоголізм, куріння, шкідливі звички, а звідси </w:t>
      </w:r>
      <w:proofErr w:type="gramStart"/>
      <w:r w:rsidRPr="00BC4DB2">
        <w:t>р</w:t>
      </w:r>
      <w:proofErr w:type="gramEnd"/>
      <w:r w:rsidRPr="00BC4DB2">
        <w:t>іст захворюваності серцево-судинної системи, гастроентерологічної патології.</w:t>
      </w:r>
    </w:p>
    <w:p w:rsidR="00151D3C" w:rsidRPr="00D66678" w:rsidRDefault="00151D3C" w:rsidP="00D66678">
      <w:pPr>
        <w:jc w:val="both"/>
        <w:rPr>
          <w:lang w:val="uk-UA"/>
        </w:rPr>
      </w:pPr>
    </w:p>
    <w:p w:rsidR="00C847FD" w:rsidRDefault="00C847FD" w:rsidP="00C847FD">
      <w:pPr>
        <w:ind w:firstLine="720"/>
        <w:jc w:val="both"/>
        <w:rPr>
          <w:b/>
          <w:u w:val="single"/>
          <w:lang w:val="uk-UA"/>
        </w:rPr>
      </w:pPr>
      <w:r>
        <w:rPr>
          <w:b/>
          <w:u w:val="single"/>
          <w:lang w:val="uk-UA"/>
        </w:rPr>
        <w:t>Реалізація повноважень у галузі</w:t>
      </w:r>
      <w:r w:rsidRPr="00AE4299">
        <w:rPr>
          <w:b/>
          <w:u w:val="single"/>
          <w:lang w:val="uk-UA"/>
        </w:rPr>
        <w:t xml:space="preserve"> культури</w:t>
      </w:r>
    </w:p>
    <w:p w:rsidR="000849A6" w:rsidRPr="00DC1861" w:rsidRDefault="000849A6" w:rsidP="00BC4DB2">
      <w:pPr>
        <w:ind w:firstLine="709"/>
        <w:jc w:val="both"/>
        <w:rPr>
          <w:szCs w:val="20"/>
          <w:lang w:val="uk-UA"/>
        </w:rPr>
      </w:pPr>
      <w:r w:rsidRPr="00DC1861">
        <w:rPr>
          <w:szCs w:val="20"/>
          <w:lang w:val="uk-UA"/>
        </w:rPr>
        <w:t>Робота управління культури і мистецтв виконавчого комітету Лубенської міської ради спрямована на  забезпечення реалізації державної політики у сфері культури і мистецтва, охорони культурної спадщини, національної музейної політики, бібліотечної справи. На виконання цих завдань були розроблені та затверджені рішенням</w:t>
      </w:r>
      <w:r w:rsidR="00BC4DB2">
        <w:rPr>
          <w:szCs w:val="20"/>
          <w:lang w:val="uk-UA"/>
        </w:rPr>
        <w:t>и сесій міської ради: «Програма</w:t>
      </w:r>
      <w:r w:rsidRPr="00DC1861">
        <w:rPr>
          <w:szCs w:val="20"/>
          <w:lang w:val="uk-UA"/>
        </w:rPr>
        <w:t xml:space="preserve"> розвитку Лубенс</w:t>
      </w:r>
      <w:r>
        <w:rPr>
          <w:szCs w:val="20"/>
          <w:lang w:val="uk-UA"/>
        </w:rPr>
        <w:t>ького краєзнавчого музею на 2018-2020</w:t>
      </w:r>
      <w:r w:rsidRPr="00DC1861">
        <w:rPr>
          <w:szCs w:val="20"/>
          <w:lang w:val="uk-UA"/>
        </w:rPr>
        <w:t xml:space="preserve"> роки», «Програма</w:t>
      </w:r>
      <w:r w:rsidR="00BC4DB2">
        <w:rPr>
          <w:szCs w:val="20"/>
          <w:lang w:val="uk-UA"/>
        </w:rPr>
        <w:t xml:space="preserve"> зі збереження та забезпечення</w:t>
      </w:r>
      <w:r w:rsidRPr="00DC1861">
        <w:rPr>
          <w:szCs w:val="20"/>
          <w:lang w:val="uk-UA"/>
        </w:rPr>
        <w:t xml:space="preserve"> </w:t>
      </w:r>
      <w:r>
        <w:rPr>
          <w:szCs w:val="20"/>
          <w:lang w:val="uk-UA"/>
        </w:rPr>
        <w:t>охорони</w:t>
      </w:r>
      <w:r w:rsidRPr="00DC1861">
        <w:rPr>
          <w:szCs w:val="20"/>
          <w:lang w:val="uk-UA"/>
        </w:rPr>
        <w:t xml:space="preserve"> об’є</w:t>
      </w:r>
      <w:r>
        <w:rPr>
          <w:szCs w:val="20"/>
          <w:lang w:val="uk-UA"/>
        </w:rPr>
        <w:t xml:space="preserve">ктів культурної спадщини на 2018-2022 </w:t>
      </w:r>
      <w:r w:rsidRPr="00DC1861">
        <w:rPr>
          <w:szCs w:val="20"/>
          <w:lang w:val="uk-UA"/>
        </w:rPr>
        <w:t>роки», «Програма розвитку туризму в м. Лубни на 2016-2020 роки», «Програма розвитку Лубенської комунальної дирекції кінотеатру на 2016-2018 роки»</w:t>
      </w:r>
      <w:r>
        <w:rPr>
          <w:szCs w:val="20"/>
          <w:lang w:val="uk-UA"/>
        </w:rPr>
        <w:t>, «Програма розвитку Комунального міського парку культури та відпочинку на 2016-2018 року»</w:t>
      </w:r>
      <w:r w:rsidRPr="00DC1861">
        <w:rPr>
          <w:szCs w:val="20"/>
          <w:lang w:val="uk-UA"/>
        </w:rPr>
        <w:t>. Їх виконання визначає стратегію  та організаційну основу</w:t>
      </w:r>
      <w:r>
        <w:rPr>
          <w:szCs w:val="20"/>
          <w:lang w:val="uk-UA"/>
        </w:rPr>
        <w:t xml:space="preserve"> </w:t>
      </w:r>
      <w:r w:rsidRPr="00DC1861">
        <w:rPr>
          <w:szCs w:val="20"/>
          <w:lang w:val="uk-UA"/>
        </w:rPr>
        <w:t>адміністративно-управлінських</w:t>
      </w:r>
      <w:r>
        <w:rPr>
          <w:szCs w:val="20"/>
          <w:lang w:val="uk-UA"/>
        </w:rPr>
        <w:t>,</w:t>
      </w:r>
      <w:r w:rsidRPr="00DC1861">
        <w:rPr>
          <w:szCs w:val="20"/>
          <w:lang w:val="uk-UA"/>
        </w:rPr>
        <w:t xml:space="preserve"> фінансово-господарськи</w:t>
      </w:r>
      <w:r>
        <w:rPr>
          <w:szCs w:val="20"/>
          <w:lang w:val="uk-UA"/>
        </w:rPr>
        <w:t xml:space="preserve">х </w:t>
      </w:r>
      <w:r w:rsidRPr="00DC1861">
        <w:rPr>
          <w:szCs w:val="20"/>
          <w:lang w:val="uk-UA"/>
        </w:rPr>
        <w:t>умов для збереження та всебічного розвитку галузі культури міста.</w:t>
      </w:r>
    </w:p>
    <w:p w:rsidR="000849A6" w:rsidRPr="00DC1861" w:rsidRDefault="000849A6" w:rsidP="00BC4DB2">
      <w:pPr>
        <w:ind w:firstLine="709"/>
        <w:jc w:val="both"/>
        <w:rPr>
          <w:szCs w:val="20"/>
          <w:lang w:val="uk-UA"/>
        </w:rPr>
      </w:pPr>
      <w:r w:rsidRPr="00DC1861">
        <w:rPr>
          <w:szCs w:val="20"/>
          <w:lang w:val="uk-UA"/>
        </w:rPr>
        <w:lastRenderedPageBreak/>
        <w:t>У своїй діяльності управлінню к</w:t>
      </w:r>
      <w:r>
        <w:rPr>
          <w:szCs w:val="20"/>
          <w:lang w:val="uk-UA"/>
        </w:rPr>
        <w:t>ультури і мистецтв</w:t>
      </w:r>
      <w:r w:rsidRPr="00DC1861">
        <w:rPr>
          <w:szCs w:val="20"/>
          <w:lang w:val="uk-UA"/>
        </w:rPr>
        <w:t xml:space="preserve"> підпорядковані</w:t>
      </w:r>
      <w:r>
        <w:rPr>
          <w:szCs w:val="20"/>
          <w:lang w:val="uk-UA"/>
        </w:rPr>
        <w:t>:</w:t>
      </w:r>
      <w:r w:rsidR="00BC4DB2">
        <w:rPr>
          <w:szCs w:val="20"/>
          <w:lang w:val="uk-UA"/>
        </w:rPr>
        <w:t>міський будинок культури,</w:t>
      </w:r>
      <w:r w:rsidRPr="00DC1861">
        <w:rPr>
          <w:szCs w:val="20"/>
          <w:lang w:val="uk-UA"/>
        </w:rPr>
        <w:t xml:space="preserve"> краєзнавчий музей</w:t>
      </w:r>
      <w:r>
        <w:rPr>
          <w:szCs w:val="20"/>
          <w:lang w:val="uk-UA"/>
        </w:rPr>
        <w:t xml:space="preserve"> імені Гната Стеллецького</w:t>
      </w:r>
      <w:r w:rsidRPr="00DC1861">
        <w:rPr>
          <w:szCs w:val="20"/>
          <w:lang w:val="uk-UA"/>
        </w:rPr>
        <w:t xml:space="preserve">, три міських бібліотеки, початкові спеціалізовані мистецькі навчальні заклади </w:t>
      </w:r>
      <w:r>
        <w:rPr>
          <w:szCs w:val="20"/>
          <w:lang w:val="uk-UA"/>
        </w:rPr>
        <w:t>музична та художня школи</w:t>
      </w:r>
      <w:r w:rsidRPr="00DC1861">
        <w:rPr>
          <w:szCs w:val="20"/>
          <w:lang w:val="uk-UA"/>
        </w:rPr>
        <w:t>, комунальний міський парк культури та відпочинку, комунальна дирекція кінотеатру. В них</w:t>
      </w:r>
      <w:r>
        <w:rPr>
          <w:szCs w:val="20"/>
          <w:lang w:val="uk-UA"/>
        </w:rPr>
        <w:t xml:space="preserve"> 133 працівники</w:t>
      </w:r>
      <w:r w:rsidRPr="00DC1861">
        <w:rPr>
          <w:szCs w:val="20"/>
          <w:lang w:val="uk-UA"/>
        </w:rPr>
        <w:t xml:space="preserve"> постійно працюють над удосконаленням  культурно – мистецьких послуг для задоволення духовних потреб жителів та гостей міста, підвищення його іміджу, розвитку дитячої</w:t>
      </w:r>
      <w:r>
        <w:rPr>
          <w:szCs w:val="20"/>
          <w:lang w:val="uk-UA"/>
        </w:rPr>
        <w:t xml:space="preserve"> та юнацької творчості</w:t>
      </w:r>
      <w:r w:rsidRPr="00DC1861">
        <w:rPr>
          <w:szCs w:val="20"/>
          <w:lang w:val="uk-UA"/>
        </w:rPr>
        <w:t xml:space="preserve">. </w:t>
      </w:r>
    </w:p>
    <w:p w:rsidR="000849A6" w:rsidRPr="00DC1861" w:rsidRDefault="000849A6" w:rsidP="00BC4DB2">
      <w:pPr>
        <w:ind w:firstLine="709"/>
        <w:jc w:val="both"/>
        <w:rPr>
          <w:szCs w:val="20"/>
          <w:lang w:val="uk-UA"/>
        </w:rPr>
      </w:pPr>
      <w:r w:rsidRPr="00DC1861">
        <w:rPr>
          <w:szCs w:val="20"/>
          <w:lang w:val="uk-UA"/>
        </w:rPr>
        <w:t>Міський будинок культури, краєзнавчий музей</w:t>
      </w:r>
      <w:r w:rsidR="00BC4DB2">
        <w:rPr>
          <w:szCs w:val="20"/>
          <w:lang w:val="uk-UA"/>
        </w:rPr>
        <w:t xml:space="preserve"> ім.</w:t>
      </w:r>
      <w:r>
        <w:rPr>
          <w:szCs w:val="20"/>
          <w:lang w:val="uk-UA"/>
        </w:rPr>
        <w:t xml:space="preserve"> Гната Стеллецького</w:t>
      </w:r>
      <w:r w:rsidRPr="00DC1861">
        <w:rPr>
          <w:szCs w:val="20"/>
          <w:lang w:val="uk-UA"/>
        </w:rPr>
        <w:t xml:space="preserve">, бібліотеки, </w:t>
      </w:r>
      <w:r>
        <w:rPr>
          <w:szCs w:val="20"/>
          <w:lang w:val="uk-UA"/>
        </w:rPr>
        <w:t xml:space="preserve">музична та художня школи </w:t>
      </w:r>
      <w:r w:rsidRPr="00DC1861">
        <w:rPr>
          <w:szCs w:val="20"/>
          <w:lang w:val="uk-UA"/>
        </w:rPr>
        <w:t>фінансуються із місцевого бюджету. Загальна сума вид</w:t>
      </w:r>
      <w:r w:rsidR="00BC4DB2">
        <w:rPr>
          <w:szCs w:val="20"/>
          <w:lang w:val="uk-UA"/>
        </w:rPr>
        <w:t>іленого бюджетного фінансування</w:t>
      </w:r>
      <w:r w:rsidRPr="00DC1861">
        <w:rPr>
          <w:szCs w:val="20"/>
          <w:lang w:val="uk-UA"/>
        </w:rPr>
        <w:t xml:space="preserve"> </w:t>
      </w:r>
      <w:r>
        <w:rPr>
          <w:szCs w:val="20"/>
          <w:lang w:val="uk-UA"/>
        </w:rPr>
        <w:t>в 2017р.</w:t>
      </w:r>
      <w:r w:rsidR="00BC4DB2">
        <w:rPr>
          <w:szCs w:val="20"/>
          <w:lang w:val="uk-UA"/>
        </w:rPr>
        <w:t xml:space="preserve"> становила 10053,6 тис. гор., у</w:t>
      </w:r>
      <w:r>
        <w:rPr>
          <w:szCs w:val="20"/>
          <w:lang w:val="uk-UA"/>
        </w:rPr>
        <w:t xml:space="preserve"> 2018 р – 11326,9</w:t>
      </w:r>
      <w:r w:rsidRPr="00DC1861">
        <w:rPr>
          <w:szCs w:val="20"/>
          <w:lang w:val="uk-UA"/>
        </w:rPr>
        <w:t xml:space="preserve"> тис. грн</w:t>
      </w:r>
      <w:r>
        <w:rPr>
          <w:szCs w:val="20"/>
          <w:lang w:val="uk-UA"/>
        </w:rPr>
        <w:t xml:space="preserve">. Кінотеатру «Київська Русь» з міського </w:t>
      </w:r>
      <w:r w:rsidR="00BC4DB2">
        <w:rPr>
          <w:szCs w:val="20"/>
          <w:lang w:val="uk-UA"/>
        </w:rPr>
        <w:t>бюджету</w:t>
      </w:r>
      <w:r>
        <w:rPr>
          <w:szCs w:val="20"/>
          <w:lang w:val="uk-UA"/>
        </w:rPr>
        <w:t xml:space="preserve"> в 2018 виділено  – 219,0 тис. грн.. із них на відшкодування витрат комунальних послуг – 49,0 тис. грн., на встановлення пожежної сигналізації  в приміщенні 170,0 тис. грн.. Для утримання 9 двірників парку культури та відпочинку з міського бюджету виділені кошти: у 2017р. – 390,0 грн., на 2018р. в сумі 461,0 тис. грн.</w:t>
      </w:r>
    </w:p>
    <w:p w:rsidR="000849A6" w:rsidRDefault="000849A6" w:rsidP="00BC4DB2">
      <w:pPr>
        <w:ind w:firstLine="709"/>
        <w:jc w:val="both"/>
        <w:rPr>
          <w:szCs w:val="20"/>
          <w:lang w:val="uk-UA"/>
        </w:rPr>
      </w:pPr>
      <w:r w:rsidRPr="00884FC7">
        <w:rPr>
          <w:szCs w:val="20"/>
          <w:lang w:val="uk-UA"/>
        </w:rPr>
        <w:t xml:space="preserve">Культурно–мистецькі заходи, які проводяться у місті, збирають  тисячі лубенців та гостей міста. </w:t>
      </w:r>
    </w:p>
    <w:p w:rsidR="00BC4DB2" w:rsidRPr="00884FC7" w:rsidRDefault="00BC4DB2" w:rsidP="00BC4DB2">
      <w:pPr>
        <w:ind w:firstLine="709"/>
        <w:jc w:val="both"/>
        <w:rPr>
          <w:szCs w:val="20"/>
          <w:lang w:val="uk-UA"/>
        </w:rPr>
      </w:pPr>
    </w:p>
    <w:p w:rsidR="000849A6" w:rsidRDefault="000849A6" w:rsidP="002B5C26">
      <w:pPr>
        <w:ind w:firstLine="709"/>
        <w:jc w:val="both"/>
        <w:rPr>
          <w:lang w:val="uk-UA"/>
        </w:rPr>
      </w:pPr>
      <w:r w:rsidRPr="00DC1861">
        <w:rPr>
          <w:b/>
          <w:szCs w:val="20"/>
          <w:lang w:val="uk-UA"/>
        </w:rPr>
        <w:t xml:space="preserve">Міським будинком культури </w:t>
      </w:r>
      <w:r>
        <w:rPr>
          <w:szCs w:val="20"/>
          <w:lang w:val="uk-UA"/>
        </w:rPr>
        <w:t>за 2018 р. було проведено 103 загальноміських культурно-мистецьких заходів</w:t>
      </w:r>
      <w:r w:rsidRPr="00DC1861">
        <w:rPr>
          <w:szCs w:val="20"/>
          <w:lang w:val="uk-UA"/>
        </w:rPr>
        <w:t xml:space="preserve"> </w:t>
      </w:r>
      <w:r>
        <w:rPr>
          <w:szCs w:val="20"/>
          <w:lang w:val="uk-UA"/>
        </w:rPr>
        <w:t>(</w:t>
      </w:r>
      <w:r w:rsidRPr="00DC1861">
        <w:rPr>
          <w:szCs w:val="20"/>
          <w:lang w:val="uk-UA"/>
        </w:rPr>
        <w:t>концертів,</w:t>
      </w:r>
      <w:r w:rsidRPr="003535E4">
        <w:rPr>
          <w:szCs w:val="20"/>
          <w:lang w:val="uk-UA"/>
        </w:rPr>
        <w:t xml:space="preserve"> </w:t>
      </w:r>
      <w:r>
        <w:rPr>
          <w:szCs w:val="20"/>
          <w:lang w:val="uk-UA"/>
        </w:rPr>
        <w:t>ранків, вистав</w:t>
      </w:r>
      <w:r w:rsidRPr="00DC1861">
        <w:rPr>
          <w:szCs w:val="20"/>
          <w:lang w:val="uk-UA"/>
        </w:rPr>
        <w:t>, свят,</w:t>
      </w:r>
      <w:r>
        <w:rPr>
          <w:szCs w:val="20"/>
          <w:lang w:val="uk-UA"/>
        </w:rPr>
        <w:t xml:space="preserve"> народних гулянь, мітингів, </w:t>
      </w:r>
      <w:r w:rsidRPr="00DC1861">
        <w:rPr>
          <w:szCs w:val="20"/>
          <w:lang w:val="uk-UA"/>
        </w:rPr>
        <w:t>тематичних вечорів,</w:t>
      </w:r>
      <w:r>
        <w:rPr>
          <w:szCs w:val="20"/>
          <w:lang w:val="uk-UA"/>
        </w:rPr>
        <w:t xml:space="preserve">) які відвідали майже </w:t>
      </w:r>
      <w:r w:rsidRPr="00DC1861">
        <w:rPr>
          <w:szCs w:val="20"/>
          <w:lang w:val="uk-UA"/>
        </w:rPr>
        <w:t>6</w:t>
      </w:r>
      <w:r>
        <w:rPr>
          <w:szCs w:val="20"/>
          <w:lang w:val="uk-UA"/>
        </w:rPr>
        <w:t>3,4 тис. чоловік, з них близько 18,8 тисяч дітей. У цих дійствах активну участь приймають всі 20 клубних формувань  де</w:t>
      </w:r>
      <w:r w:rsidRPr="00222479">
        <w:rPr>
          <w:szCs w:val="20"/>
          <w:lang w:val="uk-UA"/>
        </w:rPr>
        <w:t xml:space="preserve"> </w:t>
      </w:r>
      <w:r>
        <w:rPr>
          <w:szCs w:val="20"/>
          <w:lang w:val="uk-UA"/>
        </w:rPr>
        <w:t>займаю</w:t>
      </w:r>
      <w:r w:rsidRPr="00DC1861">
        <w:rPr>
          <w:szCs w:val="20"/>
          <w:lang w:val="uk-UA"/>
        </w:rPr>
        <w:t xml:space="preserve">ться 358 учасників різних вікових категорій. </w:t>
      </w:r>
      <w:r>
        <w:rPr>
          <w:szCs w:val="20"/>
          <w:lang w:val="uk-UA"/>
        </w:rPr>
        <w:t>22 жовтня, перед поважною Полтавською комісією,   д</w:t>
      </w:r>
      <w:r w:rsidRPr="00DC1861">
        <w:rPr>
          <w:lang w:val="uk-UA"/>
        </w:rPr>
        <w:t>ес</w:t>
      </w:r>
      <w:r>
        <w:rPr>
          <w:lang w:val="uk-UA"/>
        </w:rPr>
        <w:t>ять творчих колективів на високому професійному рівні підтвердили</w:t>
      </w:r>
      <w:r w:rsidRPr="00DC1861">
        <w:rPr>
          <w:lang w:val="uk-UA"/>
        </w:rPr>
        <w:t xml:space="preserve"> поч</w:t>
      </w:r>
      <w:r>
        <w:rPr>
          <w:lang w:val="uk-UA"/>
        </w:rPr>
        <w:t>есне</w:t>
      </w:r>
      <w:r w:rsidRPr="00DC1861">
        <w:rPr>
          <w:lang w:val="uk-UA"/>
        </w:rPr>
        <w:t xml:space="preserve"> звання «народний»  та  «зразковий». Ці</w:t>
      </w:r>
      <w:r>
        <w:rPr>
          <w:szCs w:val="20"/>
          <w:lang w:val="uk-UA"/>
        </w:rPr>
        <w:t xml:space="preserve"> колективи постійно</w:t>
      </w:r>
      <w:r>
        <w:rPr>
          <w:lang w:val="uk-UA"/>
        </w:rPr>
        <w:t xml:space="preserve"> беруть участь в</w:t>
      </w:r>
      <w:r w:rsidRPr="00370D1E">
        <w:rPr>
          <w:lang w:val="uk-UA"/>
        </w:rPr>
        <w:t xml:space="preserve"> різноманітних конкурсах та фестивалях. </w:t>
      </w:r>
      <w:r w:rsidR="00BC4DB2">
        <w:rPr>
          <w:lang w:val="uk-UA"/>
        </w:rPr>
        <w:t>У</w:t>
      </w:r>
      <w:r>
        <w:rPr>
          <w:lang w:val="uk-UA"/>
        </w:rPr>
        <w:t xml:space="preserve"> 2018 році н</w:t>
      </w:r>
      <w:r w:rsidRPr="00370D1E">
        <w:rPr>
          <w:lang w:val="uk-UA"/>
        </w:rPr>
        <w:t>ародний аматорський ансамбл</w:t>
      </w:r>
      <w:r w:rsidR="00BC4DB2">
        <w:rPr>
          <w:lang w:val="uk-UA"/>
        </w:rPr>
        <w:t>ь танцю «Юність» виборов Гран-прі</w:t>
      </w:r>
      <w:r>
        <w:rPr>
          <w:lang w:val="uk-UA"/>
        </w:rPr>
        <w:t xml:space="preserve"> на </w:t>
      </w:r>
      <w:r w:rsidRPr="00370D1E">
        <w:rPr>
          <w:lang w:val="en-US"/>
        </w:rPr>
        <w:t>II</w:t>
      </w:r>
      <w:r>
        <w:rPr>
          <w:lang w:val="uk-UA"/>
        </w:rPr>
        <w:t xml:space="preserve"> відкритому Всеукраїнському фестивалі</w:t>
      </w:r>
      <w:r w:rsidRPr="00370D1E">
        <w:rPr>
          <w:lang w:val="uk-UA"/>
        </w:rPr>
        <w:t xml:space="preserve"> народно-с</w:t>
      </w:r>
      <w:r>
        <w:rPr>
          <w:lang w:val="uk-UA"/>
        </w:rPr>
        <w:t xml:space="preserve">ценічного танцю «Джерела надії» (м. Гадяч), </w:t>
      </w:r>
      <w:r w:rsidRPr="00370D1E">
        <w:rPr>
          <w:lang w:val="uk-UA"/>
        </w:rPr>
        <w:t>Гран-прі в</w:t>
      </w:r>
      <w:r>
        <w:rPr>
          <w:lang w:val="uk-UA"/>
        </w:rPr>
        <w:t xml:space="preserve"> </w:t>
      </w:r>
      <w:r w:rsidRPr="00370D1E">
        <w:t>обласному</w:t>
      </w:r>
      <w:r>
        <w:rPr>
          <w:lang w:val="uk-UA"/>
        </w:rPr>
        <w:t xml:space="preserve"> </w:t>
      </w:r>
      <w:r w:rsidRPr="00370D1E">
        <w:t>фестивалі</w:t>
      </w:r>
      <w:r>
        <w:rPr>
          <w:lang w:val="uk-UA"/>
        </w:rPr>
        <w:t xml:space="preserve"> </w:t>
      </w:r>
      <w:r w:rsidRPr="00370D1E">
        <w:t>дитячої</w:t>
      </w:r>
      <w:r>
        <w:rPr>
          <w:lang w:val="uk-UA"/>
        </w:rPr>
        <w:t xml:space="preserve"> </w:t>
      </w:r>
      <w:r w:rsidRPr="00370D1E">
        <w:t>творчості "Миргородський</w:t>
      </w:r>
      <w:r>
        <w:rPr>
          <w:lang w:val="uk-UA"/>
        </w:rPr>
        <w:t xml:space="preserve"> </w:t>
      </w:r>
      <w:r w:rsidRPr="00370D1E">
        <w:t>квітограй"</w:t>
      </w:r>
      <w:r>
        <w:rPr>
          <w:lang w:val="uk-UA"/>
        </w:rPr>
        <w:t xml:space="preserve"> (м. Миргород), </w:t>
      </w:r>
      <w:r w:rsidRPr="00370D1E">
        <w:rPr>
          <w:lang w:val="uk-UA"/>
        </w:rPr>
        <w:t xml:space="preserve">1-ше та 2-ге місце у </w:t>
      </w:r>
      <w:r>
        <w:rPr>
          <w:lang w:val="uk-UA"/>
        </w:rPr>
        <w:t>Міжнародному ф</w:t>
      </w:r>
      <w:r w:rsidRPr="00370D1E">
        <w:rPr>
          <w:lang w:val="uk-UA"/>
        </w:rPr>
        <w:t>естивалі українського народного танцю «ГОПАКФЕСТ»</w:t>
      </w:r>
      <w:r>
        <w:rPr>
          <w:lang w:val="uk-UA"/>
        </w:rPr>
        <w:t xml:space="preserve"> (Чернігів)</w:t>
      </w:r>
      <w:r w:rsidRPr="00370D1E">
        <w:rPr>
          <w:lang w:val="uk-UA"/>
        </w:rPr>
        <w:t>. Народний ам</w:t>
      </w:r>
      <w:r>
        <w:rPr>
          <w:lang w:val="uk-UA"/>
        </w:rPr>
        <w:t>аторський хор «Родослав» нагороджений  д</w:t>
      </w:r>
      <w:r w:rsidRPr="00370D1E">
        <w:rPr>
          <w:lang w:val="uk-UA"/>
        </w:rPr>
        <w:t>иплом</w:t>
      </w:r>
      <w:r>
        <w:rPr>
          <w:lang w:val="uk-UA"/>
        </w:rPr>
        <w:t>ом</w:t>
      </w:r>
      <w:r w:rsidRPr="00370D1E">
        <w:rPr>
          <w:lang w:val="uk-UA"/>
        </w:rPr>
        <w:t xml:space="preserve"> за</w:t>
      </w:r>
      <w:r>
        <w:rPr>
          <w:lang w:val="uk-UA"/>
        </w:rPr>
        <w:t xml:space="preserve"> </w:t>
      </w:r>
      <w:r w:rsidRPr="00370D1E">
        <w:rPr>
          <w:lang w:val="uk-UA"/>
        </w:rPr>
        <w:t>1-ше місце у Всеукраїнському пісенному конкурсі «З лю</w:t>
      </w:r>
      <w:r>
        <w:rPr>
          <w:lang w:val="uk-UA"/>
        </w:rPr>
        <w:t>бов’ю до життя»</w:t>
      </w:r>
      <w:r w:rsidRPr="00370D1E">
        <w:rPr>
          <w:lang w:val="uk-UA"/>
        </w:rPr>
        <w:t xml:space="preserve"> </w:t>
      </w:r>
      <w:r>
        <w:rPr>
          <w:lang w:val="uk-UA"/>
        </w:rPr>
        <w:t>(Деснянський район міста</w:t>
      </w:r>
      <w:r w:rsidRPr="00370D1E">
        <w:rPr>
          <w:lang w:val="uk-UA"/>
        </w:rPr>
        <w:t xml:space="preserve"> Києва</w:t>
      </w:r>
      <w:r>
        <w:rPr>
          <w:lang w:val="uk-UA"/>
        </w:rPr>
        <w:t>)</w:t>
      </w:r>
      <w:r w:rsidRPr="00370D1E">
        <w:rPr>
          <w:lang w:val="uk-UA"/>
        </w:rPr>
        <w:t>. Зразковий колектив спортивно-бального танцю «Стиль» завоював диплом «срібний чемпіон» у Всеукраїнському чемпіонаті з хореографічного мистецтва «</w:t>
      </w:r>
      <w:r w:rsidRPr="00370D1E">
        <w:rPr>
          <w:lang w:val="en-US"/>
        </w:rPr>
        <w:t>ARTDENCE</w:t>
      </w:r>
      <w:r w:rsidRPr="00370D1E">
        <w:rPr>
          <w:lang w:val="uk-UA"/>
        </w:rPr>
        <w:t xml:space="preserve"> 2018» та диплом за </w:t>
      </w:r>
      <w:r w:rsidRPr="00370D1E">
        <w:rPr>
          <w:lang w:val="en-US"/>
        </w:rPr>
        <w:t>III</w:t>
      </w:r>
      <w:r w:rsidRPr="00370D1E">
        <w:rPr>
          <w:lang w:val="uk-UA"/>
        </w:rPr>
        <w:t>-місце у Міжнародному фестивалі-конкурсі талантів «</w:t>
      </w:r>
      <w:r w:rsidRPr="00370D1E">
        <w:rPr>
          <w:lang w:val="en-US"/>
        </w:rPr>
        <w:t>GOLDSTAR</w:t>
      </w:r>
      <w:r w:rsidRPr="00370D1E">
        <w:rPr>
          <w:lang w:val="uk-UA"/>
        </w:rPr>
        <w:t>».</w:t>
      </w:r>
      <w:r w:rsidRPr="004B52AF">
        <w:rPr>
          <w:lang w:val="uk-UA"/>
        </w:rPr>
        <w:t xml:space="preserve"> </w:t>
      </w:r>
      <w:r w:rsidRPr="00370D1E">
        <w:rPr>
          <w:lang w:val="uk-UA"/>
        </w:rPr>
        <w:t xml:space="preserve">Народний </w:t>
      </w:r>
      <w:r>
        <w:rPr>
          <w:lang w:val="uk-UA"/>
        </w:rPr>
        <w:t xml:space="preserve">академічний </w:t>
      </w:r>
      <w:r w:rsidRPr="00370D1E">
        <w:rPr>
          <w:lang w:val="uk-UA"/>
        </w:rPr>
        <w:t xml:space="preserve">хор «Камертон» </w:t>
      </w:r>
      <w:r>
        <w:rPr>
          <w:lang w:val="uk-UA"/>
        </w:rPr>
        <w:t xml:space="preserve">показав </w:t>
      </w:r>
      <w:r w:rsidRPr="00370D1E">
        <w:rPr>
          <w:lang w:val="uk-UA"/>
        </w:rPr>
        <w:t xml:space="preserve"> високий рівень </w:t>
      </w:r>
      <w:r>
        <w:rPr>
          <w:lang w:val="uk-UA"/>
        </w:rPr>
        <w:t xml:space="preserve">виконавської </w:t>
      </w:r>
      <w:r w:rsidRPr="00370D1E">
        <w:rPr>
          <w:lang w:val="uk-UA"/>
        </w:rPr>
        <w:t>майстер</w:t>
      </w:r>
      <w:r>
        <w:rPr>
          <w:lang w:val="uk-UA"/>
        </w:rPr>
        <w:t xml:space="preserve">ності і отримав </w:t>
      </w:r>
      <w:r w:rsidRPr="00370D1E">
        <w:rPr>
          <w:lang w:val="uk-UA"/>
        </w:rPr>
        <w:t xml:space="preserve"> п</w:t>
      </w:r>
      <w:r>
        <w:rPr>
          <w:lang w:val="uk-UA"/>
        </w:rPr>
        <w:t>ерше місце у своїй номінації на Всеукраїнському фестивалі народної творчості «Джерела духовності». Народний пісенно-танцювальний колектив «Посульська рапсодія» по запрошенню з успіхом показав свою майстернісь у театрі опери і балету м. Києва на Всеукраїнському фестивалі національних культур.</w:t>
      </w:r>
    </w:p>
    <w:p w:rsidR="000849A6" w:rsidRDefault="000849A6" w:rsidP="002B5C26">
      <w:pPr>
        <w:ind w:firstLine="709"/>
        <w:jc w:val="both"/>
        <w:rPr>
          <w:lang w:val="uk-UA"/>
        </w:rPr>
      </w:pPr>
      <w:r w:rsidRPr="00DC1861">
        <w:rPr>
          <w:szCs w:val="20"/>
          <w:lang w:val="uk-UA"/>
        </w:rPr>
        <w:lastRenderedPageBreak/>
        <w:t xml:space="preserve">Традиційно щороку міський будинок культури проводить театралізовані мистецькі свята, народні гуляння: </w:t>
      </w:r>
      <w:r>
        <w:rPr>
          <w:szCs w:val="20"/>
          <w:lang w:val="uk-UA"/>
        </w:rPr>
        <w:t xml:space="preserve">зустріч Нового року та Різдва, </w:t>
      </w:r>
      <w:r w:rsidRPr="00DC1861">
        <w:rPr>
          <w:szCs w:val="20"/>
          <w:lang w:val="uk-UA"/>
        </w:rPr>
        <w:t xml:space="preserve"> День молоді,</w:t>
      </w:r>
      <w:r>
        <w:rPr>
          <w:szCs w:val="20"/>
          <w:lang w:val="uk-UA"/>
        </w:rPr>
        <w:t xml:space="preserve"> </w:t>
      </w:r>
      <w:r w:rsidRPr="00DC1861">
        <w:rPr>
          <w:szCs w:val="20"/>
          <w:lang w:val="uk-UA"/>
        </w:rPr>
        <w:t>День захисту дітей</w:t>
      </w:r>
      <w:r>
        <w:rPr>
          <w:szCs w:val="20"/>
          <w:lang w:val="uk-UA"/>
        </w:rPr>
        <w:t>, свято Івана Купала, День</w:t>
      </w:r>
      <w:r w:rsidRPr="00DC1861">
        <w:rPr>
          <w:szCs w:val="20"/>
          <w:lang w:val="uk-UA"/>
        </w:rPr>
        <w:t xml:space="preserve"> Незалежності Укр</w:t>
      </w:r>
      <w:r>
        <w:rPr>
          <w:szCs w:val="20"/>
          <w:lang w:val="uk-UA"/>
        </w:rPr>
        <w:t>аїни, День міста,  День Гідності та Свободи, День пам’яті та примиринення та</w:t>
      </w:r>
      <w:r w:rsidRPr="00DC1861">
        <w:rPr>
          <w:szCs w:val="20"/>
          <w:lang w:val="uk-UA"/>
        </w:rPr>
        <w:t xml:space="preserve"> ін.,</w:t>
      </w:r>
      <w:r>
        <w:rPr>
          <w:szCs w:val="20"/>
          <w:lang w:val="uk-UA"/>
        </w:rPr>
        <w:t xml:space="preserve"> концерти на</w:t>
      </w:r>
      <w:r w:rsidRPr="00DC1861">
        <w:rPr>
          <w:szCs w:val="20"/>
          <w:lang w:val="uk-UA"/>
        </w:rPr>
        <w:t xml:space="preserve"> професій</w:t>
      </w:r>
      <w:r>
        <w:rPr>
          <w:szCs w:val="20"/>
          <w:lang w:val="uk-UA"/>
        </w:rPr>
        <w:t xml:space="preserve">ні свята, </w:t>
      </w:r>
      <w:r w:rsidRPr="00DC1861">
        <w:rPr>
          <w:szCs w:val="20"/>
          <w:lang w:val="uk-UA"/>
        </w:rPr>
        <w:t>звітні концерти, культурно-масові заходи по мікрорайонах.</w:t>
      </w:r>
      <w:r>
        <w:rPr>
          <w:szCs w:val="20"/>
          <w:lang w:val="uk-UA"/>
        </w:rPr>
        <w:t xml:space="preserve"> У 2018 році відбулися звітні концерти, які збирали повні зали та площі шанувальників, а саме виступи:</w:t>
      </w:r>
      <w:r w:rsidRPr="00370D1E">
        <w:rPr>
          <w:lang w:val="uk-UA"/>
        </w:rPr>
        <w:t xml:space="preserve"> народного пісенно – танцювального ко</w:t>
      </w:r>
      <w:r>
        <w:rPr>
          <w:lang w:val="uk-UA"/>
        </w:rPr>
        <w:t>лективу «Посульська рапсодія»,</w:t>
      </w:r>
      <w:r w:rsidRPr="00370D1E">
        <w:rPr>
          <w:lang w:val="uk-UA"/>
        </w:rPr>
        <w:t xml:space="preserve"> зразкового колективу спортивного бального танцю «Стиль», народного гурту «Контингент», </w:t>
      </w:r>
      <w:r>
        <w:rPr>
          <w:lang w:val="uk-UA"/>
        </w:rPr>
        <w:t>народного</w:t>
      </w:r>
      <w:r w:rsidRPr="00370D1E">
        <w:rPr>
          <w:lang w:val="uk-UA"/>
        </w:rPr>
        <w:t xml:space="preserve"> </w:t>
      </w:r>
      <w:r>
        <w:rPr>
          <w:lang w:val="uk-UA"/>
        </w:rPr>
        <w:t>аматорського</w:t>
      </w:r>
      <w:r w:rsidRPr="00370D1E">
        <w:rPr>
          <w:lang w:val="uk-UA"/>
        </w:rPr>
        <w:t xml:space="preserve"> ансамбл</w:t>
      </w:r>
      <w:r>
        <w:rPr>
          <w:lang w:val="uk-UA"/>
        </w:rPr>
        <w:t>ю танцю «Юність»,</w:t>
      </w:r>
      <w:r w:rsidRPr="00370D1E">
        <w:rPr>
          <w:lang w:val="uk-UA"/>
        </w:rPr>
        <w:t xml:space="preserve"> </w:t>
      </w:r>
      <w:r>
        <w:rPr>
          <w:szCs w:val="20"/>
          <w:lang w:val="uk-UA"/>
        </w:rPr>
        <w:t xml:space="preserve">народного аматорського хору «Родослав», </w:t>
      </w:r>
      <w:r w:rsidRPr="00370D1E">
        <w:rPr>
          <w:lang w:val="uk-UA"/>
        </w:rPr>
        <w:t>дитячого  колективу патріотичної пісні «Калиновий цв</w:t>
      </w:r>
      <w:r>
        <w:rPr>
          <w:lang w:val="uk-UA"/>
        </w:rPr>
        <w:t>іт» та ювілейні концертні програми</w:t>
      </w:r>
      <w:r w:rsidRPr="00370D1E">
        <w:rPr>
          <w:lang w:val="uk-UA"/>
        </w:rPr>
        <w:t>. Проводиться тісна співпраця з мікрорайонами міста: концертна програма до дня мі</w:t>
      </w:r>
      <w:r>
        <w:rPr>
          <w:lang w:val="uk-UA"/>
        </w:rPr>
        <w:t>крорайону на Василенковому полі, до Дня українського козацтва у Дендропарку.</w:t>
      </w:r>
      <w:r w:rsidRPr="00370D1E">
        <w:rPr>
          <w:lang w:val="uk-UA"/>
        </w:rPr>
        <w:t xml:space="preserve"> </w:t>
      </w:r>
    </w:p>
    <w:p w:rsidR="002B5C26" w:rsidRPr="00DC1861" w:rsidRDefault="000849A6" w:rsidP="002B5C26">
      <w:pPr>
        <w:ind w:firstLine="709"/>
        <w:jc w:val="both"/>
        <w:rPr>
          <w:szCs w:val="20"/>
          <w:lang w:val="uk-UA"/>
        </w:rPr>
      </w:pPr>
      <w:r w:rsidRPr="00370D1E">
        <w:rPr>
          <w:lang w:val="uk-UA"/>
        </w:rPr>
        <w:t>Народний ама</w:t>
      </w:r>
      <w:r>
        <w:rPr>
          <w:lang w:val="uk-UA"/>
        </w:rPr>
        <w:t>торський гурт</w:t>
      </w:r>
      <w:r w:rsidRPr="00370D1E">
        <w:rPr>
          <w:lang w:val="uk-UA"/>
        </w:rPr>
        <w:t xml:space="preserve"> «Контингент» вед</w:t>
      </w:r>
      <w:r>
        <w:rPr>
          <w:lang w:val="uk-UA"/>
        </w:rPr>
        <w:t>е постійну концертну діяльність в</w:t>
      </w:r>
      <w:r w:rsidRPr="00370D1E">
        <w:rPr>
          <w:lang w:val="uk-UA"/>
        </w:rPr>
        <w:t xml:space="preserve"> зоні проведення операції об'єднаних сил для наших військових та жителів </w:t>
      </w:r>
    </w:p>
    <w:p w:rsidR="000849A6" w:rsidRDefault="000849A6" w:rsidP="002B5C26">
      <w:pPr>
        <w:tabs>
          <w:tab w:val="left" w:pos="1020"/>
        </w:tabs>
        <w:ind w:firstLine="709"/>
        <w:jc w:val="both"/>
        <w:rPr>
          <w:szCs w:val="20"/>
          <w:lang w:val="uk-UA"/>
        </w:rPr>
      </w:pPr>
      <w:r w:rsidRPr="00DC1861">
        <w:rPr>
          <w:szCs w:val="20"/>
          <w:lang w:val="uk-UA"/>
        </w:rPr>
        <w:t>Продовжується творча співпраця із</w:t>
      </w:r>
      <w:r>
        <w:rPr>
          <w:szCs w:val="20"/>
          <w:lang w:val="uk-UA"/>
        </w:rPr>
        <w:t xml:space="preserve"> районами та містами області щодо обмінних концертів - Оржицьким, Миргородським районами, Гадяцьким</w:t>
      </w:r>
      <w:r w:rsidRPr="00DC1861">
        <w:rPr>
          <w:szCs w:val="20"/>
          <w:lang w:val="uk-UA"/>
        </w:rPr>
        <w:t xml:space="preserve"> училище</w:t>
      </w:r>
      <w:r>
        <w:rPr>
          <w:szCs w:val="20"/>
          <w:lang w:val="uk-UA"/>
        </w:rPr>
        <w:t>м</w:t>
      </w:r>
      <w:r w:rsidRPr="00DC1861">
        <w:rPr>
          <w:szCs w:val="20"/>
          <w:lang w:val="uk-UA"/>
        </w:rPr>
        <w:t xml:space="preserve"> культури.</w:t>
      </w:r>
      <w:r>
        <w:rPr>
          <w:szCs w:val="20"/>
          <w:lang w:val="uk-UA"/>
        </w:rPr>
        <w:t xml:space="preserve"> Плануються такі обміни і з іншими містами.</w:t>
      </w:r>
    </w:p>
    <w:p w:rsidR="000849A6" w:rsidRPr="001570A2" w:rsidRDefault="000849A6" w:rsidP="002B5C26">
      <w:pPr>
        <w:tabs>
          <w:tab w:val="left" w:pos="1020"/>
        </w:tabs>
        <w:ind w:firstLine="709"/>
        <w:jc w:val="both"/>
        <w:rPr>
          <w:lang w:val="uk-UA"/>
        </w:rPr>
      </w:pPr>
      <w:r w:rsidRPr="001570A2">
        <w:rPr>
          <w:lang w:val="uk-UA"/>
        </w:rPr>
        <w:t xml:space="preserve">Основними завданнями в діяльності </w:t>
      </w:r>
      <w:r w:rsidRPr="001570A2">
        <w:rPr>
          <w:b/>
          <w:lang w:val="uk-UA"/>
        </w:rPr>
        <w:t>Лу</w:t>
      </w:r>
      <w:r w:rsidR="008C63A5">
        <w:rPr>
          <w:b/>
          <w:lang w:val="uk-UA"/>
        </w:rPr>
        <w:t>бенського краєзнавчого ім.</w:t>
      </w:r>
      <w:r w:rsidRPr="001570A2">
        <w:rPr>
          <w:b/>
          <w:lang w:val="uk-UA"/>
        </w:rPr>
        <w:t xml:space="preserve"> Гната Стеллецького </w:t>
      </w:r>
      <w:r w:rsidRPr="001570A2">
        <w:rPr>
          <w:lang w:val="uk-UA"/>
        </w:rPr>
        <w:t>є науково-дослідницька, культурно-просвітницьк</w:t>
      </w:r>
      <w:r>
        <w:rPr>
          <w:lang w:val="uk-UA"/>
        </w:rPr>
        <w:t>а, фондова</w:t>
      </w:r>
      <w:r w:rsidRPr="001570A2">
        <w:rPr>
          <w:lang w:val="uk-UA"/>
        </w:rPr>
        <w:t>, експозиційно-виставкова діяльність, пам</w:t>
      </w:r>
      <w:r w:rsidRPr="001570A2">
        <w:t>’</w:t>
      </w:r>
      <w:r w:rsidRPr="001570A2">
        <w:rPr>
          <w:lang w:val="uk-UA"/>
        </w:rPr>
        <w:t>ятко-охоронна та видавнича робота. 2018 рік</w:t>
      </w:r>
      <w:r>
        <w:rPr>
          <w:lang w:val="uk-UA"/>
        </w:rPr>
        <w:t xml:space="preserve"> </w:t>
      </w:r>
      <w:r w:rsidRPr="001570A2">
        <w:rPr>
          <w:lang w:val="uk-UA"/>
        </w:rPr>
        <w:t>для нього проходив у світлі відзначення 100-річчя від дня заснування. Головним подарунком до ювілейної дати було проведення капітального</w:t>
      </w:r>
      <w:r>
        <w:rPr>
          <w:lang w:val="uk-UA"/>
        </w:rPr>
        <w:t xml:space="preserve"> </w:t>
      </w:r>
      <w:r w:rsidRPr="001570A2">
        <w:rPr>
          <w:lang w:val="uk-UA"/>
        </w:rPr>
        <w:t>ремонту приміщення та художнє оформлення частини експозиційних залів.</w:t>
      </w:r>
    </w:p>
    <w:p w:rsidR="000849A6" w:rsidRPr="001570A2" w:rsidRDefault="000849A6" w:rsidP="002B5C26">
      <w:pPr>
        <w:ind w:firstLine="709"/>
        <w:jc w:val="both"/>
        <w:rPr>
          <w:lang w:val="uk-UA"/>
        </w:rPr>
      </w:pPr>
      <w:r w:rsidRPr="001570A2">
        <w:rPr>
          <w:lang w:val="uk-UA"/>
        </w:rPr>
        <w:t>Урочисте відкриття музею відбулось у дні святкування 1030-ої річниці заснування міста. На його фасаді було відкрито меморіальну дошку</w:t>
      </w:r>
      <w:r>
        <w:rPr>
          <w:lang w:val="uk-UA"/>
        </w:rPr>
        <w:t xml:space="preserve"> </w:t>
      </w:r>
      <w:r w:rsidRPr="001570A2">
        <w:rPr>
          <w:lang w:val="uk-UA"/>
        </w:rPr>
        <w:t>на честь його засновника, професора археології Гната Стеллецького, а згідно рішення 36 сесії міської ради віднині Лубенський краєзнавчий музей носить його ім’я. З нагоди 100-річчя заснування музею відбулась науково-практична</w:t>
      </w:r>
      <w:r>
        <w:rPr>
          <w:lang w:val="uk-UA"/>
        </w:rPr>
        <w:t xml:space="preserve"> </w:t>
      </w:r>
      <w:r w:rsidRPr="001570A2">
        <w:rPr>
          <w:lang w:val="uk-UA"/>
        </w:rPr>
        <w:t>конференція, в якій взяли участь відомі науковці,</w:t>
      </w:r>
      <w:r>
        <w:rPr>
          <w:lang w:val="uk-UA"/>
        </w:rPr>
        <w:t xml:space="preserve"> </w:t>
      </w:r>
      <w:r w:rsidRPr="001570A2">
        <w:rPr>
          <w:lang w:val="uk-UA"/>
        </w:rPr>
        <w:t xml:space="preserve"> музейники, молоді дослідники з Франції, Києва, Полтави, Сум, Харкова,</w:t>
      </w:r>
      <w:r>
        <w:rPr>
          <w:lang w:val="uk-UA"/>
        </w:rPr>
        <w:t xml:space="preserve"> Чернігова</w:t>
      </w:r>
      <w:r w:rsidRPr="001570A2">
        <w:rPr>
          <w:lang w:val="uk-UA"/>
        </w:rPr>
        <w:t xml:space="preserve"> а також лубенські краєзнавці. Незабаром має вийти друком збірник наукових праць учасників</w:t>
      </w:r>
      <w:r>
        <w:rPr>
          <w:lang w:val="uk-UA"/>
        </w:rPr>
        <w:t xml:space="preserve"> </w:t>
      </w:r>
      <w:r w:rsidRPr="001570A2">
        <w:rPr>
          <w:lang w:val="uk-UA"/>
        </w:rPr>
        <w:t>конференції. Це вже третій такий представницький захід, який проводиться</w:t>
      </w:r>
      <w:r>
        <w:rPr>
          <w:lang w:val="uk-UA"/>
        </w:rPr>
        <w:t xml:space="preserve"> </w:t>
      </w:r>
      <w:r w:rsidRPr="001570A2">
        <w:rPr>
          <w:lang w:val="uk-UA"/>
        </w:rPr>
        <w:t xml:space="preserve">при активній співпраці з Полтавським краєзнавчим музеєм імені Василя Кричевського. </w:t>
      </w:r>
    </w:p>
    <w:p w:rsidR="000849A6" w:rsidRPr="001570A2" w:rsidRDefault="000849A6" w:rsidP="002B5C26">
      <w:pPr>
        <w:ind w:firstLine="709"/>
        <w:jc w:val="both"/>
        <w:rPr>
          <w:lang w:val="uk-UA"/>
        </w:rPr>
      </w:pPr>
      <w:r w:rsidRPr="001570A2">
        <w:rPr>
          <w:lang w:val="uk-UA"/>
        </w:rPr>
        <w:t>На даний час  ідкрито 4 експозиційні музейні зали. З м</w:t>
      </w:r>
      <w:r>
        <w:rPr>
          <w:lang w:val="uk-UA"/>
        </w:rPr>
        <w:t>оменту відкриття  музей відвідали 4354 чол., для них проведено 176 екскурсій</w:t>
      </w:r>
      <w:r w:rsidRPr="001570A2">
        <w:rPr>
          <w:lang w:val="uk-UA"/>
        </w:rPr>
        <w:t>.</w:t>
      </w:r>
    </w:p>
    <w:p w:rsidR="000849A6" w:rsidRPr="002A178C" w:rsidRDefault="000849A6" w:rsidP="002B5C26">
      <w:pPr>
        <w:ind w:firstLine="709"/>
        <w:jc w:val="both"/>
        <w:rPr>
          <w:lang w:val="uk-UA"/>
        </w:rPr>
      </w:pPr>
      <w:r w:rsidRPr="002A178C">
        <w:rPr>
          <w:lang w:val="uk-UA"/>
        </w:rPr>
        <w:t>Лубенський краєзнавчий музей має художній відділ – галерею образотворчого мистецтва, одну з кращих в області. Вона стала центром</w:t>
      </w:r>
      <w:r>
        <w:rPr>
          <w:lang w:val="uk-UA"/>
        </w:rPr>
        <w:t xml:space="preserve">   </w:t>
      </w:r>
      <w:r w:rsidRPr="00FF2CA0">
        <w:rPr>
          <w:lang w:val="uk-UA"/>
        </w:rPr>
        <w:t>оведення</w:t>
      </w:r>
      <w:r>
        <w:rPr>
          <w:lang w:val="uk-UA"/>
        </w:rPr>
        <w:t xml:space="preserve"> </w:t>
      </w:r>
      <w:r w:rsidRPr="00FF2CA0">
        <w:rPr>
          <w:lang w:val="uk-UA"/>
        </w:rPr>
        <w:t xml:space="preserve">цілої низки яскравих мистецьких заходів. </w:t>
      </w:r>
      <w:r>
        <w:rPr>
          <w:lang w:val="uk-UA"/>
        </w:rPr>
        <w:t>За звітний період в галереї відбулося 35</w:t>
      </w:r>
      <w:r w:rsidRPr="002A178C">
        <w:rPr>
          <w:lang w:val="uk-UA"/>
        </w:rPr>
        <w:t xml:space="preserve"> виставок, серед них - виставка фоторобіт члена народного фотоклубу «Софіт» Руслана Черненка «Україна – це ми», виставка живопису членів НСХУ </w:t>
      </w:r>
      <w:r w:rsidR="002B5C26">
        <w:rPr>
          <w:lang w:val="uk-UA"/>
        </w:rPr>
        <w:t>О</w:t>
      </w:r>
      <w:r w:rsidRPr="002A178C">
        <w:rPr>
          <w:lang w:val="uk-UA"/>
        </w:rPr>
        <w:t>лексія</w:t>
      </w:r>
      <w:r w:rsidR="002B5C26">
        <w:rPr>
          <w:lang w:val="uk-UA"/>
        </w:rPr>
        <w:t xml:space="preserve"> та Оксани Іванюків (м.</w:t>
      </w:r>
      <w:r>
        <w:rPr>
          <w:lang w:val="uk-UA"/>
        </w:rPr>
        <w:t>Пирятин)</w:t>
      </w:r>
      <w:r w:rsidR="002B5C26">
        <w:rPr>
          <w:lang w:val="uk-UA"/>
        </w:rPr>
        <w:t>, ж</w:t>
      </w:r>
      <w:r w:rsidRPr="002A178C">
        <w:rPr>
          <w:lang w:val="uk-UA"/>
        </w:rPr>
        <w:t xml:space="preserve">ивопису та графіки до </w:t>
      </w:r>
      <w:r w:rsidRPr="002A178C">
        <w:rPr>
          <w:lang w:val="uk-UA"/>
        </w:rPr>
        <w:lastRenderedPageBreak/>
        <w:t>80-річчя від дня народження Володимира Семенюти, виставка робіт декоративно-ужитков</w:t>
      </w:r>
      <w:r>
        <w:rPr>
          <w:lang w:val="uk-UA"/>
        </w:rPr>
        <w:t xml:space="preserve">ого мистецтва «Великодні барви», </w:t>
      </w:r>
      <w:r w:rsidR="002B5C26">
        <w:rPr>
          <w:lang w:val="uk-UA"/>
        </w:rPr>
        <w:t>виставка робіт учнів</w:t>
      </w:r>
      <w:r>
        <w:rPr>
          <w:lang w:val="uk-UA"/>
        </w:rPr>
        <w:t xml:space="preserve"> </w:t>
      </w:r>
      <w:r w:rsidRPr="002A178C">
        <w:rPr>
          <w:lang w:val="uk-UA"/>
        </w:rPr>
        <w:t xml:space="preserve">Лубенської художньої школи, фотовиставка </w:t>
      </w:r>
      <w:r w:rsidR="002B5C26">
        <w:rPr>
          <w:lang w:val="uk-UA"/>
        </w:rPr>
        <w:t xml:space="preserve">«Лубни на перехресті століть», </w:t>
      </w:r>
      <w:r w:rsidRPr="002A178C">
        <w:rPr>
          <w:lang w:val="uk-UA"/>
        </w:rPr>
        <w:t xml:space="preserve">виставка живопису та графіки  «Джерело поколінь» </w:t>
      </w:r>
      <w:r>
        <w:rPr>
          <w:lang w:val="uk-UA"/>
        </w:rPr>
        <w:t>(</w:t>
      </w:r>
      <w:r w:rsidRPr="002A178C">
        <w:rPr>
          <w:lang w:val="uk-UA"/>
        </w:rPr>
        <w:t>до 70-річчя від дня народження Ольги Таран</w:t>
      </w:r>
      <w:r>
        <w:rPr>
          <w:lang w:val="uk-UA"/>
        </w:rPr>
        <w:t>)</w:t>
      </w:r>
      <w:r w:rsidR="002B5C26">
        <w:rPr>
          <w:lang w:val="uk-UA"/>
        </w:rPr>
        <w:t xml:space="preserve">, </w:t>
      </w:r>
      <w:r w:rsidRPr="002A178C">
        <w:rPr>
          <w:lang w:val="uk-UA"/>
        </w:rPr>
        <w:t>виставка церковних старожитностей з історичних збірок Полтавського краєзнавчого музею імені Василя Кричевського, виставка робіт лубенських художників до Дня міста з нагоди відзначення 1030-ї річниці від заснування міста Лубни та 75-ї річниці визволення й</w:t>
      </w:r>
      <w:r>
        <w:rPr>
          <w:lang w:val="uk-UA"/>
        </w:rPr>
        <w:t>ого від фашистських загарбників, заслуженого художника Укра</w:t>
      </w:r>
      <w:r w:rsidR="002B5C26">
        <w:rPr>
          <w:lang w:val="uk-UA"/>
        </w:rPr>
        <w:t>їни, члена НСХУ Василя Красьохи з Івано-ф</w:t>
      </w:r>
      <w:r>
        <w:rPr>
          <w:lang w:val="uk-UA"/>
        </w:rPr>
        <w:t xml:space="preserve">ранківська «Афон живописний», в листопаді експонуються виставки: члена НСХУ Аліни Гончарової,  Гадяцького коледжу культури і мистецтв ім. </w:t>
      </w:r>
      <w:r w:rsidR="002B5C26">
        <w:rPr>
          <w:lang w:val="uk-UA"/>
        </w:rPr>
        <w:t>І.П. Котляревського, в грудні -</w:t>
      </w:r>
      <w:r>
        <w:rPr>
          <w:lang w:val="uk-UA"/>
        </w:rPr>
        <w:t xml:space="preserve"> творчих робіт вихованців гуртків декоративно-ужиткового мистецтва Лубенської міської станції юних техніків та натуралістів </w:t>
      </w:r>
      <w:r w:rsidR="002B5C26">
        <w:rPr>
          <w:lang w:val="uk-UA"/>
        </w:rPr>
        <w:t>та ін.</w:t>
      </w:r>
      <w:r w:rsidRPr="002A178C">
        <w:rPr>
          <w:lang w:val="uk-UA"/>
        </w:rPr>
        <w:t xml:space="preserve"> Найбільш масштабним виставковим заходом було проведення у травні традиційної Всеукраїнської виставки «Лубенська художня весна»,</w:t>
      </w:r>
      <w:r w:rsidR="002B5C26">
        <w:rPr>
          <w:lang w:val="uk-UA"/>
        </w:rPr>
        <w:t xml:space="preserve"> на якій було представлено 128  картин </w:t>
      </w:r>
      <w:r w:rsidRPr="002A178C">
        <w:rPr>
          <w:lang w:val="uk-UA"/>
        </w:rPr>
        <w:t xml:space="preserve">111 художників з різних міст України.   </w:t>
      </w:r>
    </w:p>
    <w:p w:rsidR="000849A6" w:rsidRPr="00987946" w:rsidRDefault="000849A6" w:rsidP="002B5C26">
      <w:pPr>
        <w:ind w:firstLine="709"/>
        <w:jc w:val="both"/>
        <w:rPr>
          <w:lang w:val="uk-UA"/>
        </w:rPr>
      </w:pPr>
      <w:r>
        <w:rPr>
          <w:lang w:val="uk-UA"/>
        </w:rPr>
        <w:t>Г</w:t>
      </w:r>
      <w:r w:rsidRPr="00987946">
        <w:rPr>
          <w:lang w:val="uk-UA"/>
        </w:rPr>
        <w:t xml:space="preserve">алерею образотворчого мистецтва відвідали </w:t>
      </w:r>
      <w:r>
        <w:rPr>
          <w:lang w:val="uk-UA"/>
        </w:rPr>
        <w:t xml:space="preserve"> 14,4</w:t>
      </w:r>
      <w:r w:rsidRPr="00987946">
        <w:rPr>
          <w:lang w:val="uk-UA"/>
        </w:rPr>
        <w:t xml:space="preserve"> </w:t>
      </w:r>
      <w:r>
        <w:rPr>
          <w:lang w:val="uk-UA"/>
        </w:rPr>
        <w:t xml:space="preserve">тис. </w:t>
      </w:r>
      <w:r w:rsidRPr="00987946">
        <w:rPr>
          <w:lang w:val="uk-UA"/>
        </w:rPr>
        <w:t>ч</w:t>
      </w:r>
      <w:r>
        <w:rPr>
          <w:lang w:val="uk-UA"/>
        </w:rPr>
        <w:t>ол., для яких було проведено 152 екскурсії</w:t>
      </w:r>
      <w:r w:rsidRPr="00987946">
        <w:rPr>
          <w:lang w:val="uk-UA"/>
        </w:rPr>
        <w:t>. Також науковими співробітниками краєзнавчого музею проводяться</w:t>
      </w:r>
      <w:r>
        <w:rPr>
          <w:lang w:val="uk-UA"/>
        </w:rPr>
        <w:t xml:space="preserve"> </w:t>
      </w:r>
      <w:r w:rsidRPr="00987946">
        <w:rPr>
          <w:lang w:val="uk-UA"/>
        </w:rPr>
        <w:t>екскурсії по місту</w:t>
      </w:r>
      <w:r>
        <w:rPr>
          <w:lang w:val="uk-UA"/>
        </w:rPr>
        <w:t xml:space="preserve">, по археологічних пам’ятках </w:t>
      </w:r>
      <w:r w:rsidRPr="00987946">
        <w:rPr>
          <w:lang w:val="uk-UA"/>
        </w:rPr>
        <w:t>та до Мгарського Спасо-Преображенського</w:t>
      </w:r>
      <w:r>
        <w:rPr>
          <w:lang w:val="uk-UA"/>
        </w:rPr>
        <w:t xml:space="preserve"> </w:t>
      </w:r>
      <w:r w:rsidRPr="00987946">
        <w:rPr>
          <w:lang w:val="uk-UA"/>
        </w:rPr>
        <w:t>монастиря.</w:t>
      </w:r>
    </w:p>
    <w:p w:rsidR="000849A6" w:rsidRDefault="00D66678" w:rsidP="002B5C26">
      <w:pPr>
        <w:ind w:firstLine="709"/>
        <w:jc w:val="both"/>
        <w:rPr>
          <w:lang w:val="uk-UA"/>
        </w:rPr>
      </w:pPr>
      <w:r>
        <w:rPr>
          <w:lang w:val="uk-UA"/>
        </w:rPr>
        <w:t>Краєзнавчий музей ім.</w:t>
      </w:r>
      <w:r w:rsidR="000849A6">
        <w:rPr>
          <w:lang w:val="uk-UA"/>
        </w:rPr>
        <w:t xml:space="preserve"> Гната Стеллецького у своєму зібранні має близько 14 тис. музейних предметів.</w:t>
      </w:r>
      <w:r w:rsidR="000849A6" w:rsidRPr="00987946">
        <w:rPr>
          <w:lang w:val="uk-UA"/>
        </w:rPr>
        <w:t xml:space="preserve"> Невід</w:t>
      </w:r>
      <w:r w:rsidR="000849A6" w:rsidRPr="00BD7FAD">
        <w:rPr>
          <w:lang w:val="uk-UA"/>
        </w:rPr>
        <w:t>’</w:t>
      </w:r>
      <w:r w:rsidR="000849A6" w:rsidRPr="00987946">
        <w:rPr>
          <w:lang w:val="uk-UA"/>
        </w:rPr>
        <w:t xml:space="preserve">ємною частиною діяльності музею є фондова робота. Вона включає в себе наукове </w:t>
      </w:r>
      <w:r>
        <w:rPr>
          <w:lang w:val="uk-UA"/>
        </w:rPr>
        <w:t xml:space="preserve">опрацювання фондової колекції, </w:t>
      </w:r>
      <w:r w:rsidR="000849A6" w:rsidRPr="00987946">
        <w:rPr>
          <w:lang w:val="uk-UA"/>
        </w:rPr>
        <w:t>її поповнення новими надходженнями, популяризація музейної збірки. В цьому плані значимим є видання Лубенським краєзнавчим музеєм фотоальбому «Лубни на перехресті століть», багато фотознімків до якого було взято саме з музейної колекції. Також побачив світ каталог Всеукраїнської виставки</w:t>
      </w:r>
      <w:r w:rsidR="000849A6">
        <w:rPr>
          <w:lang w:val="uk-UA"/>
        </w:rPr>
        <w:t xml:space="preserve"> «Лубенська художня весна». Загальна сума видань 22,1 тис.грн.</w:t>
      </w:r>
    </w:p>
    <w:p w:rsidR="000849A6" w:rsidRPr="00F3654D" w:rsidRDefault="000849A6" w:rsidP="002B5C26">
      <w:pPr>
        <w:ind w:firstLine="709"/>
        <w:jc w:val="both"/>
        <w:rPr>
          <w:lang w:val="uk-UA"/>
        </w:rPr>
      </w:pPr>
      <w:r>
        <w:rPr>
          <w:color w:val="000000"/>
          <w:lang w:val="uk-UA"/>
        </w:rPr>
        <w:t>В 2018 році було проведено капітальний ремонт приміщен</w:t>
      </w:r>
      <w:r w:rsidR="00D66678">
        <w:rPr>
          <w:color w:val="000000"/>
          <w:lang w:val="uk-UA"/>
        </w:rPr>
        <w:t>ня краєзнавчого музею на суму 1</w:t>
      </w:r>
      <w:r>
        <w:rPr>
          <w:color w:val="000000"/>
          <w:lang w:val="uk-UA"/>
        </w:rPr>
        <w:t>284,01тис. грн., виконано художнє оформлення частини музейних залів на суму 565,6 тис. грн.. Придбано телевізор, меблі, штори на суму 52,6 тис. грн</w:t>
      </w:r>
      <w:r w:rsidRPr="00F3654D">
        <w:rPr>
          <w:color w:val="000000"/>
          <w:lang w:val="uk-UA"/>
        </w:rPr>
        <w:t>..</w:t>
      </w:r>
      <w:r w:rsidRPr="00F3654D">
        <w:rPr>
          <w:lang w:val="uk-UA"/>
        </w:rPr>
        <w:t xml:space="preserve"> </w:t>
      </w:r>
      <w:r>
        <w:rPr>
          <w:lang w:val="uk-UA"/>
        </w:rPr>
        <w:t>За звітний пері</w:t>
      </w:r>
      <w:r w:rsidRPr="00F3654D">
        <w:rPr>
          <w:lang w:val="uk-UA"/>
        </w:rPr>
        <w:t>од</w:t>
      </w:r>
      <w:r>
        <w:rPr>
          <w:lang w:val="uk-UA"/>
        </w:rPr>
        <w:t xml:space="preserve"> 2017р. проведено ремонтних робі</w:t>
      </w:r>
      <w:r w:rsidRPr="00F3654D">
        <w:rPr>
          <w:lang w:val="uk-UA"/>
        </w:rPr>
        <w:t>т на</w:t>
      </w:r>
      <w:r>
        <w:rPr>
          <w:lang w:val="uk-UA"/>
        </w:rPr>
        <w:t xml:space="preserve"> суму 569,2 тис. грн.</w:t>
      </w:r>
    </w:p>
    <w:p w:rsidR="000849A6" w:rsidRPr="00435518" w:rsidRDefault="000849A6" w:rsidP="002B5C26">
      <w:pPr>
        <w:ind w:right="21" w:firstLine="709"/>
        <w:jc w:val="both"/>
        <w:rPr>
          <w:lang w:val="uk-UA"/>
        </w:rPr>
      </w:pPr>
      <w:r>
        <w:rPr>
          <w:szCs w:val="20"/>
          <w:lang w:val="uk-UA"/>
        </w:rPr>
        <w:t>У кінці 2018 протягом 2019р.  продовжаться роботи по художньому оформленню експозиційних залів краєзнавчого музею, що висвітлюють історію Х</w:t>
      </w:r>
      <w:r>
        <w:rPr>
          <w:szCs w:val="20"/>
          <w:lang w:val="en-US"/>
        </w:rPr>
        <w:t>I</w:t>
      </w:r>
      <w:r>
        <w:rPr>
          <w:szCs w:val="20"/>
          <w:lang w:val="uk-UA"/>
        </w:rPr>
        <w:t>Х, ХХ століть</w:t>
      </w:r>
      <w:r w:rsidRPr="006A0B66">
        <w:rPr>
          <w:lang w:val="uk-UA"/>
        </w:rPr>
        <w:t>.</w:t>
      </w:r>
    </w:p>
    <w:p w:rsidR="000849A6" w:rsidRDefault="000849A6" w:rsidP="000849A6">
      <w:pPr>
        <w:ind w:firstLine="720"/>
        <w:jc w:val="both"/>
        <w:rPr>
          <w:lang w:val="uk-UA"/>
        </w:rPr>
      </w:pPr>
      <w:r w:rsidRPr="00BD7FAD">
        <w:rPr>
          <w:lang w:val="uk-UA"/>
        </w:rPr>
        <w:t xml:space="preserve">Важливе значення має також </w:t>
      </w:r>
      <w:r w:rsidR="0029648D" w:rsidRPr="00884FC7">
        <w:rPr>
          <w:b/>
          <w:lang w:val="uk-UA"/>
        </w:rPr>
        <w:t>робота</w:t>
      </w:r>
      <w:r w:rsidR="0029648D">
        <w:rPr>
          <w:b/>
          <w:lang w:val="uk-UA"/>
        </w:rPr>
        <w:t xml:space="preserve"> з охорони па’мяток</w:t>
      </w:r>
      <w:r w:rsidR="0029648D" w:rsidRPr="00884FC7">
        <w:rPr>
          <w:b/>
          <w:lang w:val="uk-UA"/>
        </w:rPr>
        <w:t xml:space="preserve"> </w:t>
      </w:r>
      <w:r w:rsidR="0029648D">
        <w:rPr>
          <w:b/>
          <w:lang w:val="uk-UA"/>
        </w:rPr>
        <w:t xml:space="preserve">культурної спадщини. </w:t>
      </w:r>
      <w:r w:rsidRPr="00884FC7">
        <w:rPr>
          <w:lang w:val="uk-UA"/>
        </w:rPr>
        <w:t xml:space="preserve"> </w:t>
      </w:r>
      <w:r w:rsidR="002B5C26">
        <w:rPr>
          <w:lang w:val="uk-UA"/>
        </w:rPr>
        <w:t xml:space="preserve">На 1 січня 2018 року в </w:t>
      </w:r>
      <w:r>
        <w:rPr>
          <w:lang w:val="uk-UA"/>
        </w:rPr>
        <w:t>місті п</w:t>
      </w:r>
      <w:r w:rsidR="002B5C26">
        <w:rPr>
          <w:lang w:val="uk-UA"/>
        </w:rPr>
        <w:t>ід охороною держави перебувало</w:t>
      </w:r>
      <w:r>
        <w:rPr>
          <w:lang w:val="uk-UA"/>
        </w:rPr>
        <w:t xml:space="preserve"> 95 об</w:t>
      </w:r>
      <w:r w:rsidRPr="000A24BC">
        <w:rPr>
          <w:lang w:val="uk-UA"/>
        </w:rPr>
        <w:t>’єктів культурної спадщини,</w:t>
      </w:r>
      <w:r w:rsidRPr="00884FC7">
        <w:rPr>
          <w:lang w:val="uk-UA"/>
        </w:rPr>
        <w:t xml:space="preserve"> </w:t>
      </w:r>
      <w:r>
        <w:rPr>
          <w:lang w:val="uk-UA"/>
        </w:rPr>
        <w:t>д</w:t>
      </w:r>
      <w:r w:rsidRPr="000A24BC">
        <w:rPr>
          <w:lang w:val="uk-UA"/>
        </w:rPr>
        <w:t>аний перелік п</w:t>
      </w:r>
      <w:r>
        <w:rPr>
          <w:lang w:val="uk-UA"/>
        </w:rPr>
        <w:t>ам’яток постійно поповнюється. П</w:t>
      </w:r>
      <w:r w:rsidRPr="000A24BC">
        <w:rPr>
          <w:lang w:val="uk-UA"/>
        </w:rPr>
        <w:t>ротягом 2018 року в Лубнах  б</w:t>
      </w:r>
      <w:r>
        <w:rPr>
          <w:lang w:val="uk-UA"/>
        </w:rPr>
        <w:t xml:space="preserve">уло відкрито ще 5: </w:t>
      </w:r>
      <w:r w:rsidRPr="000A24BC">
        <w:rPr>
          <w:lang w:val="uk-UA"/>
        </w:rPr>
        <w:t xml:space="preserve">меморіальні дошки </w:t>
      </w:r>
      <w:r w:rsidRPr="000A24BC">
        <w:rPr>
          <w:b/>
          <w:lang w:val="uk-UA"/>
        </w:rPr>
        <w:t>-</w:t>
      </w:r>
      <w:r>
        <w:rPr>
          <w:b/>
          <w:lang w:val="uk-UA"/>
        </w:rPr>
        <w:t xml:space="preserve"> </w:t>
      </w:r>
      <w:r w:rsidRPr="000A24BC">
        <w:rPr>
          <w:lang w:val="uk-UA"/>
        </w:rPr>
        <w:t>засновнику Лубенського краєзнавчого музею, професору археології  Гнату</w:t>
      </w:r>
      <w:r>
        <w:rPr>
          <w:lang w:val="uk-UA"/>
        </w:rPr>
        <w:t xml:space="preserve"> </w:t>
      </w:r>
      <w:r w:rsidR="002B5C26">
        <w:rPr>
          <w:lang w:val="uk-UA"/>
        </w:rPr>
        <w:t>Стеллецькому,</w:t>
      </w:r>
      <w:r w:rsidRPr="00EB63A2">
        <w:rPr>
          <w:lang w:val="uk-UA"/>
        </w:rPr>
        <w:t xml:space="preserve"> колишньому начальнику госпіталю для ветеранів війни В.М.Кравецько</w:t>
      </w:r>
      <w:r>
        <w:rPr>
          <w:lang w:val="uk-UA"/>
        </w:rPr>
        <w:t xml:space="preserve">му, </w:t>
      </w:r>
      <w:r w:rsidRPr="00EB63A2">
        <w:rPr>
          <w:lang w:val="uk-UA"/>
        </w:rPr>
        <w:t>колишньому голові виконкому Лубенсь</w:t>
      </w:r>
      <w:r>
        <w:rPr>
          <w:lang w:val="uk-UA"/>
        </w:rPr>
        <w:t xml:space="preserve">кої міської ради І.П. Гончарову, </w:t>
      </w:r>
      <w:r w:rsidRPr="00EB63A2">
        <w:rPr>
          <w:lang w:val="uk-UA"/>
        </w:rPr>
        <w:t>випускникам ЗОШ №1</w:t>
      </w:r>
      <w:r>
        <w:rPr>
          <w:lang w:val="uk-UA"/>
        </w:rPr>
        <w:t xml:space="preserve"> Дмитренку В.І.</w:t>
      </w:r>
      <w:r w:rsidR="002B5C26">
        <w:rPr>
          <w:lang w:val="uk-UA"/>
        </w:rPr>
        <w:t>,</w:t>
      </w:r>
      <w:r w:rsidRPr="00EB63A2">
        <w:rPr>
          <w:lang w:val="uk-UA"/>
        </w:rPr>
        <w:t xml:space="preserve"> </w:t>
      </w:r>
      <w:r>
        <w:rPr>
          <w:lang w:val="uk-UA"/>
        </w:rPr>
        <w:t xml:space="preserve">Омельченку Р.М., </w:t>
      </w:r>
      <w:r>
        <w:rPr>
          <w:lang w:val="uk-UA"/>
        </w:rPr>
        <w:lastRenderedPageBreak/>
        <w:t xml:space="preserve">Тюменцеву О.В., які </w:t>
      </w:r>
      <w:r w:rsidRPr="00EB63A2">
        <w:rPr>
          <w:lang w:val="uk-UA"/>
        </w:rPr>
        <w:t xml:space="preserve"> загинули</w:t>
      </w:r>
      <w:r>
        <w:rPr>
          <w:lang w:val="uk-UA"/>
        </w:rPr>
        <w:t xml:space="preserve"> під час бойових дій в зоні АТО та</w:t>
      </w:r>
      <w:r w:rsidR="002B5C26">
        <w:rPr>
          <w:lang w:val="uk-UA"/>
        </w:rPr>
        <w:t xml:space="preserve"> пам’ятний </w:t>
      </w:r>
      <w:r w:rsidRPr="000A24BC">
        <w:rPr>
          <w:lang w:val="uk-UA"/>
        </w:rPr>
        <w:t>знак воїнам Лубенщини, які загинули</w:t>
      </w:r>
      <w:r>
        <w:rPr>
          <w:lang w:val="uk-UA"/>
        </w:rPr>
        <w:t xml:space="preserve">  під час бойових дій в зоні ООС</w:t>
      </w:r>
    </w:p>
    <w:p w:rsidR="000849A6" w:rsidRPr="00BD7FAD" w:rsidRDefault="000849A6" w:rsidP="000849A6">
      <w:pPr>
        <w:ind w:firstLine="720"/>
        <w:jc w:val="both"/>
        <w:rPr>
          <w:lang w:val="uk-UA"/>
        </w:rPr>
      </w:pPr>
      <w:r>
        <w:rPr>
          <w:lang w:val="uk-UA"/>
        </w:rPr>
        <w:t xml:space="preserve">Затверджено на консультативній раді з питань охорони об’єктів культурної спадщини Департаменту культури і туризму Полтавської облдержадміністрації </w:t>
      </w:r>
      <w:r w:rsidRPr="00BD7FAD">
        <w:rPr>
          <w:lang w:val="uk-UA"/>
        </w:rPr>
        <w:t xml:space="preserve"> облікову документацію на пам’ятки архітектури – колишні будівлі земської лікарні</w:t>
      </w:r>
      <w:r>
        <w:rPr>
          <w:lang w:val="uk-UA"/>
        </w:rPr>
        <w:t xml:space="preserve"> (нині дитяча поліклініка)</w:t>
      </w:r>
      <w:r w:rsidRPr="00BD7FAD">
        <w:rPr>
          <w:lang w:val="uk-UA"/>
        </w:rPr>
        <w:t xml:space="preserve"> та жіночого єпархіального училища</w:t>
      </w:r>
      <w:r>
        <w:rPr>
          <w:lang w:val="uk-UA"/>
        </w:rPr>
        <w:t xml:space="preserve"> (нині ЗОШ № 10)</w:t>
      </w:r>
      <w:r w:rsidRPr="00BD7FAD">
        <w:rPr>
          <w:lang w:val="uk-UA"/>
        </w:rPr>
        <w:t>. На даний час проводиться інвентаризація об</w:t>
      </w:r>
      <w:r w:rsidRPr="00884FC7">
        <w:rPr>
          <w:lang w:val="uk-UA"/>
        </w:rPr>
        <w:t>’</w:t>
      </w:r>
      <w:r w:rsidRPr="00BD7FAD">
        <w:rPr>
          <w:lang w:val="uk-UA"/>
        </w:rPr>
        <w:t>єктів культурної спадщини міста.</w:t>
      </w:r>
    </w:p>
    <w:p w:rsidR="000849A6" w:rsidRPr="001C3763" w:rsidRDefault="000849A6" w:rsidP="002B5C26">
      <w:pPr>
        <w:ind w:firstLine="709"/>
        <w:jc w:val="both"/>
        <w:rPr>
          <w:lang w:val="uk-UA"/>
        </w:rPr>
      </w:pPr>
      <w:r w:rsidRPr="00DC1861">
        <w:rPr>
          <w:szCs w:val="20"/>
          <w:lang w:val="uk-UA"/>
        </w:rPr>
        <w:t xml:space="preserve">Значну роботу у естетичному вихованні молоді проводять </w:t>
      </w:r>
      <w:r w:rsidRPr="00DC1861">
        <w:rPr>
          <w:b/>
          <w:szCs w:val="20"/>
          <w:lang w:val="uk-UA"/>
        </w:rPr>
        <w:t>початкові спеціалізовані мистецькі</w:t>
      </w:r>
      <w:r>
        <w:rPr>
          <w:b/>
          <w:szCs w:val="20"/>
          <w:lang w:val="uk-UA"/>
        </w:rPr>
        <w:t xml:space="preserve"> навчальні заклади музична та художня школи </w:t>
      </w:r>
      <w:r w:rsidRPr="00DC1861">
        <w:rPr>
          <w:b/>
          <w:szCs w:val="20"/>
          <w:lang w:val="uk-UA"/>
        </w:rPr>
        <w:t xml:space="preserve"> </w:t>
      </w:r>
      <w:r>
        <w:rPr>
          <w:szCs w:val="20"/>
          <w:lang w:val="uk-UA"/>
        </w:rPr>
        <w:t>в яких 42 викладачі музичної школи навчає 490</w:t>
      </w:r>
      <w:r w:rsidRPr="00DC1861">
        <w:rPr>
          <w:szCs w:val="20"/>
          <w:lang w:val="uk-UA"/>
        </w:rPr>
        <w:t xml:space="preserve"> юних музиканті</w:t>
      </w:r>
      <w:r>
        <w:rPr>
          <w:szCs w:val="20"/>
          <w:lang w:val="uk-UA"/>
        </w:rPr>
        <w:t>в, 5 викладачів художньої школи 123 юних художників.  Із них  87 учні навчаються</w:t>
      </w:r>
      <w:r w:rsidRPr="00DC1861">
        <w:rPr>
          <w:szCs w:val="20"/>
          <w:lang w:val="uk-UA"/>
        </w:rPr>
        <w:t xml:space="preserve"> у цих закладах безкоштовно як діти з  багатодітних, малозабезпечених сімей, діти - сироти, діти - інваліди, діти - позбавлені  батьківського пікл</w:t>
      </w:r>
      <w:r>
        <w:rPr>
          <w:szCs w:val="20"/>
          <w:lang w:val="uk-UA"/>
        </w:rPr>
        <w:t>ування</w:t>
      </w:r>
      <w:r w:rsidRPr="00DC1861">
        <w:rPr>
          <w:szCs w:val="20"/>
          <w:lang w:val="uk-UA"/>
        </w:rPr>
        <w:t>.</w:t>
      </w:r>
      <w:r>
        <w:rPr>
          <w:szCs w:val="20"/>
          <w:lang w:val="uk-UA"/>
        </w:rPr>
        <w:t xml:space="preserve"> </w:t>
      </w:r>
    </w:p>
    <w:p w:rsidR="000849A6" w:rsidRPr="001C3763" w:rsidRDefault="000849A6" w:rsidP="002B5C26">
      <w:pPr>
        <w:ind w:firstLine="709"/>
        <w:jc w:val="both"/>
        <w:rPr>
          <w:lang w:val="uk-UA"/>
        </w:rPr>
      </w:pPr>
      <w:r w:rsidRPr="00DC1861">
        <w:rPr>
          <w:szCs w:val="20"/>
          <w:lang w:val="uk-UA"/>
        </w:rPr>
        <w:t>Тво</w:t>
      </w:r>
      <w:r>
        <w:rPr>
          <w:szCs w:val="20"/>
          <w:lang w:val="uk-UA"/>
        </w:rPr>
        <w:t>рчі колективи музичної школи</w:t>
      </w:r>
      <w:r w:rsidRPr="00DC1861">
        <w:rPr>
          <w:szCs w:val="20"/>
          <w:lang w:val="uk-UA"/>
        </w:rPr>
        <w:t xml:space="preserve"> активно беруть участь у загальноміських, обласних та всеукраїнських культурно-мистецьких заходах. Найбільш цікаві, змістовні, загальноміські культурно-мистецькі заходи, які вже ввійшли в традицію школи,</w:t>
      </w:r>
      <w:r>
        <w:rPr>
          <w:szCs w:val="20"/>
          <w:lang w:val="uk-UA"/>
        </w:rPr>
        <w:t xml:space="preserve"> проходять в рамках шкільного проекту</w:t>
      </w:r>
      <w:r w:rsidRPr="00DC1861">
        <w:rPr>
          <w:szCs w:val="20"/>
          <w:lang w:val="uk-UA"/>
        </w:rPr>
        <w:t xml:space="preserve"> </w:t>
      </w:r>
      <w:r>
        <w:rPr>
          <w:szCs w:val="20"/>
          <w:lang w:val="uk-UA"/>
        </w:rPr>
        <w:t>«Доторкнись до прекрасного», а це:</w:t>
      </w:r>
      <w:r w:rsidRPr="001C3763">
        <w:rPr>
          <w:lang w:val="uk-UA"/>
        </w:rPr>
        <w:t xml:space="preserve"> </w:t>
      </w:r>
      <w:r>
        <w:rPr>
          <w:lang w:val="uk-UA"/>
        </w:rPr>
        <w:t>к</w:t>
      </w:r>
      <w:r w:rsidRPr="001C3763">
        <w:rPr>
          <w:lang w:val="uk-UA"/>
        </w:rPr>
        <w:t>онцерт учнів відділу хореографії «Хай в серці кожної дитини живе любов до України»</w:t>
      </w:r>
      <w:r>
        <w:rPr>
          <w:lang w:val="uk-UA"/>
        </w:rPr>
        <w:t>,</w:t>
      </w:r>
      <w:r w:rsidRPr="001C3763">
        <w:rPr>
          <w:lang w:val="uk-UA"/>
        </w:rPr>
        <w:t xml:space="preserve"> </w:t>
      </w:r>
      <w:r>
        <w:rPr>
          <w:lang w:val="uk-UA"/>
        </w:rPr>
        <w:t>к</w:t>
      </w:r>
      <w:r w:rsidRPr="001C3763">
        <w:rPr>
          <w:lang w:val="uk-UA"/>
        </w:rPr>
        <w:t>онцерт учнів відділу сольного співу «Українська пісня єднає нас»</w:t>
      </w:r>
      <w:r>
        <w:rPr>
          <w:lang w:val="uk-UA"/>
        </w:rPr>
        <w:t>,</w:t>
      </w:r>
      <w:r w:rsidRPr="001C3763">
        <w:rPr>
          <w:lang w:val="uk-UA"/>
        </w:rPr>
        <w:t xml:space="preserve"> </w:t>
      </w:r>
      <w:r>
        <w:rPr>
          <w:lang w:val="uk-UA"/>
        </w:rPr>
        <w:t>р</w:t>
      </w:r>
      <w:r w:rsidRPr="001C3763">
        <w:rPr>
          <w:lang w:val="uk-UA"/>
        </w:rPr>
        <w:t>одинне свято «Україна – моя родина»</w:t>
      </w:r>
      <w:r>
        <w:rPr>
          <w:lang w:val="uk-UA"/>
        </w:rPr>
        <w:t>,</w:t>
      </w:r>
      <w:r w:rsidRPr="00DC1861">
        <w:rPr>
          <w:szCs w:val="20"/>
          <w:lang w:val="uk-UA"/>
        </w:rPr>
        <w:t xml:space="preserve"> свято першокласників «Посвята в юні музиканти і хор</w:t>
      </w:r>
      <w:r>
        <w:rPr>
          <w:szCs w:val="20"/>
          <w:lang w:val="uk-UA"/>
        </w:rPr>
        <w:t>еографи», та ін.. постійно</w:t>
      </w:r>
      <w:r w:rsidR="002B5C26">
        <w:rPr>
          <w:szCs w:val="20"/>
          <w:lang w:val="uk-UA"/>
        </w:rPr>
        <w:t xml:space="preserve"> </w:t>
      </w:r>
      <w:r w:rsidRPr="00DC1861">
        <w:rPr>
          <w:szCs w:val="20"/>
          <w:lang w:val="uk-UA"/>
        </w:rPr>
        <w:t xml:space="preserve">проходять звітні концерти відділів, </w:t>
      </w:r>
      <w:r>
        <w:rPr>
          <w:szCs w:val="20"/>
          <w:lang w:val="uk-UA"/>
        </w:rPr>
        <w:t xml:space="preserve">концерти-рапорти, концерти-лекції </w:t>
      </w:r>
      <w:r w:rsidRPr="00DC1861">
        <w:rPr>
          <w:szCs w:val="20"/>
          <w:lang w:val="uk-UA"/>
        </w:rPr>
        <w:t>де свою майстерність демонструють учнівські та викладаць</w:t>
      </w:r>
      <w:r>
        <w:rPr>
          <w:szCs w:val="20"/>
          <w:lang w:val="uk-UA"/>
        </w:rPr>
        <w:t>кі колективи, окремі виконавці.</w:t>
      </w:r>
    </w:p>
    <w:p w:rsidR="000849A6" w:rsidRDefault="000849A6" w:rsidP="002B5C26">
      <w:pPr>
        <w:ind w:firstLine="709"/>
        <w:jc w:val="both"/>
        <w:rPr>
          <w:i/>
          <w:color w:val="000000"/>
          <w:lang w:val="uk-UA"/>
        </w:rPr>
      </w:pPr>
      <w:r w:rsidRPr="00DC1861">
        <w:rPr>
          <w:lang w:val="uk-UA"/>
        </w:rPr>
        <w:t>Лубенській музичній школі по кількості переможців творчих змагань на</w:t>
      </w:r>
      <w:r>
        <w:rPr>
          <w:lang w:val="uk-UA"/>
        </w:rPr>
        <w:t>лежить л</w:t>
      </w:r>
      <w:r w:rsidRPr="00DC1861">
        <w:rPr>
          <w:lang w:val="uk-UA"/>
        </w:rPr>
        <w:t>ідерство серед шкіл естетичного виховання області</w:t>
      </w:r>
      <w:r w:rsidRPr="00DC1861">
        <w:rPr>
          <w:szCs w:val="20"/>
          <w:lang w:val="uk-UA"/>
        </w:rPr>
        <w:t>.</w:t>
      </w:r>
      <w:r w:rsidR="002B5C26">
        <w:rPr>
          <w:szCs w:val="20"/>
          <w:lang w:val="uk-UA"/>
        </w:rPr>
        <w:t xml:space="preserve"> Так у</w:t>
      </w:r>
      <w:r>
        <w:rPr>
          <w:bCs/>
          <w:color w:val="000000"/>
        </w:rPr>
        <w:t xml:space="preserve"> 2017-18 навчальному році стали переможцями  конкурсів:</w:t>
      </w:r>
      <w:r>
        <w:rPr>
          <w:szCs w:val="20"/>
          <w:lang w:val="uk-UA"/>
        </w:rPr>
        <w:t xml:space="preserve"> </w:t>
      </w:r>
      <w:r>
        <w:rPr>
          <w:bCs/>
          <w:color w:val="000000"/>
        </w:rPr>
        <w:t>обласного рівня – 13 учнів</w:t>
      </w:r>
      <w:r>
        <w:rPr>
          <w:bCs/>
          <w:color w:val="000000"/>
          <w:lang w:val="uk-UA"/>
        </w:rPr>
        <w:t>,</w:t>
      </w:r>
      <w:r>
        <w:rPr>
          <w:szCs w:val="20"/>
          <w:lang w:val="uk-UA"/>
        </w:rPr>
        <w:t xml:space="preserve"> </w:t>
      </w:r>
      <w:r>
        <w:rPr>
          <w:bCs/>
          <w:color w:val="000000"/>
        </w:rPr>
        <w:t>всеукраїнського – 11 учнів</w:t>
      </w:r>
      <w:r>
        <w:rPr>
          <w:bCs/>
          <w:color w:val="000000"/>
          <w:lang w:val="uk-UA"/>
        </w:rPr>
        <w:t xml:space="preserve">, </w:t>
      </w:r>
      <w:r>
        <w:rPr>
          <w:bCs/>
          <w:color w:val="000000"/>
        </w:rPr>
        <w:t>міжнародного – 10 учнів</w:t>
      </w:r>
      <w:r>
        <w:rPr>
          <w:bCs/>
          <w:color w:val="000000"/>
          <w:lang w:val="uk-UA"/>
        </w:rPr>
        <w:t>.</w:t>
      </w:r>
      <w:r>
        <w:rPr>
          <w:szCs w:val="20"/>
          <w:lang w:val="uk-UA"/>
        </w:rPr>
        <w:t xml:space="preserve"> </w:t>
      </w:r>
      <w:r w:rsidRPr="00927B9A">
        <w:rPr>
          <w:bCs/>
          <w:color w:val="000000"/>
          <w:lang w:val="uk-UA"/>
        </w:rPr>
        <w:t xml:space="preserve">6 </w:t>
      </w:r>
      <w:r>
        <w:rPr>
          <w:bCs/>
          <w:color w:val="000000"/>
          <w:lang w:val="uk-UA"/>
        </w:rPr>
        <w:t xml:space="preserve">творчих </w:t>
      </w:r>
      <w:r w:rsidRPr="00927B9A">
        <w:rPr>
          <w:bCs/>
          <w:color w:val="000000"/>
          <w:lang w:val="uk-UA"/>
        </w:rPr>
        <w:t xml:space="preserve">колективів школи здобули перемоги </w:t>
      </w:r>
      <w:r w:rsidRPr="00927B9A">
        <w:rPr>
          <w:color w:val="000000"/>
          <w:lang w:val="uk-UA"/>
        </w:rPr>
        <w:t>в 16-ти</w:t>
      </w:r>
      <w:r w:rsidRPr="00927B9A">
        <w:rPr>
          <w:bCs/>
          <w:color w:val="000000"/>
          <w:lang w:val="uk-UA"/>
        </w:rPr>
        <w:t xml:space="preserve"> конкурсах обласного, всеукраїнського і міжнародного рівнів – це фортепіанний дует, ансамблі гітаристів,</w:t>
      </w:r>
      <w:r>
        <w:rPr>
          <w:bCs/>
          <w:color w:val="000000"/>
          <w:lang w:val="uk-UA"/>
        </w:rPr>
        <w:t xml:space="preserve"> </w:t>
      </w:r>
      <w:r w:rsidRPr="00927B9A">
        <w:rPr>
          <w:color w:val="000000"/>
          <w:lang w:val="uk-UA"/>
        </w:rPr>
        <w:t>хореографічні колективи «Самоцвіт», «</w:t>
      </w:r>
      <w:r w:rsidRPr="0010429E">
        <w:rPr>
          <w:color w:val="000000"/>
          <w:lang w:val="en-US"/>
        </w:rPr>
        <w:t>BRILLIANT</w:t>
      </w:r>
      <w:r w:rsidRPr="00927B9A">
        <w:rPr>
          <w:color w:val="000000"/>
          <w:lang w:val="uk-UA"/>
        </w:rPr>
        <w:t>» «</w:t>
      </w:r>
      <w:r w:rsidRPr="0010429E">
        <w:rPr>
          <w:color w:val="000000"/>
          <w:lang w:val="en-US"/>
        </w:rPr>
        <w:t>STEEPDANCE</w:t>
      </w:r>
      <w:r w:rsidRPr="00927B9A">
        <w:rPr>
          <w:color w:val="000000"/>
          <w:lang w:val="uk-UA"/>
        </w:rPr>
        <w:t>».</w:t>
      </w:r>
      <w:r w:rsidRPr="004A583E">
        <w:rPr>
          <w:i/>
          <w:color w:val="000000"/>
          <w:lang w:val="uk-UA"/>
        </w:rPr>
        <w:t xml:space="preserve">  </w:t>
      </w:r>
    </w:p>
    <w:p w:rsidR="000849A6" w:rsidRPr="00326B5B" w:rsidRDefault="000849A6" w:rsidP="002B5C26">
      <w:pPr>
        <w:ind w:firstLine="709"/>
        <w:jc w:val="both"/>
        <w:rPr>
          <w:bCs/>
          <w:i/>
          <w:color w:val="000000"/>
          <w:lang w:val="uk-UA"/>
        </w:rPr>
      </w:pPr>
      <w:r>
        <w:rPr>
          <w:color w:val="000000"/>
          <w:lang w:val="uk-UA"/>
        </w:rPr>
        <w:t>Для покращення необхідних умов в роботі закладу розроблена проектно-кошторисна документація на здійснення капітального ремонту приміщення музичної школи.  Вже проведено робіт на суму 106</w:t>
      </w:r>
      <w:r w:rsidR="002B5C26">
        <w:rPr>
          <w:color w:val="000000"/>
          <w:lang w:val="uk-UA"/>
        </w:rPr>
        <w:t>5,3 тис. грн., ремонт три</w:t>
      </w:r>
      <w:r>
        <w:rPr>
          <w:color w:val="000000"/>
          <w:lang w:val="uk-UA"/>
        </w:rPr>
        <w:t>ває.</w:t>
      </w:r>
    </w:p>
    <w:p w:rsidR="000849A6" w:rsidRPr="003020E2" w:rsidRDefault="000849A6" w:rsidP="000849A6">
      <w:pPr>
        <w:ind w:firstLine="708"/>
        <w:jc w:val="both"/>
        <w:rPr>
          <w:lang w:val="uk-UA"/>
        </w:rPr>
      </w:pPr>
      <w:r w:rsidRPr="00770CB4">
        <w:rPr>
          <w:b/>
          <w:lang w:val="uk-UA"/>
        </w:rPr>
        <w:t xml:space="preserve">Лубенська художня школа </w:t>
      </w:r>
      <w:r w:rsidRPr="00770CB4">
        <w:rPr>
          <w:lang w:val="uk-UA"/>
        </w:rPr>
        <w:t xml:space="preserve">є важливим </w:t>
      </w:r>
      <w:r w:rsidRPr="003020E2">
        <w:rPr>
          <w:lang w:val="uk-UA"/>
        </w:rPr>
        <w:t>осередком в культурному жит</w:t>
      </w:r>
      <w:r>
        <w:rPr>
          <w:lang w:val="uk-UA"/>
        </w:rPr>
        <w:t>ті громади міста де надають практичні базові знання</w:t>
      </w:r>
      <w:r w:rsidRPr="003020E2">
        <w:rPr>
          <w:lang w:val="uk-UA"/>
        </w:rPr>
        <w:t xml:space="preserve"> з образотворчог</w:t>
      </w:r>
      <w:r>
        <w:rPr>
          <w:lang w:val="uk-UA"/>
        </w:rPr>
        <w:t>о мистецтва.</w:t>
      </w:r>
    </w:p>
    <w:p w:rsidR="000849A6" w:rsidRDefault="000849A6" w:rsidP="000849A6">
      <w:pPr>
        <w:ind w:firstLine="709"/>
        <w:jc w:val="both"/>
        <w:rPr>
          <w:lang w:val="uk-UA"/>
        </w:rPr>
      </w:pPr>
      <w:r w:rsidRPr="003020E2">
        <w:rPr>
          <w:lang w:val="uk-UA"/>
        </w:rPr>
        <w:t>Викладання в школі проводиться згідно навчальних планів Міністерства культури України та власних методичних розробок викладачів, що дає можливість учням мати навички до вступу в навчальні заклади різних рівнів.</w:t>
      </w:r>
      <w:r>
        <w:rPr>
          <w:lang w:val="uk-UA"/>
        </w:rPr>
        <w:t xml:space="preserve"> За звітний період 12 випускників школи </w:t>
      </w:r>
      <w:r w:rsidRPr="00536E78">
        <w:rPr>
          <w:lang w:val="uk-UA"/>
        </w:rPr>
        <w:t>вступили до різних мистець</w:t>
      </w:r>
      <w:r>
        <w:rPr>
          <w:lang w:val="uk-UA"/>
        </w:rPr>
        <w:t>ких закладів України</w:t>
      </w:r>
      <w:r w:rsidRPr="00536E78">
        <w:rPr>
          <w:lang w:val="uk-UA"/>
        </w:rPr>
        <w:t>.</w:t>
      </w:r>
      <w:r>
        <w:rPr>
          <w:lang w:val="uk-UA"/>
        </w:rPr>
        <w:t xml:space="preserve"> </w:t>
      </w:r>
    </w:p>
    <w:p w:rsidR="000849A6" w:rsidRDefault="000849A6" w:rsidP="000849A6">
      <w:pPr>
        <w:ind w:firstLine="709"/>
        <w:jc w:val="both"/>
        <w:rPr>
          <w:lang w:val="uk-UA"/>
        </w:rPr>
      </w:pPr>
      <w:r>
        <w:rPr>
          <w:lang w:val="uk-UA"/>
        </w:rPr>
        <w:t>Постійно учні та викладачі художньої школи беруть активну участь у загальноміських заходах по проведенню конкурсу «Малюнок на асфальті</w:t>
      </w:r>
      <w:r w:rsidR="002B5C26">
        <w:rPr>
          <w:lang w:val="uk-UA"/>
        </w:rPr>
        <w:t xml:space="preserve">», а саме: до Дня захисту дітей, </w:t>
      </w:r>
      <w:r>
        <w:rPr>
          <w:lang w:val="uk-UA"/>
        </w:rPr>
        <w:t xml:space="preserve">Дня міста, під час проведення Всеукраїнської </w:t>
      </w:r>
      <w:r>
        <w:rPr>
          <w:lang w:val="uk-UA"/>
        </w:rPr>
        <w:lastRenderedPageBreak/>
        <w:t>художньої виставки «Лубенська художня весна -2018». Традиційно в галереї образотворчого мистецтва проводиться підсумкова виставка робіт учнів школи, де в 2018році були визначені найкращі роботи,</w:t>
      </w:r>
      <w:r w:rsidRPr="0055255D">
        <w:rPr>
          <w:lang w:val="uk-UA"/>
        </w:rPr>
        <w:t xml:space="preserve"> вручені дипломи та грошов</w:t>
      </w:r>
      <w:r>
        <w:rPr>
          <w:lang w:val="uk-UA"/>
        </w:rPr>
        <w:t>і нагороди</w:t>
      </w:r>
      <w:r w:rsidRPr="0055255D">
        <w:rPr>
          <w:lang w:val="uk-UA"/>
        </w:rPr>
        <w:t xml:space="preserve"> від міського голови та меценатів.</w:t>
      </w:r>
      <w:r>
        <w:rPr>
          <w:lang w:val="uk-UA"/>
        </w:rPr>
        <w:t xml:space="preserve"> </w:t>
      </w:r>
    </w:p>
    <w:p w:rsidR="000849A6" w:rsidRDefault="000849A6" w:rsidP="000849A6">
      <w:pPr>
        <w:ind w:firstLine="709"/>
        <w:jc w:val="both"/>
        <w:rPr>
          <w:lang w:val="uk-UA"/>
        </w:rPr>
      </w:pPr>
      <w:r w:rsidRPr="00770CB4">
        <w:rPr>
          <w:lang w:val="uk-UA"/>
        </w:rPr>
        <w:t>Протягом  навчального року учні школи опрацьовують композиції в різноманітних техніках, завдяки цьому приймають участь в обласних конкурсах: «Об’єднаймося ж брати мої…»</w:t>
      </w:r>
      <w:r>
        <w:rPr>
          <w:lang w:val="uk-UA"/>
        </w:rPr>
        <w:t>, «Герої сьогодення очима дітей</w:t>
      </w:r>
      <w:r w:rsidRPr="00770CB4">
        <w:rPr>
          <w:lang w:val="uk-UA"/>
        </w:rPr>
        <w:t>», «Світ навколо нас», де досягають вагомих результатів.</w:t>
      </w:r>
      <w:r>
        <w:rPr>
          <w:lang w:val="uk-UA"/>
        </w:rPr>
        <w:t xml:space="preserve"> А</w:t>
      </w:r>
      <w:r w:rsidRPr="00770CB4">
        <w:rPr>
          <w:lang w:val="uk-UA"/>
        </w:rPr>
        <w:t xml:space="preserve"> </w:t>
      </w:r>
      <w:r>
        <w:rPr>
          <w:lang w:val="uk-UA"/>
        </w:rPr>
        <w:t>у листопаді продемонстрували</w:t>
      </w:r>
      <w:r w:rsidRPr="00770CB4">
        <w:rPr>
          <w:lang w:val="uk-UA"/>
        </w:rPr>
        <w:t xml:space="preserve"> свої роботи до ювілею українського етнографа і фольклориста М.</w:t>
      </w:r>
      <w:r>
        <w:rPr>
          <w:lang w:val="uk-UA"/>
        </w:rPr>
        <w:t xml:space="preserve"> </w:t>
      </w:r>
      <w:r w:rsidRPr="00770CB4">
        <w:rPr>
          <w:lang w:val="uk-UA"/>
        </w:rPr>
        <w:t>Номеса</w:t>
      </w:r>
      <w:r>
        <w:rPr>
          <w:lang w:val="uk-UA"/>
        </w:rPr>
        <w:t>.</w:t>
      </w:r>
    </w:p>
    <w:p w:rsidR="000849A6" w:rsidRPr="00770CB4" w:rsidRDefault="000849A6" w:rsidP="000849A6">
      <w:pPr>
        <w:ind w:firstLine="708"/>
        <w:jc w:val="both"/>
        <w:rPr>
          <w:lang w:val="uk-UA"/>
        </w:rPr>
      </w:pPr>
      <w:r w:rsidRPr="00770CB4">
        <w:rPr>
          <w:lang w:val="uk-UA"/>
        </w:rPr>
        <w:t xml:space="preserve">Матеріальна база школи, яка постійно поповнюється, є достатньою для опанування учнями програм з образотворчого мистецтва. </w:t>
      </w:r>
    </w:p>
    <w:p w:rsidR="000849A6" w:rsidRPr="00977CDD" w:rsidRDefault="000849A6" w:rsidP="000849A6">
      <w:pPr>
        <w:ind w:firstLine="720"/>
        <w:jc w:val="both"/>
        <w:rPr>
          <w:color w:val="000000"/>
          <w:lang w:val="uk-UA"/>
        </w:rPr>
      </w:pPr>
      <w:r w:rsidRPr="00977CDD">
        <w:rPr>
          <w:lang w:val="uk-UA"/>
        </w:rPr>
        <w:t>У 2018 році пров</w:t>
      </w:r>
      <w:r>
        <w:rPr>
          <w:lang w:val="uk-UA"/>
        </w:rPr>
        <w:t>едено капітальний ремонт фасаду приміщення</w:t>
      </w:r>
      <w:r w:rsidRPr="00977CDD">
        <w:rPr>
          <w:lang w:val="uk-UA"/>
        </w:rPr>
        <w:t xml:space="preserve"> художньої школи на суму 89,5 тис. грн.</w:t>
      </w:r>
      <w:r>
        <w:rPr>
          <w:lang w:val="uk-UA"/>
        </w:rPr>
        <w:t xml:space="preserve"> </w:t>
      </w:r>
      <w:r w:rsidRPr="00977CDD">
        <w:rPr>
          <w:lang w:val="uk-UA"/>
        </w:rPr>
        <w:t xml:space="preserve"> </w:t>
      </w:r>
    </w:p>
    <w:p w:rsidR="000849A6" w:rsidRPr="00207FCD" w:rsidRDefault="000849A6" w:rsidP="002B5C26">
      <w:pPr>
        <w:pStyle w:val="13"/>
        <w:ind w:firstLine="709"/>
        <w:jc w:val="both"/>
        <w:rPr>
          <w:rFonts w:ascii="Times New Roman" w:hAnsi="Times New Roman"/>
          <w:sz w:val="28"/>
          <w:szCs w:val="28"/>
          <w:lang w:val="uk-UA"/>
        </w:rPr>
      </w:pPr>
      <w:r w:rsidRPr="00207FCD">
        <w:rPr>
          <w:rFonts w:ascii="Times New Roman" w:hAnsi="Times New Roman"/>
          <w:b/>
          <w:sz w:val="28"/>
          <w:szCs w:val="28"/>
          <w:lang w:val="uk-UA"/>
        </w:rPr>
        <w:t xml:space="preserve">Міські бібліотеки: </w:t>
      </w:r>
      <w:r w:rsidRPr="00207FCD">
        <w:rPr>
          <w:rFonts w:ascii="Times New Roman" w:hAnsi="Times New Roman"/>
          <w:sz w:val="28"/>
          <w:szCs w:val="28"/>
          <w:lang w:val="uk-UA"/>
        </w:rPr>
        <w:t xml:space="preserve"> </w:t>
      </w:r>
      <w:r w:rsidR="002B5C26">
        <w:rPr>
          <w:rFonts w:ascii="Times New Roman" w:hAnsi="Times New Roman"/>
          <w:sz w:val="28"/>
          <w:szCs w:val="28"/>
          <w:lang w:val="uk-UA"/>
        </w:rPr>
        <w:t>д</w:t>
      </w:r>
      <w:r w:rsidRPr="00207FCD">
        <w:rPr>
          <w:rFonts w:ascii="Times New Roman" w:hAnsi="Times New Roman"/>
          <w:sz w:val="28"/>
          <w:szCs w:val="28"/>
          <w:lang w:val="uk-UA"/>
        </w:rPr>
        <w:t xml:space="preserve">ля дорослих ім. Володимира Леонтовича, для дітей, бібліотека № 2 є інформаційними, культурно-освітніми закладами, </w:t>
      </w:r>
      <w:r>
        <w:rPr>
          <w:rFonts w:ascii="Times New Roman" w:hAnsi="Times New Roman"/>
          <w:sz w:val="28"/>
          <w:szCs w:val="28"/>
          <w:lang w:val="uk-UA"/>
        </w:rPr>
        <w:t>книжковий фонд яких становить 65,8</w:t>
      </w:r>
      <w:r w:rsidRPr="00207FCD">
        <w:rPr>
          <w:rFonts w:ascii="Times New Roman" w:hAnsi="Times New Roman"/>
          <w:sz w:val="28"/>
          <w:szCs w:val="28"/>
          <w:lang w:val="uk-UA"/>
        </w:rPr>
        <w:t xml:space="preserve"> тис. примірників і постійно поповнюється.</w:t>
      </w:r>
      <w:r w:rsidR="002B5C26">
        <w:rPr>
          <w:rFonts w:ascii="Times New Roman" w:hAnsi="Times New Roman"/>
          <w:sz w:val="28"/>
          <w:szCs w:val="28"/>
          <w:lang w:val="uk-UA"/>
        </w:rPr>
        <w:t xml:space="preserve"> У 2018 р. із місцевого бюджету</w:t>
      </w:r>
      <w:r w:rsidRPr="00207FCD">
        <w:rPr>
          <w:rFonts w:ascii="Times New Roman" w:hAnsi="Times New Roman"/>
          <w:sz w:val="28"/>
          <w:szCs w:val="28"/>
          <w:lang w:val="uk-UA"/>
        </w:rPr>
        <w:t xml:space="preserve"> виділено 90,5 тис. грн. для  придбання примірників документів</w:t>
      </w:r>
      <w:r>
        <w:rPr>
          <w:rFonts w:ascii="Times New Roman" w:hAnsi="Times New Roman"/>
          <w:sz w:val="28"/>
          <w:szCs w:val="28"/>
          <w:lang w:val="uk-UA"/>
        </w:rPr>
        <w:t xml:space="preserve">, у 2017р. було виділено 77,1 тис. грн., тож </w:t>
      </w:r>
      <w:r w:rsidRPr="00207FCD">
        <w:rPr>
          <w:rFonts w:ascii="Times New Roman" w:hAnsi="Times New Roman"/>
          <w:sz w:val="28"/>
          <w:szCs w:val="28"/>
          <w:lang w:val="uk-UA"/>
        </w:rPr>
        <w:t>сьогодні</w:t>
      </w:r>
      <w:r>
        <w:rPr>
          <w:rFonts w:ascii="Times New Roman" w:hAnsi="Times New Roman"/>
          <w:sz w:val="28"/>
          <w:szCs w:val="28"/>
          <w:lang w:val="uk-UA"/>
        </w:rPr>
        <w:t xml:space="preserve"> міські бібліотеки</w:t>
      </w:r>
      <w:r w:rsidRPr="00207FCD">
        <w:rPr>
          <w:rFonts w:ascii="Times New Roman" w:hAnsi="Times New Roman"/>
          <w:sz w:val="28"/>
          <w:szCs w:val="28"/>
          <w:lang w:val="uk-UA"/>
        </w:rPr>
        <w:t xml:space="preserve"> в достатній</w:t>
      </w:r>
      <w:r>
        <w:rPr>
          <w:rFonts w:ascii="Times New Roman" w:hAnsi="Times New Roman"/>
          <w:sz w:val="28"/>
          <w:szCs w:val="28"/>
          <w:lang w:val="uk-UA"/>
        </w:rPr>
        <w:t xml:space="preserve"> </w:t>
      </w:r>
      <w:r w:rsidRPr="00207FCD">
        <w:rPr>
          <w:rFonts w:ascii="Times New Roman" w:hAnsi="Times New Roman"/>
          <w:sz w:val="28"/>
          <w:szCs w:val="28"/>
          <w:lang w:val="uk-UA"/>
        </w:rPr>
        <w:t>кількості</w:t>
      </w:r>
      <w:r>
        <w:rPr>
          <w:rFonts w:ascii="Times New Roman" w:hAnsi="Times New Roman"/>
          <w:sz w:val="28"/>
          <w:szCs w:val="28"/>
          <w:lang w:val="uk-UA"/>
        </w:rPr>
        <w:t xml:space="preserve"> забезпечені періодичними виданнями</w:t>
      </w:r>
      <w:r w:rsidRPr="00207FCD">
        <w:rPr>
          <w:rFonts w:ascii="Times New Roman" w:hAnsi="Times New Roman"/>
          <w:sz w:val="28"/>
          <w:szCs w:val="28"/>
          <w:lang w:val="uk-UA"/>
        </w:rPr>
        <w:t>. Діяльність</w:t>
      </w:r>
      <w:r>
        <w:rPr>
          <w:rFonts w:ascii="Times New Roman" w:hAnsi="Times New Roman"/>
          <w:sz w:val="28"/>
          <w:szCs w:val="28"/>
          <w:lang w:val="uk-UA"/>
        </w:rPr>
        <w:t xml:space="preserve"> бібліотек в 2018 році </w:t>
      </w:r>
      <w:r w:rsidRPr="00207FCD">
        <w:rPr>
          <w:rFonts w:ascii="Times New Roman" w:hAnsi="Times New Roman"/>
          <w:sz w:val="28"/>
          <w:szCs w:val="28"/>
          <w:lang w:val="uk-UA"/>
        </w:rPr>
        <w:t>була направлена на максимальне</w:t>
      </w:r>
      <w:r>
        <w:rPr>
          <w:rFonts w:ascii="Times New Roman" w:hAnsi="Times New Roman"/>
          <w:sz w:val="28"/>
          <w:szCs w:val="28"/>
          <w:lang w:val="uk-UA"/>
        </w:rPr>
        <w:t xml:space="preserve"> </w:t>
      </w:r>
      <w:r w:rsidRPr="00207FCD">
        <w:rPr>
          <w:rFonts w:ascii="Times New Roman" w:hAnsi="Times New Roman"/>
          <w:sz w:val="28"/>
          <w:szCs w:val="28"/>
          <w:lang w:val="uk-UA"/>
        </w:rPr>
        <w:t>задоволення</w:t>
      </w:r>
      <w:r>
        <w:rPr>
          <w:rFonts w:ascii="Times New Roman" w:hAnsi="Times New Roman"/>
          <w:sz w:val="28"/>
          <w:szCs w:val="28"/>
          <w:lang w:val="uk-UA"/>
        </w:rPr>
        <w:t xml:space="preserve"> </w:t>
      </w:r>
      <w:r w:rsidRPr="00207FCD">
        <w:rPr>
          <w:rFonts w:ascii="Times New Roman" w:hAnsi="Times New Roman"/>
          <w:sz w:val="28"/>
          <w:szCs w:val="28"/>
          <w:lang w:val="uk-UA"/>
        </w:rPr>
        <w:t>потреб  користувачів  в книзі та інформації шляхом організації</w:t>
      </w:r>
      <w:r>
        <w:rPr>
          <w:rFonts w:ascii="Times New Roman" w:hAnsi="Times New Roman"/>
          <w:sz w:val="28"/>
          <w:szCs w:val="28"/>
          <w:lang w:val="uk-UA"/>
        </w:rPr>
        <w:t xml:space="preserve"> </w:t>
      </w:r>
      <w:r w:rsidRPr="00207FCD">
        <w:rPr>
          <w:rFonts w:ascii="Times New Roman" w:hAnsi="Times New Roman"/>
          <w:sz w:val="28"/>
          <w:szCs w:val="28"/>
          <w:lang w:val="uk-UA"/>
        </w:rPr>
        <w:t>бібліотечного, довідково-інформаційного та бібліографічного</w:t>
      </w:r>
      <w:r>
        <w:rPr>
          <w:rFonts w:ascii="Times New Roman" w:hAnsi="Times New Roman"/>
          <w:sz w:val="28"/>
          <w:szCs w:val="28"/>
          <w:lang w:val="uk-UA"/>
        </w:rPr>
        <w:t xml:space="preserve"> </w:t>
      </w:r>
      <w:r w:rsidRPr="00207FCD">
        <w:rPr>
          <w:rFonts w:ascii="Times New Roman" w:hAnsi="Times New Roman"/>
          <w:sz w:val="28"/>
          <w:szCs w:val="28"/>
          <w:lang w:val="uk-UA"/>
        </w:rPr>
        <w:t>обслуговування. Послугами</w:t>
      </w:r>
      <w:r>
        <w:rPr>
          <w:rFonts w:ascii="Times New Roman" w:hAnsi="Times New Roman"/>
          <w:sz w:val="28"/>
          <w:szCs w:val="28"/>
          <w:lang w:val="uk-UA"/>
        </w:rPr>
        <w:t xml:space="preserve"> бібліотек</w:t>
      </w:r>
      <w:r w:rsidRPr="00207FCD">
        <w:rPr>
          <w:rFonts w:ascii="Times New Roman" w:hAnsi="Times New Roman"/>
          <w:sz w:val="28"/>
          <w:szCs w:val="28"/>
          <w:lang w:val="uk-UA"/>
        </w:rPr>
        <w:t xml:space="preserve"> у поточному році</w:t>
      </w:r>
      <w:r>
        <w:rPr>
          <w:rFonts w:ascii="Times New Roman" w:hAnsi="Times New Roman"/>
          <w:sz w:val="28"/>
          <w:szCs w:val="28"/>
          <w:lang w:val="uk-UA"/>
        </w:rPr>
        <w:t xml:space="preserve"> </w:t>
      </w:r>
      <w:r w:rsidRPr="00207FCD">
        <w:rPr>
          <w:rFonts w:ascii="Times New Roman" w:hAnsi="Times New Roman"/>
          <w:sz w:val="28"/>
          <w:szCs w:val="28"/>
          <w:lang w:val="uk-UA"/>
        </w:rPr>
        <w:t>скористали</w:t>
      </w:r>
      <w:r w:rsidR="002B5C26">
        <w:rPr>
          <w:rFonts w:ascii="Times New Roman" w:hAnsi="Times New Roman"/>
          <w:sz w:val="28"/>
          <w:szCs w:val="28"/>
          <w:lang w:val="uk-UA"/>
        </w:rPr>
        <w:t>ся 4950</w:t>
      </w:r>
      <w:r>
        <w:rPr>
          <w:rFonts w:ascii="Times New Roman" w:hAnsi="Times New Roman"/>
          <w:sz w:val="28"/>
          <w:szCs w:val="28"/>
          <w:lang w:val="uk-UA"/>
        </w:rPr>
        <w:t xml:space="preserve"> </w:t>
      </w:r>
      <w:r w:rsidRPr="00207FCD">
        <w:rPr>
          <w:rFonts w:ascii="Times New Roman" w:hAnsi="Times New Roman"/>
          <w:sz w:val="28"/>
          <w:szCs w:val="28"/>
          <w:lang w:val="uk-UA"/>
        </w:rPr>
        <w:t>користувачі</w:t>
      </w:r>
      <w:r>
        <w:rPr>
          <w:rFonts w:ascii="Times New Roman" w:hAnsi="Times New Roman"/>
          <w:sz w:val="28"/>
          <w:szCs w:val="28"/>
          <w:lang w:val="uk-UA"/>
        </w:rPr>
        <w:t>в</w:t>
      </w:r>
      <w:r w:rsidRPr="00207FCD">
        <w:rPr>
          <w:rFonts w:ascii="Times New Roman" w:hAnsi="Times New Roman"/>
          <w:sz w:val="28"/>
          <w:szCs w:val="28"/>
          <w:lang w:val="uk-UA"/>
        </w:rPr>
        <w:t xml:space="preserve"> (</w:t>
      </w:r>
      <w:r>
        <w:rPr>
          <w:rFonts w:ascii="Times New Roman" w:hAnsi="Times New Roman"/>
          <w:sz w:val="28"/>
          <w:szCs w:val="28"/>
          <w:lang w:val="uk-UA"/>
        </w:rPr>
        <w:t>майже на 50</w:t>
      </w:r>
      <w:r w:rsidRPr="00207FCD">
        <w:rPr>
          <w:rFonts w:ascii="Times New Roman" w:hAnsi="Times New Roman"/>
          <w:sz w:val="28"/>
          <w:szCs w:val="28"/>
          <w:lang w:val="uk-UA"/>
        </w:rPr>
        <w:t>0</w:t>
      </w:r>
      <w:r>
        <w:rPr>
          <w:rFonts w:ascii="Times New Roman" w:hAnsi="Times New Roman"/>
          <w:sz w:val="28"/>
          <w:szCs w:val="28"/>
          <w:lang w:val="uk-UA"/>
        </w:rPr>
        <w:t xml:space="preserve"> чоловік </w:t>
      </w:r>
      <w:r w:rsidRPr="00207FCD">
        <w:rPr>
          <w:rFonts w:ascii="Times New Roman" w:hAnsi="Times New Roman"/>
          <w:sz w:val="28"/>
          <w:szCs w:val="28"/>
          <w:lang w:val="uk-UA"/>
        </w:rPr>
        <w:t>більше</w:t>
      </w:r>
      <w:r>
        <w:rPr>
          <w:rFonts w:ascii="Times New Roman" w:hAnsi="Times New Roman"/>
          <w:sz w:val="28"/>
          <w:szCs w:val="28"/>
          <w:lang w:val="uk-UA"/>
        </w:rPr>
        <w:t xml:space="preserve"> </w:t>
      </w:r>
      <w:r w:rsidRPr="00207FCD">
        <w:rPr>
          <w:rFonts w:ascii="Times New Roman" w:hAnsi="Times New Roman"/>
          <w:sz w:val="28"/>
          <w:szCs w:val="28"/>
          <w:lang w:val="uk-UA"/>
        </w:rPr>
        <w:t>поп</w:t>
      </w:r>
      <w:r>
        <w:rPr>
          <w:rFonts w:ascii="Times New Roman" w:hAnsi="Times New Roman"/>
          <w:sz w:val="28"/>
          <w:szCs w:val="28"/>
          <w:lang w:val="uk-UA"/>
        </w:rPr>
        <w:t xml:space="preserve">ереднього року), їм видано 81,4 тис. </w:t>
      </w:r>
      <w:r w:rsidRPr="00207FCD">
        <w:rPr>
          <w:rFonts w:ascii="Times New Roman" w:hAnsi="Times New Roman"/>
          <w:sz w:val="28"/>
          <w:szCs w:val="28"/>
          <w:lang w:val="uk-UA"/>
        </w:rPr>
        <w:t>примірників</w:t>
      </w:r>
      <w:r>
        <w:rPr>
          <w:rFonts w:ascii="Times New Roman" w:hAnsi="Times New Roman"/>
          <w:sz w:val="28"/>
          <w:szCs w:val="28"/>
          <w:lang w:val="uk-UA"/>
        </w:rPr>
        <w:t xml:space="preserve"> </w:t>
      </w:r>
      <w:r w:rsidRPr="00207FCD">
        <w:rPr>
          <w:rFonts w:ascii="Times New Roman" w:hAnsi="Times New Roman"/>
          <w:sz w:val="28"/>
          <w:szCs w:val="28"/>
          <w:lang w:val="uk-UA"/>
        </w:rPr>
        <w:t>документів.</w:t>
      </w:r>
      <w:r w:rsidRPr="00B31506">
        <w:rPr>
          <w:rFonts w:ascii="Times New Roman" w:hAnsi="Times New Roman"/>
          <w:sz w:val="28"/>
          <w:szCs w:val="20"/>
          <w:lang w:val="uk-UA" w:eastAsia="ru-RU"/>
        </w:rPr>
        <w:t xml:space="preserve"> </w:t>
      </w:r>
    </w:p>
    <w:p w:rsidR="000849A6" w:rsidRPr="00207FCD" w:rsidRDefault="000849A6" w:rsidP="000849A6">
      <w:pPr>
        <w:pStyle w:val="13"/>
        <w:ind w:firstLine="720"/>
        <w:jc w:val="both"/>
        <w:rPr>
          <w:rFonts w:ascii="Times New Roman" w:hAnsi="Times New Roman"/>
          <w:sz w:val="28"/>
          <w:szCs w:val="28"/>
          <w:lang w:val="uk-UA"/>
        </w:rPr>
      </w:pPr>
      <w:r w:rsidRPr="00207FCD">
        <w:rPr>
          <w:rFonts w:ascii="Times New Roman" w:hAnsi="Times New Roman"/>
          <w:sz w:val="28"/>
          <w:szCs w:val="28"/>
          <w:lang w:val="uk-UA"/>
        </w:rPr>
        <w:t>Велика увага</w:t>
      </w:r>
      <w:r>
        <w:rPr>
          <w:rFonts w:ascii="Times New Roman" w:hAnsi="Times New Roman"/>
          <w:sz w:val="28"/>
          <w:szCs w:val="28"/>
          <w:lang w:val="uk-UA"/>
        </w:rPr>
        <w:t xml:space="preserve"> працівниками бібліотек спрямовується </w:t>
      </w:r>
      <w:r w:rsidRPr="00207FCD">
        <w:rPr>
          <w:rFonts w:ascii="Times New Roman" w:hAnsi="Times New Roman"/>
          <w:sz w:val="28"/>
          <w:szCs w:val="28"/>
          <w:lang w:val="uk-UA"/>
        </w:rPr>
        <w:t>на  підвищення</w:t>
      </w:r>
      <w:r>
        <w:rPr>
          <w:rFonts w:ascii="Times New Roman" w:hAnsi="Times New Roman"/>
          <w:sz w:val="28"/>
          <w:szCs w:val="28"/>
          <w:lang w:val="uk-UA"/>
        </w:rPr>
        <w:t xml:space="preserve"> </w:t>
      </w:r>
      <w:r w:rsidRPr="00207FCD">
        <w:rPr>
          <w:rFonts w:ascii="Times New Roman" w:hAnsi="Times New Roman"/>
          <w:sz w:val="28"/>
          <w:szCs w:val="28"/>
          <w:lang w:val="uk-UA"/>
        </w:rPr>
        <w:t>якості та комфортності</w:t>
      </w:r>
      <w:r>
        <w:rPr>
          <w:rFonts w:ascii="Times New Roman" w:hAnsi="Times New Roman"/>
          <w:sz w:val="28"/>
          <w:szCs w:val="28"/>
          <w:lang w:val="uk-UA"/>
        </w:rPr>
        <w:t xml:space="preserve"> </w:t>
      </w:r>
      <w:r w:rsidRPr="00207FCD">
        <w:rPr>
          <w:rFonts w:ascii="Times New Roman" w:hAnsi="Times New Roman"/>
          <w:sz w:val="28"/>
          <w:szCs w:val="28"/>
          <w:lang w:val="uk-UA"/>
        </w:rPr>
        <w:t>обслуговування</w:t>
      </w:r>
      <w:r>
        <w:rPr>
          <w:rFonts w:ascii="Times New Roman" w:hAnsi="Times New Roman"/>
          <w:sz w:val="28"/>
          <w:szCs w:val="28"/>
          <w:lang w:val="uk-UA"/>
        </w:rPr>
        <w:t xml:space="preserve">  </w:t>
      </w:r>
      <w:r w:rsidRPr="00207FCD">
        <w:rPr>
          <w:rFonts w:ascii="Times New Roman" w:hAnsi="Times New Roman"/>
          <w:sz w:val="28"/>
          <w:szCs w:val="28"/>
          <w:lang w:val="uk-UA"/>
        </w:rPr>
        <w:t>користувачів, наданні</w:t>
      </w:r>
      <w:r>
        <w:rPr>
          <w:rFonts w:ascii="Times New Roman" w:hAnsi="Times New Roman"/>
          <w:sz w:val="28"/>
          <w:szCs w:val="28"/>
          <w:lang w:val="uk-UA"/>
        </w:rPr>
        <w:t xml:space="preserve"> </w:t>
      </w:r>
      <w:r w:rsidRPr="00207FCD">
        <w:rPr>
          <w:rFonts w:ascii="Times New Roman" w:hAnsi="Times New Roman"/>
          <w:sz w:val="28"/>
          <w:szCs w:val="28"/>
          <w:lang w:val="uk-UA"/>
        </w:rPr>
        <w:t>допомоги в розширенні</w:t>
      </w:r>
      <w:r>
        <w:rPr>
          <w:rFonts w:ascii="Times New Roman" w:hAnsi="Times New Roman"/>
          <w:sz w:val="28"/>
          <w:szCs w:val="28"/>
          <w:lang w:val="uk-UA"/>
        </w:rPr>
        <w:t xml:space="preserve"> </w:t>
      </w:r>
      <w:r w:rsidRPr="00207FCD">
        <w:rPr>
          <w:rFonts w:ascii="Times New Roman" w:hAnsi="Times New Roman"/>
          <w:sz w:val="28"/>
          <w:szCs w:val="28"/>
          <w:lang w:val="uk-UA"/>
        </w:rPr>
        <w:t>знань, здійсненні</w:t>
      </w:r>
      <w:r>
        <w:rPr>
          <w:rFonts w:ascii="Times New Roman" w:hAnsi="Times New Roman"/>
          <w:sz w:val="28"/>
          <w:szCs w:val="28"/>
          <w:lang w:val="uk-UA"/>
        </w:rPr>
        <w:t xml:space="preserve"> </w:t>
      </w:r>
      <w:r w:rsidRPr="00207FCD">
        <w:rPr>
          <w:rFonts w:ascii="Times New Roman" w:hAnsi="Times New Roman"/>
          <w:sz w:val="28"/>
          <w:szCs w:val="28"/>
          <w:lang w:val="uk-UA"/>
        </w:rPr>
        <w:t>просвітницької</w:t>
      </w:r>
      <w:r>
        <w:rPr>
          <w:rFonts w:ascii="Times New Roman" w:hAnsi="Times New Roman"/>
          <w:sz w:val="28"/>
          <w:szCs w:val="28"/>
          <w:lang w:val="uk-UA"/>
        </w:rPr>
        <w:t xml:space="preserve"> </w:t>
      </w:r>
      <w:r w:rsidRPr="00207FCD">
        <w:rPr>
          <w:rFonts w:ascii="Times New Roman" w:hAnsi="Times New Roman"/>
          <w:sz w:val="28"/>
          <w:szCs w:val="28"/>
          <w:lang w:val="uk-UA"/>
        </w:rPr>
        <w:t>діяльності шляхом популяризації</w:t>
      </w:r>
      <w:r>
        <w:rPr>
          <w:rFonts w:ascii="Times New Roman" w:hAnsi="Times New Roman"/>
          <w:sz w:val="28"/>
          <w:szCs w:val="28"/>
          <w:lang w:val="uk-UA"/>
        </w:rPr>
        <w:t xml:space="preserve"> </w:t>
      </w:r>
      <w:r w:rsidRPr="00207FCD">
        <w:rPr>
          <w:rFonts w:ascii="Times New Roman" w:hAnsi="Times New Roman"/>
          <w:sz w:val="28"/>
          <w:szCs w:val="28"/>
          <w:lang w:val="uk-UA"/>
        </w:rPr>
        <w:t>вітчизняної та світової</w:t>
      </w:r>
      <w:r>
        <w:rPr>
          <w:rFonts w:ascii="Times New Roman" w:hAnsi="Times New Roman"/>
          <w:sz w:val="28"/>
          <w:szCs w:val="28"/>
          <w:lang w:val="uk-UA"/>
        </w:rPr>
        <w:t xml:space="preserve"> </w:t>
      </w:r>
      <w:r w:rsidRPr="00207FCD">
        <w:rPr>
          <w:rFonts w:ascii="Times New Roman" w:hAnsi="Times New Roman"/>
          <w:sz w:val="28"/>
          <w:szCs w:val="28"/>
          <w:lang w:val="uk-UA"/>
        </w:rPr>
        <w:t>літератури, відродженні</w:t>
      </w:r>
      <w:r>
        <w:rPr>
          <w:rFonts w:ascii="Times New Roman" w:hAnsi="Times New Roman"/>
          <w:sz w:val="28"/>
          <w:szCs w:val="28"/>
          <w:lang w:val="uk-UA"/>
        </w:rPr>
        <w:t xml:space="preserve"> духовності </w:t>
      </w:r>
      <w:r w:rsidRPr="00207FCD">
        <w:rPr>
          <w:rFonts w:ascii="Times New Roman" w:hAnsi="Times New Roman"/>
          <w:sz w:val="28"/>
          <w:szCs w:val="28"/>
          <w:lang w:val="uk-UA"/>
        </w:rPr>
        <w:t>традицій</w:t>
      </w:r>
      <w:r>
        <w:rPr>
          <w:rFonts w:ascii="Times New Roman" w:hAnsi="Times New Roman"/>
          <w:sz w:val="28"/>
          <w:szCs w:val="28"/>
          <w:lang w:val="uk-UA"/>
        </w:rPr>
        <w:t xml:space="preserve"> </w:t>
      </w:r>
      <w:r w:rsidRPr="00207FCD">
        <w:rPr>
          <w:rFonts w:ascii="Times New Roman" w:hAnsi="Times New Roman"/>
          <w:sz w:val="28"/>
          <w:szCs w:val="28"/>
          <w:lang w:val="uk-UA"/>
        </w:rPr>
        <w:t>українського</w:t>
      </w:r>
      <w:r>
        <w:rPr>
          <w:rFonts w:ascii="Times New Roman" w:hAnsi="Times New Roman"/>
          <w:sz w:val="28"/>
          <w:szCs w:val="28"/>
          <w:lang w:val="uk-UA"/>
        </w:rPr>
        <w:t xml:space="preserve"> </w:t>
      </w:r>
      <w:r w:rsidRPr="00207FCD">
        <w:rPr>
          <w:rFonts w:ascii="Times New Roman" w:hAnsi="Times New Roman"/>
          <w:sz w:val="28"/>
          <w:szCs w:val="28"/>
          <w:lang w:val="uk-UA"/>
        </w:rPr>
        <w:t>народу,</w:t>
      </w:r>
      <w:r>
        <w:rPr>
          <w:rFonts w:ascii="Times New Roman" w:hAnsi="Times New Roman"/>
          <w:sz w:val="28"/>
          <w:szCs w:val="28"/>
          <w:lang w:val="uk-UA"/>
        </w:rPr>
        <w:t xml:space="preserve"> </w:t>
      </w:r>
      <w:r w:rsidRPr="00207FCD">
        <w:rPr>
          <w:rFonts w:ascii="Times New Roman" w:hAnsi="Times New Roman"/>
          <w:sz w:val="28"/>
          <w:szCs w:val="28"/>
          <w:lang w:val="uk-UA"/>
        </w:rPr>
        <w:t>вихованні</w:t>
      </w:r>
      <w:r>
        <w:rPr>
          <w:rFonts w:ascii="Times New Roman" w:hAnsi="Times New Roman"/>
          <w:sz w:val="28"/>
          <w:szCs w:val="28"/>
          <w:lang w:val="uk-UA"/>
        </w:rPr>
        <w:t xml:space="preserve"> </w:t>
      </w:r>
      <w:r w:rsidRPr="00207FCD">
        <w:rPr>
          <w:rFonts w:ascii="Times New Roman" w:hAnsi="Times New Roman"/>
          <w:sz w:val="28"/>
          <w:szCs w:val="28"/>
          <w:lang w:val="uk-UA"/>
        </w:rPr>
        <w:t>патріотизму та високих</w:t>
      </w:r>
      <w:r>
        <w:rPr>
          <w:rFonts w:ascii="Times New Roman" w:hAnsi="Times New Roman"/>
          <w:sz w:val="28"/>
          <w:szCs w:val="28"/>
          <w:lang w:val="uk-UA"/>
        </w:rPr>
        <w:t xml:space="preserve"> </w:t>
      </w:r>
      <w:r w:rsidRPr="00207FCD">
        <w:rPr>
          <w:rFonts w:ascii="Times New Roman" w:hAnsi="Times New Roman"/>
          <w:sz w:val="28"/>
          <w:szCs w:val="28"/>
          <w:lang w:val="uk-UA"/>
        </w:rPr>
        <w:t>моральних</w:t>
      </w:r>
      <w:r>
        <w:rPr>
          <w:rFonts w:ascii="Times New Roman" w:hAnsi="Times New Roman"/>
          <w:sz w:val="28"/>
          <w:szCs w:val="28"/>
          <w:lang w:val="uk-UA"/>
        </w:rPr>
        <w:t xml:space="preserve"> </w:t>
      </w:r>
      <w:r w:rsidRPr="00207FCD">
        <w:rPr>
          <w:rFonts w:ascii="Times New Roman" w:hAnsi="Times New Roman"/>
          <w:sz w:val="28"/>
          <w:szCs w:val="28"/>
          <w:lang w:val="uk-UA"/>
        </w:rPr>
        <w:t>якостей, підвищенні</w:t>
      </w:r>
      <w:r>
        <w:rPr>
          <w:rFonts w:ascii="Times New Roman" w:hAnsi="Times New Roman"/>
          <w:sz w:val="28"/>
          <w:szCs w:val="28"/>
          <w:lang w:val="uk-UA"/>
        </w:rPr>
        <w:t xml:space="preserve"> </w:t>
      </w:r>
      <w:r w:rsidRPr="00207FCD">
        <w:rPr>
          <w:rFonts w:ascii="Times New Roman" w:hAnsi="Times New Roman"/>
          <w:sz w:val="28"/>
          <w:szCs w:val="28"/>
          <w:lang w:val="uk-UA"/>
        </w:rPr>
        <w:t>інтересу історії</w:t>
      </w:r>
      <w:r>
        <w:rPr>
          <w:rFonts w:ascii="Times New Roman" w:hAnsi="Times New Roman"/>
          <w:sz w:val="28"/>
          <w:szCs w:val="28"/>
          <w:lang w:val="uk-UA"/>
        </w:rPr>
        <w:t xml:space="preserve"> </w:t>
      </w:r>
      <w:r w:rsidRPr="00207FCD">
        <w:rPr>
          <w:rFonts w:ascii="Times New Roman" w:hAnsi="Times New Roman"/>
          <w:sz w:val="28"/>
          <w:szCs w:val="28"/>
          <w:lang w:val="uk-UA"/>
        </w:rPr>
        <w:t>рідного краю.</w:t>
      </w:r>
      <w:r>
        <w:rPr>
          <w:rFonts w:ascii="Times New Roman" w:hAnsi="Times New Roman"/>
          <w:sz w:val="28"/>
          <w:szCs w:val="28"/>
          <w:lang w:val="uk-UA"/>
        </w:rPr>
        <w:t xml:space="preserve"> Тож б</w:t>
      </w:r>
      <w:r w:rsidRPr="00207FCD">
        <w:rPr>
          <w:rFonts w:ascii="Times New Roman" w:hAnsi="Times New Roman"/>
          <w:sz w:val="28"/>
          <w:szCs w:val="28"/>
          <w:lang w:val="uk-UA"/>
        </w:rPr>
        <w:t>агата</w:t>
      </w:r>
      <w:r>
        <w:rPr>
          <w:rFonts w:ascii="Times New Roman" w:hAnsi="Times New Roman"/>
          <w:sz w:val="28"/>
          <w:szCs w:val="28"/>
          <w:lang w:val="uk-UA"/>
        </w:rPr>
        <w:t xml:space="preserve"> </w:t>
      </w:r>
      <w:r w:rsidRPr="00207FCD">
        <w:rPr>
          <w:rFonts w:ascii="Times New Roman" w:hAnsi="Times New Roman"/>
          <w:sz w:val="28"/>
          <w:szCs w:val="28"/>
          <w:lang w:val="uk-UA"/>
        </w:rPr>
        <w:t>розмаїттям тематики масових</w:t>
      </w:r>
      <w:r>
        <w:rPr>
          <w:rFonts w:ascii="Times New Roman" w:hAnsi="Times New Roman"/>
          <w:sz w:val="28"/>
          <w:szCs w:val="28"/>
          <w:lang w:val="uk-UA"/>
        </w:rPr>
        <w:t xml:space="preserve"> </w:t>
      </w:r>
      <w:r w:rsidRPr="00207FCD">
        <w:rPr>
          <w:rFonts w:ascii="Times New Roman" w:hAnsi="Times New Roman"/>
          <w:sz w:val="28"/>
          <w:szCs w:val="28"/>
          <w:lang w:val="uk-UA"/>
        </w:rPr>
        <w:t>заходів</w:t>
      </w:r>
      <w:r>
        <w:rPr>
          <w:rFonts w:ascii="Times New Roman" w:hAnsi="Times New Roman"/>
          <w:sz w:val="28"/>
          <w:szCs w:val="28"/>
          <w:lang w:val="uk-UA"/>
        </w:rPr>
        <w:t xml:space="preserve">  </w:t>
      </w:r>
      <w:r w:rsidRPr="00207FCD">
        <w:rPr>
          <w:rFonts w:ascii="Times New Roman" w:hAnsi="Times New Roman"/>
          <w:sz w:val="28"/>
          <w:szCs w:val="28"/>
          <w:lang w:val="uk-UA"/>
        </w:rPr>
        <w:t>соціокультурна</w:t>
      </w:r>
      <w:r>
        <w:rPr>
          <w:rFonts w:ascii="Times New Roman" w:hAnsi="Times New Roman"/>
          <w:sz w:val="28"/>
          <w:szCs w:val="28"/>
          <w:lang w:val="uk-UA"/>
        </w:rPr>
        <w:t xml:space="preserve"> </w:t>
      </w:r>
      <w:r w:rsidRPr="00207FCD">
        <w:rPr>
          <w:rFonts w:ascii="Times New Roman" w:hAnsi="Times New Roman"/>
          <w:sz w:val="28"/>
          <w:szCs w:val="28"/>
          <w:lang w:val="uk-UA"/>
        </w:rPr>
        <w:t>діяльність. Вечори, зустрічі, презентації, уроки мужності, бесіди, майстер-класи стали невід’ємною</w:t>
      </w:r>
      <w:r>
        <w:rPr>
          <w:rFonts w:ascii="Times New Roman" w:hAnsi="Times New Roman"/>
          <w:sz w:val="28"/>
          <w:szCs w:val="28"/>
          <w:lang w:val="uk-UA"/>
        </w:rPr>
        <w:t xml:space="preserve"> </w:t>
      </w:r>
      <w:r w:rsidRPr="00207FCD">
        <w:rPr>
          <w:rFonts w:ascii="Times New Roman" w:hAnsi="Times New Roman"/>
          <w:sz w:val="28"/>
          <w:szCs w:val="28"/>
          <w:lang w:val="uk-UA"/>
        </w:rPr>
        <w:t>частиною</w:t>
      </w:r>
      <w:r>
        <w:rPr>
          <w:rFonts w:ascii="Times New Roman" w:hAnsi="Times New Roman"/>
          <w:sz w:val="28"/>
          <w:szCs w:val="28"/>
          <w:lang w:val="uk-UA"/>
        </w:rPr>
        <w:t xml:space="preserve"> </w:t>
      </w:r>
      <w:r w:rsidRPr="00207FCD">
        <w:rPr>
          <w:rFonts w:ascii="Times New Roman" w:hAnsi="Times New Roman"/>
          <w:sz w:val="28"/>
          <w:szCs w:val="28"/>
          <w:lang w:val="uk-UA"/>
        </w:rPr>
        <w:t>діяльності</w:t>
      </w:r>
      <w:r>
        <w:rPr>
          <w:rFonts w:ascii="Times New Roman" w:hAnsi="Times New Roman"/>
          <w:sz w:val="28"/>
          <w:szCs w:val="28"/>
          <w:lang w:val="uk-UA"/>
        </w:rPr>
        <w:t xml:space="preserve"> бібліотек</w:t>
      </w:r>
      <w:r w:rsidRPr="00207FCD">
        <w:rPr>
          <w:rFonts w:ascii="Times New Roman" w:hAnsi="Times New Roman"/>
          <w:sz w:val="28"/>
          <w:szCs w:val="28"/>
          <w:lang w:val="uk-UA"/>
        </w:rPr>
        <w:t>.</w:t>
      </w:r>
      <w:r>
        <w:rPr>
          <w:rFonts w:ascii="Times New Roman" w:hAnsi="Times New Roman"/>
          <w:sz w:val="28"/>
          <w:szCs w:val="28"/>
          <w:lang w:val="uk-UA"/>
        </w:rPr>
        <w:t xml:space="preserve"> Деякі з них: урок </w:t>
      </w:r>
      <w:r w:rsidRPr="00207FCD">
        <w:rPr>
          <w:rFonts w:ascii="Times New Roman" w:hAnsi="Times New Roman"/>
          <w:sz w:val="28"/>
          <w:szCs w:val="28"/>
          <w:lang w:val="uk-UA"/>
        </w:rPr>
        <w:t>історичної</w:t>
      </w:r>
      <w:r>
        <w:rPr>
          <w:rFonts w:ascii="Times New Roman" w:hAnsi="Times New Roman"/>
          <w:sz w:val="28"/>
          <w:szCs w:val="28"/>
          <w:lang w:val="uk-UA"/>
        </w:rPr>
        <w:t xml:space="preserve"> </w:t>
      </w:r>
      <w:r w:rsidRPr="00207FCD">
        <w:rPr>
          <w:rFonts w:ascii="Times New Roman" w:hAnsi="Times New Roman"/>
          <w:sz w:val="28"/>
          <w:szCs w:val="28"/>
          <w:lang w:val="uk-UA"/>
        </w:rPr>
        <w:t>правди  «Україна: сторінки</w:t>
      </w:r>
      <w:r>
        <w:rPr>
          <w:rFonts w:ascii="Times New Roman" w:hAnsi="Times New Roman"/>
          <w:sz w:val="28"/>
          <w:szCs w:val="28"/>
          <w:lang w:val="uk-UA"/>
        </w:rPr>
        <w:t xml:space="preserve"> </w:t>
      </w:r>
      <w:r w:rsidRPr="00207FCD">
        <w:rPr>
          <w:rFonts w:ascii="Times New Roman" w:hAnsi="Times New Roman"/>
          <w:sz w:val="28"/>
          <w:szCs w:val="28"/>
          <w:lang w:val="uk-UA"/>
        </w:rPr>
        <w:t>історії. Події. Портрети»</w:t>
      </w:r>
      <w:r>
        <w:rPr>
          <w:rFonts w:ascii="Times New Roman" w:hAnsi="Times New Roman"/>
          <w:sz w:val="28"/>
          <w:szCs w:val="28"/>
          <w:lang w:val="uk-UA"/>
        </w:rPr>
        <w:t xml:space="preserve"> (</w:t>
      </w:r>
      <w:r w:rsidR="002B5C26">
        <w:rPr>
          <w:rFonts w:ascii="Times New Roman" w:hAnsi="Times New Roman"/>
          <w:sz w:val="28"/>
          <w:szCs w:val="28"/>
          <w:lang w:val="uk-UA"/>
        </w:rPr>
        <w:t xml:space="preserve">до </w:t>
      </w:r>
      <w:r w:rsidRPr="00207FCD">
        <w:rPr>
          <w:rFonts w:ascii="Times New Roman" w:hAnsi="Times New Roman"/>
          <w:sz w:val="28"/>
          <w:szCs w:val="28"/>
          <w:lang w:val="uk-UA"/>
        </w:rPr>
        <w:t>100-річчя подій</w:t>
      </w:r>
      <w:r>
        <w:rPr>
          <w:rFonts w:ascii="Times New Roman" w:hAnsi="Times New Roman"/>
          <w:sz w:val="28"/>
          <w:szCs w:val="28"/>
          <w:lang w:val="uk-UA"/>
        </w:rPr>
        <w:t xml:space="preserve"> </w:t>
      </w:r>
      <w:r w:rsidRPr="00207FCD">
        <w:rPr>
          <w:rFonts w:ascii="Times New Roman" w:hAnsi="Times New Roman"/>
          <w:sz w:val="28"/>
          <w:szCs w:val="28"/>
          <w:lang w:val="uk-UA"/>
        </w:rPr>
        <w:t>Української</w:t>
      </w:r>
      <w:r>
        <w:rPr>
          <w:rFonts w:ascii="Times New Roman" w:hAnsi="Times New Roman"/>
          <w:sz w:val="28"/>
          <w:szCs w:val="28"/>
          <w:lang w:val="uk-UA"/>
        </w:rPr>
        <w:t xml:space="preserve"> </w:t>
      </w:r>
      <w:r w:rsidRPr="00207FCD">
        <w:rPr>
          <w:rFonts w:ascii="Times New Roman" w:hAnsi="Times New Roman"/>
          <w:sz w:val="28"/>
          <w:szCs w:val="28"/>
          <w:lang w:val="uk-UA"/>
        </w:rPr>
        <w:t>революції 1917 – 1921 років</w:t>
      </w:r>
      <w:r>
        <w:rPr>
          <w:rFonts w:ascii="Times New Roman" w:hAnsi="Times New Roman"/>
          <w:sz w:val="28"/>
          <w:szCs w:val="28"/>
          <w:lang w:val="uk-UA"/>
        </w:rPr>
        <w:t>), п</w:t>
      </w:r>
      <w:r w:rsidRPr="00207FCD">
        <w:rPr>
          <w:rFonts w:ascii="Times New Roman" w:hAnsi="Times New Roman"/>
          <w:sz w:val="28"/>
          <w:szCs w:val="28"/>
          <w:lang w:val="uk-UA"/>
        </w:rPr>
        <w:t>рем’єра  книги</w:t>
      </w:r>
      <w:r>
        <w:rPr>
          <w:rFonts w:ascii="Times New Roman" w:hAnsi="Times New Roman"/>
          <w:sz w:val="28"/>
          <w:szCs w:val="28"/>
          <w:lang w:val="uk-UA"/>
        </w:rPr>
        <w:t xml:space="preserve"> </w:t>
      </w:r>
      <w:r w:rsidRPr="00207FCD">
        <w:rPr>
          <w:rFonts w:ascii="Times New Roman" w:hAnsi="Times New Roman"/>
          <w:sz w:val="28"/>
          <w:szCs w:val="28"/>
          <w:lang w:val="uk-UA"/>
        </w:rPr>
        <w:t>учасника АТО з Білої Церкви Андрія</w:t>
      </w:r>
      <w:r>
        <w:rPr>
          <w:rFonts w:ascii="Times New Roman" w:hAnsi="Times New Roman"/>
          <w:sz w:val="28"/>
          <w:szCs w:val="28"/>
          <w:lang w:val="uk-UA"/>
        </w:rPr>
        <w:t xml:space="preserve"> Кириченка «Це наша правда», </w:t>
      </w:r>
      <w:r w:rsidRPr="00207FCD">
        <w:rPr>
          <w:rFonts w:ascii="Times New Roman" w:hAnsi="Times New Roman"/>
          <w:sz w:val="28"/>
          <w:szCs w:val="28"/>
          <w:lang w:val="uk-UA"/>
        </w:rPr>
        <w:t>краєзнавча</w:t>
      </w:r>
      <w:r>
        <w:rPr>
          <w:rFonts w:ascii="Times New Roman" w:hAnsi="Times New Roman"/>
          <w:sz w:val="28"/>
          <w:szCs w:val="28"/>
          <w:lang w:val="uk-UA"/>
        </w:rPr>
        <w:t xml:space="preserve"> </w:t>
      </w:r>
      <w:r w:rsidRPr="00207FCD">
        <w:rPr>
          <w:rFonts w:ascii="Times New Roman" w:hAnsi="Times New Roman"/>
          <w:sz w:val="28"/>
          <w:szCs w:val="28"/>
          <w:lang w:val="uk-UA"/>
        </w:rPr>
        <w:t>відео-мандрівка</w:t>
      </w:r>
      <w:r>
        <w:rPr>
          <w:rFonts w:ascii="Times New Roman" w:hAnsi="Times New Roman"/>
          <w:sz w:val="28"/>
          <w:szCs w:val="28"/>
          <w:lang w:val="uk-UA"/>
        </w:rPr>
        <w:t xml:space="preserve"> </w:t>
      </w:r>
      <w:r w:rsidRPr="00207FCD">
        <w:rPr>
          <w:rFonts w:ascii="Times New Roman" w:hAnsi="Times New Roman"/>
          <w:sz w:val="28"/>
          <w:szCs w:val="28"/>
          <w:lang w:val="uk-UA"/>
        </w:rPr>
        <w:t>«Моє</w:t>
      </w:r>
      <w:r>
        <w:rPr>
          <w:rFonts w:ascii="Times New Roman" w:hAnsi="Times New Roman"/>
          <w:sz w:val="28"/>
          <w:szCs w:val="28"/>
          <w:lang w:val="uk-UA"/>
        </w:rPr>
        <w:t xml:space="preserve"> </w:t>
      </w:r>
      <w:r w:rsidRPr="00207FCD">
        <w:rPr>
          <w:rFonts w:ascii="Times New Roman" w:hAnsi="Times New Roman"/>
          <w:sz w:val="28"/>
          <w:szCs w:val="28"/>
          <w:lang w:val="uk-UA"/>
        </w:rPr>
        <w:t>прадавнє</w:t>
      </w:r>
      <w:r>
        <w:rPr>
          <w:rFonts w:ascii="Times New Roman" w:hAnsi="Times New Roman"/>
          <w:sz w:val="28"/>
          <w:szCs w:val="28"/>
          <w:lang w:val="uk-UA"/>
        </w:rPr>
        <w:t xml:space="preserve"> місто над Сулою», г</w:t>
      </w:r>
      <w:r w:rsidRPr="00207FCD">
        <w:rPr>
          <w:rFonts w:ascii="Times New Roman" w:hAnsi="Times New Roman"/>
          <w:sz w:val="28"/>
          <w:szCs w:val="28"/>
          <w:lang w:val="uk-UA"/>
        </w:rPr>
        <w:t>одини</w:t>
      </w:r>
      <w:r>
        <w:rPr>
          <w:rFonts w:ascii="Times New Roman" w:hAnsi="Times New Roman"/>
          <w:sz w:val="28"/>
          <w:szCs w:val="28"/>
          <w:lang w:val="uk-UA"/>
        </w:rPr>
        <w:t xml:space="preserve"> </w:t>
      </w:r>
      <w:r w:rsidRPr="00207FCD">
        <w:rPr>
          <w:rFonts w:ascii="Times New Roman" w:hAnsi="Times New Roman"/>
          <w:sz w:val="28"/>
          <w:szCs w:val="28"/>
          <w:lang w:val="uk-UA"/>
        </w:rPr>
        <w:t>милосердя і духовності</w:t>
      </w:r>
      <w:r>
        <w:rPr>
          <w:rFonts w:ascii="Times New Roman" w:hAnsi="Times New Roman"/>
          <w:sz w:val="28"/>
          <w:szCs w:val="28"/>
          <w:lang w:val="uk-UA"/>
        </w:rPr>
        <w:t xml:space="preserve"> </w:t>
      </w:r>
      <w:r w:rsidRPr="00207FCD">
        <w:rPr>
          <w:rFonts w:ascii="Times New Roman" w:hAnsi="Times New Roman"/>
          <w:sz w:val="28"/>
          <w:szCs w:val="28"/>
          <w:lang w:val="uk-UA"/>
        </w:rPr>
        <w:t>«Добро і милосердя у твоєму</w:t>
      </w:r>
      <w:r>
        <w:rPr>
          <w:rFonts w:ascii="Times New Roman" w:hAnsi="Times New Roman"/>
          <w:sz w:val="28"/>
          <w:szCs w:val="28"/>
          <w:lang w:val="uk-UA"/>
        </w:rPr>
        <w:t xml:space="preserve"> </w:t>
      </w:r>
      <w:r w:rsidRPr="00207FCD">
        <w:rPr>
          <w:rFonts w:ascii="Times New Roman" w:hAnsi="Times New Roman"/>
          <w:sz w:val="28"/>
          <w:szCs w:val="28"/>
          <w:lang w:val="uk-UA"/>
        </w:rPr>
        <w:t>житті» та «Хрещення</w:t>
      </w:r>
      <w:r>
        <w:rPr>
          <w:rFonts w:ascii="Times New Roman" w:hAnsi="Times New Roman"/>
          <w:sz w:val="28"/>
          <w:szCs w:val="28"/>
          <w:lang w:val="uk-UA"/>
        </w:rPr>
        <w:t xml:space="preserve"> </w:t>
      </w:r>
      <w:r w:rsidRPr="00207FCD">
        <w:rPr>
          <w:rFonts w:ascii="Times New Roman" w:hAnsi="Times New Roman"/>
          <w:sz w:val="28"/>
          <w:szCs w:val="28"/>
          <w:lang w:val="uk-UA"/>
        </w:rPr>
        <w:t xml:space="preserve">Русі: історичний,  культурний та </w:t>
      </w:r>
      <w:r>
        <w:rPr>
          <w:rFonts w:ascii="Times New Roman" w:hAnsi="Times New Roman"/>
          <w:sz w:val="28"/>
          <w:szCs w:val="28"/>
          <w:lang w:val="uk-UA"/>
        </w:rPr>
        <w:t xml:space="preserve">духовний вплив на розвиток України», вечір «Романсу світле почуття», </w:t>
      </w:r>
      <w:r w:rsidRPr="00207FCD">
        <w:rPr>
          <w:rFonts w:ascii="Times New Roman" w:hAnsi="Times New Roman"/>
          <w:sz w:val="28"/>
          <w:szCs w:val="28"/>
          <w:lang w:val="uk-UA"/>
        </w:rPr>
        <w:t>зустрічі</w:t>
      </w:r>
      <w:r>
        <w:rPr>
          <w:rFonts w:ascii="Times New Roman" w:hAnsi="Times New Roman"/>
          <w:sz w:val="28"/>
          <w:szCs w:val="28"/>
          <w:lang w:val="uk-UA"/>
        </w:rPr>
        <w:t xml:space="preserve"> з</w:t>
      </w:r>
      <w:r w:rsidRPr="006A4C31">
        <w:rPr>
          <w:rFonts w:ascii="Times New Roman" w:hAnsi="Times New Roman"/>
          <w:sz w:val="28"/>
          <w:szCs w:val="28"/>
          <w:lang w:val="uk-UA"/>
        </w:rPr>
        <w:t xml:space="preserve"> </w:t>
      </w:r>
      <w:r>
        <w:rPr>
          <w:rFonts w:ascii="Times New Roman" w:hAnsi="Times New Roman"/>
          <w:sz w:val="28"/>
          <w:szCs w:val="28"/>
          <w:lang w:val="uk-UA"/>
        </w:rPr>
        <w:t>з</w:t>
      </w:r>
      <w:r w:rsidRPr="00207FCD">
        <w:rPr>
          <w:rFonts w:ascii="Times New Roman" w:hAnsi="Times New Roman"/>
          <w:sz w:val="28"/>
          <w:szCs w:val="28"/>
          <w:lang w:val="uk-UA"/>
        </w:rPr>
        <w:t>аслуженим</w:t>
      </w:r>
      <w:r>
        <w:rPr>
          <w:rFonts w:ascii="Times New Roman" w:hAnsi="Times New Roman"/>
          <w:sz w:val="28"/>
          <w:szCs w:val="28"/>
          <w:lang w:val="uk-UA"/>
        </w:rPr>
        <w:t xml:space="preserve"> </w:t>
      </w:r>
      <w:r w:rsidRPr="00207FCD">
        <w:rPr>
          <w:rFonts w:ascii="Times New Roman" w:hAnsi="Times New Roman"/>
          <w:sz w:val="28"/>
          <w:szCs w:val="28"/>
          <w:lang w:val="uk-UA"/>
        </w:rPr>
        <w:t>працівником</w:t>
      </w:r>
      <w:r>
        <w:rPr>
          <w:rFonts w:ascii="Times New Roman" w:hAnsi="Times New Roman"/>
          <w:sz w:val="28"/>
          <w:szCs w:val="28"/>
          <w:lang w:val="uk-UA"/>
        </w:rPr>
        <w:t xml:space="preserve"> </w:t>
      </w:r>
      <w:r w:rsidRPr="00207FCD">
        <w:rPr>
          <w:rFonts w:ascii="Times New Roman" w:hAnsi="Times New Roman"/>
          <w:sz w:val="28"/>
          <w:szCs w:val="28"/>
          <w:lang w:val="uk-UA"/>
        </w:rPr>
        <w:t>культури</w:t>
      </w:r>
      <w:r>
        <w:rPr>
          <w:rFonts w:ascii="Times New Roman" w:hAnsi="Times New Roman"/>
          <w:sz w:val="28"/>
          <w:szCs w:val="28"/>
          <w:lang w:val="uk-UA"/>
        </w:rPr>
        <w:t xml:space="preserve"> </w:t>
      </w:r>
      <w:r w:rsidRPr="00207FCD">
        <w:rPr>
          <w:rFonts w:ascii="Times New Roman" w:hAnsi="Times New Roman"/>
          <w:sz w:val="28"/>
          <w:szCs w:val="28"/>
          <w:lang w:val="uk-UA"/>
        </w:rPr>
        <w:t>У</w:t>
      </w:r>
      <w:r>
        <w:rPr>
          <w:rFonts w:ascii="Times New Roman" w:hAnsi="Times New Roman"/>
          <w:sz w:val="28"/>
          <w:szCs w:val="28"/>
          <w:lang w:val="uk-UA"/>
        </w:rPr>
        <w:t xml:space="preserve">країни </w:t>
      </w:r>
      <w:r w:rsidRPr="00207FCD">
        <w:rPr>
          <w:rFonts w:ascii="Times New Roman" w:hAnsi="Times New Roman"/>
          <w:sz w:val="28"/>
          <w:szCs w:val="28"/>
          <w:lang w:val="uk-UA"/>
        </w:rPr>
        <w:t>Олександром</w:t>
      </w:r>
      <w:r w:rsidR="002B5C26">
        <w:rPr>
          <w:rFonts w:ascii="Times New Roman" w:hAnsi="Times New Roman"/>
          <w:sz w:val="28"/>
          <w:szCs w:val="28"/>
          <w:lang w:val="uk-UA"/>
        </w:rPr>
        <w:t xml:space="preserve"> Житинським,</w:t>
      </w:r>
      <w:r w:rsidRPr="00207FCD">
        <w:rPr>
          <w:rFonts w:ascii="Times New Roman" w:hAnsi="Times New Roman"/>
          <w:sz w:val="28"/>
          <w:szCs w:val="28"/>
          <w:lang w:val="uk-UA"/>
        </w:rPr>
        <w:t xml:space="preserve"> поетами</w:t>
      </w:r>
      <w:r>
        <w:rPr>
          <w:rFonts w:ascii="Times New Roman" w:hAnsi="Times New Roman"/>
          <w:sz w:val="28"/>
          <w:szCs w:val="28"/>
          <w:lang w:val="uk-UA"/>
        </w:rPr>
        <w:t xml:space="preserve"> </w:t>
      </w:r>
      <w:r w:rsidRPr="00207FCD">
        <w:rPr>
          <w:rFonts w:ascii="Times New Roman" w:hAnsi="Times New Roman"/>
          <w:sz w:val="28"/>
          <w:szCs w:val="28"/>
          <w:lang w:val="uk-UA"/>
        </w:rPr>
        <w:t>Наталією</w:t>
      </w:r>
      <w:r>
        <w:rPr>
          <w:rFonts w:ascii="Times New Roman" w:hAnsi="Times New Roman"/>
          <w:sz w:val="28"/>
          <w:szCs w:val="28"/>
          <w:lang w:val="uk-UA"/>
        </w:rPr>
        <w:t xml:space="preserve"> </w:t>
      </w:r>
      <w:r w:rsidRPr="00207FCD">
        <w:rPr>
          <w:rFonts w:ascii="Times New Roman" w:hAnsi="Times New Roman"/>
          <w:sz w:val="28"/>
          <w:szCs w:val="28"/>
          <w:lang w:val="uk-UA"/>
        </w:rPr>
        <w:t>Баклай,</w:t>
      </w:r>
      <w:r>
        <w:rPr>
          <w:rFonts w:ascii="Times New Roman" w:hAnsi="Times New Roman"/>
          <w:sz w:val="28"/>
          <w:szCs w:val="28"/>
          <w:lang w:val="uk-UA"/>
        </w:rPr>
        <w:t xml:space="preserve"> </w:t>
      </w:r>
      <w:r w:rsidRPr="00207FCD">
        <w:rPr>
          <w:rFonts w:ascii="Times New Roman" w:hAnsi="Times New Roman"/>
          <w:sz w:val="28"/>
          <w:szCs w:val="28"/>
          <w:lang w:val="uk-UA"/>
        </w:rPr>
        <w:t>Андрієм</w:t>
      </w:r>
      <w:r>
        <w:rPr>
          <w:rFonts w:ascii="Times New Roman" w:hAnsi="Times New Roman"/>
          <w:sz w:val="28"/>
          <w:szCs w:val="28"/>
          <w:lang w:val="uk-UA"/>
        </w:rPr>
        <w:t xml:space="preserve"> </w:t>
      </w:r>
      <w:r w:rsidRPr="00207FCD">
        <w:rPr>
          <w:rFonts w:ascii="Times New Roman" w:hAnsi="Times New Roman"/>
          <w:sz w:val="28"/>
          <w:szCs w:val="28"/>
          <w:lang w:val="uk-UA"/>
        </w:rPr>
        <w:t>Дальнім,</w:t>
      </w:r>
      <w:r>
        <w:rPr>
          <w:rFonts w:ascii="Times New Roman" w:hAnsi="Times New Roman"/>
          <w:sz w:val="28"/>
          <w:szCs w:val="28"/>
          <w:lang w:val="uk-UA"/>
        </w:rPr>
        <w:t xml:space="preserve"> </w:t>
      </w:r>
      <w:r w:rsidRPr="00207FCD">
        <w:rPr>
          <w:rFonts w:ascii="Times New Roman" w:hAnsi="Times New Roman"/>
          <w:sz w:val="28"/>
          <w:szCs w:val="28"/>
          <w:lang w:val="uk-UA"/>
        </w:rPr>
        <w:t>Анатолієм</w:t>
      </w:r>
      <w:r>
        <w:rPr>
          <w:rFonts w:ascii="Times New Roman" w:hAnsi="Times New Roman"/>
          <w:sz w:val="28"/>
          <w:szCs w:val="28"/>
          <w:lang w:val="uk-UA"/>
        </w:rPr>
        <w:t xml:space="preserve"> Устименком, Ольгою Хало. </w:t>
      </w:r>
    </w:p>
    <w:p w:rsidR="000849A6" w:rsidRPr="00751E4C" w:rsidRDefault="000849A6" w:rsidP="000849A6">
      <w:pPr>
        <w:ind w:firstLine="720"/>
        <w:jc w:val="both"/>
        <w:rPr>
          <w:lang w:val="uk-UA"/>
        </w:rPr>
      </w:pPr>
      <w:r w:rsidRPr="00751E4C">
        <w:rPr>
          <w:lang w:val="uk-UA"/>
        </w:rPr>
        <w:t>Вих</w:t>
      </w:r>
      <w:r>
        <w:rPr>
          <w:lang w:val="uk-UA"/>
        </w:rPr>
        <w:t>овати дитину читаючу, а значить</w:t>
      </w:r>
      <w:r w:rsidRPr="00751E4C">
        <w:rPr>
          <w:lang w:val="uk-UA"/>
        </w:rPr>
        <w:t>, мислячу, можна лише спільними зусиллями сім</w:t>
      </w:r>
      <w:r w:rsidRPr="00751E4C">
        <w:rPr>
          <w:rtl/>
          <w:lang w:val="uk-UA" w:bidi="he-IL"/>
        </w:rPr>
        <w:t>י</w:t>
      </w:r>
      <w:r w:rsidR="002B5C26">
        <w:rPr>
          <w:lang w:val="uk-UA"/>
        </w:rPr>
        <w:t xml:space="preserve">ї, бібліотеки, садочка, школи. </w:t>
      </w:r>
      <w:r w:rsidRPr="00751E4C">
        <w:rPr>
          <w:lang w:val="uk-UA"/>
        </w:rPr>
        <w:t xml:space="preserve">Тож бібліотеки постійно </w:t>
      </w:r>
      <w:r w:rsidRPr="00751E4C">
        <w:rPr>
          <w:lang w:val="uk-UA"/>
        </w:rPr>
        <w:lastRenderedPageBreak/>
        <w:t xml:space="preserve">співпрацюють  із закладами освіти, середніми навчальними закладами.  За звання «Найкращий читач міста Лубни 2018 року» змагалися в міській бібліотеці для дітей найкращі читачі шкільних бібліотек міста. Катерина Левченко, учениця </w:t>
      </w:r>
      <w:r w:rsidR="002B5C26">
        <w:rPr>
          <w:lang w:val="uk-UA"/>
        </w:rPr>
        <w:t xml:space="preserve">ЗОШ №1, виборола 1 місце </w:t>
      </w:r>
      <w:r w:rsidRPr="00751E4C">
        <w:rPr>
          <w:lang w:val="uk-UA"/>
        </w:rPr>
        <w:t>не тільки в міському, а</w:t>
      </w:r>
      <w:r>
        <w:rPr>
          <w:lang w:val="uk-UA"/>
        </w:rPr>
        <w:t>ле і в обласному конкурсі «Найкращи</w:t>
      </w:r>
      <w:r w:rsidRPr="00751E4C">
        <w:rPr>
          <w:lang w:val="uk-UA"/>
        </w:rPr>
        <w:t>й читач  - 2018 ». При цій же бібліотеці успішно працює ляльковий театр та клуб вмілих та допитливих «Чарівна скриня», творчі роботи юних учасників беруть участь у обласних конкурсах та міських  виставках творчості. З метою безпосереднього привернення уваги користувачів до важливих тем і подій</w:t>
      </w:r>
      <w:r>
        <w:rPr>
          <w:lang w:val="uk-UA"/>
        </w:rPr>
        <w:t xml:space="preserve"> </w:t>
      </w:r>
      <w:r w:rsidRPr="00751E4C">
        <w:rPr>
          <w:lang w:val="uk-UA"/>
        </w:rPr>
        <w:t>працівники бібліотек використовують різноманітні форми виставкової роботи, оформлено більше 80 книжково-ілюстративних виставок, тематичних поличок.</w:t>
      </w:r>
    </w:p>
    <w:p w:rsidR="000849A6" w:rsidRPr="00207FCD" w:rsidRDefault="000849A6" w:rsidP="000849A6">
      <w:pPr>
        <w:pStyle w:val="13"/>
        <w:ind w:firstLine="720"/>
        <w:jc w:val="both"/>
        <w:rPr>
          <w:rFonts w:ascii="Times New Roman" w:hAnsi="Times New Roman"/>
          <w:sz w:val="28"/>
          <w:szCs w:val="28"/>
          <w:lang w:val="uk-UA"/>
        </w:rPr>
      </w:pPr>
      <w:r w:rsidRPr="00207FCD">
        <w:rPr>
          <w:rFonts w:ascii="Times New Roman" w:hAnsi="Times New Roman"/>
          <w:sz w:val="28"/>
          <w:szCs w:val="28"/>
          <w:lang w:val="uk-UA"/>
        </w:rPr>
        <w:t>Відвідувачам</w:t>
      </w:r>
      <w:r>
        <w:rPr>
          <w:rFonts w:ascii="Times New Roman" w:hAnsi="Times New Roman"/>
          <w:sz w:val="28"/>
          <w:szCs w:val="28"/>
          <w:lang w:val="uk-UA"/>
        </w:rPr>
        <w:t xml:space="preserve"> бібліотек  </w:t>
      </w:r>
      <w:r w:rsidRPr="00207FCD">
        <w:rPr>
          <w:rFonts w:ascii="Times New Roman" w:hAnsi="Times New Roman"/>
          <w:sz w:val="28"/>
          <w:szCs w:val="28"/>
          <w:lang w:val="uk-UA"/>
        </w:rPr>
        <w:t>надається доступ до ресурсів</w:t>
      </w:r>
      <w:r>
        <w:rPr>
          <w:rFonts w:ascii="Times New Roman" w:hAnsi="Times New Roman"/>
          <w:sz w:val="28"/>
          <w:szCs w:val="28"/>
          <w:lang w:val="uk-UA"/>
        </w:rPr>
        <w:t xml:space="preserve"> </w:t>
      </w:r>
      <w:r w:rsidRPr="00207FCD">
        <w:rPr>
          <w:rFonts w:ascii="Times New Roman" w:hAnsi="Times New Roman"/>
          <w:sz w:val="28"/>
          <w:szCs w:val="28"/>
          <w:lang w:val="uk-UA"/>
        </w:rPr>
        <w:t>мережі</w:t>
      </w:r>
      <w:r>
        <w:rPr>
          <w:rFonts w:ascii="Times New Roman" w:hAnsi="Times New Roman"/>
          <w:sz w:val="28"/>
          <w:szCs w:val="28"/>
          <w:lang w:val="uk-UA"/>
        </w:rPr>
        <w:t xml:space="preserve"> Інтернет, </w:t>
      </w:r>
      <w:r w:rsidRPr="00207FCD">
        <w:rPr>
          <w:rFonts w:ascii="Times New Roman" w:hAnsi="Times New Roman"/>
          <w:sz w:val="28"/>
          <w:szCs w:val="28"/>
          <w:lang w:val="uk-UA"/>
        </w:rPr>
        <w:t>працює</w:t>
      </w:r>
      <w:r>
        <w:rPr>
          <w:rFonts w:ascii="Times New Roman" w:hAnsi="Times New Roman"/>
          <w:sz w:val="28"/>
          <w:szCs w:val="28"/>
          <w:lang w:val="uk-UA"/>
        </w:rPr>
        <w:t xml:space="preserve"> </w:t>
      </w:r>
      <w:r w:rsidRPr="00207FCD">
        <w:rPr>
          <w:rFonts w:ascii="Times New Roman" w:hAnsi="Times New Roman"/>
          <w:sz w:val="28"/>
          <w:szCs w:val="28"/>
          <w:lang w:val="uk-UA"/>
        </w:rPr>
        <w:t>безкоштовний</w:t>
      </w:r>
      <w:r>
        <w:rPr>
          <w:rFonts w:ascii="Times New Roman" w:hAnsi="Times New Roman"/>
          <w:sz w:val="28"/>
          <w:szCs w:val="28"/>
          <w:lang w:val="uk-UA"/>
        </w:rPr>
        <w:t xml:space="preserve"> </w:t>
      </w:r>
      <w:r w:rsidRPr="00207FCD">
        <w:rPr>
          <w:rFonts w:ascii="Times New Roman" w:hAnsi="Times New Roman"/>
          <w:sz w:val="28"/>
          <w:szCs w:val="28"/>
          <w:lang w:val="uk-UA"/>
        </w:rPr>
        <w:t>Wi-Fi. Протягом року доступом до мережі</w:t>
      </w:r>
      <w:r>
        <w:rPr>
          <w:rFonts w:ascii="Times New Roman" w:hAnsi="Times New Roman"/>
          <w:sz w:val="28"/>
          <w:szCs w:val="28"/>
          <w:lang w:val="uk-UA"/>
        </w:rPr>
        <w:t xml:space="preserve"> </w:t>
      </w:r>
      <w:r w:rsidRPr="00207FCD">
        <w:rPr>
          <w:rFonts w:ascii="Times New Roman" w:hAnsi="Times New Roman"/>
          <w:sz w:val="28"/>
          <w:szCs w:val="28"/>
          <w:lang w:val="uk-UA"/>
        </w:rPr>
        <w:t>Інтернет</w:t>
      </w:r>
      <w:r w:rsidR="002B5C26">
        <w:rPr>
          <w:rFonts w:ascii="Times New Roman" w:hAnsi="Times New Roman"/>
          <w:sz w:val="28"/>
          <w:szCs w:val="28"/>
          <w:lang w:val="uk-UA"/>
        </w:rPr>
        <w:t xml:space="preserve"> скористалось </w:t>
      </w:r>
      <w:r>
        <w:rPr>
          <w:rFonts w:ascii="Times New Roman" w:hAnsi="Times New Roman"/>
          <w:sz w:val="28"/>
          <w:szCs w:val="28"/>
          <w:lang w:val="uk-UA"/>
        </w:rPr>
        <w:t>156</w:t>
      </w:r>
      <w:r w:rsidRPr="00207FCD">
        <w:rPr>
          <w:rFonts w:ascii="Times New Roman" w:hAnsi="Times New Roman"/>
          <w:sz w:val="28"/>
          <w:szCs w:val="28"/>
          <w:lang w:val="uk-UA"/>
        </w:rPr>
        <w:t>0</w:t>
      </w:r>
      <w:r>
        <w:rPr>
          <w:rFonts w:ascii="Times New Roman" w:hAnsi="Times New Roman"/>
          <w:sz w:val="28"/>
          <w:szCs w:val="28"/>
          <w:lang w:val="uk-UA"/>
        </w:rPr>
        <w:t xml:space="preserve"> користувачів</w:t>
      </w:r>
      <w:r w:rsidRPr="00207FCD">
        <w:rPr>
          <w:rFonts w:ascii="Times New Roman" w:hAnsi="Times New Roman"/>
          <w:sz w:val="28"/>
          <w:szCs w:val="28"/>
          <w:lang w:val="uk-UA"/>
        </w:rPr>
        <w:t>.</w:t>
      </w:r>
    </w:p>
    <w:p w:rsidR="000849A6" w:rsidRDefault="000849A6" w:rsidP="000849A6">
      <w:pPr>
        <w:pStyle w:val="13"/>
        <w:ind w:firstLine="720"/>
        <w:jc w:val="both"/>
        <w:rPr>
          <w:rFonts w:ascii="Times New Roman" w:hAnsi="Times New Roman"/>
          <w:sz w:val="28"/>
          <w:szCs w:val="28"/>
          <w:lang w:val="uk-UA"/>
        </w:rPr>
      </w:pPr>
      <w:r w:rsidRPr="00207FCD">
        <w:rPr>
          <w:rFonts w:ascii="Times New Roman" w:hAnsi="Times New Roman"/>
          <w:sz w:val="28"/>
          <w:szCs w:val="28"/>
          <w:lang w:val="uk-UA"/>
        </w:rPr>
        <w:t>За рахунок</w:t>
      </w:r>
      <w:r>
        <w:rPr>
          <w:rFonts w:ascii="Times New Roman" w:hAnsi="Times New Roman"/>
          <w:sz w:val="28"/>
          <w:szCs w:val="28"/>
          <w:lang w:val="uk-UA"/>
        </w:rPr>
        <w:t xml:space="preserve"> коштів  </w:t>
      </w:r>
      <w:r w:rsidRPr="00207FCD">
        <w:rPr>
          <w:rFonts w:ascii="Times New Roman" w:hAnsi="Times New Roman"/>
          <w:sz w:val="28"/>
          <w:szCs w:val="28"/>
          <w:lang w:val="uk-UA"/>
        </w:rPr>
        <w:t>м</w:t>
      </w:r>
      <w:r w:rsidR="002B5C26">
        <w:rPr>
          <w:rFonts w:ascii="Times New Roman" w:hAnsi="Times New Roman"/>
          <w:sz w:val="28"/>
          <w:szCs w:val="28"/>
          <w:lang w:val="uk-UA"/>
        </w:rPr>
        <w:t>іського бюджету</w:t>
      </w:r>
      <w:r>
        <w:rPr>
          <w:rFonts w:ascii="Times New Roman" w:hAnsi="Times New Roman"/>
          <w:sz w:val="28"/>
          <w:szCs w:val="28"/>
          <w:lang w:val="uk-UA"/>
        </w:rPr>
        <w:t xml:space="preserve"> у 2018 році бібліотеці для дорослих ім.. Володимира Леонтовича </w:t>
      </w:r>
      <w:r w:rsidRPr="00207FCD">
        <w:rPr>
          <w:rFonts w:ascii="Times New Roman" w:hAnsi="Times New Roman"/>
          <w:sz w:val="28"/>
          <w:szCs w:val="28"/>
          <w:lang w:val="uk-UA"/>
        </w:rPr>
        <w:t>придбано</w:t>
      </w:r>
      <w:r>
        <w:rPr>
          <w:rFonts w:ascii="Times New Roman" w:hAnsi="Times New Roman"/>
          <w:sz w:val="28"/>
          <w:szCs w:val="28"/>
          <w:lang w:val="uk-UA"/>
        </w:rPr>
        <w:t xml:space="preserve"> </w:t>
      </w:r>
      <w:r w:rsidRPr="00207FCD">
        <w:rPr>
          <w:rFonts w:ascii="Times New Roman" w:hAnsi="Times New Roman"/>
          <w:sz w:val="28"/>
          <w:szCs w:val="28"/>
          <w:lang w:val="uk-UA"/>
        </w:rPr>
        <w:t>системний блок до комп’ютера</w:t>
      </w:r>
      <w:r>
        <w:rPr>
          <w:rFonts w:ascii="Times New Roman" w:hAnsi="Times New Roman"/>
          <w:sz w:val="28"/>
          <w:szCs w:val="28"/>
          <w:lang w:val="uk-UA"/>
        </w:rPr>
        <w:t xml:space="preserve"> вартістю  </w:t>
      </w:r>
      <w:r w:rsidRPr="00207FCD">
        <w:rPr>
          <w:rFonts w:ascii="Times New Roman" w:hAnsi="Times New Roman"/>
          <w:sz w:val="28"/>
          <w:szCs w:val="28"/>
          <w:lang w:val="uk-UA"/>
        </w:rPr>
        <w:t>9 тис.</w:t>
      </w:r>
      <w:r>
        <w:rPr>
          <w:rFonts w:ascii="Times New Roman" w:hAnsi="Times New Roman"/>
          <w:sz w:val="28"/>
          <w:szCs w:val="28"/>
          <w:lang w:val="uk-UA"/>
        </w:rPr>
        <w:t xml:space="preserve"> </w:t>
      </w:r>
      <w:r w:rsidRPr="00207FCD">
        <w:rPr>
          <w:rFonts w:ascii="Times New Roman" w:hAnsi="Times New Roman"/>
          <w:sz w:val="28"/>
          <w:szCs w:val="28"/>
          <w:lang w:val="uk-UA"/>
        </w:rPr>
        <w:t>грн.</w:t>
      </w:r>
    </w:p>
    <w:p w:rsidR="000849A6" w:rsidRPr="00207FCD" w:rsidRDefault="000849A6" w:rsidP="000849A6">
      <w:pPr>
        <w:pStyle w:val="13"/>
        <w:ind w:firstLine="720"/>
        <w:jc w:val="both"/>
        <w:rPr>
          <w:rFonts w:ascii="Times New Roman" w:hAnsi="Times New Roman"/>
          <w:sz w:val="28"/>
          <w:szCs w:val="28"/>
          <w:lang w:val="uk-UA"/>
        </w:rPr>
      </w:pPr>
      <w:r>
        <w:rPr>
          <w:rFonts w:ascii="Times New Roman" w:hAnsi="Times New Roman"/>
          <w:sz w:val="28"/>
          <w:szCs w:val="28"/>
          <w:lang w:val="uk-UA"/>
        </w:rPr>
        <w:t>Планується в 2019 році продовжити ремонт приміщення бібліотеки № 2 (мікрорайон № 8) для  забезпечення культурно-мистецьких потреб жителів мікрорайону.</w:t>
      </w:r>
    </w:p>
    <w:p w:rsidR="000849A6" w:rsidRDefault="000849A6" w:rsidP="000849A6">
      <w:pPr>
        <w:shd w:val="clear" w:color="auto" w:fill="FFFFFF"/>
        <w:ind w:firstLine="720"/>
        <w:jc w:val="both"/>
        <w:rPr>
          <w:color w:val="000000"/>
          <w:lang w:val="uk-UA"/>
        </w:rPr>
      </w:pPr>
      <w:r w:rsidRPr="00DC1861">
        <w:rPr>
          <w:lang w:val="uk-UA"/>
        </w:rPr>
        <w:t xml:space="preserve">Для організації активного відпочинку та розваг, цікавого дозвілля, охорони навколишнього середовища, підтримання зелених паркових зон у належному стані </w:t>
      </w:r>
      <w:r w:rsidRPr="00DC1861">
        <w:rPr>
          <w:szCs w:val="20"/>
          <w:lang w:val="uk-UA"/>
        </w:rPr>
        <w:t xml:space="preserve">працює на госпрозрахунку </w:t>
      </w:r>
      <w:r w:rsidRPr="00DC1861">
        <w:rPr>
          <w:b/>
          <w:szCs w:val="20"/>
          <w:lang w:val="uk-UA"/>
        </w:rPr>
        <w:t>комунальний міський парк культури та відпочинку,</w:t>
      </w:r>
      <w:r w:rsidR="002B5C26">
        <w:rPr>
          <w:szCs w:val="20"/>
          <w:lang w:val="uk-UA"/>
        </w:rPr>
        <w:t xml:space="preserve"> </w:t>
      </w:r>
      <w:r w:rsidRPr="00DC1861">
        <w:rPr>
          <w:szCs w:val="20"/>
          <w:lang w:val="uk-UA"/>
        </w:rPr>
        <w:t xml:space="preserve">якому належать 4 міських парки із загальною площею </w:t>
      </w:r>
      <w:smartTag w:uri="urn:schemas-microsoft-com:office:smarttags" w:element="metricconverter">
        <w:smartTagPr>
          <w:attr w:name="ProductID" w:val="26,5 га"/>
        </w:smartTagPr>
        <w:r w:rsidRPr="00DC1861">
          <w:rPr>
            <w:szCs w:val="20"/>
            <w:lang w:val="uk-UA"/>
          </w:rPr>
          <w:t>26,5 га</w:t>
        </w:r>
      </w:smartTag>
      <w:r w:rsidRPr="00DC1861">
        <w:rPr>
          <w:szCs w:val="20"/>
          <w:lang w:val="uk-UA"/>
        </w:rPr>
        <w:t xml:space="preserve">.. </w:t>
      </w:r>
      <w:r w:rsidRPr="00DC1861">
        <w:rPr>
          <w:lang w:val="uk-UA"/>
        </w:rPr>
        <w:t xml:space="preserve">Фінансове забезпечення Програми розвитку парків на  </w:t>
      </w:r>
      <w:r>
        <w:rPr>
          <w:lang w:val="uk-UA"/>
        </w:rPr>
        <w:t>2016-</w:t>
      </w:r>
      <w:r w:rsidRPr="00E6647A">
        <w:rPr>
          <w:lang w:val="uk-UA"/>
        </w:rPr>
        <w:t>2018рр</w:t>
      </w:r>
      <w:r>
        <w:rPr>
          <w:lang w:val="uk-UA"/>
        </w:rPr>
        <w:t>,</w:t>
      </w:r>
      <w:r w:rsidRPr="00E6647A">
        <w:rPr>
          <w:color w:val="000000"/>
          <w:lang w:val="uk-UA"/>
        </w:rPr>
        <w:t xml:space="preserve"> зг</w:t>
      </w:r>
      <w:r>
        <w:rPr>
          <w:color w:val="000000"/>
          <w:lang w:val="uk-UA"/>
        </w:rPr>
        <w:t xml:space="preserve">ідно якої у 2018 році </w:t>
      </w:r>
      <w:r w:rsidRPr="00E6647A">
        <w:rPr>
          <w:color w:val="000000"/>
          <w:lang w:val="uk-UA"/>
        </w:rPr>
        <w:t xml:space="preserve"> передбачено коштів в сумі 535,3 тис. грн.,</w:t>
      </w:r>
      <w:r>
        <w:rPr>
          <w:lang w:val="uk-UA"/>
        </w:rPr>
        <w:t xml:space="preserve"> дало змогу приводити п</w:t>
      </w:r>
      <w:r w:rsidR="002B5C26">
        <w:rPr>
          <w:lang w:val="uk-UA"/>
        </w:rPr>
        <w:t>аркову зону в привабливий стан,</w:t>
      </w:r>
      <w:r>
        <w:rPr>
          <w:lang w:val="uk-UA"/>
        </w:rPr>
        <w:t xml:space="preserve"> дозволяє паркам функціонувати як осеред</w:t>
      </w:r>
      <w:r w:rsidRPr="00DC1861">
        <w:rPr>
          <w:lang w:val="uk-UA"/>
        </w:rPr>
        <w:t>к</w:t>
      </w:r>
      <w:r>
        <w:rPr>
          <w:lang w:val="uk-UA"/>
        </w:rPr>
        <w:t>у</w:t>
      </w:r>
      <w:r w:rsidRPr="00DC1861">
        <w:rPr>
          <w:lang w:val="uk-UA"/>
        </w:rPr>
        <w:t xml:space="preserve"> культури, де проводяться культурно-мистецькі, спортивні заходи, працюють атракціони</w:t>
      </w:r>
      <w:r w:rsidRPr="00AE0F6C">
        <w:rPr>
          <w:lang w:val="uk-UA"/>
        </w:rPr>
        <w:t>.</w:t>
      </w:r>
      <w:r w:rsidRPr="00AE0F6C">
        <w:rPr>
          <w:color w:val="000000"/>
          <w:lang w:val="uk-UA"/>
        </w:rPr>
        <w:t xml:space="preserve"> Всі атракціони </w:t>
      </w:r>
      <w:r>
        <w:rPr>
          <w:color w:val="000000"/>
          <w:lang w:val="uk-UA"/>
        </w:rPr>
        <w:t>щороку</w:t>
      </w:r>
      <w:r w:rsidRPr="00AE0F6C">
        <w:rPr>
          <w:color w:val="000000"/>
          <w:lang w:val="uk-UA"/>
        </w:rPr>
        <w:t xml:space="preserve"> проходять експертизу і технічний огляд</w:t>
      </w:r>
      <w:r>
        <w:rPr>
          <w:color w:val="000000"/>
          <w:lang w:val="uk-UA"/>
        </w:rPr>
        <w:t xml:space="preserve"> </w:t>
      </w:r>
      <w:r w:rsidRPr="00AE0F6C">
        <w:rPr>
          <w:color w:val="000000"/>
          <w:lang w:val="uk-UA"/>
        </w:rPr>
        <w:t>експертно-технічним центром Держгірпромнагляду України</w:t>
      </w:r>
      <w:r>
        <w:rPr>
          <w:color w:val="000000"/>
          <w:lang w:val="uk-UA"/>
        </w:rPr>
        <w:t>,</w:t>
      </w:r>
      <w:r w:rsidRPr="00AE0F6C">
        <w:rPr>
          <w:color w:val="000000"/>
          <w:lang w:val="uk-UA"/>
        </w:rPr>
        <w:t xml:space="preserve"> видаються дозвільні документи на їх експлуатацію. </w:t>
      </w:r>
      <w:r>
        <w:rPr>
          <w:color w:val="000000"/>
          <w:lang w:val="uk-UA"/>
        </w:rPr>
        <w:t>В жовтні 2018 року міський парк культури та відпочинку нагороджений Дипломом в номінації «Лідер індустрії дозвілля -2018» Всеукраїнської асоціації працівників парків культури України за досягнення в розвитку парків України, сучасну та креативну організацію дозвілля і відпочинку відвідувачів.</w:t>
      </w:r>
    </w:p>
    <w:p w:rsidR="000849A6" w:rsidRDefault="002B5C26" w:rsidP="000849A6">
      <w:pPr>
        <w:ind w:firstLine="900"/>
        <w:jc w:val="both"/>
        <w:rPr>
          <w:lang w:val="uk-UA"/>
        </w:rPr>
      </w:pPr>
      <w:r>
        <w:rPr>
          <w:szCs w:val="20"/>
          <w:lang w:val="uk-UA"/>
        </w:rPr>
        <w:t xml:space="preserve">Єдиний в області </w:t>
      </w:r>
      <w:r w:rsidR="000849A6" w:rsidRPr="00E32DFD">
        <w:rPr>
          <w:szCs w:val="20"/>
          <w:lang w:val="uk-UA"/>
        </w:rPr>
        <w:t xml:space="preserve">функціонує в місті </w:t>
      </w:r>
      <w:r w:rsidR="000849A6" w:rsidRPr="00F65B54">
        <w:rPr>
          <w:b/>
          <w:szCs w:val="20"/>
          <w:lang w:val="uk-UA"/>
        </w:rPr>
        <w:t xml:space="preserve">комунальний </w:t>
      </w:r>
      <w:r w:rsidR="000849A6">
        <w:rPr>
          <w:b/>
          <w:szCs w:val="20"/>
          <w:lang w:val="uk-UA"/>
        </w:rPr>
        <w:t>кінотеатр “Київська Русь”</w:t>
      </w:r>
      <w:r w:rsidR="000849A6" w:rsidRPr="00F65B54">
        <w:rPr>
          <w:b/>
          <w:szCs w:val="20"/>
          <w:lang w:val="uk-UA"/>
        </w:rPr>
        <w:t xml:space="preserve"> </w:t>
      </w:r>
      <w:r w:rsidR="000849A6" w:rsidRPr="00E32DFD">
        <w:rPr>
          <w:szCs w:val="20"/>
          <w:lang w:val="uk-UA"/>
        </w:rPr>
        <w:t>-</w:t>
      </w:r>
      <w:r w:rsidR="000849A6" w:rsidRPr="00E32DFD">
        <w:rPr>
          <w:lang w:val="uk-UA"/>
        </w:rPr>
        <w:t xml:space="preserve"> госпрозрахунковий заклад</w:t>
      </w:r>
      <w:r w:rsidR="000849A6">
        <w:rPr>
          <w:lang w:val="uk-UA"/>
        </w:rPr>
        <w:t>,</w:t>
      </w:r>
      <w:r w:rsidR="000849A6" w:rsidRPr="00E32DFD">
        <w:rPr>
          <w:szCs w:val="20"/>
          <w:lang w:val="uk-UA"/>
        </w:rPr>
        <w:t xml:space="preserve"> де один із глядацьких залів переобл</w:t>
      </w:r>
      <w:r w:rsidR="000849A6">
        <w:rPr>
          <w:szCs w:val="20"/>
          <w:lang w:val="uk-UA"/>
        </w:rPr>
        <w:t>аднано у кіноконцертний. У</w:t>
      </w:r>
      <w:r w:rsidR="000849A6" w:rsidRPr="00E32DFD">
        <w:rPr>
          <w:szCs w:val="20"/>
          <w:lang w:val="uk-UA"/>
        </w:rPr>
        <w:t xml:space="preserve"> 2018 року в кінотеатрі </w:t>
      </w:r>
      <w:r w:rsidR="000849A6">
        <w:rPr>
          <w:lang w:val="uk-UA"/>
        </w:rPr>
        <w:t xml:space="preserve"> проведено 65</w:t>
      </w:r>
      <w:r>
        <w:rPr>
          <w:lang w:val="uk-UA"/>
        </w:rPr>
        <w:t xml:space="preserve"> кіносеансів, які відвідали</w:t>
      </w:r>
      <w:r w:rsidR="000849A6" w:rsidRPr="00E32DFD">
        <w:rPr>
          <w:lang w:val="uk-UA"/>
        </w:rPr>
        <w:t xml:space="preserve"> </w:t>
      </w:r>
      <w:r w:rsidR="000849A6">
        <w:rPr>
          <w:lang w:val="uk-UA"/>
        </w:rPr>
        <w:t>5</w:t>
      </w:r>
      <w:r w:rsidR="000849A6" w:rsidRPr="00CF5A87">
        <w:rPr>
          <w:lang w:val="uk-UA"/>
        </w:rPr>
        <w:t>889</w:t>
      </w:r>
      <w:r w:rsidR="000849A6" w:rsidRPr="00E32DFD">
        <w:rPr>
          <w:b/>
          <w:lang w:val="uk-UA"/>
        </w:rPr>
        <w:t xml:space="preserve"> </w:t>
      </w:r>
      <w:r w:rsidR="000849A6" w:rsidRPr="00E32DFD">
        <w:rPr>
          <w:lang w:val="uk-UA"/>
        </w:rPr>
        <w:t>глядачів,</w:t>
      </w:r>
      <w:r w:rsidR="000849A6">
        <w:rPr>
          <w:lang w:val="uk-UA"/>
        </w:rPr>
        <w:t xml:space="preserve"> з них дітей</w:t>
      </w:r>
      <w:r w:rsidR="000849A6" w:rsidRPr="00E32DFD">
        <w:rPr>
          <w:lang w:val="uk-UA"/>
        </w:rPr>
        <w:t xml:space="preserve"> – 2758</w:t>
      </w:r>
      <w:r w:rsidR="000849A6">
        <w:rPr>
          <w:lang w:val="uk-UA"/>
        </w:rPr>
        <w:t xml:space="preserve"> чол.,</w:t>
      </w:r>
      <w:r w:rsidR="000849A6" w:rsidRPr="00E32DFD">
        <w:rPr>
          <w:lang w:val="uk-UA"/>
        </w:rPr>
        <w:t xml:space="preserve"> </w:t>
      </w:r>
      <w:r w:rsidR="000849A6">
        <w:rPr>
          <w:lang w:val="uk-UA"/>
        </w:rPr>
        <w:t>а</w:t>
      </w:r>
      <w:r w:rsidR="000849A6" w:rsidRPr="00E32DFD">
        <w:rPr>
          <w:lang w:val="uk-UA"/>
        </w:rPr>
        <w:t xml:space="preserve"> в літній період </w:t>
      </w:r>
      <w:r w:rsidR="000849A6">
        <w:rPr>
          <w:lang w:val="uk-UA"/>
        </w:rPr>
        <w:t>учні пришкільних</w:t>
      </w:r>
      <w:r w:rsidR="000849A6" w:rsidRPr="00E32DFD">
        <w:rPr>
          <w:lang w:val="uk-UA"/>
        </w:rPr>
        <w:t xml:space="preserve"> та</w:t>
      </w:r>
      <w:r w:rsidR="000849A6">
        <w:rPr>
          <w:lang w:val="uk-UA"/>
        </w:rPr>
        <w:t>борів  мають змогу  перегляда</w:t>
      </w:r>
      <w:r w:rsidR="000849A6" w:rsidRPr="00E32DFD">
        <w:rPr>
          <w:lang w:val="uk-UA"/>
        </w:rPr>
        <w:t>ти улюблені мультфільми на великому екрані.</w:t>
      </w:r>
      <w:r w:rsidR="000849A6">
        <w:rPr>
          <w:lang w:val="uk-UA"/>
        </w:rPr>
        <w:t xml:space="preserve"> </w:t>
      </w:r>
    </w:p>
    <w:p w:rsidR="000849A6" w:rsidRDefault="000849A6" w:rsidP="000849A6">
      <w:pPr>
        <w:ind w:firstLine="900"/>
        <w:jc w:val="both"/>
        <w:rPr>
          <w:szCs w:val="20"/>
          <w:lang w:val="uk-UA"/>
        </w:rPr>
      </w:pPr>
      <w:r>
        <w:rPr>
          <w:lang w:val="uk-UA"/>
        </w:rPr>
        <w:t xml:space="preserve">16-18 листопада вперше відбулися Дні Українського кіно в Лубнах, де демонструвалося 5 художніх та документальних фільмів українського </w:t>
      </w:r>
      <w:r>
        <w:rPr>
          <w:lang w:val="uk-UA"/>
        </w:rPr>
        <w:lastRenderedPageBreak/>
        <w:t>виробника, а глядачі мали можливість зустрітися з виконавцями головних ролей, режисерами, продюсерами та сценаристами цих фільмів.</w:t>
      </w:r>
      <w:r w:rsidRPr="00E32DFD">
        <w:rPr>
          <w:lang w:val="uk-UA"/>
        </w:rPr>
        <w:t xml:space="preserve"> </w:t>
      </w:r>
      <w:r>
        <w:rPr>
          <w:szCs w:val="20"/>
          <w:lang w:val="uk-UA"/>
        </w:rPr>
        <w:t xml:space="preserve"> </w:t>
      </w:r>
    </w:p>
    <w:p w:rsidR="000849A6" w:rsidRPr="00CF5A87" w:rsidRDefault="000849A6" w:rsidP="002B5C26">
      <w:pPr>
        <w:ind w:firstLine="709"/>
        <w:jc w:val="both"/>
        <w:rPr>
          <w:szCs w:val="20"/>
          <w:lang w:val="uk-UA"/>
        </w:rPr>
      </w:pPr>
      <w:r>
        <w:rPr>
          <w:szCs w:val="20"/>
          <w:lang w:val="uk-UA"/>
        </w:rPr>
        <w:t>У в</w:t>
      </w:r>
      <w:r w:rsidRPr="00E32DFD">
        <w:rPr>
          <w:szCs w:val="20"/>
          <w:lang w:val="uk-UA"/>
        </w:rPr>
        <w:t>елик</w:t>
      </w:r>
      <w:r>
        <w:rPr>
          <w:szCs w:val="20"/>
          <w:lang w:val="uk-UA"/>
        </w:rPr>
        <w:t>ому залі кінотеатру за звітний період відбулося 32</w:t>
      </w:r>
      <w:r w:rsidRPr="00E32DFD">
        <w:rPr>
          <w:szCs w:val="20"/>
          <w:lang w:val="uk-UA"/>
        </w:rPr>
        <w:t xml:space="preserve"> загальноміських </w:t>
      </w:r>
      <w:r>
        <w:rPr>
          <w:szCs w:val="20"/>
          <w:lang w:val="uk-UA"/>
        </w:rPr>
        <w:t>культурно-мистецьких заходів, т</w:t>
      </w:r>
      <w:r w:rsidRPr="00E32DFD">
        <w:rPr>
          <w:szCs w:val="20"/>
          <w:lang w:val="uk-UA"/>
        </w:rPr>
        <w:t>акож</w:t>
      </w:r>
      <w:r>
        <w:rPr>
          <w:szCs w:val="20"/>
          <w:lang w:val="uk-UA"/>
        </w:rPr>
        <w:t xml:space="preserve"> мешканці міста мають</w:t>
      </w:r>
      <w:r w:rsidRPr="00DC1861">
        <w:rPr>
          <w:szCs w:val="20"/>
          <w:lang w:val="uk-UA"/>
        </w:rPr>
        <w:t xml:space="preserve"> змогу відвідати концерти за участю українських естрадних співаків, гуртів, та </w:t>
      </w:r>
      <w:r>
        <w:rPr>
          <w:szCs w:val="20"/>
          <w:lang w:val="uk-UA"/>
        </w:rPr>
        <w:t xml:space="preserve">дитячі </w:t>
      </w:r>
      <w:r w:rsidRPr="00DC1861">
        <w:rPr>
          <w:szCs w:val="20"/>
          <w:lang w:val="uk-UA"/>
        </w:rPr>
        <w:t>вистави</w:t>
      </w:r>
      <w:r>
        <w:rPr>
          <w:szCs w:val="20"/>
          <w:lang w:val="uk-UA"/>
        </w:rPr>
        <w:t xml:space="preserve"> і ін..</w:t>
      </w:r>
    </w:p>
    <w:p w:rsidR="000849A6" w:rsidRPr="00420771" w:rsidRDefault="000849A6" w:rsidP="002B5C26">
      <w:pPr>
        <w:ind w:right="21" w:firstLine="709"/>
        <w:jc w:val="both"/>
        <w:rPr>
          <w:color w:val="000000"/>
          <w:szCs w:val="20"/>
          <w:lang w:val="uk-UA"/>
        </w:rPr>
      </w:pPr>
      <w:r>
        <w:rPr>
          <w:szCs w:val="20"/>
          <w:lang w:val="uk-UA"/>
        </w:rPr>
        <w:t xml:space="preserve">Потребою для покращення обслуговування в кінотеатрі «Київська Русь» є продовження роботи по реконструкції системи опалення, модернізація </w:t>
      </w:r>
      <w:r>
        <w:rPr>
          <w:color w:val="000000"/>
          <w:szCs w:val="20"/>
          <w:lang w:val="uk-UA"/>
        </w:rPr>
        <w:t>матеріально-технічної бази закладу</w:t>
      </w:r>
      <w:r w:rsidRPr="00420771">
        <w:rPr>
          <w:color w:val="000000"/>
          <w:szCs w:val="20"/>
          <w:lang w:val="uk-UA"/>
        </w:rPr>
        <w:t>.</w:t>
      </w:r>
    </w:p>
    <w:p w:rsidR="000849A6" w:rsidRDefault="000849A6" w:rsidP="008C63A5">
      <w:pPr>
        <w:ind w:firstLine="709"/>
        <w:jc w:val="both"/>
        <w:rPr>
          <w:szCs w:val="20"/>
          <w:lang w:val="uk-UA"/>
        </w:rPr>
      </w:pPr>
      <w:r>
        <w:rPr>
          <w:szCs w:val="20"/>
          <w:lang w:val="uk-UA"/>
        </w:rPr>
        <w:t>Хочеться вірити, що скоро настане той час коли в нашому тисячолітньому місті буде капітально відремонтовано і введено в експлуатацію такий потрібний всім нам міський будинок культури</w:t>
      </w:r>
      <w:r w:rsidR="008C63A5">
        <w:rPr>
          <w:szCs w:val="20"/>
          <w:lang w:val="uk-UA"/>
        </w:rPr>
        <w:t xml:space="preserve"> за адресою вул. Шевченка, 2/2.</w:t>
      </w:r>
    </w:p>
    <w:p w:rsidR="00C847FD" w:rsidRDefault="00C847FD" w:rsidP="00C847FD">
      <w:pPr>
        <w:ind w:firstLine="720"/>
        <w:jc w:val="both"/>
        <w:rPr>
          <w:b/>
          <w:u w:val="single"/>
          <w:lang w:val="uk-UA"/>
        </w:rPr>
      </w:pPr>
    </w:p>
    <w:p w:rsidR="00C847FD" w:rsidRPr="00AE4299" w:rsidRDefault="00C847FD" w:rsidP="00C847FD">
      <w:pPr>
        <w:ind w:firstLine="720"/>
        <w:jc w:val="both"/>
        <w:rPr>
          <w:b/>
          <w:u w:val="single"/>
          <w:lang w:val="uk-UA"/>
        </w:rPr>
      </w:pPr>
      <w:r>
        <w:rPr>
          <w:b/>
          <w:u w:val="single"/>
          <w:lang w:val="uk-UA"/>
        </w:rPr>
        <w:t>Р</w:t>
      </w:r>
      <w:r w:rsidRPr="00AE4299">
        <w:rPr>
          <w:b/>
          <w:u w:val="single"/>
          <w:lang w:val="uk-UA"/>
        </w:rPr>
        <w:t>озвиток фізичної культури та спорту</w:t>
      </w:r>
    </w:p>
    <w:p w:rsidR="00C847FD" w:rsidRDefault="00C847FD" w:rsidP="00C847FD">
      <w:pPr>
        <w:jc w:val="center"/>
        <w:rPr>
          <w:lang w:val="uk-UA"/>
        </w:rPr>
      </w:pPr>
    </w:p>
    <w:p w:rsidR="00C847FD" w:rsidRPr="00854229" w:rsidRDefault="00C847FD" w:rsidP="00C847FD">
      <w:pPr>
        <w:ind w:firstLine="709"/>
        <w:jc w:val="both"/>
        <w:rPr>
          <w:lang w:val="uk-UA"/>
        </w:rPr>
      </w:pPr>
      <w:r w:rsidRPr="00854229">
        <w:rPr>
          <w:lang w:val="uk-UA"/>
        </w:rPr>
        <w:t xml:space="preserve">Відділ сім’ї, молоді та спорту виконавчого комітету Лубенської міської ради забезпечує реалізацію на території міста державної політики у сфері фізичної культури та спорту. </w:t>
      </w:r>
    </w:p>
    <w:p w:rsidR="00C847FD" w:rsidRDefault="00C847FD" w:rsidP="00C847FD">
      <w:pPr>
        <w:ind w:firstLine="709"/>
        <w:jc w:val="both"/>
        <w:rPr>
          <w:lang w:val="uk-UA"/>
        </w:rPr>
      </w:pPr>
      <w:r w:rsidRPr="00F10369">
        <w:t xml:space="preserve">У </w:t>
      </w:r>
      <w:proofErr w:type="gramStart"/>
      <w:r w:rsidRPr="00F10369">
        <w:t>своїй</w:t>
      </w:r>
      <w:proofErr w:type="gramEnd"/>
      <w:r w:rsidRPr="00F10369">
        <w:t xml:space="preserve"> діяльності відділ, спільно з фізкультурно – спортивними товариствами та громадськими організаціями спрямовує свою роботу на розвиток фізичної культури та спорту серед молоді, активізації фізкультурно-оздоровчої і спортивно – масової роботи серед населення міста.  </w:t>
      </w:r>
    </w:p>
    <w:p w:rsidR="000849A6" w:rsidRDefault="000849A6" w:rsidP="000849A6">
      <w:pPr>
        <w:jc w:val="both"/>
        <w:rPr>
          <w:lang w:val="uk-UA"/>
        </w:rPr>
      </w:pPr>
      <w:r>
        <w:rPr>
          <w:lang w:val="uk-UA"/>
        </w:rPr>
        <w:t xml:space="preserve">Основним позашкільним закладом міста є лубенська дитячо – юнацька спортивна школа (директор Семенець О.В.). </w:t>
      </w:r>
    </w:p>
    <w:p w:rsidR="000849A6" w:rsidRDefault="000849A6" w:rsidP="000849A6">
      <w:pPr>
        <w:ind w:firstLine="708"/>
        <w:jc w:val="both"/>
        <w:rPr>
          <w:lang w:val="uk-UA"/>
        </w:rPr>
      </w:pPr>
      <w:r>
        <w:rPr>
          <w:lang w:val="uk-UA"/>
        </w:rPr>
        <w:t>Дитячо – юнацьку спортивну  школу</w:t>
      </w:r>
      <w:r w:rsidRPr="00C90733">
        <w:rPr>
          <w:lang w:val="uk-UA"/>
        </w:rPr>
        <w:t xml:space="preserve"> </w:t>
      </w:r>
      <w:r>
        <w:rPr>
          <w:lang w:val="uk-UA"/>
        </w:rPr>
        <w:t>у 2017-2018 н.р.</w:t>
      </w:r>
      <w:r w:rsidRPr="00C90733">
        <w:rPr>
          <w:lang w:val="uk-UA"/>
        </w:rPr>
        <w:t xml:space="preserve"> </w:t>
      </w:r>
      <w:r>
        <w:rPr>
          <w:lang w:val="uk-UA"/>
        </w:rPr>
        <w:t>відвідувало школу 598 учнів у 8</w:t>
      </w:r>
      <w:r w:rsidR="002B5C26">
        <w:rPr>
          <w:lang w:val="uk-UA"/>
        </w:rPr>
        <w:t xml:space="preserve"> відділеннях</w:t>
      </w:r>
      <w:r w:rsidRPr="00C90733">
        <w:rPr>
          <w:lang w:val="uk-UA"/>
        </w:rPr>
        <w:t xml:space="preserve"> (</w:t>
      </w:r>
      <w:r>
        <w:rPr>
          <w:lang w:val="uk-UA"/>
        </w:rPr>
        <w:t xml:space="preserve">боротьба вільна, боротьба греко-римська, </w:t>
      </w:r>
      <w:r w:rsidRPr="00C90733">
        <w:rPr>
          <w:lang w:val="uk-UA"/>
        </w:rPr>
        <w:t>легка  атлетика, футбол, волейбол, баскетбол,</w:t>
      </w:r>
      <w:r>
        <w:rPr>
          <w:lang w:val="uk-UA"/>
        </w:rPr>
        <w:t xml:space="preserve"> фрі-файт)..</w:t>
      </w:r>
    </w:p>
    <w:p w:rsidR="000849A6" w:rsidRDefault="000849A6" w:rsidP="000849A6">
      <w:pPr>
        <w:ind w:firstLine="705"/>
        <w:jc w:val="both"/>
        <w:rPr>
          <w:lang w:val="uk-UA"/>
        </w:rPr>
      </w:pPr>
      <w:r>
        <w:rPr>
          <w:lang w:val="uk-UA"/>
        </w:rPr>
        <w:t>Динамічного розвитку набуває  спортивне орієнтування та спортивний туризм. Заслугою цьому є кропітка робота тренерів дитячо-юнацького клубу спортивного орієнтування та туризму «Валтекс» (директор Семенюта Г.О.), спортивного клуб «Лідер» (при спеціалізованій школі № 6, керівник Олійник Н.І.). Це дає можливість займатися спортивним орієнтуванням широким масам населення міста не враховуючи вік бажаючих.</w:t>
      </w:r>
    </w:p>
    <w:p w:rsidR="000849A6" w:rsidRDefault="000849A6" w:rsidP="000849A6">
      <w:pPr>
        <w:ind w:firstLine="705"/>
        <w:jc w:val="both"/>
        <w:rPr>
          <w:lang w:val="uk-UA"/>
        </w:rPr>
      </w:pPr>
      <w:r>
        <w:rPr>
          <w:lang w:val="uk-UA"/>
        </w:rPr>
        <w:t xml:space="preserve">Юні спортсмени, вихованці цих клубів представляють наше місто на обласних та всеукраїнських змаганнях. Більшість членів збірної Полтавської області - складають юні орієнтувальники нашого міста. </w:t>
      </w:r>
    </w:p>
    <w:p w:rsidR="000849A6" w:rsidRDefault="000849A6" w:rsidP="000849A6">
      <w:pPr>
        <w:ind w:firstLine="705"/>
        <w:jc w:val="both"/>
        <w:rPr>
          <w:lang w:val="uk-UA"/>
        </w:rPr>
      </w:pPr>
      <w:r>
        <w:rPr>
          <w:lang w:val="uk-UA"/>
        </w:rPr>
        <w:t xml:space="preserve">Важливе значення фізична культура та спорт займають у навчальних закладах І-ІІ  рівнів акредитації. </w:t>
      </w:r>
    </w:p>
    <w:p w:rsidR="000849A6" w:rsidRDefault="000849A6" w:rsidP="000849A6">
      <w:pPr>
        <w:ind w:firstLine="705"/>
        <w:jc w:val="both"/>
        <w:rPr>
          <w:lang w:val="uk-UA"/>
        </w:rPr>
      </w:pPr>
      <w:r>
        <w:rPr>
          <w:lang w:val="uk-UA"/>
        </w:rPr>
        <w:tab/>
        <w:t>Проводяться спартакіади між групами навчальних закладів у медичному училищі, Лубенському фінансово - економічному коледжі Полтавської аграрної академії, Лубенському лісотехнічному коледжі та у спеціалізованому ліцеї.</w:t>
      </w:r>
    </w:p>
    <w:p w:rsidR="000849A6" w:rsidRDefault="000849A6" w:rsidP="000849A6">
      <w:pPr>
        <w:ind w:firstLine="705"/>
        <w:jc w:val="both"/>
        <w:rPr>
          <w:lang w:val="uk-UA"/>
        </w:rPr>
      </w:pPr>
      <w:r>
        <w:rPr>
          <w:lang w:val="uk-UA"/>
        </w:rPr>
        <w:t xml:space="preserve">Лубенський лісотехнічний коледж (директор Сендзюк Р.В.) по праву вважається одним із кращих вищих навчальних закладів Полтавщини в плані </w:t>
      </w:r>
      <w:r>
        <w:rPr>
          <w:lang w:val="uk-UA"/>
        </w:rPr>
        <w:lastRenderedPageBreak/>
        <w:t>організац</w:t>
      </w:r>
      <w:r w:rsidR="002B5C26">
        <w:rPr>
          <w:lang w:val="uk-UA"/>
        </w:rPr>
        <w:t>ії фізкультурно – оздоровчої та</w:t>
      </w:r>
      <w:r>
        <w:rPr>
          <w:lang w:val="uk-UA"/>
        </w:rPr>
        <w:t xml:space="preserve"> спортивно – масової роботи серед студентської молоді. </w:t>
      </w:r>
    </w:p>
    <w:p w:rsidR="000849A6" w:rsidRDefault="000849A6" w:rsidP="000849A6">
      <w:pPr>
        <w:ind w:firstLine="705"/>
        <w:jc w:val="both"/>
        <w:rPr>
          <w:lang w:val="uk-UA"/>
        </w:rPr>
      </w:pPr>
      <w:r>
        <w:rPr>
          <w:lang w:val="uk-UA"/>
        </w:rPr>
        <w:t>Спортсмени коледжу беруть участь у міських, обласних та всеукраїнських змаганнях.</w:t>
      </w:r>
    </w:p>
    <w:p w:rsidR="000849A6" w:rsidRDefault="000849A6" w:rsidP="000849A6">
      <w:pPr>
        <w:ind w:firstLine="705"/>
        <w:jc w:val="both"/>
        <w:rPr>
          <w:lang w:val="uk-UA"/>
        </w:rPr>
      </w:pPr>
      <w:r>
        <w:rPr>
          <w:lang w:val="uk-UA"/>
        </w:rPr>
        <w:tab/>
        <w:t>Щорічно організовуються та проводиться «Олімпійськй урок», на зустріч зі студентами та викладачами коледжу запрошуються Олімпійські чемпіони та призери Олімпійських ігор минулого.</w:t>
      </w:r>
    </w:p>
    <w:p w:rsidR="000849A6" w:rsidRDefault="000849A6" w:rsidP="00192D77">
      <w:pPr>
        <w:ind w:firstLine="705"/>
        <w:jc w:val="both"/>
        <w:rPr>
          <w:lang w:val="uk-UA"/>
        </w:rPr>
      </w:pPr>
      <w:r>
        <w:rPr>
          <w:lang w:val="uk-UA"/>
        </w:rPr>
        <w:tab/>
        <w:t>Одинадцять років</w:t>
      </w:r>
      <w:r w:rsidR="002B5C26">
        <w:rPr>
          <w:lang w:val="uk-UA"/>
        </w:rPr>
        <w:t xml:space="preserve"> поспіль</w:t>
      </w:r>
      <w:r>
        <w:rPr>
          <w:lang w:val="uk-UA"/>
        </w:rPr>
        <w:t xml:space="preserve"> з ініціативи Лубенського лісотехнічного коледжу, спільно з Асоціаціє</w:t>
      </w:r>
      <w:r w:rsidR="002B5C26">
        <w:rPr>
          <w:lang w:val="uk-UA"/>
        </w:rPr>
        <w:t>ю аматорського футболу України,</w:t>
      </w:r>
      <w:r>
        <w:rPr>
          <w:lang w:val="uk-UA"/>
        </w:rPr>
        <w:t xml:space="preserve"> газетою «Український футбол»,  проводяться в нашому місті змагання по міні-футболу «Кубок Андрія Біби», Кубок «Юність Посулля».  У Кубку беруть участь,  як команди студентів</w:t>
      </w:r>
      <w:r w:rsidR="002B5C26">
        <w:rPr>
          <w:lang w:val="uk-UA"/>
        </w:rPr>
        <w:t>,</w:t>
      </w:r>
      <w:r>
        <w:rPr>
          <w:lang w:val="uk-UA"/>
        </w:rPr>
        <w:t xml:space="preserve"> так і представники кол</w:t>
      </w:r>
      <w:r w:rsidR="00192D77">
        <w:rPr>
          <w:lang w:val="uk-UA"/>
        </w:rPr>
        <w:t xml:space="preserve">ективів загальноосвітніх шкіл. </w:t>
      </w:r>
    </w:p>
    <w:p w:rsidR="000849A6" w:rsidRDefault="000849A6" w:rsidP="00192D77">
      <w:pPr>
        <w:ind w:firstLine="709"/>
        <w:jc w:val="both"/>
        <w:rPr>
          <w:lang w:val="uk-UA"/>
        </w:rPr>
      </w:pPr>
      <w:r>
        <w:rPr>
          <w:lang w:val="uk-UA"/>
        </w:rPr>
        <w:t>Відділом проводяться спортивно-ігрові змагання присвячені Дню Українського козацтва «Анумо козачата!».</w:t>
      </w:r>
    </w:p>
    <w:p w:rsidR="00A12FB6" w:rsidRDefault="00A12FB6" w:rsidP="00192D77">
      <w:pPr>
        <w:ind w:firstLine="709"/>
        <w:jc w:val="both"/>
        <w:rPr>
          <w:lang w:val="uk-UA"/>
        </w:rPr>
      </w:pPr>
      <w:r>
        <w:rPr>
          <w:noProof/>
        </w:rPr>
        <w:drawing>
          <wp:inline distT="0" distB="0" distL="0" distR="0">
            <wp:extent cx="4393914" cy="2943225"/>
            <wp:effectExtent l="0" t="0" r="6985" b="0"/>
            <wp:docPr id="94" name="Рисунок 94" descr="\\Admin\s\калайтану\ттр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dmin\s\калайтану\ттрт.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00394" cy="2947565"/>
                    </a:xfrm>
                    <a:prstGeom prst="rect">
                      <a:avLst/>
                    </a:prstGeom>
                    <a:noFill/>
                    <a:ln>
                      <a:noFill/>
                    </a:ln>
                  </pic:spPr>
                </pic:pic>
              </a:graphicData>
            </a:graphic>
          </wp:inline>
        </w:drawing>
      </w:r>
    </w:p>
    <w:p w:rsidR="000849A6" w:rsidRDefault="000849A6" w:rsidP="00192D77">
      <w:pPr>
        <w:ind w:firstLine="709"/>
        <w:jc w:val="both"/>
        <w:rPr>
          <w:lang w:val="uk-UA"/>
        </w:rPr>
      </w:pPr>
      <w:r>
        <w:rPr>
          <w:lang w:val="uk-UA"/>
        </w:rPr>
        <w:t>Значних обертів у розвитку набирає і такий вид єдиноборств, як хортинг (тренер Семигал О.М.), козацький двобій (БК «Січ» тренер Галич В.В.), фрі-файт (БК «Скорпіон» тренер Фролов О.В.), та «Євроклуб «Лубни» (голова Лютий В.В.).</w:t>
      </w:r>
    </w:p>
    <w:p w:rsidR="000849A6" w:rsidRDefault="000849A6" w:rsidP="00192D77">
      <w:pPr>
        <w:ind w:firstLine="709"/>
        <w:jc w:val="both"/>
        <w:rPr>
          <w:lang w:val="uk-UA"/>
        </w:rPr>
      </w:pPr>
      <w:r>
        <w:rPr>
          <w:lang w:val="uk-UA"/>
        </w:rPr>
        <w:t>Традиційним стало проведення у м. Лубнах відкритого Всеукраїнського шахового турніру присвяченого Л. Руденко. Ц</w:t>
      </w:r>
      <w:r w:rsidR="00192D77">
        <w:rPr>
          <w:lang w:val="uk-UA"/>
        </w:rPr>
        <w:t xml:space="preserve">ей турнір організовує обласна </w:t>
      </w:r>
      <w:r>
        <w:rPr>
          <w:lang w:val="uk-UA"/>
        </w:rPr>
        <w:t>федерація шахів (Щербов Г.А.).</w:t>
      </w:r>
    </w:p>
    <w:p w:rsidR="00A12FB6" w:rsidRPr="00047B9D" w:rsidRDefault="00A12FB6" w:rsidP="00192D77">
      <w:pPr>
        <w:ind w:firstLine="709"/>
        <w:jc w:val="both"/>
        <w:rPr>
          <w:lang w:val="uk-UA"/>
        </w:rPr>
      </w:pPr>
    </w:p>
    <w:p w:rsidR="000849A6" w:rsidRDefault="000849A6" w:rsidP="00192D77">
      <w:pPr>
        <w:ind w:firstLine="709"/>
        <w:jc w:val="both"/>
        <w:rPr>
          <w:lang w:val="uk-UA"/>
        </w:rPr>
      </w:pPr>
      <w:r>
        <w:rPr>
          <w:lang w:val="uk-UA"/>
        </w:rPr>
        <w:t>Також користується популярністю і Всеукраїнський турнір з вільної боротьби пам</w:t>
      </w:r>
      <w:r w:rsidRPr="00A85266">
        <w:rPr>
          <w:lang w:val="uk-UA"/>
        </w:rPr>
        <w:t>’</w:t>
      </w:r>
      <w:r>
        <w:rPr>
          <w:lang w:val="uk-UA"/>
        </w:rPr>
        <w:t>яті В.Т. Башенка</w:t>
      </w:r>
      <w:r w:rsidR="00192D77">
        <w:rPr>
          <w:lang w:val="uk-UA"/>
        </w:rPr>
        <w:t>,</w:t>
      </w:r>
      <w:r>
        <w:rPr>
          <w:lang w:val="uk-UA"/>
        </w:rPr>
        <w:t xml:space="preserve"> який організовує і проводить спортивний клуб «Чемпіона».</w:t>
      </w:r>
    </w:p>
    <w:p w:rsidR="000849A6" w:rsidRPr="00A85266" w:rsidRDefault="000849A6" w:rsidP="00192D77">
      <w:pPr>
        <w:ind w:firstLine="705"/>
        <w:jc w:val="both"/>
        <w:rPr>
          <w:lang w:val="uk-UA"/>
        </w:rPr>
      </w:pPr>
      <w:r>
        <w:rPr>
          <w:lang w:val="uk-UA"/>
        </w:rPr>
        <w:t>Футбольна команда «Лубни», що фінансується за рахунок коштів міського бюджету</w:t>
      </w:r>
      <w:r w:rsidR="00192D77">
        <w:rPr>
          <w:lang w:val="uk-UA"/>
        </w:rPr>
        <w:t>,</w:t>
      </w:r>
      <w:r>
        <w:rPr>
          <w:lang w:val="uk-UA"/>
        </w:rPr>
        <w:t xml:space="preserve"> виборола третє місце чемпіонату Полтавської області з футболу 2018 року у першій лізі.</w:t>
      </w:r>
    </w:p>
    <w:p w:rsidR="000849A6" w:rsidRPr="00192D77" w:rsidRDefault="000849A6" w:rsidP="00192D77">
      <w:pPr>
        <w:ind w:firstLine="709"/>
        <w:jc w:val="both"/>
        <w:rPr>
          <w:lang w:val="uk-UA"/>
        </w:rPr>
      </w:pPr>
      <w:r w:rsidRPr="00192D77">
        <w:rPr>
          <w:lang w:val="uk-UA"/>
        </w:rPr>
        <w:t>Майже кожного вихідного дня у спортивних залах та на спортивних</w:t>
      </w:r>
    </w:p>
    <w:p w:rsidR="000849A6" w:rsidRPr="00192D77" w:rsidRDefault="000849A6" w:rsidP="00192D77">
      <w:pPr>
        <w:ind w:firstLine="709"/>
        <w:jc w:val="both"/>
        <w:rPr>
          <w:lang w:val="uk-UA"/>
        </w:rPr>
      </w:pPr>
      <w:r w:rsidRPr="00192D77">
        <w:rPr>
          <w:lang w:val="uk-UA"/>
        </w:rPr>
        <w:lastRenderedPageBreak/>
        <w:t>майданчиках міста проводяться спортивні змагання з різних видів спорту саме цьому сприяє робота спортивних федерацій та фізкультурно-спортивні осередки міста.</w:t>
      </w:r>
    </w:p>
    <w:p w:rsidR="000849A6" w:rsidRPr="00192D77" w:rsidRDefault="000849A6" w:rsidP="00192D77">
      <w:pPr>
        <w:ind w:firstLine="709"/>
        <w:jc w:val="both"/>
        <w:rPr>
          <w:lang w:val="uk-UA"/>
        </w:rPr>
      </w:pPr>
      <w:r w:rsidRPr="00192D77">
        <w:rPr>
          <w:lang w:val="uk-UA"/>
        </w:rPr>
        <w:t>Для організації та проведення змагань, участі спортсменів міста у навчально-тренувальних зборах та змаганнях різних рівнів у 2018 році міським бюджетом було виділено 797 тисяч гривень.</w:t>
      </w:r>
    </w:p>
    <w:p w:rsidR="000849A6" w:rsidRPr="00192D77" w:rsidRDefault="000849A6" w:rsidP="00192D77">
      <w:pPr>
        <w:ind w:firstLine="709"/>
        <w:jc w:val="both"/>
        <w:rPr>
          <w:lang w:val="uk-UA"/>
        </w:rPr>
      </w:pPr>
      <w:r w:rsidRPr="00192D77">
        <w:rPr>
          <w:lang w:val="uk-UA"/>
        </w:rPr>
        <w:t>Закінчено підготовчі роботи по облаштуванню основи для облаштування майданчика зі штучним трав</w:t>
      </w:r>
      <w:r w:rsidRPr="00192D77">
        <w:t>’</w:t>
      </w:r>
      <w:r w:rsidRPr="00192D77">
        <w:rPr>
          <w:lang w:val="uk-UA"/>
        </w:rPr>
        <w:t>яним покриттям у мікрорайоні «Військове  містечко».</w:t>
      </w:r>
    </w:p>
    <w:p w:rsidR="000849A6" w:rsidRPr="00192D77" w:rsidRDefault="000849A6" w:rsidP="00192D77">
      <w:pPr>
        <w:ind w:firstLine="709"/>
        <w:jc w:val="both"/>
        <w:rPr>
          <w:lang w:val="uk-UA"/>
        </w:rPr>
      </w:pPr>
      <w:r w:rsidRPr="00192D77">
        <w:rPr>
          <w:lang w:val="uk-UA"/>
        </w:rPr>
        <w:t>Побудовано майданчик зі штучним трав</w:t>
      </w:r>
      <w:r w:rsidRPr="00192D77">
        <w:t>’</w:t>
      </w:r>
      <w:r w:rsidRPr="00192D77">
        <w:rPr>
          <w:lang w:val="uk-UA"/>
        </w:rPr>
        <w:t>яним покриттям розміром 30 х 15 м. на території ЗОШ № 2.</w:t>
      </w:r>
    </w:p>
    <w:p w:rsidR="000849A6" w:rsidRPr="00192D77" w:rsidRDefault="00192D77" w:rsidP="00192D77">
      <w:pPr>
        <w:ind w:firstLine="709"/>
        <w:jc w:val="both"/>
        <w:rPr>
          <w:lang w:val="uk-UA"/>
        </w:rPr>
      </w:pPr>
      <w:r>
        <w:rPr>
          <w:lang w:val="uk-UA"/>
        </w:rPr>
        <w:t>Розпочато роботи з</w:t>
      </w:r>
      <w:r w:rsidR="000849A6" w:rsidRPr="00192D77">
        <w:rPr>
          <w:lang w:val="uk-UA"/>
        </w:rPr>
        <w:t xml:space="preserve"> реконструкції нижнього майданчика, основної спортивної арени міста Лубенського комунального стадіону «Центральний», з облаштуванням майданчика зі штучним трав’яним покриттям та тенісного корту, із встановленням крісел для глядачів.</w:t>
      </w:r>
    </w:p>
    <w:p w:rsidR="000849A6" w:rsidRPr="00192D77" w:rsidRDefault="000849A6" w:rsidP="00192D77">
      <w:pPr>
        <w:pStyle w:val="ab"/>
        <w:ind w:firstLine="709"/>
        <w:jc w:val="both"/>
        <w:rPr>
          <w:rFonts w:ascii="Times New Roman" w:hAnsi="Times New Roman" w:cs="Times New Roman"/>
          <w:b w:val="0"/>
          <w:i w:val="0"/>
        </w:rPr>
      </w:pPr>
      <w:r w:rsidRPr="00192D77">
        <w:rPr>
          <w:rFonts w:ascii="Times New Roman" w:hAnsi="Times New Roman" w:cs="Times New Roman"/>
          <w:b w:val="0"/>
          <w:i w:val="0"/>
        </w:rPr>
        <w:t>Закінчено роботи по переведенню приміщень стадіону «Центральний» на систему автономного теплопостачання.</w:t>
      </w:r>
    </w:p>
    <w:p w:rsidR="000849A6" w:rsidRPr="000849A6" w:rsidRDefault="00192D77" w:rsidP="00331972">
      <w:pPr>
        <w:pStyle w:val="ab"/>
        <w:jc w:val="both"/>
      </w:pPr>
      <w:r>
        <w:tab/>
      </w:r>
    </w:p>
    <w:p w:rsidR="00C847FD" w:rsidRDefault="00C847FD" w:rsidP="00C847FD">
      <w:pPr>
        <w:ind w:firstLine="709"/>
        <w:jc w:val="both"/>
        <w:rPr>
          <w:lang w:val="uk-UA"/>
        </w:rPr>
      </w:pPr>
      <w:r w:rsidRPr="00331972">
        <w:rPr>
          <w:b/>
        </w:rPr>
        <w:t>Комунальний стадіон «Центральний»</w:t>
      </w:r>
      <w:r w:rsidRPr="00331972">
        <w:t xml:space="preserve"> </w:t>
      </w:r>
      <w:r w:rsidRPr="004127B4">
        <w:t xml:space="preserve">створений і діє для залучення населення, учнів, дітей до занять фізичною культурою і спортом, проведення активного відпочинку лубенців та гостей міста, створення відповідних умов для тренувань спортсменів, надання футбольного поля та інших спортивних майданчиків для змагань з </w:t>
      </w:r>
      <w:proofErr w:type="gramStart"/>
      <w:r w:rsidRPr="004127B4">
        <w:t>р</w:t>
      </w:r>
      <w:proofErr w:type="gramEnd"/>
      <w:r w:rsidRPr="004127B4">
        <w:t>ізних видів спорту. Св</w:t>
      </w:r>
      <w:r>
        <w:t>ою основну діяльність здійснює</w:t>
      </w:r>
      <w:r w:rsidRPr="004127B4">
        <w:t xml:space="preserve"> на основі поєднання міських бюджетних коштів (це заробітна плата) та додаткових джерел фінансування – здача в оренду приміщень, футбольних полів, глядацьких трибун, реалізація квитків на футбольні матчі і культурні заходи, надання ковзанки для лубенців, інших платних послуг за відповідними тарифами і дозволом виконавчого комітету міської ради.</w:t>
      </w:r>
      <w:r>
        <w:t xml:space="preserve">  </w:t>
      </w:r>
      <w:r w:rsidRPr="004127B4">
        <w:t>Це оренда трибун і майданчиків, реалізація квиткі</w:t>
      </w:r>
      <w:proofErr w:type="gramStart"/>
      <w:r w:rsidRPr="004127B4">
        <w:t>в</w:t>
      </w:r>
      <w:proofErr w:type="gramEnd"/>
      <w:r w:rsidRPr="004127B4">
        <w:t xml:space="preserve"> </w:t>
      </w:r>
      <w:proofErr w:type="gramStart"/>
      <w:r w:rsidRPr="004127B4">
        <w:t>на</w:t>
      </w:r>
      <w:proofErr w:type="gramEnd"/>
      <w:r w:rsidRPr="004127B4">
        <w:t xml:space="preserve"> перегляд футбольних матчів і катання на ковзанах, оренда приміщень стадіону, благодійна допомога.</w:t>
      </w:r>
    </w:p>
    <w:p w:rsidR="00331972" w:rsidRDefault="00331972" w:rsidP="00331972">
      <w:pPr>
        <w:ind w:firstLine="709"/>
        <w:jc w:val="both"/>
        <w:rPr>
          <w:lang w:val="uk-UA"/>
        </w:rPr>
      </w:pPr>
      <w:r w:rsidRPr="00331972">
        <w:rPr>
          <w:lang w:val="uk-UA"/>
        </w:rPr>
        <w:t xml:space="preserve">Вся спортивна громадськість міста відвідує стадіон безкоштовно – щодня проходять тренування або змагання учнів Лубенської ДЮСШ, інших шкіл міста, ведуться уроки з фізвиховання студентів медучилища та фінансово-економічного коледжу, грає і проводить тренування головна команда міста ФК «Лубни», а також міська команда «Лубнимаш», яка бере участь у чемпіонаті Лубенського району з футболу. </w:t>
      </w:r>
      <w:r w:rsidRPr="00FB5815">
        <w:rPr>
          <w:lang w:val="uk-UA"/>
        </w:rPr>
        <w:t xml:space="preserve">З раннього ранку до пізнього вечора використовуються бігові доріжки стадіону для лубенських спортсменів і всіх бажаючих мешканців міста для занять фізичною культурою і спортом, зокрема легкою атлетикою. Стадіон «Центральний» взагалі є кузнею фізкультури і спорту міста, центром дозвілля молоді, Адже з 5-ї години ранку до десятої вечора на стадіоні людно, особливо влітку на стадіоні відпочивають 70-80 лубенців щовечора. </w:t>
      </w:r>
      <w:r w:rsidRPr="00331972">
        <w:t xml:space="preserve">А якщо взяти змагання, то статистика така: з 10 квітня по 8 листопада 2018 року на стадіоні «Центральний» вже було проведено 47 офіційних спортивних змагань </w:t>
      </w:r>
      <w:proofErr w:type="gramStart"/>
      <w:r w:rsidRPr="00331972">
        <w:t>р</w:t>
      </w:r>
      <w:proofErr w:type="gramEnd"/>
      <w:r w:rsidRPr="00331972">
        <w:t xml:space="preserve">ізного масштабу, в яких було задіяно більше чотирьох тисяч лубенців і гостей міста. І всі ці змагання працівниками стадіону </w:t>
      </w:r>
      <w:r w:rsidRPr="00331972">
        <w:lastRenderedPageBreak/>
        <w:t>обслуговуються на належному рівні, надавши у відповідному стані футбольне поле, ігровий мін</w:t>
      </w:r>
      <w:proofErr w:type="gramStart"/>
      <w:r w:rsidRPr="00331972">
        <w:t>і-</w:t>
      </w:r>
      <w:proofErr w:type="gramEnd"/>
      <w:r w:rsidRPr="00331972">
        <w:t>майданчик, трибуни, роздягальні, тенісні столи, бігові доріжки, сектори для стрибків у довжину і штовхання ядра, майданчик для стрітболу, майданчик для силових тренажерів «Братів Кличко», туалети.</w:t>
      </w:r>
    </w:p>
    <w:p w:rsidR="00A12FB6" w:rsidRDefault="00331972" w:rsidP="00331972">
      <w:pPr>
        <w:ind w:firstLine="709"/>
        <w:jc w:val="both"/>
        <w:rPr>
          <w:lang w:val="uk-UA"/>
        </w:rPr>
      </w:pPr>
      <w:r w:rsidRPr="00331972">
        <w:t xml:space="preserve">Кожної зими відкрита ковзанка для бажаючих відпочити на ковзанах. </w:t>
      </w:r>
    </w:p>
    <w:p w:rsidR="00331972" w:rsidRPr="00331972" w:rsidRDefault="00A12FB6" w:rsidP="00331972">
      <w:pPr>
        <w:ind w:firstLine="709"/>
        <w:jc w:val="both"/>
      </w:pPr>
      <w:r>
        <w:rPr>
          <w:noProof/>
        </w:rPr>
        <w:drawing>
          <wp:inline distT="0" distB="0" distL="0" distR="0">
            <wp:extent cx="4343399" cy="3257550"/>
            <wp:effectExtent l="0" t="0" r="635" b="0"/>
            <wp:docPr id="95" name="Рисунок 95" descr="\\Admin\s\калайтану\SAM_3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min\s\калайтану\SAM_3375.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42498" cy="3256875"/>
                    </a:xfrm>
                    <a:prstGeom prst="rect">
                      <a:avLst/>
                    </a:prstGeom>
                    <a:noFill/>
                    <a:ln>
                      <a:noFill/>
                    </a:ln>
                  </pic:spPr>
                </pic:pic>
              </a:graphicData>
            </a:graphic>
          </wp:inline>
        </w:drawing>
      </w:r>
      <w:r w:rsidR="00331972" w:rsidRPr="00331972">
        <w:t xml:space="preserve">Зароблені кошти потрібні для зміцнення матеріальної бази, для оплати за комунальні послуги, придбання паливо-мастильних матеріалів, запчастин до газонокосарок і бензопили, будівельних матеріалів для ремонту приміщень та іншого обладнання, прибирання </w:t>
      </w:r>
      <w:r w:rsidR="00331972">
        <w:t xml:space="preserve">території, </w:t>
      </w:r>
      <w:r w:rsidR="00331972">
        <w:rPr>
          <w:lang w:val="uk-UA"/>
        </w:rPr>
        <w:t>проводився</w:t>
      </w:r>
      <w:r w:rsidR="00331972" w:rsidRPr="00331972">
        <w:t xml:space="preserve"> </w:t>
      </w:r>
      <w:proofErr w:type="gramStart"/>
      <w:r w:rsidR="00331972" w:rsidRPr="00331972">
        <w:t>пос</w:t>
      </w:r>
      <w:proofErr w:type="gramEnd"/>
      <w:r w:rsidR="00331972" w:rsidRPr="00331972">
        <w:t xml:space="preserve">ів спортивної трави, ведеться постійна поливка водою футбольного поля. Вперше за останні 25 років </w:t>
      </w:r>
      <w:proofErr w:type="gramStart"/>
      <w:r w:rsidR="00331972" w:rsidRPr="00331972">
        <w:t>в</w:t>
      </w:r>
      <w:proofErr w:type="gramEnd"/>
      <w:r w:rsidR="00331972" w:rsidRPr="00331972">
        <w:t xml:space="preserve">ідновили роботу сучасного інформаційного електронного табло, придбаного за кошти місцевого бюджету. </w:t>
      </w:r>
    </w:p>
    <w:p w:rsidR="00331972" w:rsidRPr="00331972" w:rsidRDefault="00331972" w:rsidP="00331972">
      <w:pPr>
        <w:ind w:firstLine="709"/>
        <w:jc w:val="both"/>
      </w:pPr>
      <w:proofErr w:type="gramStart"/>
      <w:r w:rsidRPr="00331972">
        <w:t>Кр</w:t>
      </w:r>
      <w:proofErr w:type="gramEnd"/>
      <w:r w:rsidRPr="00331972">
        <w:t xml:space="preserve">ім того за підтримки міського голови і депутатського корпусі міської ради були виділені кошти на проектно-кошторисну документацію в сумі 1 млн. грн. на «Капітальний ремонт спортивного міні-майданчика зі штучним покриттям комунального стадіону «Центральний» в м. Лубни по вулиці Ярослава Мудрого, 26 Полтавської області». </w:t>
      </w:r>
      <w:r>
        <w:rPr>
          <w:lang w:val="uk-UA"/>
        </w:rPr>
        <w:t>Н</w:t>
      </w:r>
      <w:r w:rsidRPr="00331972">
        <w:t xml:space="preserve">а сьогодні </w:t>
      </w:r>
      <w:r>
        <w:rPr>
          <w:lang w:val="uk-UA"/>
        </w:rPr>
        <w:t>о</w:t>
      </w:r>
      <w:r w:rsidRPr="00331972">
        <w:t>своєно</w:t>
      </w:r>
      <w:r>
        <w:t xml:space="preserve"> 865 326 грн. </w:t>
      </w:r>
      <w:r>
        <w:rPr>
          <w:lang w:val="uk-UA"/>
        </w:rPr>
        <w:t xml:space="preserve">Будівництво планується завершити </w:t>
      </w:r>
      <w:r w:rsidRPr="00331972">
        <w:t xml:space="preserve"> до 1 червня 2019 року. </w:t>
      </w:r>
    </w:p>
    <w:p w:rsidR="00C847FD" w:rsidRPr="004127B4" w:rsidRDefault="00C847FD" w:rsidP="00C847FD">
      <w:pPr>
        <w:jc w:val="both"/>
        <w:rPr>
          <w:sz w:val="24"/>
          <w:szCs w:val="24"/>
          <w:lang w:val="uk-UA"/>
        </w:rPr>
      </w:pPr>
    </w:p>
    <w:p w:rsidR="00C847FD" w:rsidRDefault="00C847FD" w:rsidP="00C847FD">
      <w:pPr>
        <w:ind w:firstLine="720"/>
        <w:jc w:val="both"/>
        <w:rPr>
          <w:b/>
          <w:u w:val="single"/>
          <w:lang w:val="uk-UA"/>
        </w:rPr>
      </w:pPr>
      <w:r w:rsidRPr="00AE4299">
        <w:rPr>
          <w:b/>
          <w:u w:val="single"/>
          <w:lang w:val="uk-UA"/>
        </w:rPr>
        <w:t>Робота із засобами масової інформації та громадськістю</w:t>
      </w:r>
    </w:p>
    <w:p w:rsidR="00C847FD" w:rsidRDefault="00C847FD" w:rsidP="00C847FD">
      <w:pPr>
        <w:jc w:val="both"/>
        <w:rPr>
          <w:b/>
          <w:u w:val="single"/>
          <w:lang w:val="uk-UA"/>
        </w:rPr>
      </w:pPr>
    </w:p>
    <w:p w:rsidR="00C847FD" w:rsidRPr="00182999" w:rsidRDefault="00C847FD" w:rsidP="00C847FD">
      <w:pPr>
        <w:ind w:firstLine="709"/>
        <w:jc w:val="both"/>
        <w:rPr>
          <w:lang w:val="uk-UA"/>
        </w:rPr>
      </w:pPr>
      <w:r w:rsidRPr="00182999">
        <w:rPr>
          <w:lang w:val="uk-UA"/>
        </w:rPr>
        <w:t>Робота зі ЗМІ та громадськістю, як і раніше була спрямована на забезпечення прозорості, відкритості в діяльності органів місцевого самоврядування, залучення представників політичних партій, громадських організацій та органів самоорганізації населення до участі у вирішенні нагальних проблем міста.</w:t>
      </w:r>
    </w:p>
    <w:p w:rsidR="00C847FD" w:rsidRPr="00E364F8" w:rsidRDefault="00C847FD" w:rsidP="00E364F8">
      <w:pPr>
        <w:ind w:firstLine="709"/>
        <w:jc w:val="both"/>
        <w:rPr>
          <w:lang w:val="uk-UA"/>
        </w:rPr>
      </w:pPr>
      <w:r w:rsidRPr="00182999">
        <w:rPr>
          <w:lang w:val="uk-UA"/>
        </w:rPr>
        <w:t>Виконуючи свої основні функції та завдання, спеціалісти відділу</w:t>
      </w:r>
      <w:r>
        <w:rPr>
          <w:lang w:val="uk-UA"/>
        </w:rPr>
        <w:t xml:space="preserve"> </w:t>
      </w:r>
      <w:r w:rsidRPr="00182999">
        <w:rPr>
          <w:lang w:val="uk-UA"/>
        </w:rPr>
        <w:t>інформаційної діяльності</w:t>
      </w:r>
      <w:r>
        <w:rPr>
          <w:lang w:val="uk-UA"/>
        </w:rPr>
        <w:t xml:space="preserve"> </w:t>
      </w:r>
      <w:r w:rsidRPr="00182999">
        <w:rPr>
          <w:lang w:val="uk-UA"/>
        </w:rPr>
        <w:t xml:space="preserve">та комунікацій з громадськістю виконавчого комітету Лубенської міської ради забезпечують комунікацію між міською радою, її </w:t>
      </w:r>
      <w:r w:rsidRPr="00182999">
        <w:rPr>
          <w:lang w:val="uk-UA"/>
        </w:rPr>
        <w:lastRenderedPageBreak/>
        <w:t xml:space="preserve">виконавчим комітетом та інститутами громадянського суспільства, представленими у нашому місті. Одним з прикладів такої взаємодії </w:t>
      </w:r>
      <w:r w:rsidR="00E364F8">
        <w:rPr>
          <w:lang w:val="uk-UA"/>
        </w:rPr>
        <w:t xml:space="preserve"> є </w:t>
      </w:r>
      <w:r w:rsidRPr="00182999">
        <w:rPr>
          <w:lang w:val="uk-UA"/>
        </w:rPr>
        <w:t>робота Громадської ради при Лубенській міській раді.</w:t>
      </w:r>
      <w:r w:rsidR="00E364F8">
        <w:rPr>
          <w:lang w:val="uk-UA"/>
        </w:rPr>
        <w:t xml:space="preserve"> Громадськість у ній представляють представники 29 ІГС</w:t>
      </w:r>
      <w:r w:rsidRPr="00182999">
        <w:rPr>
          <w:lang w:val="uk-UA"/>
        </w:rPr>
        <w:t>.</w:t>
      </w:r>
      <w:r w:rsidR="00E364F8">
        <w:rPr>
          <w:lang w:val="uk-UA"/>
        </w:rPr>
        <w:t xml:space="preserve"> </w:t>
      </w:r>
      <w:r w:rsidR="00E364F8" w:rsidRPr="00E364F8">
        <w:rPr>
          <w:lang w:val="uk-UA"/>
        </w:rPr>
        <w:t xml:space="preserve">Впродовж </w:t>
      </w:r>
      <w:r w:rsidR="00E364F8">
        <w:rPr>
          <w:lang w:val="uk-UA"/>
        </w:rPr>
        <w:t>терміну рооти відбулося 15</w:t>
      </w:r>
      <w:r w:rsidR="00E364F8" w:rsidRPr="00E364F8">
        <w:rPr>
          <w:lang w:val="uk-UA"/>
        </w:rPr>
        <w:t xml:space="preserve"> засідань </w:t>
      </w:r>
      <w:r w:rsidR="00E364F8">
        <w:rPr>
          <w:lang w:val="uk-UA"/>
        </w:rPr>
        <w:t>Г</w:t>
      </w:r>
      <w:r w:rsidR="00E364F8" w:rsidRPr="00E364F8">
        <w:rPr>
          <w:lang w:val="uk-UA"/>
        </w:rPr>
        <w:t>ромадської ради</w:t>
      </w:r>
      <w:r w:rsidR="00E364F8">
        <w:rPr>
          <w:lang w:val="uk-UA"/>
        </w:rPr>
        <w:t>,</w:t>
      </w:r>
      <w:r w:rsidR="00E364F8" w:rsidRPr="00E364F8">
        <w:rPr>
          <w:lang w:val="uk-UA"/>
        </w:rPr>
        <w:t xml:space="preserve"> на яких розглядалися надзвичайно важливі питання життєдіяльності міста.</w:t>
      </w:r>
      <w:r w:rsidR="00E364F8">
        <w:rPr>
          <w:lang w:val="uk-UA"/>
        </w:rPr>
        <w:t xml:space="preserve"> </w:t>
      </w:r>
      <w:r w:rsidRPr="007E4AD9">
        <w:t xml:space="preserve">Рекомендації, які надаються Громадською радою враховуються </w:t>
      </w:r>
      <w:proofErr w:type="gramStart"/>
      <w:r w:rsidRPr="007E4AD9">
        <w:t>в</w:t>
      </w:r>
      <w:proofErr w:type="gramEnd"/>
      <w:r w:rsidRPr="007E4AD9">
        <w:t xml:space="preserve"> роботі міської ради. </w:t>
      </w:r>
      <w:r w:rsidR="00E364F8">
        <w:rPr>
          <w:lang w:val="uk-UA"/>
        </w:rPr>
        <w:t>Наразі триває процес формування нового складу Громадської ради.</w:t>
      </w:r>
    </w:p>
    <w:p w:rsidR="00E364F8" w:rsidRPr="005835DB" w:rsidRDefault="00C847FD" w:rsidP="00C847FD">
      <w:pPr>
        <w:ind w:firstLine="709"/>
        <w:jc w:val="both"/>
        <w:rPr>
          <w:lang w:val="uk-UA"/>
        </w:rPr>
      </w:pPr>
      <w:r w:rsidRPr="00446949">
        <w:rPr>
          <w:lang w:val="uk-UA"/>
        </w:rPr>
        <w:t xml:space="preserve">Плідною є співпраця органів місцевого самоврядування й з іншими громадськими організаціями. </w:t>
      </w:r>
      <w:r w:rsidR="00E364F8">
        <w:rPr>
          <w:lang w:val="uk-UA"/>
        </w:rPr>
        <w:t xml:space="preserve">Триває співпраця </w:t>
      </w:r>
      <w:r w:rsidRPr="00446949">
        <w:rPr>
          <w:lang w:val="uk-UA"/>
        </w:rPr>
        <w:t xml:space="preserve">з БФ «Штаб сприяння руху «За єдину Україну!» </w:t>
      </w:r>
      <w:r>
        <w:rPr>
          <w:lang w:val="uk-UA"/>
        </w:rPr>
        <w:t xml:space="preserve">, </w:t>
      </w:r>
      <w:r w:rsidRPr="00446949">
        <w:rPr>
          <w:lang w:val="uk-UA"/>
        </w:rPr>
        <w:t xml:space="preserve">який було створено ще навесні 2014 року. </w:t>
      </w:r>
      <w:r w:rsidR="00E364F8" w:rsidRPr="00446949">
        <w:rPr>
          <w:lang w:val="uk-UA"/>
        </w:rPr>
        <w:t>Разом з членами цієї громадської організації налагоджена робота з військово-патріотичного виховання молоді, роз’яснювальної роботи серед мешканців міста, допомоги вимушеним переселенцям. Існує постійний зв’язок з воїнами, що перебувають в зоні активних воєнних дій та їх сім’ями.</w:t>
      </w:r>
      <w:r w:rsidR="005835DB">
        <w:rPr>
          <w:lang w:val="uk-UA"/>
        </w:rPr>
        <w:t xml:space="preserve"> Продовжено практику підтримки наших земляків воїнів ООС. Здійснюються поїзки на фронт. Під час останньої 28-29 грудня 2018 року вдалося передати новорічні подарунки як воїнам на передовій, так і екіпажу малого броньованого артилерійського катера «Лубни».</w:t>
      </w:r>
    </w:p>
    <w:p w:rsidR="00C847FD" w:rsidRPr="005835DB" w:rsidRDefault="00C847FD" w:rsidP="00C847FD">
      <w:pPr>
        <w:ind w:firstLine="709"/>
        <w:jc w:val="both"/>
        <w:rPr>
          <w:lang w:val="uk-UA"/>
        </w:rPr>
      </w:pPr>
      <w:r w:rsidRPr="007E4AD9">
        <w:t>У цьому напрямку також співпрацюємо з Лубенським міжрайонним об’єднанням ветеранів АТО (голова Клюшник О.В.).</w:t>
      </w:r>
      <w:r w:rsidR="00192D77">
        <w:rPr>
          <w:lang w:val="uk-UA"/>
        </w:rPr>
        <w:t xml:space="preserve"> У 2018 році</w:t>
      </w:r>
      <w:r w:rsidR="005835DB">
        <w:rPr>
          <w:lang w:val="uk-UA"/>
        </w:rPr>
        <w:t xml:space="preserve"> завдяки налагодженій співпраці з громадою німецького міста Раунхайм </w:t>
      </w:r>
      <w:r w:rsidR="00192D77">
        <w:rPr>
          <w:lang w:val="uk-UA"/>
        </w:rPr>
        <w:t xml:space="preserve">та небайдужим лубенцям вдалося </w:t>
      </w:r>
      <w:r w:rsidR="005835DB">
        <w:rPr>
          <w:lang w:val="uk-UA"/>
        </w:rPr>
        <w:t>придбати для цієї громадської організації автомобіль для поїздок у зону проведення операції об’єднаних сил</w:t>
      </w:r>
      <w:r w:rsidR="00192D77">
        <w:rPr>
          <w:lang w:val="uk-UA"/>
        </w:rPr>
        <w:t xml:space="preserve"> та надання допомоги сімям демобілізованих воїнів</w:t>
      </w:r>
      <w:r w:rsidR="005835DB">
        <w:rPr>
          <w:lang w:val="uk-UA"/>
        </w:rPr>
        <w:t>.</w:t>
      </w:r>
    </w:p>
    <w:p w:rsidR="00B51754" w:rsidRDefault="00C847FD" w:rsidP="00C847FD">
      <w:pPr>
        <w:ind w:firstLine="709"/>
        <w:jc w:val="both"/>
        <w:rPr>
          <w:lang w:val="uk-UA"/>
        </w:rPr>
      </w:pPr>
      <w:r w:rsidRPr="0049192F">
        <w:rPr>
          <w:lang w:val="uk-UA"/>
        </w:rPr>
        <w:t xml:space="preserve">Не менш плідною є співпраця органів місцевого самоврядування з громадськими організаціями, які представляють інтереси ліквідаторів аварії на ЧАЕС. </w:t>
      </w:r>
      <w:r w:rsidRPr="00192D77">
        <w:rPr>
          <w:lang w:val="uk-UA"/>
        </w:rPr>
        <w:t>У місті їх чотири</w:t>
      </w:r>
      <w:r>
        <w:rPr>
          <w:lang w:val="uk-UA"/>
        </w:rPr>
        <w:t xml:space="preserve"> (керівники Салов</w:t>
      </w:r>
      <w:r w:rsidR="00192D77">
        <w:rPr>
          <w:lang w:val="uk-UA"/>
        </w:rPr>
        <w:t xml:space="preserve"> М.В</w:t>
      </w:r>
      <w:r>
        <w:rPr>
          <w:lang w:val="uk-UA"/>
        </w:rPr>
        <w:t>., Піцура В.Ю, Собко В.І., Юрченко А.В.)</w:t>
      </w:r>
      <w:r w:rsidRPr="00192D77">
        <w:rPr>
          <w:lang w:val="uk-UA"/>
        </w:rPr>
        <w:t xml:space="preserve">. </w:t>
      </w:r>
    </w:p>
    <w:p w:rsidR="00C847FD" w:rsidRDefault="00B51754" w:rsidP="00C847FD">
      <w:pPr>
        <w:ind w:firstLine="709"/>
        <w:jc w:val="both"/>
        <w:rPr>
          <w:lang w:val="uk-UA"/>
        </w:rPr>
      </w:pPr>
      <w:r>
        <w:rPr>
          <w:noProof/>
        </w:rPr>
        <w:drawing>
          <wp:inline distT="0" distB="0" distL="0" distR="0">
            <wp:extent cx="4286250" cy="2857500"/>
            <wp:effectExtent l="0" t="0" r="0" b="0"/>
            <wp:docPr id="84" name="Рисунок 84" descr="\\Admin\s\Хода Чорнобиль 2018\_MG_7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dmin\s\Хода Чорнобиль 2018\_MG_7069.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89811" cy="2859874"/>
                    </a:xfrm>
                    <a:prstGeom prst="rect">
                      <a:avLst/>
                    </a:prstGeom>
                    <a:noFill/>
                    <a:ln>
                      <a:noFill/>
                    </a:ln>
                  </pic:spPr>
                </pic:pic>
              </a:graphicData>
            </a:graphic>
          </wp:inline>
        </w:drawing>
      </w:r>
      <w:r w:rsidR="00C847FD" w:rsidRPr="007E4AD9">
        <w:t xml:space="preserve">У </w:t>
      </w:r>
      <w:proofErr w:type="gramStart"/>
      <w:r w:rsidR="00C847FD" w:rsidRPr="007E4AD9">
        <w:t>межах</w:t>
      </w:r>
      <w:proofErr w:type="gramEnd"/>
      <w:r w:rsidR="00C847FD" w:rsidRPr="007E4AD9">
        <w:t xml:space="preserve"> нашої компетенції зроблено чимало роботи, щодо захисту їх законних прав та гарантій. </w:t>
      </w:r>
      <w:r w:rsidR="00C12348" w:rsidRPr="00192D77">
        <w:rPr>
          <w:lang w:val="uk-UA"/>
        </w:rPr>
        <w:t xml:space="preserve">У 2018 році започатковано та вперше </w:t>
      </w:r>
      <w:r w:rsidR="00C12348" w:rsidRPr="00192D77">
        <w:t xml:space="preserve">відбувся відкритий дитячо-юнацький фестиваль чорнобильської пісні "Пам’ять Чорнобиля". </w:t>
      </w:r>
      <w:r w:rsidR="00C12348" w:rsidRPr="00192D77">
        <w:lastRenderedPageBreak/>
        <w:t xml:space="preserve">Започаткований він ЛМГОІ "Ветерани Чорнобиля", за сприяння Лубенської міської ради, </w:t>
      </w:r>
      <w:proofErr w:type="gramStart"/>
      <w:r w:rsidR="00C12348" w:rsidRPr="00192D77">
        <w:t>п</w:t>
      </w:r>
      <w:proofErr w:type="gramEnd"/>
      <w:r w:rsidR="00C12348" w:rsidRPr="00192D77">
        <w:t>ідтримки БФ «Центр суспільних ініціатив», а також депутатів обласної та міської ради.</w:t>
      </w:r>
    </w:p>
    <w:p w:rsidR="001D232D" w:rsidRPr="001D232D" w:rsidRDefault="001D232D" w:rsidP="00C847FD">
      <w:pPr>
        <w:ind w:firstLine="709"/>
        <w:jc w:val="both"/>
        <w:rPr>
          <w:lang w:val="uk-UA"/>
        </w:rPr>
      </w:pPr>
      <w:r>
        <w:rPr>
          <w:noProof/>
        </w:rPr>
        <w:drawing>
          <wp:inline distT="0" distB="0" distL="0" distR="0">
            <wp:extent cx="4429125" cy="2952750"/>
            <wp:effectExtent l="0" t="0" r="9525" b="0"/>
            <wp:docPr id="85" name="Рисунок 85" descr="\\Admin\s\Фестиваль чорнобильської пісні. (2)\IMG_6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min\s\Фестиваль чорнобильської пісні. (2)\IMG_656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32805" cy="2955203"/>
                    </a:xfrm>
                    <a:prstGeom prst="rect">
                      <a:avLst/>
                    </a:prstGeom>
                    <a:noFill/>
                    <a:ln>
                      <a:noFill/>
                    </a:ln>
                  </pic:spPr>
                </pic:pic>
              </a:graphicData>
            </a:graphic>
          </wp:inline>
        </w:drawing>
      </w:r>
    </w:p>
    <w:p w:rsidR="00C847FD" w:rsidRPr="007E4AD9" w:rsidRDefault="00C847FD" w:rsidP="00C847FD">
      <w:pPr>
        <w:ind w:firstLine="709"/>
        <w:jc w:val="both"/>
      </w:pPr>
      <w:proofErr w:type="gramStart"/>
      <w:r w:rsidRPr="007E4AD9">
        <w:t>Пл</w:t>
      </w:r>
      <w:proofErr w:type="gramEnd"/>
      <w:r w:rsidRPr="007E4AD9">
        <w:t>ідна співпраця налагоджена й з іншими громадськими організаціями та благодійними спілками. Тісні стосунки існують з Полтавською обласною благодійною організацією «Спілка самаритян». Завдяки спільній роботі можливим стало вирішення не лише питань підтримки сімей з дітьми, що опинилися у складних життєвих умовах, а й надання допомоги вимушеним переселенцям, сім’ям воїнів АТО, тощо.</w:t>
      </w:r>
    </w:p>
    <w:p w:rsidR="00C847FD" w:rsidRPr="007E4AD9" w:rsidRDefault="00C847FD" w:rsidP="00C847FD">
      <w:pPr>
        <w:ind w:firstLine="709"/>
        <w:jc w:val="both"/>
      </w:pPr>
      <w:proofErr w:type="gramStart"/>
      <w:r w:rsidRPr="007E4AD9">
        <w:t>Серед інших громадських організацій,</w:t>
      </w:r>
      <w:r>
        <w:t xml:space="preserve"> </w:t>
      </w:r>
      <w:r w:rsidRPr="007E4AD9">
        <w:t>з якими тісно співпрацює міська рада - міська ветеранська організація (Пивовар О.Д.), міськрайонна організація «Спілка жінок-трудівниць «За майбутнє дітей України» (Кошель Р.О.), громадська організація ветеранів 25-ї Ч</w:t>
      </w:r>
      <w:r>
        <w:t>апаєвської дивізії (</w:t>
      </w:r>
      <w:r>
        <w:rPr>
          <w:lang w:val="uk-UA"/>
        </w:rPr>
        <w:t>Гузь П.О.</w:t>
      </w:r>
      <w:r w:rsidRPr="007E4AD9">
        <w:t>)., Полтавською обласною молод</w:t>
      </w:r>
      <w:proofErr w:type="gramEnd"/>
      <w:r w:rsidRPr="007E4AD9">
        <w:t xml:space="preserve">іжною організацією «Твій </w:t>
      </w:r>
      <w:proofErr w:type="gramStart"/>
      <w:r w:rsidRPr="007E4AD9">
        <w:t>св</w:t>
      </w:r>
      <w:proofErr w:type="gramEnd"/>
      <w:r w:rsidRPr="007E4AD9">
        <w:t>іт « (Чепур</w:t>
      </w:r>
      <w:r>
        <w:t xml:space="preserve"> </w:t>
      </w:r>
      <w:r w:rsidRPr="007E4AD9">
        <w:t>О.С.).</w:t>
      </w:r>
    </w:p>
    <w:p w:rsidR="00C847FD" w:rsidRDefault="00C12348" w:rsidP="00C847FD">
      <w:pPr>
        <w:ind w:firstLine="709"/>
        <w:jc w:val="both"/>
        <w:rPr>
          <w:lang w:val="uk-UA"/>
        </w:rPr>
      </w:pPr>
      <w:r>
        <w:rPr>
          <w:lang w:val="uk-UA"/>
        </w:rPr>
        <w:t xml:space="preserve">Триває </w:t>
      </w:r>
      <w:r>
        <w:t>співпраця міської ради з</w:t>
      </w:r>
      <w:r w:rsidR="00C847FD">
        <w:rPr>
          <w:lang w:val="uk-UA"/>
        </w:rPr>
        <w:t xml:space="preserve"> </w:t>
      </w:r>
      <w:r w:rsidR="00C847FD">
        <w:t>громадською організацією «</w:t>
      </w:r>
      <w:r w:rsidR="00C847FD">
        <w:rPr>
          <w:lang w:val="en-US"/>
        </w:rPr>
        <w:t>PR</w:t>
      </w:r>
      <w:r w:rsidR="00C847FD">
        <w:rPr>
          <w:lang w:val="uk-UA"/>
        </w:rPr>
        <w:t>є</w:t>
      </w:r>
      <w:r w:rsidR="00C847FD">
        <w:rPr>
          <w:lang w:val="en-US"/>
        </w:rPr>
        <w:t>DKI</w:t>
      </w:r>
      <w:r w:rsidR="00C847FD" w:rsidRPr="007E4AD9">
        <w:t xml:space="preserve">». </w:t>
      </w:r>
      <w:r>
        <w:rPr>
          <w:lang w:val="uk-UA"/>
        </w:rPr>
        <w:t xml:space="preserve">А завдяки спільним зусиллям разом з БФ «Історія майбутнього» на Замковій горі проведено новий фестиваль «ЛубФест». </w:t>
      </w:r>
      <w:r w:rsidR="00C847FD" w:rsidRPr="00C12348">
        <w:rPr>
          <w:lang w:val="uk-UA"/>
        </w:rPr>
        <w:t>Цікавими для лубенців були перегляди історичних фільмів під відкритим небом</w:t>
      </w:r>
      <w:r w:rsidR="00C847FD">
        <w:rPr>
          <w:lang w:val="uk-UA"/>
        </w:rPr>
        <w:t>, екскурсії історичною будівлею ЗШ№10.</w:t>
      </w:r>
      <w:r w:rsidR="00C847FD" w:rsidRPr="006C14A0">
        <w:rPr>
          <w:lang w:val="uk-UA"/>
        </w:rPr>
        <w:t xml:space="preserve"> </w:t>
      </w:r>
    </w:p>
    <w:p w:rsidR="001D232D" w:rsidRDefault="001D232D" w:rsidP="00C847FD">
      <w:pPr>
        <w:ind w:firstLine="709"/>
        <w:jc w:val="both"/>
        <w:rPr>
          <w:lang w:val="uk-UA"/>
        </w:rPr>
      </w:pPr>
      <w:r>
        <w:rPr>
          <w:noProof/>
        </w:rPr>
        <w:lastRenderedPageBreak/>
        <w:drawing>
          <wp:inline distT="0" distB="0" distL="0" distR="0">
            <wp:extent cx="4843463" cy="3228975"/>
            <wp:effectExtent l="0" t="0" r="0" b="0"/>
            <wp:docPr id="86" name="Рисунок 86" descr="\\Admin\s\Мал фест Лубфест\_MG_0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min\s\Мал фест Лубфест\_MG_0344.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47487" cy="3231658"/>
                    </a:xfrm>
                    <a:prstGeom prst="rect">
                      <a:avLst/>
                    </a:prstGeom>
                    <a:noFill/>
                    <a:ln>
                      <a:noFill/>
                    </a:ln>
                  </pic:spPr>
                </pic:pic>
              </a:graphicData>
            </a:graphic>
          </wp:inline>
        </w:drawing>
      </w:r>
    </w:p>
    <w:p w:rsidR="001D232D" w:rsidRPr="006C14A0" w:rsidRDefault="001D232D" w:rsidP="00C847FD">
      <w:pPr>
        <w:ind w:firstLine="709"/>
        <w:jc w:val="both"/>
        <w:rPr>
          <w:lang w:val="uk-UA"/>
        </w:rPr>
      </w:pPr>
      <w:r>
        <w:rPr>
          <w:noProof/>
        </w:rPr>
        <w:drawing>
          <wp:inline distT="0" distB="0" distL="0" distR="0">
            <wp:extent cx="4305300" cy="2870200"/>
            <wp:effectExtent l="0" t="0" r="0" b="6350"/>
            <wp:docPr id="87" name="Рисунок 87" descr="\\Admin\s\Мал фест Лубфест\_MG_0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dmin\s\Мал фест Лубфест\_MG_0366.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308877" cy="2872585"/>
                    </a:xfrm>
                    <a:prstGeom prst="rect">
                      <a:avLst/>
                    </a:prstGeom>
                    <a:noFill/>
                    <a:ln>
                      <a:noFill/>
                    </a:ln>
                  </pic:spPr>
                </pic:pic>
              </a:graphicData>
            </a:graphic>
          </wp:inline>
        </w:drawing>
      </w:r>
    </w:p>
    <w:p w:rsidR="00C847FD" w:rsidRPr="006C14A0" w:rsidRDefault="00C847FD" w:rsidP="00C847FD">
      <w:pPr>
        <w:ind w:firstLine="709"/>
        <w:jc w:val="both"/>
        <w:rPr>
          <w:lang w:val="uk-UA"/>
        </w:rPr>
      </w:pPr>
      <w:r w:rsidRPr="006C14A0">
        <w:rPr>
          <w:lang w:val="uk-UA"/>
        </w:rPr>
        <w:t xml:space="preserve">Щодо інформаційної відкритості влади, то головним на цій ділянці є робота офіційного сайту міської ради. </w:t>
      </w:r>
    </w:p>
    <w:p w:rsidR="00C847FD" w:rsidRPr="00C12348" w:rsidRDefault="00C847FD" w:rsidP="00C847FD">
      <w:pPr>
        <w:ind w:firstLine="709"/>
        <w:jc w:val="both"/>
        <w:rPr>
          <w:lang w:val="uk-UA"/>
        </w:rPr>
      </w:pPr>
      <w:r w:rsidRPr="00C12348">
        <w:rPr>
          <w:lang w:val="uk-UA"/>
        </w:rPr>
        <w:t xml:space="preserve">Відповідно до чинного законодавства, на веб-сайті оприлюднюються проекти рішень міської ради та її виконавчого комітету, основні розпорядження міського голови, вузькоспеціалізовані правила, тарифи, оголошення, плани, тощо. </w:t>
      </w:r>
    </w:p>
    <w:p w:rsidR="00C847FD" w:rsidRPr="00C12348" w:rsidRDefault="00C847FD" w:rsidP="00C847FD">
      <w:pPr>
        <w:ind w:firstLine="709"/>
        <w:jc w:val="both"/>
        <w:rPr>
          <w:lang w:val="uk-UA"/>
        </w:rPr>
      </w:pPr>
      <w:proofErr w:type="gramStart"/>
      <w:r w:rsidRPr="007E4AD9">
        <w:t>Кр</w:t>
      </w:r>
      <w:proofErr w:type="gramEnd"/>
      <w:r w:rsidRPr="007E4AD9">
        <w:t>ім того, за для забезпечення</w:t>
      </w:r>
      <w:r>
        <w:t xml:space="preserve"> </w:t>
      </w:r>
      <w:r w:rsidRPr="007E4AD9">
        <w:t xml:space="preserve">відкритості й прозорості влади забезпечено відкриту он-лайн трансляцію засідань сесії міської ради. Виконується й норма закону, щодо публікації результатів поіменного голосування </w:t>
      </w:r>
      <w:proofErr w:type="gramStart"/>
      <w:r w:rsidRPr="007E4AD9">
        <w:t>у</w:t>
      </w:r>
      <w:proofErr w:type="gramEnd"/>
      <w:r w:rsidRPr="007E4AD9">
        <w:t xml:space="preserve"> день проведення сесій.</w:t>
      </w:r>
      <w:r w:rsidR="00C12348">
        <w:rPr>
          <w:lang w:val="uk-UA"/>
        </w:rPr>
        <w:t xml:space="preserve"> У 2018 році запроваджено практику електронних петицій (посилання на спеціальний ресурс розміщено на </w:t>
      </w:r>
      <w:r w:rsidR="005D3F38">
        <w:rPr>
          <w:lang w:val="uk-UA"/>
        </w:rPr>
        <w:t>офіційному сайті</w:t>
      </w:r>
      <w:r w:rsidR="00553E44">
        <w:rPr>
          <w:lang w:val="uk-UA"/>
        </w:rPr>
        <w:t>)</w:t>
      </w:r>
      <w:r w:rsidR="005D3F38">
        <w:rPr>
          <w:lang w:val="uk-UA"/>
        </w:rPr>
        <w:t>.</w:t>
      </w:r>
    </w:p>
    <w:p w:rsidR="005D3F38" w:rsidRDefault="00C847FD" w:rsidP="00C847FD">
      <w:pPr>
        <w:ind w:firstLine="709"/>
        <w:jc w:val="both"/>
        <w:rPr>
          <w:lang w:val="uk-UA"/>
        </w:rPr>
      </w:pPr>
      <w:r w:rsidRPr="00553E44">
        <w:rPr>
          <w:lang w:val="uk-UA"/>
        </w:rPr>
        <w:t xml:space="preserve">Крім того існує тісна співпраця з іншими засобами масової інформації, які діють на території міста. </w:t>
      </w:r>
      <w:r w:rsidRPr="007E4AD9">
        <w:t>Інформація про діяльність міської ради висвітлюється на шпальтах газети «Лубенщина», у передачах МТК «Лубни»</w:t>
      </w:r>
      <w:r w:rsidR="005D3F38">
        <w:rPr>
          <w:lang w:val="uk-UA"/>
        </w:rPr>
        <w:t>.</w:t>
      </w:r>
    </w:p>
    <w:p w:rsidR="005D3F38" w:rsidRDefault="005D3F38" w:rsidP="005D3F38">
      <w:pPr>
        <w:ind w:firstLine="709"/>
        <w:jc w:val="both"/>
        <w:rPr>
          <w:lang w:val="uk-UA"/>
        </w:rPr>
      </w:pPr>
      <w:r>
        <w:rPr>
          <w:lang w:val="uk-UA"/>
        </w:rPr>
        <w:lastRenderedPageBreak/>
        <w:t xml:space="preserve">Окрема сторінка – це створення та функціонування </w:t>
      </w:r>
      <w:r w:rsidR="00C847FD" w:rsidRPr="005D3F38">
        <w:rPr>
          <w:lang w:val="uk-UA"/>
        </w:rPr>
        <w:t xml:space="preserve"> КУ «Радіо –Лубни»</w:t>
      </w:r>
      <w:r w:rsidRPr="005D3F38">
        <w:rPr>
          <w:lang w:val="uk-UA"/>
        </w:rPr>
        <w:t>/</w:t>
      </w:r>
      <w:r>
        <w:rPr>
          <w:lang w:val="uk-UA"/>
        </w:rPr>
        <w:t xml:space="preserve"> </w:t>
      </w:r>
      <w:r w:rsidRPr="005D3F38">
        <w:rPr>
          <w:lang w:val="uk-UA"/>
        </w:rPr>
        <w:t xml:space="preserve">З нагоди відзначення 27-ї річниці </w:t>
      </w:r>
      <w:r>
        <w:rPr>
          <w:lang w:val="uk-UA"/>
        </w:rPr>
        <w:t>н</w:t>
      </w:r>
      <w:r w:rsidRPr="005D3F38">
        <w:rPr>
          <w:lang w:val="uk-UA"/>
        </w:rPr>
        <w:t>езалежності України</w:t>
      </w:r>
      <w:r>
        <w:rPr>
          <w:lang w:val="uk-UA"/>
        </w:rPr>
        <w:t>,</w:t>
      </w:r>
      <w:r w:rsidRPr="005D3F38">
        <w:rPr>
          <w:lang w:val="uk-UA"/>
        </w:rPr>
        <w:t xml:space="preserve"> на виконання вимог</w:t>
      </w:r>
      <w:r>
        <w:rPr>
          <w:lang w:val="uk-UA"/>
        </w:rPr>
        <w:t>,</w:t>
      </w:r>
      <w:r w:rsidRPr="005D3F38">
        <w:rPr>
          <w:lang w:val="uk-UA"/>
        </w:rPr>
        <w:t xml:space="preserve"> отриманої у жовтні 2017 року від Національної ради України з питань телебачення і радіомовлення Ліцензії на мовлення (серія НР №01191-м)</w:t>
      </w:r>
      <w:r>
        <w:rPr>
          <w:lang w:val="uk-UA"/>
        </w:rPr>
        <w:t xml:space="preserve">, </w:t>
      </w:r>
      <w:r w:rsidRPr="005D3F38">
        <w:rPr>
          <w:lang w:val="uk-UA"/>
        </w:rPr>
        <w:t xml:space="preserve">24 серпня відбувся перший вихід в ефір програми «Радіо-Лубни» у форматі </w:t>
      </w:r>
      <w:r w:rsidRPr="00AA6E15">
        <w:t>FM</w:t>
      </w:r>
      <w:r w:rsidRPr="005D3F38">
        <w:rPr>
          <w:lang w:val="uk-UA"/>
        </w:rPr>
        <w:t xml:space="preserve"> мовлення. </w:t>
      </w:r>
      <w:r w:rsidRPr="00AA6E15">
        <w:t xml:space="preserve">Трансляція </w:t>
      </w:r>
      <w:r>
        <w:rPr>
          <w:lang w:val="uk-UA"/>
        </w:rPr>
        <w:t xml:space="preserve">передач </w:t>
      </w:r>
      <w:r w:rsidRPr="00AA6E15">
        <w:t xml:space="preserve">здійснюється </w:t>
      </w:r>
      <w:proofErr w:type="gramStart"/>
      <w:r w:rsidRPr="00AA6E15">
        <w:t>на</w:t>
      </w:r>
      <w:proofErr w:type="gramEnd"/>
      <w:r w:rsidRPr="00AA6E15">
        <w:t xml:space="preserve"> </w:t>
      </w:r>
      <w:proofErr w:type="gramStart"/>
      <w:r w:rsidRPr="00AA6E15">
        <w:t>частот</w:t>
      </w:r>
      <w:proofErr w:type="gramEnd"/>
      <w:r w:rsidRPr="00AA6E15">
        <w:t>і 100,8МГц.</w:t>
      </w:r>
      <w:r w:rsidRPr="00553E44">
        <w:t xml:space="preserve"> </w:t>
      </w:r>
      <w:r>
        <w:rPr>
          <w:lang w:val="uk-UA"/>
        </w:rPr>
        <w:t>Становлення радіо триває.</w:t>
      </w:r>
    </w:p>
    <w:p w:rsidR="00FB5815" w:rsidRPr="005D3F38" w:rsidRDefault="00FB5815" w:rsidP="005D3F38">
      <w:pPr>
        <w:ind w:firstLine="709"/>
        <w:jc w:val="both"/>
        <w:rPr>
          <w:lang w:val="uk-UA"/>
        </w:rPr>
      </w:pPr>
      <w:r>
        <w:rPr>
          <w:noProof/>
        </w:rPr>
        <w:drawing>
          <wp:inline distT="0" distB="0" distL="0" distR="0">
            <wp:extent cx="4214815" cy="2809875"/>
            <wp:effectExtent l="0" t="0" r="0" b="0"/>
            <wp:docPr id="66" name="Рисунок 66" descr="\\Admin\s\Військкомат\_MG_8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dmin\s\Військкомат\_MG_823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226438" cy="2817624"/>
                    </a:xfrm>
                    <a:prstGeom prst="rect">
                      <a:avLst/>
                    </a:prstGeom>
                    <a:noFill/>
                    <a:ln>
                      <a:noFill/>
                    </a:ln>
                  </pic:spPr>
                </pic:pic>
              </a:graphicData>
            </a:graphic>
          </wp:inline>
        </w:drawing>
      </w:r>
    </w:p>
    <w:p w:rsidR="00C847FD" w:rsidRPr="002407AB" w:rsidRDefault="00C847FD" w:rsidP="00C847FD">
      <w:pPr>
        <w:ind w:firstLine="709"/>
        <w:jc w:val="both"/>
        <w:rPr>
          <w:lang w:val="uk-UA"/>
        </w:rPr>
      </w:pPr>
      <w:r>
        <w:rPr>
          <w:lang w:val="uk-UA"/>
        </w:rPr>
        <w:t>Проводяться пресконференції міського голови з представниками місцевих засобів масової інформації.</w:t>
      </w:r>
    </w:p>
    <w:p w:rsidR="00C847FD" w:rsidRPr="007E4AD9" w:rsidRDefault="00C648C4" w:rsidP="00C847FD">
      <w:pPr>
        <w:ind w:firstLine="709"/>
        <w:jc w:val="both"/>
      </w:pPr>
      <w:r w:rsidRPr="00C648C4">
        <w:rPr>
          <w:lang w:val="uk-UA"/>
        </w:rPr>
        <w:t xml:space="preserve">Історія Польщі та України має чимало спільних дружніх сторінок. А наше древнє місто вже давно має гарні традиції обміну молодіжними делегаціями з польським містом </w:t>
      </w:r>
      <w:r w:rsidRPr="00C648C4">
        <w:rPr>
          <w:rStyle w:val="highlight"/>
          <w:lang w:val="uk-UA"/>
        </w:rPr>
        <w:t>Скерневіце</w:t>
      </w:r>
      <w:r w:rsidR="00C847FD" w:rsidRPr="00C648C4">
        <w:rPr>
          <w:lang w:val="uk-UA"/>
        </w:rPr>
        <w:t xml:space="preserve">. </w:t>
      </w:r>
      <w:r>
        <w:rPr>
          <w:lang w:val="uk-UA"/>
        </w:rPr>
        <w:t>У</w:t>
      </w:r>
      <w:r w:rsidR="00C847FD" w:rsidRPr="007E4AD9">
        <w:t xml:space="preserve"> </w:t>
      </w:r>
      <w:r w:rsidR="00C847FD">
        <w:t>201</w:t>
      </w:r>
      <w:r w:rsidR="005D3F38">
        <w:rPr>
          <w:lang w:val="uk-UA"/>
        </w:rPr>
        <w:t>8</w:t>
      </w:r>
      <w:r w:rsidR="00C847FD" w:rsidRPr="007E4AD9">
        <w:t xml:space="preserve"> році наше місто приймало</w:t>
      </w:r>
      <w:r w:rsidR="00C847FD">
        <w:t xml:space="preserve"> польську</w:t>
      </w:r>
      <w:r w:rsidR="00C847FD" w:rsidRPr="007E4AD9">
        <w:t xml:space="preserve"> делегацію</w:t>
      </w:r>
      <w:r>
        <w:rPr>
          <w:lang w:val="uk-UA"/>
        </w:rPr>
        <w:t xml:space="preserve"> молоді</w:t>
      </w:r>
      <w:r w:rsidR="00C847FD" w:rsidRPr="007E4AD9">
        <w:t>. А делегація м. Лубни</w:t>
      </w:r>
      <w:r w:rsidR="00C847FD">
        <w:t xml:space="preserve"> </w:t>
      </w:r>
      <w:r w:rsidR="00C847FD" w:rsidRPr="007E4AD9">
        <w:t>взяла участь у святкуванні Дня міста Скерневіце.</w:t>
      </w:r>
    </w:p>
    <w:p w:rsidR="00C847FD" w:rsidRDefault="00C648C4" w:rsidP="00C847FD">
      <w:pPr>
        <w:ind w:firstLine="709"/>
        <w:jc w:val="both"/>
        <w:rPr>
          <w:lang w:val="uk-UA"/>
        </w:rPr>
      </w:pPr>
      <w:r>
        <w:rPr>
          <w:lang w:val="uk-UA"/>
        </w:rPr>
        <w:t xml:space="preserve">На виконання </w:t>
      </w:r>
      <w:r>
        <w:t>Угод</w:t>
      </w:r>
      <w:r>
        <w:rPr>
          <w:lang w:val="uk-UA"/>
        </w:rPr>
        <w:t>и</w:t>
      </w:r>
      <w:r w:rsidR="00C847FD" w:rsidRPr="007E4AD9">
        <w:t xml:space="preserve"> про співпрацю з німецьким</w:t>
      </w:r>
      <w:r w:rsidR="00C847FD">
        <w:t xml:space="preserve"> </w:t>
      </w:r>
      <w:r w:rsidR="00C847FD" w:rsidRPr="007E4AD9">
        <w:t>містом Раунхайм, яка передбачає розширення можливостей та розвиток співпраці, особливо у сфері самоврядування, культури, освіти, молодіжного обміну, спорту, соціальної допомоги і економіки</w:t>
      </w:r>
      <w:r>
        <w:rPr>
          <w:lang w:val="uk-UA"/>
        </w:rPr>
        <w:t>, делегація з цього міста відвідала Лубни та взяла участь у святкуванні 1030-ї річниці</w:t>
      </w:r>
      <w:r w:rsidR="00C847FD" w:rsidRPr="007E4AD9">
        <w:t>.</w:t>
      </w:r>
      <w:r w:rsidR="00C847FD">
        <w:rPr>
          <w:lang w:val="uk-UA"/>
        </w:rPr>
        <w:t xml:space="preserve"> </w:t>
      </w:r>
      <w:r w:rsidR="00553E44">
        <w:rPr>
          <w:lang w:val="uk-UA"/>
        </w:rPr>
        <w:t xml:space="preserve">Громада Лубен отримала від німецьких друзів  запрошення  відвідати Раунхайм для 20 дітей з вчителями. </w:t>
      </w:r>
    </w:p>
    <w:p w:rsidR="00881FC4" w:rsidRPr="005557D0" w:rsidRDefault="00881FC4" w:rsidP="00C847FD">
      <w:pPr>
        <w:ind w:firstLine="709"/>
        <w:jc w:val="both"/>
        <w:rPr>
          <w:lang w:val="uk-UA"/>
        </w:rPr>
      </w:pPr>
      <w:r>
        <w:rPr>
          <w:noProof/>
        </w:rPr>
        <w:lastRenderedPageBreak/>
        <w:drawing>
          <wp:inline distT="0" distB="0" distL="0" distR="0">
            <wp:extent cx="4329113" cy="2886075"/>
            <wp:effectExtent l="0" t="0" r="0" b="0"/>
            <wp:docPr id="88" name="Рисунок 88" descr="\\Admin\s\Німці\IMG_2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dmin\s\Німці\IMG_2237.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32710" cy="2888473"/>
                    </a:xfrm>
                    <a:prstGeom prst="rect">
                      <a:avLst/>
                    </a:prstGeom>
                    <a:noFill/>
                    <a:ln>
                      <a:noFill/>
                    </a:ln>
                  </pic:spPr>
                </pic:pic>
              </a:graphicData>
            </a:graphic>
          </wp:inline>
        </w:drawing>
      </w:r>
    </w:p>
    <w:p w:rsidR="00C847FD" w:rsidRDefault="00C847FD" w:rsidP="00C847FD">
      <w:pPr>
        <w:ind w:firstLine="708"/>
        <w:jc w:val="both"/>
        <w:rPr>
          <w:lang w:val="uk-UA"/>
        </w:rPr>
      </w:pPr>
    </w:p>
    <w:p w:rsidR="00C847FD" w:rsidRDefault="00C847FD" w:rsidP="00C847FD">
      <w:pPr>
        <w:ind w:firstLine="708"/>
        <w:jc w:val="both"/>
        <w:rPr>
          <w:lang w:val="uk-UA"/>
        </w:rPr>
      </w:pPr>
    </w:p>
    <w:p w:rsidR="00C847FD" w:rsidRPr="00A12FB6" w:rsidRDefault="00C847FD" w:rsidP="00C847FD">
      <w:pPr>
        <w:ind w:firstLine="708"/>
        <w:jc w:val="both"/>
        <w:rPr>
          <w:lang w:val="uk-UA"/>
        </w:rPr>
      </w:pPr>
      <w:r w:rsidRPr="00A12FB6">
        <w:rPr>
          <w:lang w:val="uk-UA"/>
        </w:rPr>
        <w:t xml:space="preserve">Значна робота проведена за рік спеціалістами підрозділу по роботі з </w:t>
      </w:r>
      <w:r w:rsidRPr="00A12FB6">
        <w:rPr>
          <w:b/>
          <w:u w:val="single"/>
          <w:lang w:val="uk-UA"/>
        </w:rPr>
        <w:t>органами самоорганізації населення</w:t>
      </w:r>
      <w:r w:rsidRPr="00A12FB6">
        <w:rPr>
          <w:lang w:val="uk-UA"/>
        </w:rPr>
        <w:t xml:space="preserve">. </w:t>
      </w:r>
    </w:p>
    <w:p w:rsidR="004158A7" w:rsidRDefault="004158A7" w:rsidP="00C847FD">
      <w:pPr>
        <w:ind w:firstLine="708"/>
        <w:jc w:val="both"/>
        <w:rPr>
          <w:color w:val="FF0000"/>
          <w:lang w:val="uk-UA"/>
        </w:rPr>
      </w:pPr>
    </w:p>
    <w:p w:rsidR="004158A7" w:rsidRDefault="004158A7" w:rsidP="00C847FD">
      <w:pPr>
        <w:ind w:firstLine="708"/>
        <w:jc w:val="both"/>
        <w:rPr>
          <w:lang w:val="uk-UA"/>
        </w:rPr>
      </w:pPr>
      <w:r>
        <w:rPr>
          <w:lang w:val="uk-UA"/>
        </w:rPr>
        <w:t>Спільно з мешканцями мікрорайонів організовуються численні заходи та свята.</w:t>
      </w:r>
      <w:r w:rsidRPr="004158A7">
        <w:rPr>
          <w:lang w:val="uk-UA"/>
        </w:rPr>
        <w:t xml:space="preserve"> </w:t>
      </w:r>
      <w:r>
        <w:rPr>
          <w:lang w:val="uk-UA"/>
        </w:rPr>
        <w:t>Відбуваються привітання ветеранів війни, учасників АТО</w:t>
      </w:r>
      <w:r w:rsidR="00EE56D3">
        <w:rPr>
          <w:lang w:val="uk-UA"/>
        </w:rPr>
        <w:t>,</w:t>
      </w:r>
      <w:r>
        <w:rPr>
          <w:lang w:val="uk-UA"/>
        </w:rPr>
        <w:t xml:space="preserve"> ювілярів-довгожителів, активістів громадського життя мікрорайонів</w:t>
      </w:r>
    </w:p>
    <w:p w:rsidR="004158A7" w:rsidRDefault="00EE56D3" w:rsidP="004158A7">
      <w:pPr>
        <w:ind w:firstLine="708"/>
        <w:jc w:val="both"/>
        <w:rPr>
          <w:lang w:val="uk-UA"/>
        </w:rPr>
      </w:pPr>
      <w:r>
        <w:rPr>
          <w:lang w:val="uk-UA"/>
        </w:rPr>
        <w:t>Вже традиційно, з</w:t>
      </w:r>
      <w:r w:rsidR="004158A7">
        <w:rPr>
          <w:lang w:val="uk-UA"/>
        </w:rPr>
        <w:t xml:space="preserve"> нагоди </w:t>
      </w:r>
      <w:r>
        <w:rPr>
          <w:lang w:val="uk-UA"/>
        </w:rPr>
        <w:t xml:space="preserve">святкування </w:t>
      </w:r>
      <w:r w:rsidR="004158A7">
        <w:rPr>
          <w:lang w:val="uk-UA"/>
        </w:rPr>
        <w:t>Дня міста підготували та провели виставку-продаж страв української кухні. Особливо колоритно виглядала ств</w:t>
      </w:r>
      <w:r w:rsidR="004158A7">
        <w:t>орен</w:t>
      </w:r>
      <w:r w:rsidR="004158A7">
        <w:rPr>
          <w:lang w:val="uk-UA"/>
        </w:rPr>
        <w:t>а</w:t>
      </w:r>
      <w:r w:rsidR="004158A7">
        <w:t xml:space="preserve"> руками </w:t>
      </w:r>
      <w:r w:rsidR="004158A7">
        <w:rPr>
          <w:lang w:val="uk-UA"/>
        </w:rPr>
        <w:t>спеціалістів сектору по роботі з органами самоорганізації населення</w:t>
      </w:r>
      <w:r w:rsidR="004158A7">
        <w:t xml:space="preserve"> своєрідн</w:t>
      </w:r>
      <w:r>
        <w:rPr>
          <w:lang w:val="uk-UA"/>
        </w:rPr>
        <w:t xml:space="preserve">а українська садиба, </w:t>
      </w:r>
      <w:r w:rsidR="004158A7">
        <w:rPr>
          <w:lang w:val="uk-UA"/>
        </w:rPr>
        <w:t>у якій пр</w:t>
      </w:r>
      <w:r>
        <w:rPr>
          <w:lang w:val="uk-UA"/>
        </w:rPr>
        <w:t>игощали жителів міста українськими стравами</w:t>
      </w:r>
      <w:r w:rsidR="004158A7">
        <w:rPr>
          <w:lang w:val="uk-UA"/>
        </w:rPr>
        <w:t>.</w:t>
      </w:r>
    </w:p>
    <w:p w:rsidR="004158A7" w:rsidRDefault="00EE56D3" w:rsidP="004158A7">
      <w:pPr>
        <w:ind w:firstLine="708"/>
        <w:jc w:val="both"/>
        <w:rPr>
          <w:lang w:val="uk-UA"/>
        </w:rPr>
      </w:pPr>
      <w:r>
        <w:rPr>
          <w:lang w:val="uk-UA"/>
        </w:rPr>
        <w:t>Хорошими тадиціями стали й</w:t>
      </w:r>
      <w:r w:rsidR="004158A7">
        <w:rPr>
          <w:lang w:val="uk-UA"/>
        </w:rPr>
        <w:t xml:space="preserve"> проведення свята Івана Купала та Дня мікрорайону на храмове свято  Покрови Пресвятої Богородиці у мікрорайоні №8, </w:t>
      </w:r>
      <w:r>
        <w:rPr>
          <w:lang w:val="uk-UA"/>
        </w:rPr>
        <w:t xml:space="preserve"> </w:t>
      </w:r>
      <w:r w:rsidR="004158A7">
        <w:rPr>
          <w:lang w:val="uk-UA"/>
        </w:rPr>
        <w:t>Дня матері  у мікрорайоні №6, Дня Василе</w:t>
      </w:r>
      <w:r>
        <w:rPr>
          <w:lang w:val="uk-UA"/>
        </w:rPr>
        <w:t xml:space="preserve">нкового поля у мікрорайоні № 7, Дня українського козацтва </w:t>
      </w:r>
      <w:r w:rsidR="004158A7">
        <w:rPr>
          <w:lang w:val="uk-UA"/>
        </w:rPr>
        <w:t>у мікрорайоні № 1</w:t>
      </w:r>
      <w:r>
        <w:rPr>
          <w:lang w:val="uk-UA"/>
        </w:rPr>
        <w:t xml:space="preserve"> з концертом та</w:t>
      </w:r>
      <w:r w:rsidR="004158A7">
        <w:rPr>
          <w:lang w:val="uk-UA"/>
        </w:rPr>
        <w:t xml:space="preserve"> частуванням смачною кашою. </w:t>
      </w:r>
    </w:p>
    <w:p w:rsidR="00881FC4" w:rsidRDefault="00881FC4" w:rsidP="004158A7">
      <w:pPr>
        <w:ind w:firstLine="708"/>
        <w:jc w:val="both"/>
        <w:rPr>
          <w:lang w:val="uk-UA"/>
        </w:rPr>
      </w:pPr>
      <w:r>
        <w:rPr>
          <w:noProof/>
        </w:rPr>
        <w:lastRenderedPageBreak/>
        <w:drawing>
          <wp:inline distT="0" distB="0" distL="0" distR="0">
            <wp:extent cx="4238625" cy="2825750"/>
            <wp:effectExtent l="0" t="0" r="9525" b="0"/>
            <wp:docPr id="90" name="Рисунок 90" descr="\\Admin\s\Покрова козаки 2018\_MG_8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dmin\s\Покрова козаки 2018\_MG_8614.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42147" cy="2828098"/>
                    </a:xfrm>
                    <a:prstGeom prst="rect">
                      <a:avLst/>
                    </a:prstGeom>
                    <a:noFill/>
                    <a:ln>
                      <a:noFill/>
                    </a:ln>
                  </pic:spPr>
                </pic:pic>
              </a:graphicData>
            </a:graphic>
          </wp:inline>
        </w:drawing>
      </w:r>
    </w:p>
    <w:p w:rsidR="00881FC4" w:rsidRDefault="00881FC4" w:rsidP="004158A7">
      <w:pPr>
        <w:ind w:firstLine="708"/>
        <w:jc w:val="both"/>
        <w:rPr>
          <w:lang w:val="uk-UA"/>
        </w:rPr>
      </w:pPr>
      <w:r>
        <w:rPr>
          <w:noProof/>
        </w:rPr>
        <w:drawing>
          <wp:inline distT="0" distB="0" distL="0" distR="0">
            <wp:extent cx="4305300" cy="3228975"/>
            <wp:effectExtent l="0" t="0" r="0" b="9525"/>
            <wp:docPr id="89" name="Рисунок 89" descr="\\Admin\s\Скуратовська Літня програма Усмішка\0-02-05-9f57291e1fc525c66de6977a1bf853ccbe47b8af8083741e34ac81f25a801e13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dmin\s\Скуратовська Літня програма Усмішка\0-02-05-9f57291e1fc525c66de6977a1bf853ccbe47b8af8083741e34ac81f25a801e13_full.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05300" cy="3228975"/>
                    </a:xfrm>
                    <a:prstGeom prst="rect">
                      <a:avLst/>
                    </a:prstGeom>
                    <a:noFill/>
                    <a:ln>
                      <a:noFill/>
                    </a:ln>
                  </pic:spPr>
                </pic:pic>
              </a:graphicData>
            </a:graphic>
          </wp:inline>
        </w:drawing>
      </w:r>
    </w:p>
    <w:p w:rsidR="004158A7" w:rsidRDefault="00EE56D3" w:rsidP="004158A7">
      <w:pPr>
        <w:ind w:firstLine="708"/>
        <w:jc w:val="both"/>
        <w:rPr>
          <w:lang w:val="uk-UA"/>
        </w:rPr>
      </w:pPr>
      <w:r>
        <w:rPr>
          <w:lang w:val="uk-UA"/>
        </w:rPr>
        <w:t xml:space="preserve">Щорічно у дні літніх шкільних канікул відбуваються </w:t>
      </w:r>
      <w:r w:rsidR="004158A7">
        <w:rPr>
          <w:lang w:val="uk-UA"/>
        </w:rPr>
        <w:t xml:space="preserve">розважально-ігрові програми для дітей. </w:t>
      </w:r>
      <w:r>
        <w:rPr>
          <w:lang w:val="uk-UA"/>
        </w:rPr>
        <w:t xml:space="preserve">Вже не перший рік </w:t>
      </w:r>
      <w:r w:rsidR="004158A7">
        <w:rPr>
          <w:lang w:val="uk-UA"/>
        </w:rPr>
        <w:t>діти з мікрорайонів міста боролися за першість у спорти</w:t>
      </w:r>
      <w:r>
        <w:rPr>
          <w:lang w:val="uk-UA"/>
        </w:rPr>
        <w:t>вних змаганнях „Веселі старти“.</w:t>
      </w:r>
    </w:p>
    <w:p w:rsidR="004158A7" w:rsidRDefault="004158A7" w:rsidP="00C847FD">
      <w:pPr>
        <w:ind w:firstLine="708"/>
        <w:jc w:val="both"/>
        <w:rPr>
          <w:lang w:val="uk-UA"/>
        </w:rPr>
      </w:pPr>
      <w:r>
        <w:rPr>
          <w:lang w:val="uk-UA"/>
        </w:rPr>
        <w:t>Завдяки активній позиції голів вуличних і будинкових комітетів у різних куточках міста проводяться не лише святкові заходи, а й впорядковуються території, ліквідовуються стихійні сміттєзвалища, ведеться боротьба з бурʼянами, проводиться розʼяснювальна робота щодо правил благоустрою нашого міста.</w:t>
      </w:r>
    </w:p>
    <w:p w:rsidR="004158A7" w:rsidRPr="00EE56D3" w:rsidRDefault="00EE56D3" w:rsidP="00C847FD">
      <w:pPr>
        <w:ind w:firstLine="708"/>
        <w:jc w:val="both"/>
        <w:rPr>
          <w:lang w:val="uk-UA"/>
        </w:rPr>
      </w:pPr>
      <w:r w:rsidRPr="00EE56D3">
        <w:rPr>
          <w:lang w:val="uk-UA"/>
        </w:rPr>
        <w:t>Так зокрема:</w:t>
      </w:r>
    </w:p>
    <w:p w:rsidR="00411668" w:rsidRPr="005C4DF2" w:rsidRDefault="00EE56D3" w:rsidP="00411668">
      <w:pPr>
        <w:jc w:val="both"/>
        <w:rPr>
          <w:b/>
          <w:lang w:val="uk-UA"/>
        </w:rPr>
      </w:pPr>
      <w:r w:rsidRPr="005C4DF2">
        <w:rPr>
          <w:b/>
          <w:lang w:val="uk-UA"/>
        </w:rPr>
        <w:t>У м</w:t>
      </w:r>
      <w:r w:rsidR="00411668" w:rsidRPr="005C4DF2">
        <w:rPr>
          <w:b/>
          <w:lang w:val="uk-UA"/>
        </w:rPr>
        <w:t>ікрорайон</w:t>
      </w:r>
      <w:r w:rsidRPr="005C4DF2">
        <w:rPr>
          <w:b/>
          <w:lang w:val="uk-UA"/>
        </w:rPr>
        <w:t>і</w:t>
      </w:r>
      <w:r w:rsidR="00411668" w:rsidRPr="005C4DF2">
        <w:rPr>
          <w:b/>
          <w:lang w:val="uk-UA"/>
        </w:rPr>
        <w:t xml:space="preserve"> №1</w:t>
      </w:r>
      <w:r w:rsidRPr="005C4DF2">
        <w:rPr>
          <w:b/>
          <w:lang w:val="uk-UA"/>
        </w:rPr>
        <w:t>:</w:t>
      </w:r>
    </w:p>
    <w:p w:rsidR="00411668" w:rsidRPr="005C4DF2" w:rsidRDefault="00411668" w:rsidP="00EE56D3">
      <w:pPr>
        <w:pStyle w:val="af0"/>
        <w:numPr>
          <w:ilvl w:val="0"/>
          <w:numId w:val="21"/>
        </w:numPr>
        <w:spacing w:after="160" w:line="259" w:lineRule="auto"/>
        <w:jc w:val="both"/>
        <w:rPr>
          <w:sz w:val="28"/>
          <w:szCs w:val="28"/>
        </w:rPr>
      </w:pPr>
      <w:r w:rsidRPr="005C4DF2">
        <w:rPr>
          <w:sz w:val="28"/>
          <w:szCs w:val="28"/>
        </w:rPr>
        <w:t>Встановлено спортивний майданчик у лісотехнічному коледжі.</w:t>
      </w:r>
    </w:p>
    <w:p w:rsidR="00411668" w:rsidRPr="005C4DF2" w:rsidRDefault="00411668" w:rsidP="00EE56D3">
      <w:pPr>
        <w:pStyle w:val="af0"/>
        <w:numPr>
          <w:ilvl w:val="0"/>
          <w:numId w:val="21"/>
        </w:numPr>
        <w:spacing w:after="160" w:line="259" w:lineRule="auto"/>
        <w:jc w:val="both"/>
        <w:rPr>
          <w:sz w:val="28"/>
          <w:szCs w:val="28"/>
        </w:rPr>
      </w:pPr>
      <w:r w:rsidRPr="005C4DF2">
        <w:rPr>
          <w:sz w:val="28"/>
          <w:szCs w:val="28"/>
        </w:rPr>
        <w:t>Встановлено дитячий майданчик у дворі буд.4 по 2 туп. вул. Д. Сірика.</w:t>
      </w:r>
    </w:p>
    <w:p w:rsidR="00411668" w:rsidRPr="005C4DF2" w:rsidRDefault="00EE56D3" w:rsidP="00EE56D3">
      <w:pPr>
        <w:pStyle w:val="af0"/>
        <w:numPr>
          <w:ilvl w:val="0"/>
          <w:numId w:val="21"/>
        </w:numPr>
        <w:spacing w:after="160" w:line="259" w:lineRule="auto"/>
        <w:jc w:val="both"/>
        <w:rPr>
          <w:sz w:val="28"/>
          <w:szCs w:val="28"/>
        </w:rPr>
      </w:pPr>
      <w:r w:rsidRPr="005C4DF2">
        <w:rPr>
          <w:sz w:val="28"/>
          <w:szCs w:val="28"/>
        </w:rPr>
        <w:t>Облаштоване дорожнє покриття</w:t>
      </w:r>
      <w:r w:rsidR="00411668" w:rsidRPr="005C4DF2">
        <w:rPr>
          <w:sz w:val="28"/>
          <w:szCs w:val="28"/>
        </w:rPr>
        <w:t xml:space="preserve"> </w:t>
      </w:r>
      <w:r w:rsidRPr="005C4DF2">
        <w:rPr>
          <w:sz w:val="28"/>
          <w:szCs w:val="28"/>
        </w:rPr>
        <w:t>(</w:t>
      </w:r>
      <w:r w:rsidR="00411668" w:rsidRPr="005C4DF2">
        <w:rPr>
          <w:sz w:val="28"/>
          <w:szCs w:val="28"/>
        </w:rPr>
        <w:t>асфальтування</w:t>
      </w:r>
      <w:r w:rsidRPr="005C4DF2">
        <w:rPr>
          <w:sz w:val="28"/>
          <w:szCs w:val="28"/>
        </w:rPr>
        <w:t>)</w:t>
      </w:r>
      <w:r w:rsidR="00411668" w:rsidRPr="005C4DF2">
        <w:rPr>
          <w:sz w:val="28"/>
          <w:szCs w:val="28"/>
        </w:rPr>
        <w:t xml:space="preserve"> вул. Зайкевича (спільний бюджет громадян, обласний, місцевий).</w:t>
      </w:r>
    </w:p>
    <w:p w:rsidR="00411668" w:rsidRPr="005C4DF2" w:rsidRDefault="00EE56D3" w:rsidP="00EE56D3">
      <w:pPr>
        <w:rPr>
          <w:b/>
        </w:rPr>
      </w:pPr>
      <w:r w:rsidRPr="005C4DF2">
        <w:rPr>
          <w:b/>
          <w:lang w:val="uk-UA"/>
        </w:rPr>
        <w:t>У</w:t>
      </w:r>
      <w:r w:rsidRPr="005C4DF2">
        <w:rPr>
          <w:b/>
        </w:rPr>
        <w:t xml:space="preserve"> мікрорайоні  №2</w:t>
      </w:r>
      <w:r w:rsidRPr="005C4DF2">
        <w:rPr>
          <w:b/>
          <w:lang w:val="uk-UA"/>
        </w:rPr>
        <w:t>:</w:t>
      </w:r>
      <w:r w:rsidR="00411668" w:rsidRPr="005C4DF2">
        <w:rPr>
          <w:b/>
        </w:rPr>
        <w:t xml:space="preserve"> </w:t>
      </w:r>
    </w:p>
    <w:p w:rsidR="00411668" w:rsidRPr="005C4DF2" w:rsidRDefault="00411668" w:rsidP="00EE56D3">
      <w:pPr>
        <w:pStyle w:val="af0"/>
        <w:numPr>
          <w:ilvl w:val="0"/>
          <w:numId w:val="21"/>
        </w:numPr>
        <w:rPr>
          <w:sz w:val="28"/>
          <w:szCs w:val="28"/>
        </w:rPr>
      </w:pPr>
      <w:r w:rsidRPr="005C4DF2">
        <w:rPr>
          <w:sz w:val="28"/>
          <w:szCs w:val="28"/>
        </w:rPr>
        <w:lastRenderedPageBreak/>
        <w:t xml:space="preserve">Зроблено грейдерування і підсипка вул. 1 Плютенці. </w:t>
      </w:r>
      <w:r w:rsidR="00EE56D3" w:rsidRPr="005C4DF2">
        <w:rPr>
          <w:sz w:val="28"/>
          <w:szCs w:val="28"/>
        </w:rPr>
        <w:t>Проведено бетонування в’</w:t>
      </w:r>
      <w:r w:rsidRPr="005C4DF2">
        <w:rPr>
          <w:sz w:val="28"/>
          <w:szCs w:val="28"/>
        </w:rPr>
        <w:t xml:space="preserve">їзду по вул. Зеленій. </w:t>
      </w:r>
    </w:p>
    <w:p w:rsidR="00411668" w:rsidRPr="005C4DF2" w:rsidRDefault="00411668" w:rsidP="005C4DF2">
      <w:pPr>
        <w:pStyle w:val="af0"/>
        <w:numPr>
          <w:ilvl w:val="0"/>
          <w:numId w:val="21"/>
        </w:numPr>
        <w:rPr>
          <w:sz w:val="28"/>
          <w:szCs w:val="28"/>
        </w:rPr>
      </w:pPr>
      <w:r w:rsidRPr="005C4DF2">
        <w:rPr>
          <w:sz w:val="28"/>
          <w:szCs w:val="28"/>
        </w:rPr>
        <w:t>До 1030 річниці</w:t>
      </w:r>
      <w:r w:rsidR="00EE56D3" w:rsidRPr="005C4DF2">
        <w:rPr>
          <w:sz w:val="28"/>
          <w:szCs w:val="28"/>
        </w:rPr>
        <w:t xml:space="preserve"> міста біля пам’</w:t>
      </w:r>
      <w:r w:rsidRPr="005C4DF2">
        <w:rPr>
          <w:sz w:val="28"/>
          <w:szCs w:val="28"/>
        </w:rPr>
        <w:t>ятного знаку на місці розстрілу військовополонених  по вул. Депутатській висаджено багаторічні хвойні дерева та кущі.</w:t>
      </w:r>
    </w:p>
    <w:p w:rsidR="00411668" w:rsidRPr="005C4DF2" w:rsidRDefault="00EE56D3" w:rsidP="00EE56D3">
      <w:pPr>
        <w:rPr>
          <w:b/>
        </w:rPr>
      </w:pPr>
      <w:r w:rsidRPr="005C4DF2">
        <w:rPr>
          <w:b/>
          <w:lang w:val="uk-UA"/>
        </w:rPr>
        <w:t>У</w:t>
      </w:r>
      <w:r w:rsidR="00411668" w:rsidRPr="005C4DF2">
        <w:rPr>
          <w:b/>
        </w:rPr>
        <w:t xml:space="preserve"> мікрорайоні  № 3 </w:t>
      </w:r>
    </w:p>
    <w:p w:rsidR="00411668" w:rsidRPr="005C4DF2" w:rsidRDefault="00411668" w:rsidP="00EE56D3">
      <w:pPr>
        <w:pStyle w:val="af0"/>
        <w:numPr>
          <w:ilvl w:val="0"/>
          <w:numId w:val="21"/>
        </w:numPr>
        <w:rPr>
          <w:sz w:val="28"/>
          <w:szCs w:val="28"/>
        </w:rPr>
      </w:pPr>
      <w:r w:rsidRPr="005C4DF2">
        <w:rPr>
          <w:sz w:val="28"/>
          <w:szCs w:val="28"/>
        </w:rPr>
        <w:t xml:space="preserve">Проведено ремонт спортивного залу по вул. Грушевського та біля нових будинків встановлено новий сучасний спортивний майданчик із покриттям. </w:t>
      </w:r>
    </w:p>
    <w:p w:rsidR="00411668" w:rsidRPr="005C4DF2" w:rsidRDefault="00411668" w:rsidP="00EE56D3">
      <w:pPr>
        <w:pStyle w:val="af0"/>
        <w:numPr>
          <w:ilvl w:val="0"/>
          <w:numId w:val="21"/>
        </w:numPr>
        <w:rPr>
          <w:sz w:val="28"/>
          <w:szCs w:val="28"/>
        </w:rPr>
      </w:pPr>
      <w:r w:rsidRPr="005C4DF2">
        <w:rPr>
          <w:sz w:val="28"/>
          <w:szCs w:val="28"/>
        </w:rPr>
        <w:t>До 1030 річниці</w:t>
      </w:r>
      <w:r w:rsidR="00EE56D3" w:rsidRPr="005C4DF2">
        <w:rPr>
          <w:sz w:val="28"/>
          <w:szCs w:val="28"/>
        </w:rPr>
        <w:t xml:space="preserve"> міста</w:t>
      </w:r>
      <w:r w:rsidRPr="005C4DF2">
        <w:rPr>
          <w:sz w:val="28"/>
          <w:szCs w:val="28"/>
        </w:rPr>
        <w:t xml:space="preserve"> проведено реконструкцію та благоустрій пляжу «Центральний». Висаджені дерева та багаторічні квіти. </w:t>
      </w:r>
    </w:p>
    <w:p w:rsidR="00411668" w:rsidRPr="005C4DF2" w:rsidRDefault="00EE56D3" w:rsidP="00EE56D3">
      <w:pPr>
        <w:rPr>
          <w:b/>
          <w:lang w:val="uk-UA"/>
        </w:rPr>
      </w:pPr>
      <w:r w:rsidRPr="005C4DF2">
        <w:rPr>
          <w:b/>
          <w:lang w:val="uk-UA"/>
        </w:rPr>
        <w:t>У</w:t>
      </w:r>
      <w:r w:rsidRPr="005C4DF2">
        <w:rPr>
          <w:b/>
        </w:rPr>
        <w:t xml:space="preserve"> мікрорайоні  № </w:t>
      </w:r>
      <w:r w:rsidRPr="005C4DF2">
        <w:rPr>
          <w:b/>
          <w:lang w:val="uk-UA"/>
        </w:rPr>
        <w:t>4</w:t>
      </w:r>
      <w:r w:rsidRPr="005C4DF2">
        <w:rPr>
          <w:b/>
        </w:rPr>
        <w:t xml:space="preserve"> </w:t>
      </w:r>
    </w:p>
    <w:p w:rsidR="00411668" w:rsidRDefault="00EE56D3" w:rsidP="00830870">
      <w:pPr>
        <w:pStyle w:val="af0"/>
        <w:numPr>
          <w:ilvl w:val="0"/>
          <w:numId w:val="21"/>
        </w:numPr>
        <w:rPr>
          <w:sz w:val="28"/>
          <w:szCs w:val="28"/>
        </w:rPr>
      </w:pPr>
      <w:r w:rsidRPr="005C4DF2">
        <w:rPr>
          <w:sz w:val="28"/>
          <w:szCs w:val="28"/>
        </w:rPr>
        <w:t>Проведено благоустрій занедбаної території  по вул.</w:t>
      </w:r>
      <w:r w:rsidR="00830870" w:rsidRPr="005C4DF2">
        <w:rPr>
          <w:sz w:val="28"/>
          <w:szCs w:val="28"/>
        </w:rPr>
        <w:t>В Леонтовича, облаштували дитячий майданчик та взяли участь у програмі спів</w:t>
      </w:r>
      <w:r w:rsidR="00411668" w:rsidRPr="005C4DF2">
        <w:rPr>
          <w:sz w:val="28"/>
          <w:szCs w:val="28"/>
        </w:rPr>
        <w:t>фінансуван</w:t>
      </w:r>
      <w:r w:rsidR="00830870" w:rsidRPr="005C4DF2">
        <w:rPr>
          <w:sz w:val="28"/>
          <w:szCs w:val="28"/>
        </w:rPr>
        <w:t xml:space="preserve">ня, яка діє на території міста і відновили </w:t>
      </w:r>
      <w:r w:rsidR="00411668" w:rsidRPr="005C4DF2">
        <w:rPr>
          <w:sz w:val="28"/>
          <w:szCs w:val="28"/>
        </w:rPr>
        <w:t xml:space="preserve">асфальтобетонне покриття дороги </w:t>
      </w:r>
      <w:r w:rsidR="00830870" w:rsidRPr="005C4DF2">
        <w:rPr>
          <w:sz w:val="28"/>
          <w:szCs w:val="28"/>
        </w:rPr>
        <w:t>(</w:t>
      </w:r>
      <w:r w:rsidR="00411668" w:rsidRPr="005C4DF2">
        <w:rPr>
          <w:sz w:val="28"/>
          <w:szCs w:val="28"/>
        </w:rPr>
        <w:t>1200м</w:t>
      </w:r>
      <w:r w:rsidR="00830870" w:rsidRPr="005C4DF2">
        <w:rPr>
          <w:sz w:val="28"/>
          <w:szCs w:val="28"/>
        </w:rPr>
        <w:t>)</w:t>
      </w:r>
      <w:r w:rsidR="00411668" w:rsidRPr="005C4DF2">
        <w:rPr>
          <w:sz w:val="28"/>
          <w:szCs w:val="28"/>
        </w:rPr>
        <w:t xml:space="preserve">.  </w:t>
      </w:r>
    </w:p>
    <w:p w:rsidR="00FB5815" w:rsidRPr="005C4DF2" w:rsidRDefault="00FB5815" w:rsidP="00FB5815">
      <w:pPr>
        <w:pStyle w:val="af0"/>
        <w:ind w:left="360"/>
        <w:rPr>
          <w:sz w:val="28"/>
          <w:szCs w:val="28"/>
        </w:rPr>
      </w:pPr>
      <w:r>
        <w:rPr>
          <w:noProof/>
          <w:sz w:val="28"/>
          <w:szCs w:val="28"/>
          <w:lang w:val="ru-RU"/>
        </w:rPr>
        <w:drawing>
          <wp:inline distT="0" distB="0" distL="0" distR="0">
            <wp:extent cx="4471988" cy="2981325"/>
            <wp:effectExtent l="0" t="0" r="5080" b="0"/>
            <wp:docPr id="67" name="Рисунок 67" descr="\\Admin\s\Леонтовича площадка\_MG_5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min\s\Леонтовича площадка\_MG_5309.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475703" cy="2983802"/>
                    </a:xfrm>
                    <a:prstGeom prst="rect">
                      <a:avLst/>
                    </a:prstGeom>
                    <a:noFill/>
                    <a:ln>
                      <a:noFill/>
                    </a:ln>
                  </pic:spPr>
                </pic:pic>
              </a:graphicData>
            </a:graphic>
          </wp:inline>
        </w:drawing>
      </w:r>
    </w:p>
    <w:p w:rsidR="00411668" w:rsidRPr="005C4DF2" w:rsidRDefault="00830870" w:rsidP="00411668">
      <w:pPr>
        <w:jc w:val="both"/>
        <w:rPr>
          <w:b/>
          <w:lang w:val="uk-UA"/>
        </w:rPr>
      </w:pPr>
      <w:r w:rsidRPr="005C4DF2">
        <w:rPr>
          <w:b/>
          <w:lang w:val="uk-UA"/>
        </w:rPr>
        <w:t>У м</w:t>
      </w:r>
      <w:r w:rsidR="00411668" w:rsidRPr="005C4DF2">
        <w:rPr>
          <w:b/>
          <w:lang w:val="uk-UA"/>
        </w:rPr>
        <w:t>ікрорайон</w:t>
      </w:r>
      <w:r w:rsidRPr="005C4DF2">
        <w:rPr>
          <w:b/>
          <w:lang w:val="uk-UA"/>
        </w:rPr>
        <w:t>і</w:t>
      </w:r>
      <w:r w:rsidR="00411668" w:rsidRPr="005C4DF2">
        <w:rPr>
          <w:b/>
          <w:lang w:val="uk-UA"/>
        </w:rPr>
        <w:t xml:space="preserve"> №5</w:t>
      </w:r>
    </w:p>
    <w:p w:rsidR="00411668" w:rsidRPr="005C4DF2" w:rsidRDefault="00830870" w:rsidP="00830870">
      <w:pPr>
        <w:pStyle w:val="af0"/>
        <w:numPr>
          <w:ilvl w:val="0"/>
          <w:numId w:val="21"/>
        </w:numPr>
        <w:spacing w:after="160" w:line="259" w:lineRule="auto"/>
        <w:jc w:val="both"/>
        <w:rPr>
          <w:sz w:val="28"/>
          <w:szCs w:val="28"/>
        </w:rPr>
      </w:pPr>
      <w:r w:rsidRPr="005C4DF2">
        <w:rPr>
          <w:sz w:val="28"/>
          <w:szCs w:val="28"/>
        </w:rPr>
        <w:t xml:space="preserve"> Проведено а</w:t>
      </w:r>
      <w:r w:rsidR="00411668" w:rsidRPr="005C4DF2">
        <w:rPr>
          <w:sz w:val="28"/>
          <w:szCs w:val="28"/>
        </w:rPr>
        <w:t>сфальтування прибудинкової території по проспекту Володимирському, 93 і вул. А. Безроди, 44.</w:t>
      </w:r>
    </w:p>
    <w:p w:rsidR="00411668" w:rsidRPr="005C4DF2" w:rsidRDefault="00411668" w:rsidP="00830870">
      <w:pPr>
        <w:pStyle w:val="af0"/>
        <w:numPr>
          <w:ilvl w:val="0"/>
          <w:numId w:val="21"/>
        </w:numPr>
        <w:spacing w:after="160" w:line="259" w:lineRule="auto"/>
        <w:jc w:val="both"/>
        <w:rPr>
          <w:sz w:val="28"/>
          <w:szCs w:val="28"/>
        </w:rPr>
      </w:pPr>
      <w:r w:rsidRPr="005C4DF2">
        <w:rPr>
          <w:sz w:val="28"/>
          <w:szCs w:val="28"/>
        </w:rPr>
        <w:t>Грейдерування та підсипка вул. Заміської.</w:t>
      </w:r>
    </w:p>
    <w:p w:rsidR="00411668" w:rsidRPr="005C4DF2" w:rsidRDefault="00411668" w:rsidP="00830870">
      <w:pPr>
        <w:pStyle w:val="af0"/>
        <w:numPr>
          <w:ilvl w:val="0"/>
          <w:numId w:val="21"/>
        </w:numPr>
        <w:spacing w:after="160" w:line="259" w:lineRule="auto"/>
        <w:jc w:val="both"/>
        <w:rPr>
          <w:sz w:val="28"/>
          <w:szCs w:val="28"/>
        </w:rPr>
      </w:pPr>
      <w:r w:rsidRPr="005C4DF2">
        <w:rPr>
          <w:sz w:val="28"/>
          <w:szCs w:val="28"/>
        </w:rPr>
        <w:t>Ямковий ремонт вул. Луценка, пров. вул. Авангардної.</w:t>
      </w:r>
    </w:p>
    <w:p w:rsidR="00411668" w:rsidRPr="005C4DF2" w:rsidRDefault="00411668" w:rsidP="00830870">
      <w:pPr>
        <w:pStyle w:val="af0"/>
        <w:numPr>
          <w:ilvl w:val="0"/>
          <w:numId w:val="21"/>
        </w:numPr>
        <w:spacing w:after="160" w:line="259" w:lineRule="auto"/>
        <w:jc w:val="both"/>
        <w:rPr>
          <w:sz w:val="28"/>
          <w:szCs w:val="28"/>
        </w:rPr>
      </w:pPr>
      <w:r w:rsidRPr="005C4DF2">
        <w:rPr>
          <w:sz w:val="28"/>
          <w:szCs w:val="28"/>
        </w:rPr>
        <w:t>Ремонт тротуару по проспекту Володимирському №66 – 102.</w:t>
      </w:r>
    </w:p>
    <w:p w:rsidR="00411668" w:rsidRPr="005C4DF2" w:rsidRDefault="00830870" w:rsidP="00830870">
      <w:pPr>
        <w:pStyle w:val="af0"/>
        <w:numPr>
          <w:ilvl w:val="0"/>
          <w:numId w:val="21"/>
        </w:numPr>
        <w:spacing w:after="160" w:line="259" w:lineRule="auto"/>
        <w:jc w:val="both"/>
        <w:rPr>
          <w:sz w:val="28"/>
          <w:szCs w:val="28"/>
        </w:rPr>
      </w:pPr>
      <w:r w:rsidRPr="005C4DF2">
        <w:rPr>
          <w:sz w:val="28"/>
          <w:szCs w:val="28"/>
        </w:rPr>
        <w:t>Встановлен</w:t>
      </w:r>
      <w:r w:rsidR="008D05DF">
        <w:rPr>
          <w:sz w:val="28"/>
          <w:szCs w:val="28"/>
        </w:rPr>
        <w:t>і</w:t>
      </w:r>
      <w:r w:rsidRPr="005C4DF2">
        <w:rPr>
          <w:sz w:val="28"/>
          <w:szCs w:val="28"/>
        </w:rPr>
        <w:t xml:space="preserve"> дитячі майданчики</w:t>
      </w:r>
      <w:r w:rsidR="008D05DF">
        <w:rPr>
          <w:sz w:val="28"/>
          <w:szCs w:val="28"/>
        </w:rPr>
        <w:t xml:space="preserve"> за адресами</w:t>
      </w:r>
      <w:r w:rsidR="00411668" w:rsidRPr="005C4DF2">
        <w:rPr>
          <w:sz w:val="28"/>
          <w:szCs w:val="28"/>
        </w:rPr>
        <w:t xml:space="preserve"> проспект Володимирський, 65, 91 та площа Вокзальна, 7.</w:t>
      </w:r>
    </w:p>
    <w:p w:rsidR="00411668" w:rsidRPr="005C4DF2" w:rsidRDefault="00830870" w:rsidP="00411668">
      <w:pPr>
        <w:rPr>
          <w:b/>
          <w:lang w:val="uk-UA"/>
        </w:rPr>
      </w:pPr>
      <w:r w:rsidRPr="005C4DF2">
        <w:rPr>
          <w:b/>
          <w:lang w:val="uk-UA"/>
        </w:rPr>
        <w:t>У м</w:t>
      </w:r>
      <w:r w:rsidR="00411668" w:rsidRPr="005C4DF2">
        <w:rPr>
          <w:b/>
          <w:lang w:val="uk-UA"/>
        </w:rPr>
        <w:t>ікрорайон №6</w:t>
      </w:r>
    </w:p>
    <w:p w:rsidR="00411668" w:rsidRDefault="00411668" w:rsidP="00830870">
      <w:pPr>
        <w:pStyle w:val="af0"/>
        <w:numPr>
          <w:ilvl w:val="0"/>
          <w:numId w:val="21"/>
        </w:numPr>
        <w:spacing w:after="160" w:line="259" w:lineRule="auto"/>
        <w:rPr>
          <w:sz w:val="28"/>
          <w:szCs w:val="28"/>
        </w:rPr>
      </w:pPr>
      <w:r w:rsidRPr="005C4DF2">
        <w:rPr>
          <w:sz w:val="28"/>
          <w:szCs w:val="28"/>
        </w:rPr>
        <w:t>Проведено асфальтування дороги 8 пров. вул. Кононівської та 3 пров. вул. Г. Сковороди.</w:t>
      </w:r>
    </w:p>
    <w:p w:rsidR="006302FE" w:rsidRPr="006302FE" w:rsidRDefault="006302FE" w:rsidP="006302FE">
      <w:pPr>
        <w:spacing w:after="160" w:line="259" w:lineRule="auto"/>
      </w:pPr>
      <w:r>
        <w:rPr>
          <w:noProof/>
        </w:rPr>
        <w:lastRenderedPageBreak/>
        <w:drawing>
          <wp:inline distT="0" distB="0" distL="0" distR="0" wp14:anchorId="09B7D5C4" wp14:editId="6C90867C">
            <wp:extent cx="4619625" cy="3079750"/>
            <wp:effectExtent l="0" t="0" r="9525" b="6350"/>
            <wp:docPr id="97" name="Рисунок 97" descr="\\Admin\s\обєкти до звіту\_MG_9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dmin\s\обєкти до звіту\_MG_9022.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23463" cy="3082308"/>
                    </a:xfrm>
                    <a:prstGeom prst="rect">
                      <a:avLst/>
                    </a:prstGeom>
                    <a:noFill/>
                    <a:ln>
                      <a:noFill/>
                    </a:ln>
                  </pic:spPr>
                </pic:pic>
              </a:graphicData>
            </a:graphic>
          </wp:inline>
        </w:drawing>
      </w:r>
    </w:p>
    <w:p w:rsidR="00411668" w:rsidRPr="005C4DF2" w:rsidRDefault="00411668" w:rsidP="00830870">
      <w:pPr>
        <w:pStyle w:val="af0"/>
        <w:numPr>
          <w:ilvl w:val="0"/>
          <w:numId w:val="21"/>
        </w:numPr>
        <w:spacing w:after="160" w:line="259" w:lineRule="auto"/>
        <w:rPr>
          <w:sz w:val="28"/>
          <w:szCs w:val="28"/>
        </w:rPr>
      </w:pPr>
      <w:r w:rsidRPr="005C4DF2">
        <w:rPr>
          <w:sz w:val="28"/>
          <w:szCs w:val="28"/>
        </w:rPr>
        <w:t>Встановлено дитячий майданчик по вул. Дубовий гай.</w:t>
      </w:r>
    </w:p>
    <w:p w:rsidR="00411668" w:rsidRPr="005C4DF2" w:rsidRDefault="00411668" w:rsidP="00830870">
      <w:pPr>
        <w:pStyle w:val="af0"/>
        <w:numPr>
          <w:ilvl w:val="0"/>
          <w:numId w:val="21"/>
        </w:numPr>
        <w:spacing w:after="160" w:line="259" w:lineRule="auto"/>
        <w:rPr>
          <w:sz w:val="28"/>
          <w:szCs w:val="28"/>
        </w:rPr>
      </w:pPr>
      <w:r w:rsidRPr="005C4DF2">
        <w:rPr>
          <w:sz w:val="28"/>
          <w:szCs w:val="28"/>
        </w:rPr>
        <w:t>Проведено освітлення дороги від 8 пров. вул. Кононівської до 7 пров. вул. Кононівської.</w:t>
      </w:r>
    </w:p>
    <w:p w:rsidR="00411668" w:rsidRPr="005C4DF2" w:rsidRDefault="00830870" w:rsidP="005C4DF2">
      <w:pPr>
        <w:rPr>
          <w:b/>
          <w:lang w:val="uk-UA"/>
        </w:rPr>
      </w:pPr>
      <w:r w:rsidRPr="005C4DF2">
        <w:rPr>
          <w:b/>
          <w:lang w:val="uk-UA"/>
        </w:rPr>
        <w:t>У</w:t>
      </w:r>
      <w:r w:rsidR="00411668" w:rsidRPr="005C4DF2">
        <w:rPr>
          <w:b/>
          <w:lang w:val="uk-UA"/>
        </w:rPr>
        <w:t xml:space="preserve"> мікрорайоні №7 </w:t>
      </w:r>
    </w:p>
    <w:p w:rsidR="00411668" w:rsidRPr="005C4DF2" w:rsidRDefault="00830870" w:rsidP="00830870">
      <w:pPr>
        <w:pStyle w:val="af0"/>
        <w:numPr>
          <w:ilvl w:val="0"/>
          <w:numId w:val="21"/>
        </w:numPr>
        <w:spacing w:after="160" w:line="259" w:lineRule="auto"/>
        <w:jc w:val="both"/>
        <w:rPr>
          <w:sz w:val="28"/>
          <w:szCs w:val="28"/>
        </w:rPr>
      </w:pPr>
      <w:r w:rsidRPr="005C4DF2">
        <w:rPr>
          <w:sz w:val="28"/>
          <w:szCs w:val="28"/>
        </w:rPr>
        <w:t>Проведено підсипку</w:t>
      </w:r>
      <w:r w:rsidR="00411668" w:rsidRPr="005C4DF2">
        <w:rPr>
          <w:sz w:val="28"/>
          <w:szCs w:val="28"/>
        </w:rPr>
        <w:t xml:space="preserve"> та грейдерування частини вул. Прикордонників.</w:t>
      </w:r>
    </w:p>
    <w:p w:rsidR="00411668" w:rsidRPr="005C4DF2" w:rsidRDefault="00411668" w:rsidP="00830870">
      <w:pPr>
        <w:pStyle w:val="af0"/>
        <w:numPr>
          <w:ilvl w:val="0"/>
          <w:numId w:val="21"/>
        </w:numPr>
        <w:spacing w:after="160" w:line="259" w:lineRule="auto"/>
        <w:jc w:val="both"/>
        <w:rPr>
          <w:sz w:val="28"/>
          <w:szCs w:val="28"/>
        </w:rPr>
      </w:pPr>
      <w:r w:rsidRPr="005C4DF2">
        <w:rPr>
          <w:sz w:val="28"/>
          <w:szCs w:val="28"/>
        </w:rPr>
        <w:t>відновлено освітлення вул. Заводської.</w:t>
      </w:r>
    </w:p>
    <w:p w:rsidR="00411668" w:rsidRPr="005C4DF2" w:rsidRDefault="00830870" w:rsidP="00830870">
      <w:pPr>
        <w:pStyle w:val="af0"/>
        <w:numPr>
          <w:ilvl w:val="0"/>
          <w:numId w:val="21"/>
        </w:numPr>
        <w:spacing w:after="160" w:line="259" w:lineRule="auto"/>
        <w:jc w:val="both"/>
        <w:rPr>
          <w:sz w:val="28"/>
          <w:szCs w:val="28"/>
        </w:rPr>
      </w:pPr>
      <w:r w:rsidRPr="005C4DF2">
        <w:rPr>
          <w:sz w:val="28"/>
          <w:szCs w:val="28"/>
        </w:rPr>
        <w:t>Проведено я</w:t>
      </w:r>
      <w:r w:rsidR="00411668" w:rsidRPr="005C4DF2">
        <w:rPr>
          <w:sz w:val="28"/>
          <w:szCs w:val="28"/>
        </w:rPr>
        <w:t>м</w:t>
      </w:r>
      <w:r w:rsidRPr="005C4DF2">
        <w:rPr>
          <w:sz w:val="28"/>
          <w:szCs w:val="28"/>
        </w:rPr>
        <w:t>ковий ремонт вулиць</w:t>
      </w:r>
      <w:r w:rsidR="00411668" w:rsidRPr="005C4DF2">
        <w:rPr>
          <w:sz w:val="28"/>
          <w:szCs w:val="28"/>
        </w:rPr>
        <w:t xml:space="preserve"> Прикордонників, Курчатова, Декабристів.</w:t>
      </w:r>
    </w:p>
    <w:p w:rsidR="00411668" w:rsidRPr="005C4DF2" w:rsidRDefault="00830870" w:rsidP="00830870">
      <w:pPr>
        <w:spacing w:after="160" w:line="259" w:lineRule="auto"/>
        <w:jc w:val="both"/>
      </w:pPr>
      <w:r w:rsidRPr="005C4DF2">
        <w:rPr>
          <w:lang w:val="uk-UA"/>
        </w:rPr>
        <w:t>- Проведено р</w:t>
      </w:r>
      <w:r w:rsidR="00411668" w:rsidRPr="005C4DF2">
        <w:t>емонт тротуару по вул.</w:t>
      </w:r>
      <w:r w:rsidRPr="005C4DF2">
        <w:t xml:space="preserve"> Олександрівській та поновлен</w:t>
      </w:r>
      <w:r w:rsidRPr="005C4DF2">
        <w:rPr>
          <w:lang w:val="uk-UA"/>
        </w:rPr>
        <w:t xml:space="preserve">о там </w:t>
      </w:r>
      <w:proofErr w:type="gramStart"/>
      <w:r w:rsidRPr="005C4DF2">
        <w:t>п</w:t>
      </w:r>
      <w:proofErr w:type="gramEnd"/>
      <w:r w:rsidRPr="005C4DF2">
        <w:t>ішохідн</w:t>
      </w:r>
      <w:r w:rsidRPr="005C4DF2">
        <w:rPr>
          <w:lang w:val="uk-UA"/>
        </w:rPr>
        <w:t>ий</w:t>
      </w:r>
      <w:r w:rsidRPr="005C4DF2">
        <w:t xml:space="preserve"> перех</w:t>
      </w:r>
      <w:r w:rsidRPr="005C4DF2">
        <w:rPr>
          <w:lang w:val="uk-UA"/>
        </w:rPr>
        <w:t>ід</w:t>
      </w:r>
      <w:r w:rsidR="00411668" w:rsidRPr="005C4DF2">
        <w:t xml:space="preserve">.   </w:t>
      </w:r>
    </w:p>
    <w:p w:rsidR="00411668" w:rsidRPr="005C4DF2" w:rsidRDefault="00830870" w:rsidP="005C4DF2">
      <w:pPr>
        <w:jc w:val="both"/>
        <w:rPr>
          <w:lang w:val="uk-UA"/>
        </w:rPr>
      </w:pPr>
      <w:r w:rsidRPr="005C4DF2">
        <w:rPr>
          <w:lang w:val="uk-UA"/>
        </w:rPr>
        <w:t xml:space="preserve">- </w:t>
      </w:r>
      <w:r w:rsidR="00411668" w:rsidRPr="005C4DF2">
        <w:rPr>
          <w:lang w:val="uk-UA"/>
        </w:rPr>
        <w:t>по вул.Прикордонників були в</w:t>
      </w:r>
      <w:r w:rsidR="005C4DF2">
        <w:rPr>
          <w:lang w:val="uk-UA"/>
        </w:rPr>
        <w:t>исаджені молоді деревця і кущі.</w:t>
      </w:r>
    </w:p>
    <w:p w:rsidR="00411668" w:rsidRPr="005C4DF2" w:rsidRDefault="00830870" w:rsidP="00830870">
      <w:pPr>
        <w:rPr>
          <w:b/>
          <w:lang w:val="uk-UA"/>
        </w:rPr>
      </w:pPr>
      <w:r w:rsidRPr="005C4DF2">
        <w:rPr>
          <w:b/>
          <w:lang w:val="uk-UA"/>
        </w:rPr>
        <w:t>У мікрорайоні №8 :</w:t>
      </w:r>
      <w:r w:rsidR="00411668" w:rsidRPr="005C4DF2">
        <w:rPr>
          <w:b/>
          <w:lang w:val="uk-UA"/>
        </w:rPr>
        <w:t xml:space="preserve"> </w:t>
      </w:r>
    </w:p>
    <w:p w:rsidR="00411668" w:rsidRPr="005C4DF2" w:rsidRDefault="00411668" w:rsidP="00411668">
      <w:pPr>
        <w:jc w:val="center"/>
        <w:rPr>
          <w:b/>
          <w:lang w:val="uk-UA"/>
        </w:rPr>
      </w:pPr>
    </w:p>
    <w:p w:rsidR="00411668" w:rsidRPr="005C4DF2" w:rsidRDefault="00411668" w:rsidP="005C4DF2">
      <w:pPr>
        <w:pStyle w:val="af0"/>
        <w:numPr>
          <w:ilvl w:val="0"/>
          <w:numId w:val="21"/>
        </w:numPr>
        <w:spacing w:after="160"/>
        <w:jc w:val="both"/>
        <w:rPr>
          <w:sz w:val="28"/>
          <w:szCs w:val="28"/>
        </w:rPr>
      </w:pPr>
      <w:r w:rsidRPr="005C4DF2">
        <w:rPr>
          <w:sz w:val="28"/>
          <w:szCs w:val="28"/>
        </w:rPr>
        <w:t>проведено ямковий ремонт по вул.Круглицькій, Київській, Індустріальній та спуску вул.Новаківської.</w:t>
      </w:r>
    </w:p>
    <w:p w:rsidR="00411668" w:rsidRPr="005C4DF2" w:rsidRDefault="00411668" w:rsidP="005C4DF2">
      <w:pPr>
        <w:pStyle w:val="af0"/>
        <w:numPr>
          <w:ilvl w:val="0"/>
          <w:numId w:val="21"/>
        </w:numPr>
        <w:spacing w:after="160"/>
        <w:jc w:val="both"/>
        <w:rPr>
          <w:sz w:val="28"/>
          <w:szCs w:val="28"/>
        </w:rPr>
      </w:pPr>
      <w:r w:rsidRPr="005C4DF2">
        <w:rPr>
          <w:sz w:val="28"/>
          <w:szCs w:val="28"/>
        </w:rPr>
        <w:t>Частково проведено освітлення провулку А.Вернадського та вулиці А.Вернадського.</w:t>
      </w:r>
    </w:p>
    <w:p w:rsidR="00411668" w:rsidRPr="005C4DF2" w:rsidRDefault="00411668" w:rsidP="005C4DF2">
      <w:pPr>
        <w:pStyle w:val="af0"/>
        <w:numPr>
          <w:ilvl w:val="0"/>
          <w:numId w:val="21"/>
        </w:numPr>
        <w:spacing w:after="160"/>
        <w:jc w:val="both"/>
        <w:rPr>
          <w:sz w:val="28"/>
          <w:szCs w:val="28"/>
        </w:rPr>
      </w:pPr>
      <w:r w:rsidRPr="005C4DF2">
        <w:rPr>
          <w:sz w:val="28"/>
          <w:szCs w:val="28"/>
        </w:rPr>
        <w:t>Проведено часткову підсипку та грейдерування вул.Круглицької з провулками та вул.Новаківської.</w:t>
      </w:r>
    </w:p>
    <w:p w:rsidR="00411668" w:rsidRPr="005C4DF2" w:rsidRDefault="00830870" w:rsidP="005C4DF2">
      <w:pPr>
        <w:pStyle w:val="af0"/>
        <w:numPr>
          <w:ilvl w:val="0"/>
          <w:numId w:val="21"/>
        </w:numPr>
        <w:spacing w:after="160"/>
        <w:jc w:val="both"/>
        <w:rPr>
          <w:sz w:val="28"/>
          <w:szCs w:val="28"/>
        </w:rPr>
      </w:pPr>
      <w:r w:rsidRPr="005C4DF2">
        <w:rPr>
          <w:sz w:val="28"/>
          <w:szCs w:val="28"/>
        </w:rPr>
        <w:t>За</w:t>
      </w:r>
      <w:r w:rsidR="00411668" w:rsidRPr="005C4DF2">
        <w:rPr>
          <w:sz w:val="28"/>
          <w:szCs w:val="28"/>
        </w:rPr>
        <w:t xml:space="preserve"> кошти мешканців вулиці Новаківської</w:t>
      </w:r>
      <w:r w:rsidRPr="005C4DF2">
        <w:rPr>
          <w:sz w:val="28"/>
          <w:szCs w:val="28"/>
        </w:rPr>
        <w:t>, провулку А.Вернадського, 2 тупіка вул.Круглицької</w:t>
      </w:r>
      <w:r w:rsidR="00411668" w:rsidRPr="005C4DF2">
        <w:rPr>
          <w:sz w:val="28"/>
          <w:szCs w:val="28"/>
        </w:rPr>
        <w:t xml:space="preserve"> відремонтована дорога.</w:t>
      </w:r>
    </w:p>
    <w:p w:rsidR="00411668" w:rsidRPr="005C4DF2" w:rsidRDefault="005C4DF2" w:rsidP="005C4DF2">
      <w:pPr>
        <w:pStyle w:val="af0"/>
        <w:numPr>
          <w:ilvl w:val="0"/>
          <w:numId w:val="21"/>
        </w:numPr>
        <w:spacing w:after="160"/>
        <w:jc w:val="both"/>
        <w:rPr>
          <w:sz w:val="28"/>
          <w:szCs w:val="28"/>
        </w:rPr>
      </w:pPr>
      <w:r w:rsidRPr="005C4DF2">
        <w:rPr>
          <w:sz w:val="28"/>
          <w:szCs w:val="28"/>
        </w:rPr>
        <w:t xml:space="preserve">у парку по вул.Київській </w:t>
      </w:r>
      <w:r w:rsidR="00830870" w:rsidRPr="005C4DF2">
        <w:rPr>
          <w:sz w:val="28"/>
          <w:szCs w:val="28"/>
        </w:rPr>
        <w:t>були встановлені</w:t>
      </w:r>
      <w:r w:rsidR="00411668" w:rsidRPr="005C4DF2">
        <w:rPr>
          <w:sz w:val="28"/>
          <w:szCs w:val="28"/>
        </w:rPr>
        <w:t xml:space="preserve"> чотири лавочки та урни для сміття біля них.</w:t>
      </w:r>
    </w:p>
    <w:p w:rsidR="00411668" w:rsidRPr="005C4DF2" w:rsidRDefault="00411668" w:rsidP="00411668">
      <w:pPr>
        <w:pStyle w:val="af0"/>
        <w:spacing w:line="360" w:lineRule="auto"/>
        <w:ind w:left="1080"/>
        <w:jc w:val="both"/>
        <w:rPr>
          <w:sz w:val="28"/>
          <w:szCs w:val="28"/>
        </w:rPr>
      </w:pPr>
    </w:p>
    <w:p w:rsidR="00411668" w:rsidRPr="009D7983" w:rsidRDefault="00411668" w:rsidP="00411668">
      <w:pPr>
        <w:ind w:right="37" w:firstLine="709"/>
        <w:jc w:val="both"/>
        <w:rPr>
          <w:lang w:val="uk-UA"/>
        </w:rPr>
      </w:pPr>
      <w:r w:rsidRPr="009D7983">
        <w:rPr>
          <w:rFonts w:ascii="Times New Roman CYR" w:hAnsi="Times New Roman CYR" w:cs="Times New Roman CYR"/>
          <w:lang w:val="uk-UA"/>
        </w:rPr>
        <w:t xml:space="preserve">На виконання </w:t>
      </w:r>
      <w:r w:rsidRPr="009D7983">
        <w:rPr>
          <w:b/>
          <w:i/>
          <w:u w:val="single"/>
          <w:lang w:val="uk-UA"/>
        </w:rPr>
        <w:t>міської програми з питань оборонної, мобілізаційної підготовки та цивільного захисту населення м. Лубни на 2015-2020 роки</w:t>
      </w:r>
      <w:r w:rsidRPr="009D7983">
        <w:rPr>
          <w:lang w:val="uk-UA"/>
        </w:rPr>
        <w:t xml:space="preserve"> у 2018 році були виконані наступні заходи: </w:t>
      </w:r>
    </w:p>
    <w:p w:rsidR="00411668" w:rsidRPr="009D7983" w:rsidRDefault="00411668" w:rsidP="00411668">
      <w:pPr>
        <w:autoSpaceDE w:val="0"/>
        <w:autoSpaceDN w:val="0"/>
        <w:adjustRightInd w:val="0"/>
        <w:ind w:firstLine="709"/>
        <w:jc w:val="both"/>
        <w:rPr>
          <w:rFonts w:ascii="Times New Roman CYR" w:hAnsi="Times New Roman CYR" w:cs="Times New Roman CYR"/>
          <w:lang w:val="uk-UA"/>
        </w:rPr>
      </w:pPr>
      <w:r w:rsidRPr="009D7983">
        <w:rPr>
          <w:rFonts w:ascii="Times New Roman CYR" w:hAnsi="Times New Roman CYR" w:cs="Times New Roman CYR"/>
          <w:lang w:val="uk-UA"/>
        </w:rPr>
        <w:lastRenderedPageBreak/>
        <w:t>1. Лубенському районному військкомату виділені кошти у сумі 20 тис.</w:t>
      </w:r>
      <w:r>
        <w:rPr>
          <w:rFonts w:ascii="Times New Roman CYR" w:hAnsi="Times New Roman CYR" w:cs="Times New Roman CYR"/>
          <w:lang w:val="uk-UA"/>
        </w:rPr>
        <w:t xml:space="preserve"> </w:t>
      </w:r>
      <w:r w:rsidRPr="009D7983">
        <w:rPr>
          <w:rFonts w:ascii="Times New Roman CYR" w:hAnsi="Times New Roman CYR" w:cs="Times New Roman CYR"/>
          <w:lang w:val="uk-UA"/>
        </w:rPr>
        <w:t>грн. для забезпечення приписки юнаків міста, до призовної дільниці комісаріату та заходів проведення призову молоді на строкову військову службу до Збройних Сил та інших</w:t>
      </w:r>
      <w:r>
        <w:rPr>
          <w:rFonts w:ascii="Times New Roman CYR" w:hAnsi="Times New Roman CYR" w:cs="Times New Roman CYR"/>
          <w:lang w:val="uk-UA"/>
        </w:rPr>
        <w:t xml:space="preserve"> </w:t>
      </w:r>
      <w:r w:rsidRPr="009D7983">
        <w:rPr>
          <w:rFonts w:ascii="Times New Roman CYR" w:hAnsi="Times New Roman CYR" w:cs="Times New Roman CYR"/>
          <w:lang w:val="uk-UA"/>
        </w:rPr>
        <w:t>військових</w:t>
      </w:r>
      <w:r>
        <w:rPr>
          <w:rFonts w:ascii="Times New Roman CYR" w:hAnsi="Times New Roman CYR" w:cs="Times New Roman CYR"/>
          <w:lang w:val="uk-UA"/>
        </w:rPr>
        <w:t xml:space="preserve"> </w:t>
      </w:r>
      <w:r w:rsidRPr="009D7983">
        <w:rPr>
          <w:rFonts w:ascii="Times New Roman CYR" w:hAnsi="Times New Roman CYR" w:cs="Times New Roman CYR"/>
          <w:lang w:val="uk-UA"/>
        </w:rPr>
        <w:t>формувань</w:t>
      </w:r>
      <w:r>
        <w:rPr>
          <w:rFonts w:ascii="Times New Roman CYR" w:hAnsi="Times New Roman CYR" w:cs="Times New Roman CYR"/>
          <w:lang w:val="uk-UA"/>
        </w:rPr>
        <w:t xml:space="preserve"> </w:t>
      </w:r>
      <w:r w:rsidRPr="009D7983">
        <w:rPr>
          <w:rFonts w:ascii="Times New Roman CYR" w:hAnsi="Times New Roman CYR" w:cs="Times New Roman CYR"/>
          <w:lang w:val="uk-UA"/>
        </w:rPr>
        <w:t xml:space="preserve">України. </w:t>
      </w:r>
    </w:p>
    <w:p w:rsidR="00411668" w:rsidRDefault="00411668" w:rsidP="00411668">
      <w:pPr>
        <w:autoSpaceDE w:val="0"/>
        <w:autoSpaceDN w:val="0"/>
        <w:adjustRightInd w:val="0"/>
        <w:ind w:firstLine="709"/>
        <w:jc w:val="both"/>
        <w:rPr>
          <w:lang w:val="uk-UA"/>
        </w:rPr>
      </w:pPr>
      <w:r w:rsidRPr="009D7983">
        <w:rPr>
          <w:rFonts w:ascii="Times New Roman CYR" w:hAnsi="Times New Roman CYR" w:cs="Times New Roman CYR"/>
          <w:lang w:val="uk-UA"/>
        </w:rPr>
        <w:t xml:space="preserve">2. Для </w:t>
      </w:r>
      <w:r w:rsidRPr="009D7983">
        <w:rPr>
          <w:lang w:val="uk-UA"/>
        </w:rPr>
        <w:t>перевезення призовників до обласного збірного пункту під час весняного призовів на строкову службу  було витрачено 16 200 грн. та направлено до м. Полтави 85 чоловік. На строкову службу було призвано 34 лубенця.</w:t>
      </w:r>
    </w:p>
    <w:p w:rsidR="00B51754" w:rsidRPr="009D7983" w:rsidRDefault="00B51754" w:rsidP="00411668">
      <w:pPr>
        <w:autoSpaceDE w:val="0"/>
        <w:autoSpaceDN w:val="0"/>
        <w:adjustRightInd w:val="0"/>
        <w:ind w:firstLine="709"/>
        <w:jc w:val="both"/>
        <w:rPr>
          <w:rFonts w:ascii="Times New Roman CYR" w:hAnsi="Times New Roman CYR" w:cs="Times New Roman CYR"/>
          <w:lang w:val="uk-UA"/>
        </w:rPr>
      </w:pPr>
      <w:r>
        <w:rPr>
          <w:rFonts w:ascii="Times New Roman CYR" w:hAnsi="Times New Roman CYR" w:cs="Times New Roman CYR"/>
          <w:noProof/>
        </w:rPr>
        <w:drawing>
          <wp:inline distT="0" distB="0" distL="0" distR="0">
            <wp:extent cx="4292599" cy="3219450"/>
            <wp:effectExtent l="0" t="0" r="0" b="0"/>
            <wp:docPr id="83" name="Рисунок 83" descr="\\Admin\s\Військомат відправка призов мобілізація 2018\0-02-02-17fdb7360619dcb57563f6c8113134db6154f51dbed24b72311f0db8112b8f94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min\s\Військомат відправка призов мобілізація 2018\0-02-02-17fdb7360619dcb57563f6c8113134db6154f51dbed24b72311f0db8112b8f94_full.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291709" cy="3218782"/>
                    </a:xfrm>
                    <a:prstGeom prst="rect">
                      <a:avLst/>
                    </a:prstGeom>
                    <a:noFill/>
                    <a:ln>
                      <a:noFill/>
                    </a:ln>
                  </pic:spPr>
                </pic:pic>
              </a:graphicData>
            </a:graphic>
          </wp:inline>
        </w:drawing>
      </w:r>
    </w:p>
    <w:p w:rsidR="00411668" w:rsidRPr="009D7983" w:rsidRDefault="00830870" w:rsidP="00411668">
      <w:pPr>
        <w:shd w:val="clear" w:color="auto" w:fill="FFFFFF"/>
        <w:tabs>
          <w:tab w:val="left" w:pos="1162"/>
        </w:tabs>
        <w:ind w:left="5" w:right="10" w:firstLine="725"/>
        <w:jc w:val="both"/>
        <w:rPr>
          <w:lang w:val="uk-UA"/>
        </w:rPr>
      </w:pPr>
      <w:r>
        <w:rPr>
          <w:lang w:val="uk-UA"/>
        </w:rPr>
        <w:t xml:space="preserve">3. </w:t>
      </w:r>
      <w:r w:rsidR="00411668" w:rsidRPr="009D7983">
        <w:rPr>
          <w:lang w:val="uk-UA"/>
        </w:rPr>
        <w:t>Вже третій рік поспіль в травні 2018 року  були проведені військові збори з юнаками випускних класів міських шкіл на спортивно-оздоровчій базі «Сула» Національного педагогічного університету ім. Драгоманова, для організації яких бул</w:t>
      </w:r>
      <w:r w:rsidR="00411668">
        <w:rPr>
          <w:lang w:val="uk-UA"/>
        </w:rPr>
        <w:t xml:space="preserve">о </w:t>
      </w:r>
      <w:r w:rsidR="00411668" w:rsidRPr="009D7983">
        <w:rPr>
          <w:lang w:val="uk-UA"/>
        </w:rPr>
        <w:t>використано 60 тис.</w:t>
      </w:r>
      <w:r w:rsidR="00411668">
        <w:rPr>
          <w:lang w:val="uk-UA"/>
        </w:rPr>
        <w:t xml:space="preserve"> </w:t>
      </w:r>
      <w:r w:rsidR="00411668" w:rsidRPr="009D7983">
        <w:rPr>
          <w:lang w:val="uk-UA"/>
        </w:rPr>
        <w:t>грн. (40 тис.</w:t>
      </w:r>
      <w:r w:rsidR="00411668">
        <w:rPr>
          <w:lang w:val="uk-UA"/>
        </w:rPr>
        <w:t xml:space="preserve"> </w:t>
      </w:r>
      <w:r w:rsidR="00411668" w:rsidRPr="009D7983">
        <w:rPr>
          <w:lang w:val="uk-UA"/>
        </w:rPr>
        <w:t>грн. на харчування, 20 тис.</w:t>
      </w:r>
      <w:r w:rsidR="00411668">
        <w:rPr>
          <w:lang w:val="uk-UA"/>
        </w:rPr>
        <w:t xml:space="preserve"> грн..</w:t>
      </w:r>
      <w:r w:rsidR="00411668" w:rsidRPr="009D7983">
        <w:rPr>
          <w:lang w:val="uk-UA"/>
        </w:rPr>
        <w:t xml:space="preserve"> на послуги з проживання).</w:t>
      </w:r>
    </w:p>
    <w:p w:rsidR="00411668" w:rsidRPr="009D7983" w:rsidRDefault="00411668" w:rsidP="00411668">
      <w:pPr>
        <w:ind w:firstLine="709"/>
        <w:jc w:val="both"/>
        <w:rPr>
          <w:rFonts w:ascii="Times New Roman CYR" w:hAnsi="Times New Roman CYR" w:cs="Times New Roman CYR"/>
          <w:lang w:val="uk-UA"/>
        </w:rPr>
      </w:pPr>
      <w:r w:rsidRPr="009D7983">
        <w:rPr>
          <w:lang w:val="uk-UA"/>
        </w:rPr>
        <w:t xml:space="preserve">4. На фінансову </w:t>
      </w:r>
      <w:r w:rsidRPr="009D7983">
        <w:rPr>
          <w:rFonts w:ascii="Times New Roman CYR" w:hAnsi="Times New Roman CYR" w:cs="Times New Roman CYR"/>
          <w:lang w:val="uk-UA"/>
        </w:rPr>
        <w:t>підтримку громадської організації ветеранів АТО було</w:t>
      </w:r>
      <w:r>
        <w:rPr>
          <w:rFonts w:ascii="Times New Roman CYR" w:hAnsi="Times New Roman CYR" w:cs="Times New Roman CYR"/>
          <w:lang w:val="uk-UA"/>
        </w:rPr>
        <w:t xml:space="preserve"> </w:t>
      </w:r>
      <w:r w:rsidRPr="009D7983">
        <w:rPr>
          <w:rFonts w:ascii="Times New Roman CYR" w:hAnsi="Times New Roman CYR" w:cs="Times New Roman CYR"/>
          <w:lang w:val="uk-UA"/>
        </w:rPr>
        <w:t>виділено 60 тис.</w:t>
      </w:r>
      <w:r>
        <w:rPr>
          <w:rFonts w:ascii="Times New Roman CYR" w:hAnsi="Times New Roman CYR" w:cs="Times New Roman CYR"/>
          <w:lang w:val="uk-UA"/>
        </w:rPr>
        <w:t xml:space="preserve"> </w:t>
      </w:r>
      <w:r w:rsidRPr="009D7983">
        <w:rPr>
          <w:rFonts w:ascii="Times New Roman CYR" w:hAnsi="Times New Roman CYR" w:cs="Times New Roman CYR"/>
          <w:lang w:val="uk-UA"/>
        </w:rPr>
        <w:t>грн., 30 тис.</w:t>
      </w:r>
      <w:r>
        <w:rPr>
          <w:rFonts w:ascii="Times New Roman CYR" w:hAnsi="Times New Roman CYR" w:cs="Times New Roman CYR"/>
          <w:lang w:val="uk-UA"/>
        </w:rPr>
        <w:t xml:space="preserve"> </w:t>
      </w:r>
      <w:r w:rsidRPr="009D7983">
        <w:rPr>
          <w:rFonts w:ascii="Times New Roman CYR" w:hAnsi="Times New Roman CYR" w:cs="Times New Roman CYR"/>
          <w:lang w:val="uk-UA"/>
        </w:rPr>
        <w:t>грн. було</w:t>
      </w:r>
      <w:r>
        <w:rPr>
          <w:rFonts w:ascii="Times New Roman CYR" w:hAnsi="Times New Roman CYR" w:cs="Times New Roman CYR"/>
          <w:lang w:val="uk-UA"/>
        </w:rPr>
        <w:t xml:space="preserve"> </w:t>
      </w:r>
      <w:r w:rsidRPr="009D7983">
        <w:rPr>
          <w:rFonts w:ascii="Times New Roman CYR" w:hAnsi="Times New Roman CYR" w:cs="Times New Roman CYR"/>
          <w:lang w:val="uk-UA"/>
        </w:rPr>
        <w:t>витрачено на організацію поїздок до лубенців військовослужбовців, що захищають Батьківщину у зоні проведення спеціальної операції об’єднаних сил з метою надання гуманітарної допомоги від мешканців нашого міста, 10 тис. грн. витрачено на канцелярські товари, 20 тис. грн. витрачено на придбання військового спорядження для проведення навчань та військово-патріотичних заходів.</w:t>
      </w:r>
    </w:p>
    <w:p w:rsidR="00411668" w:rsidRPr="009D7983" w:rsidRDefault="00411668" w:rsidP="00411668">
      <w:pPr>
        <w:autoSpaceDE w:val="0"/>
        <w:autoSpaceDN w:val="0"/>
        <w:adjustRightInd w:val="0"/>
        <w:ind w:firstLine="709"/>
        <w:jc w:val="both"/>
        <w:rPr>
          <w:rFonts w:ascii="Times New Roman CYR" w:hAnsi="Times New Roman CYR" w:cs="Times New Roman CYR"/>
          <w:lang w:val="uk-UA"/>
        </w:rPr>
      </w:pPr>
      <w:r w:rsidRPr="009D7983">
        <w:rPr>
          <w:rFonts w:ascii="Times New Roman CYR" w:hAnsi="Times New Roman CYR" w:cs="Times New Roman CYR"/>
          <w:lang w:val="uk-UA"/>
        </w:rPr>
        <w:t xml:space="preserve">5. </w:t>
      </w:r>
      <w:r w:rsidR="00875003">
        <w:rPr>
          <w:rFonts w:ascii="Times New Roman CYR" w:hAnsi="Times New Roman CYR" w:cs="Times New Roman CYR"/>
          <w:lang w:val="uk-UA"/>
        </w:rPr>
        <w:t>На</w:t>
      </w:r>
      <w:r w:rsidRPr="009D7983">
        <w:rPr>
          <w:rFonts w:ascii="Times New Roman CYR" w:hAnsi="Times New Roman CYR" w:cs="Times New Roman CYR"/>
          <w:lang w:val="uk-UA"/>
        </w:rPr>
        <w:t>дано мешканцям м. Лубен, що</w:t>
      </w:r>
      <w:r>
        <w:rPr>
          <w:rFonts w:ascii="Times New Roman CYR" w:hAnsi="Times New Roman CYR" w:cs="Times New Roman CYR"/>
          <w:lang w:val="uk-UA"/>
        </w:rPr>
        <w:t xml:space="preserve"> </w:t>
      </w:r>
      <w:r w:rsidRPr="009D7983">
        <w:rPr>
          <w:rFonts w:ascii="Times New Roman CYR" w:hAnsi="Times New Roman CYR" w:cs="Times New Roman CYR"/>
          <w:lang w:val="uk-UA"/>
        </w:rPr>
        <w:t>проходять</w:t>
      </w:r>
      <w:r>
        <w:rPr>
          <w:rFonts w:ascii="Times New Roman CYR" w:hAnsi="Times New Roman CYR" w:cs="Times New Roman CYR"/>
          <w:lang w:val="uk-UA"/>
        </w:rPr>
        <w:t xml:space="preserve"> </w:t>
      </w:r>
      <w:r w:rsidRPr="009D7983">
        <w:rPr>
          <w:rFonts w:ascii="Times New Roman CYR" w:hAnsi="Times New Roman CYR" w:cs="Times New Roman CYR"/>
          <w:lang w:val="uk-UA"/>
        </w:rPr>
        <w:t>військову службу або відряджені в зону проведення операції об’єднаних сил форменного одягу, взуття, натільної білизни, спальних мішків, килиматів, спеціального спорядження на суму 80 тис.</w:t>
      </w:r>
      <w:r>
        <w:rPr>
          <w:rFonts w:ascii="Times New Roman CYR" w:hAnsi="Times New Roman CYR" w:cs="Times New Roman CYR"/>
          <w:lang w:val="uk-UA"/>
        </w:rPr>
        <w:t xml:space="preserve"> </w:t>
      </w:r>
      <w:r w:rsidRPr="009D7983">
        <w:rPr>
          <w:rFonts w:ascii="Times New Roman CYR" w:hAnsi="Times New Roman CYR" w:cs="Times New Roman CYR"/>
          <w:lang w:val="uk-UA"/>
        </w:rPr>
        <w:t>грн</w:t>
      </w:r>
      <w:r>
        <w:rPr>
          <w:rFonts w:ascii="Times New Roman CYR" w:hAnsi="Times New Roman CYR" w:cs="Times New Roman CYR"/>
          <w:lang w:val="uk-UA"/>
        </w:rPr>
        <w:t>.</w:t>
      </w:r>
    </w:p>
    <w:p w:rsidR="00411668" w:rsidRDefault="00411668" w:rsidP="00411668">
      <w:pPr>
        <w:autoSpaceDE w:val="0"/>
        <w:autoSpaceDN w:val="0"/>
        <w:adjustRightInd w:val="0"/>
        <w:ind w:firstLine="709"/>
        <w:jc w:val="both"/>
        <w:rPr>
          <w:rFonts w:ascii="Times New Roman CYR" w:hAnsi="Times New Roman CYR" w:cs="Times New Roman CYR"/>
          <w:lang w:val="uk-UA"/>
        </w:rPr>
      </w:pPr>
      <w:r w:rsidRPr="009D7983">
        <w:rPr>
          <w:rFonts w:ascii="Times New Roman CYR" w:hAnsi="Times New Roman CYR" w:cs="Times New Roman CYR"/>
          <w:lang w:val="uk-UA"/>
        </w:rPr>
        <w:t xml:space="preserve">6. </w:t>
      </w:r>
      <w:r w:rsidR="00875003">
        <w:rPr>
          <w:rFonts w:ascii="Times New Roman CYR" w:hAnsi="Times New Roman CYR" w:cs="Times New Roman CYR"/>
          <w:lang w:val="uk-UA"/>
        </w:rPr>
        <w:t>Переданий</w:t>
      </w:r>
      <w:r w:rsidRPr="009D7983">
        <w:rPr>
          <w:rFonts w:ascii="Times New Roman CYR" w:hAnsi="Times New Roman CYR" w:cs="Times New Roman CYR"/>
          <w:lang w:val="uk-UA"/>
        </w:rPr>
        <w:t xml:space="preserve"> </w:t>
      </w:r>
      <w:r>
        <w:rPr>
          <w:rFonts w:ascii="Times New Roman CYR" w:hAnsi="Times New Roman CYR" w:cs="Times New Roman CYR"/>
          <w:lang w:val="uk-UA"/>
        </w:rPr>
        <w:t xml:space="preserve">професійний </w:t>
      </w:r>
      <w:r w:rsidR="00875003">
        <w:rPr>
          <w:rFonts w:ascii="Times New Roman CYR" w:hAnsi="Times New Roman CYR" w:cs="Times New Roman CYR"/>
          <w:lang w:val="uk-UA"/>
        </w:rPr>
        <w:t>бінокль командиру</w:t>
      </w:r>
      <w:r w:rsidRPr="009D7983">
        <w:rPr>
          <w:rFonts w:ascii="Times New Roman CYR" w:hAnsi="Times New Roman CYR" w:cs="Times New Roman CYR"/>
          <w:lang w:val="uk-UA"/>
        </w:rPr>
        <w:t xml:space="preserve"> малого артилерійського катеру «ЛУБНИ», що входить до складу першої бригади надводних кораблів ВМС ЗСУ (м. Одеса).</w:t>
      </w:r>
    </w:p>
    <w:p w:rsidR="008C63A5" w:rsidRDefault="008C63A5" w:rsidP="00411668">
      <w:pPr>
        <w:autoSpaceDE w:val="0"/>
        <w:autoSpaceDN w:val="0"/>
        <w:adjustRightInd w:val="0"/>
        <w:ind w:firstLine="709"/>
        <w:jc w:val="both"/>
        <w:rPr>
          <w:rFonts w:ascii="Times New Roman CYR" w:hAnsi="Times New Roman CYR" w:cs="Times New Roman CYR"/>
          <w:lang w:val="uk-UA"/>
        </w:rPr>
      </w:pPr>
      <w:r>
        <w:rPr>
          <w:rFonts w:ascii="Times New Roman CYR" w:hAnsi="Times New Roman CYR" w:cs="Times New Roman CYR"/>
          <w:noProof/>
        </w:rPr>
        <w:lastRenderedPageBreak/>
        <w:drawing>
          <wp:inline distT="0" distB="0" distL="0" distR="0">
            <wp:extent cx="4391025" cy="3293784"/>
            <wp:effectExtent l="0" t="0" r="0" b="1905"/>
            <wp:docPr id="93" name="Рисунок 93" descr="\\Admin\s\Одеса ВВ до звіту\IMG_4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min\s\Одеса ВВ до звіту\IMG_4262.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90800" cy="3293615"/>
                    </a:xfrm>
                    <a:prstGeom prst="rect">
                      <a:avLst/>
                    </a:prstGeom>
                    <a:noFill/>
                    <a:ln>
                      <a:noFill/>
                    </a:ln>
                  </pic:spPr>
                </pic:pic>
              </a:graphicData>
            </a:graphic>
          </wp:inline>
        </w:drawing>
      </w:r>
    </w:p>
    <w:p w:rsidR="00875003" w:rsidRPr="009D7983" w:rsidRDefault="00411668" w:rsidP="00875003">
      <w:pPr>
        <w:autoSpaceDE w:val="0"/>
        <w:autoSpaceDN w:val="0"/>
        <w:adjustRightInd w:val="0"/>
        <w:ind w:firstLine="709"/>
        <w:jc w:val="both"/>
        <w:rPr>
          <w:rFonts w:ascii="Times New Roman CYR" w:hAnsi="Times New Roman CYR" w:cs="Times New Roman CYR"/>
          <w:lang w:val="uk-UA"/>
        </w:rPr>
      </w:pPr>
      <w:r>
        <w:rPr>
          <w:rFonts w:ascii="Times New Roman CYR" w:hAnsi="Times New Roman CYR" w:cs="Times New Roman CYR"/>
          <w:lang w:val="uk-UA"/>
        </w:rPr>
        <w:t xml:space="preserve">7. </w:t>
      </w:r>
      <w:r w:rsidR="00875003">
        <w:rPr>
          <w:rFonts w:ascii="Times New Roman CYR" w:hAnsi="Times New Roman CYR" w:cs="Times New Roman CYR"/>
          <w:lang w:val="uk-UA"/>
        </w:rPr>
        <w:t>Лубенський батальйон територіальної оборони забезпечено оргтехнікою (ноутбук та принтер)</w:t>
      </w:r>
      <w:r w:rsidR="00875003" w:rsidRPr="00875003">
        <w:rPr>
          <w:rFonts w:ascii="Times New Roman CYR" w:hAnsi="Times New Roman CYR" w:cs="Times New Roman CYR"/>
          <w:lang w:val="uk-UA"/>
        </w:rPr>
        <w:t xml:space="preserve"> </w:t>
      </w:r>
      <w:r w:rsidR="00875003">
        <w:rPr>
          <w:rFonts w:ascii="Times New Roman CYR" w:hAnsi="Times New Roman CYR" w:cs="Times New Roman CYR"/>
          <w:lang w:val="uk-UA"/>
        </w:rPr>
        <w:t>на суму 12 тис. грн.</w:t>
      </w:r>
    </w:p>
    <w:p w:rsidR="00875003" w:rsidRPr="009D7983" w:rsidRDefault="00875003" w:rsidP="00875003">
      <w:pPr>
        <w:rPr>
          <w:lang w:val="uk-UA"/>
        </w:rPr>
      </w:pPr>
    </w:p>
    <w:p w:rsidR="00C847FD" w:rsidRDefault="00C847FD" w:rsidP="00C847FD">
      <w:pPr>
        <w:ind w:firstLine="720"/>
        <w:jc w:val="both"/>
        <w:rPr>
          <w:b/>
          <w:u w:val="single"/>
          <w:lang w:val="uk-UA"/>
        </w:rPr>
      </w:pPr>
      <w:r w:rsidRPr="00AE4299">
        <w:rPr>
          <w:b/>
          <w:u w:val="single"/>
          <w:lang w:val="uk-UA"/>
        </w:rPr>
        <w:t>Робота щодо забезпечення громадського правопорядку, профілактики правопорушень, боротьби із злочинністю та робота з цивільного захисту населення</w:t>
      </w:r>
    </w:p>
    <w:p w:rsidR="00C847FD" w:rsidRDefault="00C847FD" w:rsidP="00C847FD">
      <w:pPr>
        <w:ind w:left="142" w:right="900" w:firstLine="567"/>
        <w:jc w:val="center"/>
        <w:rPr>
          <w:b/>
        </w:rPr>
      </w:pPr>
    </w:p>
    <w:p w:rsidR="00CC1744" w:rsidRPr="00470268" w:rsidRDefault="00164499" w:rsidP="00CC1744">
      <w:pPr>
        <w:ind w:firstLine="700"/>
        <w:jc w:val="both"/>
      </w:pPr>
      <w:r>
        <w:rPr>
          <w:lang w:val="uk-UA"/>
        </w:rPr>
        <w:t xml:space="preserve">З </w:t>
      </w:r>
      <w:r w:rsidR="00CC1744">
        <w:t>м</w:t>
      </w:r>
      <w:r w:rsidR="00CC1744" w:rsidRPr="00470268">
        <w:t>етою забезпечення ефективної реалізації державної політики у сфері профілактики правопорушень  та здійснення  комплексу  заходів,  спрямованих на усунення причин та умов вчинення протиправних  діянь</w:t>
      </w:r>
      <w:r w:rsidR="00CC1744">
        <w:t xml:space="preserve"> у місті</w:t>
      </w:r>
      <w:r w:rsidR="00CC1744" w:rsidRPr="00470268">
        <w:t xml:space="preserve">,  а  також  налагодження  дієвої співпраці правоохоронних органів та органів місцевого самоврядування </w:t>
      </w:r>
      <w:r w:rsidR="00CC1744">
        <w:t xml:space="preserve">була прийнята </w:t>
      </w:r>
      <w:r w:rsidR="00CC1744" w:rsidRPr="00470268">
        <w:t>та затверджена рішенням позачергової третьої  сесії міської ради сьомого скликання від 24 грудня 2015 року</w:t>
      </w:r>
      <w:r w:rsidR="00CC1744" w:rsidRPr="00470268">
        <w:rPr>
          <w:rFonts w:cs="Arial"/>
        </w:rPr>
        <w:t xml:space="preserve"> </w:t>
      </w:r>
      <w:r w:rsidR="00CC1744" w:rsidRPr="000A6220">
        <w:rPr>
          <w:rFonts w:cs="Arial"/>
          <w:b/>
        </w:rPr>
        <w:t>Міська комплексна програма профілактики правопорушень на 2016-2018 роки</w:t>
      </w:r>
      <w:r w:rsidR="00CC1744" w:rsidRPr="000A6220">
        <w:rPr>
          <w:b/>
        </w:rPr>
        <w:t>.</w:t>
      </w:r>
    </w:p>
    <w:p w:rsidR="00CC1744" w:rsidRDefault="00CC1744" w:rsidP="00CC1744">
      <w:pPr>
        <w:ind w:firstLine="709"/>
        <w:jc w:val="both"/>
      </w:pPr>
      <w:r w:rsidRPr="00470268">
        <w:t>Впродовж 201</w:t>
      </w:r>
      <w:r>
        <w:t>8</w:t>
      </w:r>
      <w:r w:rsidRPr="00470268">
        <w:t xml:space="preserve"> року  </w:t>
      </w:r>
      <w:r>
        <w:t xml:space="preserve">для виконання заходів програми з міського бюджету Лубенському відділу поліції ГУНП в Полтавській області було виділено </w:t>
      </w:r>
      <w:r>
        <w:rPr>
          <w:b/>
        </w:rPr>
        <w:t>20</w:t>
      </w:r>
      <w:r w:rsidRPr="000A6220">
        <w:rPr>
          <w:b/>
        </w:rPr>
        <w:t>0 тис</w:t>
      </w:r>
      <w:proofErr w:type="gramStart"/>
      <w:r w:rsidRPr="000A6220">
        <w:rPr>
          <w:b/>
        </w:rPr>
        <w:t>.г</w:t>
      </w:r>
      <w:proofErr w:type="gramEnd"/>
      <w:r w:rsidRPr="000A6220">
        <w:rPr>
          <w:b/>
        </w:rPr>
        <w:t>рн.,</w:t>
      </w:r>
      <w:r>
        <w:t xml:space="preserve"> які було використані на:</w:t>
      </w:r>
    </w:p>
    <w:p w:rsidR="00CC1744" w:rsidRDefault="00CC1744" w:rsidP="00CC1744">
      <w:pPr>
        <w:ind w:firstLine="709"/>
        <w:jc w:val="both"/>
      </w:pPr>
      <w:r>
        <w:t>- придбання бензину А-92;</w:t>
      </w:r>
    </w:p>
    <w:p w:rsidR="00CC1744" w:rsidRDefault="00CC1744" w:rsidP="00CC1744">
      <w:pPr>
        <w:ind w:firstLine="709"/>
        <w:jc w:val="both"/>
      </w:pPr>
      <w:r>
        <w:t>- придбання скрапленого газу.</w:t>
      </w:r>
    </w:p>
    <w:p w:rsidR="00CC1744" w:rsidRDefault="00CC1744" w:rsidP="00CC1744">
      <w:pPr>
        <w:ind w:firstLine="709"/>
        <w:jc w:val="both"/>
        <w:rPr>
          <w:rFonts w:ascii="Times New Roman CYR" w:hAnsi="Times New Roman CYR" w:cs="Times New Roman CYR"/>
        </w:rPr>
      </w:pPr>
      <w:r>
        <w:rPr>
          <w:rFonts w:ascii="Times New Roman CYR" w:hAnsi="Times New Roman CYR" w:cs="Times New Roman CYR"/>
        </w:rPr>
        <w:t>На фінансування Громадського формування  з охорони громадського порядку «Муніципальна служба правопорядку м</w:t>
      </w:r>
      <w:proofErr w:type="gramStart"/>
      <w:r>
        <w:rPr>
          <w:rFonts w:ascii="Times New Roman CYR" w:hAnsi="Times New Roman CYR" w:cs="Times New Roman CYR"/>
        </w:rPr>
        <w:t>.Л</w:t>
      </w:r>
      <w:proofErr w:type="gramEnd"/>
      <w:r>
        <w:rPr>
          <w:rFonts w:ascii="Times New Roman CYR" w:hAnsi="Times New Roman CYR" w:cs="Times New Roman CYR"/>
        </w:rPr>
        <w:t xml:space="preserve">убни» у 2018 році було виділено з міського бюджету </w:t>
      </w:r>
      <w:r>
        <w:rPr>
          <w:rFonts w:ascii="Times New Roman CYR" w:hAnsi="Times New Roman CYR" w:cs="Times New Roman CYR"/>
          <w:b/>
        </w:rPr>
        <w:t>1035,0</w:t>
      </w:r>
      <w:r w:rsidRPr="000A6220">
        <w:rPr>
          <w:rFonts w:ascii="Times New Roman CYR" w:hAnsi="Times New Roman CYR" w:cs="Times New Roman CYR"/>
          <w:b/>
        </w:rPr>
        <w:t xml:space="preserve"> тис.грн.</w:t>
      </w:r>
    </w:p>
    <w:p w:rsidR="00CC1744" w:rsidRDefault="00CC1744" w:rsidP="00CC1744">
      <w:pPr>
        <w:ind w:firstLine="709"/>
        <w:jc w:val="both"/>
        <w:rPr>
          <w:rFonts w:ascii="Times New Roman CYR" w:hAnsi="Times New Roman CYR" w:cs="Times New Roman CYR"/>
        </w:rPr>
      </w:pPr>
      <w:r>
        <w:rPr>
          <w:rFonts w:ascii="Times New Roman CYR" w:hAnsi="Times New Roman CYR" w:cs="Times New Roman CYR"/>
        </w:rPr>
        <w:t xml:space="preserve">В м. Лубни з метою посилення протидії злочинності вживаються заходи щодо реагування  на всі скарги громадян проводяться </w:t>
      </w:r>
      <w:proofErr w:type="gramStart"/>
      <w:r>
        <w:rPr>
          <w:rFonts w:ascii="Times New Roman CYR" w:hAnsi="Times New Roman CYR" w:cs="Times New Roman CYR"/>
        </w:rPr>
        <w:t>проф</w:t>
      </w:r>
      <w:proofErr w:type="gramEnd"/>
      <w:r>
        <w:rPr>
          <w:rFonts w:ascii="Times New Roman CYR" w:hAnsi="Times New Roman CYR" w:cs="Times New Roman CYR"/>
        </w:rPr>
        <w:t>ілактичні заходи з антигромадським елементом, активізуються боротьба з злочинністю, покращується взаємодія з населенням.</w:t>
      </w:r>
    </w:p>
    <w:p w:rsidR="00CC1744" w:rsidRPr="00AB7B2E" w:rsidRDefault="00CC1744" w:rsidP="00CC1744">
      <w:pPr>
        <w:ind w:firstLine="720"/>
        <w:jc w:val="both"/>
        <w:rPr>
          <w:rStyle w:val="FontStyle17"/>
          <w:lang w:eastAsia="uk-UA"/>
        </w:rPr>
      </w:pPr>
      <w:r w:rsidRPr="00AB7B2E">
        <w:t>Протягом 201</w:t>
      </w:r>
      <w:r>
        <w:t>8</w:t>
      </w:r>
      <w:r w:rsidRPr="00AB7B2E">
        <w:t xml:space="preserve"> року </w:t>
      </w:r>
      <w:r>
        <w:t xml:space="preserve">Лубенським </w:t>
      </w:r>
      <w:r w:rsidRPr="00AB7B2E">
        <w:t>відділ</w:t>
      </w:r>
      <w:r>
        <w:t>о</w:t>
      </w:r>
      <w:r w:rsidRPr="00AB7B2E">
        <w:t xml:space="preserve">м поліції </w:t>
      </w:r>
      <w:proofErr w:type="gramStart"/>
      <w:r w:rsidRPr="00AB7B2E">
        <w:t>обл</w:t>
      </w:r>
      <w:proofErr w:type="gramEnd"/>
      <w:r w:rsidRPr="00AB7B2E">
        <w:t xml:space="preserve">іковано </w:t>
      </w:r>
      <w:r>
        <w:t>963</w:t>
      </w:r>
      <w:r w:rsidRPr="00AB7B2E">
        <w:t xml:space="preserve"> кримінальних правопорушень, що на </w:t>
      </w:r>
      <w:r>
        <w:t>6,3</w:t>
      </w:r>
      <w:r w:rsidRPr="00AB7B2E">
        <w:t xml:space="preserve">% менше в порівнянні з аналогічним </w:t>
      </w:r>
      <w:r w:rsidRPr="00AB7B2E">
        <w:lastRenderedPageBreak/>
        <w:t>періодом минулого року (201</w:t>
      </w:r>
      <w:r>
        <w:t>7</w:t>
      </w:r>
      <w:r w:rsidRPr="00AB7B2E">
        <w:t xml:space="preserve"> – </w:t>
      </w:r>
      <w:r>
        <w:t>1028</w:t>
      </w:r>
      <w:r w:rsidRPr="00AB7B2E">
        <w:t xml:space="preserve">), з них </w:t>
      </w:r>
      <w:r>
        <w:t>303</w:t>
      </w:r>
      <w:r w:rsidRPr="00AB7B2E">
        <w:t xml:space="preserve"> тяжких і особливо тяжких, що на </w:t>
      </w:r>
      <w:r>
        <w:t>20,5</w:t>
      </w:r>
      <w:r w:rsidRPr="00AB7B2E">
        <w:t xml:space="preserve">% </w:t>
      </w:r>
      <w:r>
        <w:t>менше</w:t>
      </w:r>
      <w:r w:rsidRPr="00AB7B2E">
        <w:t xml:space="preserve"> в порівнянні з минулим роком (201</w:t>
      </w:r>
      <w:r>
        <w:t>7</w:t>
      </w:r>
      <w:r w:rsidRPr="00AB7B2E">
        <w:t xml:space="preserve"> – </w:t>
      </w:r>
      <w:r>
        <w:t>381</w:t>
      </w:r>
      <w:r w:rsidRPr="00AB7B2E">
        <w:t xml:space="preserve">). </w:t>
      </w:r>
    </w:p>
    <w:p w:rsidR="00CC1744" w:rsidRPr="00AB7B2E" w:rsidRDefault="00CC1744" w:rsidP="00CC1744">
      <w:pPr>
        <w:pStyle w:val="afa"/>
        <w:widowControl w:val="0"/>
        <w:tabs>
          <w:tab w:val="left" w:pos="1134"/>
        </w:tabs>
        <w:suppressAutoHyphens w:val="0"/>
        <w:ind w:right="0"/>
        <w:rPr>
          <w:b w:val="0"/>
          <w:color w:val="auto"/>
          <w:sz w:val="28"/>
        </w:rPr>
      </w:pPr>
      <w:r w:rsidRPr="00AB7B2E">
        <w:rPr>
          <w:b w:val="0"/>
          <w:color w:val="auto"/>
          <w:sz w:val="28"/>
        </w:rPr>
        <w:t xml:space="preserve">Із зареєстрованих злочинів спостерігається </w:t>
      </w:r>
      <w:r>
        <w:rPr>
          <w:b w:val="0"/>
          <w:color w:val="auto"/>
          <w:sz w:val="28"/>
        </w:rPr>
        <w:t>зменшення</w:t>
      </w:r>
      <w:r w:rsidRPr="00AB7B2E">
        <w:rPr>
          <w:b w:val="0"/>
          <w:color w:val="auto"/>
          <w:sz w:val="28"/>
        </w:rPr>
        <w:t xml:space="preserve"> кількості крадіжок на </w:t>
      </w:r>
      <w:r>
        <w:rPr>
          <w:b w:val="0"/>
          <w:color w:val="auto"/>
          <w:sz w:val="28"/>
        </w:rPr>
        <w:t>5</w:t>
      </w:r>
      <w:r w:rsidRPr="00AB7B2E">
        <w:rPr>
          <w:b w:val="0"/>
          <w:color w:val="auto"/>
          <w:sz w:val="28"/>
        </w:rPr>
        <w:t>% (</w:t>
      </w:r>
      <w:r>
        <w:rPr>
          <w:b w:val="0"/>
          <w:color w:val="auto"/>
          <w:sz w:val="28"/>
        </w:rPr>
        <w:t>561</w:t>
      </w:r>
      <w:r w:rsidRPr="00AB7B2E">
        <w:rPr>
          <w:b w:val="0"/>
          <w:color w:val="auto"/>
          <w:sz w:val="28"/>
        </w:rPr>
        <w:t xml:space="preserve"> </w:t>
      </w:r>
      <w:r>
        <w:rPr>
          <w:b w:val="0"/>
          <w:color w:val="auto"/>
          <w:sz w:val="28"/>
        </w:rPr>
        <w:t>проти</w:t>
      </w:r>
      <w:r w:rsidRPr="00AB7B2E">
        <w:rPr>
          <w:b w:val="0"/>
          <w:color w:val="auto"/>
          <w:sz w:val="28"/>
        </w:rPr>
        <w:t xml:space="preserve"> </w:t>
      </w:r>
      <w:r>
        <w:rPr>
          <w:b w:val="0"/>
          <w:color w:val="auto"/>
          <w:sz w:val="28"/>
        </w:rPr>
        <w:t>533)</w:t>
      </w:r>
      <w:r w:rsidRPr="00AB7B2E">
        <w:rPr>
          <w:b w:val="0"/>
          <w:color w:val="auto"/>
          <w:sz w:val="28"/>
        </w:rPr>
        <w:t xml:space="preserve">. Вжитими працівниками заходами встановлено </w:t>
      </w:r>
      <w:r>
        <w:rPr>
          <w:b w:val="0"/>
          <w:color w:val="auto"/>
          <w:sz w:val="28"/>
        </w:rPr>
        <w:t xml:space="preserve">96 </w:t>
      </w:r>
      <w:r w:rsidRPr="00AB7B2E">
        <w:rPr>
          <w:b w:val="0"/>
          <w:color w:val="auto"/>
          <w:sz w:val="28"/>
        </w:rPr>
        <w:t xml:space="preserve">осіб за </w:t>
      </w:r>
      <w:r>
        <w:rPr>
          <w:b w:val="0"/>
          <w:color w:val="auto"/>
          <w:sz w:val="28"/>
        </w:rPr>
        <w:t>вчинення 184</w:t>
      </w:r>
      <w:r w:rsidRPr="00AB7B2E">
        <w:rPr>
          <w:b w:val="0"/>
          <w:color w:val="auto"/>
          <w:sz w:val="28"/>
        </w:rPr>
        <w:t xml:space="preserve"> злочин</w:t>
      </w:r>
      <w:r>
        <w:rPr>
          <w:b w:val="0"/>
          <w:color w:val="auto"/>
          <w:sz w:val="28"/>
        </w:rPr>
        <w:t>ів</w:t>
      </w:r>
      <w:r w:rsidRPr="00AB7B2E">
        <w:rPr>
          <w:b w:val="0"/>
          <w:color w:val="auto"/>
          <w:sz w:val="28"/>
        </w:rPr>
        <w:t xml:space="preserve"> вказаної категорії, що становить </w:t>
      </w:r>
      <w:r>
        <w:rPr>
          <w:b w:val="0"/>
          <w:color w:val="auto"/>
          <w:sz w:val="28"/>
        </w:rPr>
        <w:t>52,2</w:t>
      </w:r>
      <w:r w:rsidRPr="00AB7B2E">
        <w:rPr>
          <w:b w:val="0"/>
          <w:color w:val="auto"/>
          <w:sz w:val="28"/>
        </w:rPr>
        <w:t>%.</w:t>
      </w:r>
      <w:r>
        <w:rPr>
          <w:b w:val="0"/>
          <w:color w:val="auto"/>
          <w:sz w:val="28"/>
        </w:rPr>
        <w:t xml:space="preserve"> Хоча поряд з цим мається невисокий відсоток збільшення квартирних крадіжок на 4,9% (116 проти 122). </w:t>
      </w:r>
      <w:r w:rsidRPr="00AB7B2E">
        <w:rPr>
          <w:b w:val="0"/>
          <w:color w:val="auto"/>
          <w:sz w:val="28"/>
        </w:rPr>
        <w:t>Кількість незаконних заволодінь автотранспортними засобами в порівнянні з 201</w:t>
      </w:r>
      <w:r>
        <w:rPr>
          <w:b w:val="0"/>
          <w:color w:val="auto"/>
          <w:sz w:val="28"/>
        </w:rPr>
        <w:t>7</w:t>
      </w:r>
      <w:r w:rsidRPr="00AB7B2E">
        <w:rPr>
          <w:b w:val="0"/>
          <w:color w:val="auto"/>
          <w:sz w:val="28"/>
        </w:rPr>
        <w:t xml:space="preserve"> роком </w:t>
      </w:r>
      <w:r>
        <w:rPr>
          <w:b w:val="0"/>
          <w:color w:val="auto"/>
          <w:sz w:val="28"/>
        </w:rPr>
        <w:t xml:space="preserve">залишилась на одному рівні </w:t>
      </w:r>
      <w:r w:rsidRPr="00AB7B2E">
        <w:rPr>
          <w:b w:val="0"/>
          <w:color w:val="auto"/>
          <w:sz w:val="28"/>
        </w:rPr>
        <w:t>(</w:t>
      </w:r>
      <w:r>
        <w:rPr>
          <w:b w:val="0"/>
          <w:color w:val="auto"/>
          <w:sz w:val="28"/>
        </w:rPr>
        <w:t>10 проти</w:t>
      </w:r>
      <w:r w:rsidRPr="00AB7B2E">
        <w:rPr>
          <w:b w:val="0"/>
          <w:color w:val="auto"/>
          <w:sz w:val="28"/>
        </w:rPr>
        <w:t xml:space="preserve"> </w:t>
      </w:r>
      <w:r>
        <w:rPr>
          <w:b w:val="0"/>
          <w:color w:val="auto"/>
          <w:sz w:val="28"/>
        </w:rPr>
        <w:t>10</w:t>
      </w:r>
      <w:r w:rsidRPr="00AB7B2E">
        <w:rPr>
          <w:b w:val="0"/>
          <w:color w:val="auto"/>
          <w:sz w:val="28"/>
        </w:rPr>
        <w:t xml:space="preserve">). </w:t>
      </w:r>
      <w:r>
        <w:rPr>
          <w:b w:val="0"/>
          <w:color w:val="auto"/>
          <w:sz w:val="28"/>
        </w:rPr>
        <w:t xml:space="preserve"> Збільшилась кількість розбійних нападів </w:t>
      </w:r>
      <w:r w:rsidRPr="00AB7B2E">
        <w:rPr>
          <w:b w:val="0"/>
          <w:color w:val="auto"/>
          <w:sz w:val="28"/>
        </w:rPr>
        <w:t xml:space="preserve">на </w:t>
      </w:r>
      <w:r>
        <w:rPr>
          <w:b w:val="0"/>
          <w:color w:val="auto"/>
          <w:sz w:val="28"/>
        </w:rPr>
        <w:t>4</w:t>
      </w:r>
      <w:r w:rsidRPr="00AB7B2E">
        <w:rPr>
          <w:b w:val="0"/>
          <w:color w:val="auto"/>
          <w:sz w:val="28"/>
        </w:rPr>
        <w:t>0% (</w:t>
      </w:r>
      <w:r>
        <w:rPr>
          <w:b w:val="0"/>
          <w:color w:val="auto"/>
          <w:sz w:val="28"/>
        </w:rPr>
        <w:t>3 проти</w:t>
      </w:r>
      <w:r w:rsidRPr="00AB7B2E">
        <w:rPr>
          <w:b w:val="0"/>
          <w:color w:val="auto"/>
          <w:sz w:val="28"/>
        </w:rPr>
        <w:t xml:space="preserve"> </w:t>
      </w:r>
      <w:r>
        <w:rPr>
          <w:b w:val="0"/>
          <w:color w:val="auto"/>
          <w:sz w:val="28"/>
        </w:rPr>
        <w:t>5</w:t>
      </w:r>
      <w:r w:rsidRPr="00AB7B2E">
        <w:rPr>
          <w:b w:val="0"/>
          <w:color w:val="auto"/>
          <w:sz w:val="28"/>
        </w:rPr>
        <w:t>).</w:t>
      </w:r>
      <w:r>
        <w:rPr>
          <w:b w:val="0"/>
          <w:color w:val="auto"/>
          <w:sz w:val="28"/>
        </w:rPr>
        <w:t xml:space="preserve"> </w:t>
      </w:r>
      <w:r w:rsidRPr="00AB7B2E">
        <w:rPr>
          <w:b w:val="0"/>
          <w:color w:val="auto"/>
          <w:sz w:val="28"/>
        </w:rPr>
        <w:t xml:space="preserve">Кількість </w:t>
      </w:r>
      <w:r>
        <w:rPr>
          <w:b w:val="0"/>
          <w:color w:val="auto"/>
          <w:sz w:val="28"/>
        </w:rPr>
        <w:t>пограбувань</w:t>
      </w:r>
      <w:r w:rsidRPr="00AB7B2E">
        <w:rPr>
          <w:b w:val="0"/>
          <w:color w:val="auto"/>
          <w:sz w:val="28"/>
        </w:rPr>
        <w:t xml:space="preserve"> в порівнянні з 201</w:t>
      </w:r>
      <w:r>
        <w:rPr>
          <w:b w:val="0"/>
          <w:color w:val="auto"/>
          <w:sz w:val="28"/>
        </w:rPr>
        <w:t>7</w:t>
      </w:r>
      <w:r w:rsidRPr="00AB7B2E">
        <w:rPr>
          <w:b w:val="0"/>
          <w:color w:val="auto"/>
          <w:sz w:val="28"/>
        </w:rPr>
        <w:t xml:space="preserve"> роком зменшилась на </w:t>
      </w:r>
      <w:r>
        <w:rPr>
          <w:b w:val="0"/>
          <w:color w:val="auto"/>
          <w:sz w:val="28"/>
        </w:rPr>
        <w:t>11,8</w:t>
      </w:r>
      <w:r w:rsidRPr="00AB7B2E">
        <w:rPr>
          <w:b w:val="0"/>
          <w:color w:val="auto"/>
          <w:sz w:val="28"/>
        </w:rPr>
        <w:t>% (</w:t>
      </w:r>
      <w:r>
        <w:rPr>
          <w:b w:val="0"/>
          <w:color w:val="auto"/>
          <w:sz w:val="28"/>
        </w:rPr>
        <w:t>17 проти</w:t>
      </w:r>
      <w:r w:rsidRPr="00AB7B2E">
        <w:rPr>
          <w:b w:val="0"/>
          <w:color w:val="auto"/>
          <w:sz w:val="28"/>
        </w:rPr>
        <w:t xml:space="preserve"> </w:t>
      </w:r>
      <w:r>
        <w:rPr>
          <w:b w:val="0"/>
          <w:color w:val="auto"/>
          <w:sz w:val="28"/>
        </w:rPr>
        <w:t>15</w:t>
      </w:r>
      <w:r w:rsidRPr="00AB7B2E">
        <w:rPr>
          <w:b w:val="0"/>
          <w:color w:val="auto"/>
          <w:sz w:val="28"/>
        </w:rPr>
        <w:t xml:space="preserve">). </w:t>
      </w:r>
    </w:p>
    <w:p w:rsidR="00CC1744" w:rsidRPr="00AB7B2E" w:rsidRDefault="00CC1744" w:rsidP="00CC1744">
      <w:pPr>
        <w:pStyle w:val="afa"/>
        <w:widowControl w:val="0"/>
        <w:tabs>
          <w:tab w:val="left" w:pos="1134"/>
        </w:tabs>
        <w:suppressAutoHyphens w:val="0"/>
        <w:ind w:right="0"/>
        <w:rPr>
          <w:b w:val="0"/>
          <w:color w:val="auto"/>
          <w:sz w:val="28"/>
        </w:rPr>
      </w:pPr>
      <w:r w:rsidRPr="00AB7B2E">
        <w:rPr>
          <w:b w:val="0"/>
          <w:color w:val="auto"/>
          <w:sz w:val="28"/>
        </w:rPr>
        <w:t>З</w:t>
      </w:r>
      <w:r>
        <w:rPr>
          <w:b w:val="0"/>
          <w:color w:val="auto"/>
          <w:sz w:val="28"/>
        </w:rPr>
        <w:t>меншилась</w:t>
      </w:r>
      <w:r w:rsidRPr="00AB7B2E">
        <w:rPr>
          <w:b w:val="0"/>
          <w:color w:val="auto"/>
          <w:sz w:val="28"/>
        </w:rPr>
        <w:t xml:space="preserve"> кількість шахрайств на </w:t>
      </w:r>
      <w:r>
        <w:rPr>
          <w:b w:val="0"/>
          <w:color w:val="auto"/>
          <w:sz w:val="28"/>
        </w:rPr>
        <w:t>12,9</w:t>
      </w:r>
      <w:r w:rsidRPr="00AB7B2E">
        <w:rPr>
          <w:b w:val="0"/>
          <w:color w:val="auto"/>
          <w:sz w:val="28"/>
        </w:rPr>
        <w:t>% (</w:t>
      </w:r>
      <w:r>
        <w:rPr>
          <w:b w:val="0"/>
          <w:color w:val="auto"/>
          <w:sz w:val="28"/>
        </w:rPr>
        <w:t>70</w:t>
      </w:r>
      <w:r w:rsidRPr="00AB7B2E">
        <w:rPr>
          <w:b w:val="0"/>
          <w:color w:val="auto"/>
          <w:sz w:val="28"/>
        </w:rPr>
        <w:t xml:space="preserve"> </w:t>
      </w:r>
      <w:r>
        <w:rPr>
          <w:b w:val="0"/>
          <w:color w:val="auto"/>
          <w:sz w:val="28"/>
        </w:rPr>
        <w:t>проти</w:t>
      </w:r>
      <w:r w:rsidRPr="00AB7B2E">
        <w:rPr>
          <w:b w:val="0"/>
          <w:color w:val="auto"/>
          <w:sz w:val="28"/>
        </w:rPr>
        <w:t xml:space="preserve"> </w:t>
      </w:r>
      <w:r>
        <w:rPr>
          <w:b w:val="0"/>
          <w:color w:val="auto"/>
          <w:sz w:val="28"/>
        </w:rPr>
        <w:t>61</w:t>
      </w:r>
      <w:r w:rsidRPr="00AB7B2E">
        <w:rPr>
          <w:b w:val="0"/>
          <w:color w:val="auto"/>
          <w:sz w:val="28"/>
        </w:rPr>
        <w:t xml:space="preserve">). Це насамперед шахрайства з банківськими картками. Протягом звітного періоду розкрито </w:t>
      </w:r>
      <w:r>
        <w:rPr>
          <w:b w:val="0"/>
          <w:color w:val="auto"/>
          <w:sz w:val="28"/>
        </w:rPr>
        <w:t>5 </w:t>
      </w:r>
      <w:r w:rsidRPr="00AB7B2E">
        <w:rPr>
          <w:b w:val="0"/>
          <w:color w:val="auto"/>
          <w:sz w:val="28"/>
        </w:rPr>
        <w:t>злочин</w:t>
      </w:r>
      <w:r>
        <w:rPr>
          <w:b w:val="0"/>
          <w:color w:val="auto"/>
          <w:sz w:val="28"/>
        </w:rPr>
        <w:t>ів</w:t>
      </w:r>
      <w:r w:rsidRPr="00AB7B2E">
        <w:rPr>
          <w:b w:val="0"/>
          <w:color w:val="auto"/>
          <w:sz w:val="28"/>
        </w:rPr>
        <w:t xml:space="preserve"> вказаної категорії. З метою профілактики злочинів вказаної категорії керівництвом поліції неодноразово висвітлювалась в місцевих ЗМІ інформація щодо нерозголошення будь-кому даних про свої банківські картки, а саме щодо номеру картки та секретного коду, уникнення здійснення передплати за товари при купівлі через мережу Інтернет.</w:t>
      </w:r>
    </w:p>
    <w:p w:rsidR="00CC1744" w:rsidRPr="00AB7B2E" w:rsidRDefault="00CC1744" w:rsidP="00CC1744">
      <w:pPr>
        <w:pStyle w:val="Style4"/>
        <w:tabs>
          <w:tab w:val="left" w:pos="993"/>
        </w:tabs>
        <w:ind w:firstLine="709"/>
        <w:jc w:val="both"/>
        <w:rPr>
          <w:rStyle w:val="FontStyle12"/>
          <w:sz w:val="28"/>
          <w:szCs w:val="28"/>
          <w:lang w:val="uk-UA" w:eastAsia="uk-UA"/>
        </w:rPr>
      </w:pPr>
      <w:r w:rsidRPr="00AB7B2E">
        <w:rPr>
          <w:rStyle w:val="FontStyle12"/>
          <w:sz w:val="28"/>
          <w:szCs w:val="28"/>
          <w:lang w:val="uk-UA" w:eastAsia="uk-UA"/>
        </w:rPr>
        <w:t>З метою недопущення вчинення злочинів із застосуванням вогнепальної зброї працівниками поліції вживались заходи щодо виявлення фактів незаконного зберігання зброї. З цією метою проведен</w:t>
      </w:r>
      <w:r>
        <w:rPr>
          <w:rStyle w:val="FontStyle12"/>
          <w:sz w:val="28"/>
          <w:szCs w:val="28"/>
          <w:lang w:val="uk-UA" w:eastAsia="uk-UA"/>
        </w:rPr>
        <w:t>о</w:t>
      </w:r>
      <w:r w:rsidRPr="00AB7B2E">
        <w:rPr>
          <w:rStyle w:val="FontStyle12"/>
          <w:sz w:val="28"/>
          <w:szCs w:val="28"/>
          <w:lang w:val="uk-UA" w:eastAsia="uk-UA"/>
        </w:rPr>
        <w:t xml:space="preserve"> </w:t>
      </w:r>
      <w:r>
        <w:rPr>
          <w:rStyle w:val="FontStyle12"/>
          <w:sz w:val="28"/>
          <w:szCs w:val="28"/>
          <w:lang w:val="uk-UA" w:eastAsia="uk-UA"/>
        </w:rPr>
        <w:t>26</w:t>
      </w:r>
      <w:r w:rsidRPr="00AB7B2E">
        <w:rPr>
          <w:rStyle w:val="FontStyle12"/>
          <w:sz w:val="28"/>
          <w:szCs w:val="28"/>
          <w:lang w:val="uk-UA" w:eastAsia="uk-UA"/>
        </w:rPr>
        <w:t> санкціоновани</w:t>
      </w:r>
      <w:r>
        <w:rPr>
          <w:rStyle w:val="FontStyle12"/>
          <w:sz w:val="28"/>
          <w:szCs w:val="28"/>
          <w:lang w:val="uk-UA" w:eastAsia="uk-UA"/>
        </w:rPr>
        <w:t>х</w:t>
      </w:r>
      <w:r w:rsidRPr="00AB7B2E">
        <w:rPr>
          <w:rStyle w:val="FontStyle12"/>
          <w:sz w:val="28"/>
          <w:szCs w:val="28"/>
          <w:lang w:val="uk-UA" w:eastAsia="uk-UA"/>
        </w:rPr>
        <w:t xml:space="preserve"> обшук</w:t>
      </w:r>
      <w:r>
        <w:rPr>
          <w:rStyle w:val="FontStyle12"/>
          <w:sz w:val="28"/>
          <w:szCs w:val="28"/>
          <w:lang w:val="uk-UA" w:eastAsia="uk-UA"/>
        </w:rPr>
        <w:t>ів</w:t>
      </w:r>
      <w:r w:rsidRPr="00AB7B2E">
        <w:rPr>
          <w:rStyle w:val="FontStyle12"/>
          <w:sz w:val="28"/>
          <w:szCs w:val="28"/>
          <w:lang w:val="uk-UA" w:eastAsia="uk-UA"/>
        </w:rPr>
        <w:t xml:space="preserve"> господарств на території </w:t>
      </w:r>
      <w:r>
        <w:rPr>
          <w:rStyle w:val="FontStyle12"/>
          <w:sz w:val="28"/>
          <w:szCs w:val="28"/>
          <w:lang w:val="uk-UA" w:eastAsia="uk-UA"/>
        </w:rPr>
        <w:t>м. Лубни</w:t>
      </w:r>
      <w:r w:rsidRPr="00AB7B2E">
        <w:rPr>
          <w:rStyle w:val="FontStyle12"/>
          <w:sz w:val="28"/>
          <w:szCs w:val="28"/>
          <w:lang w:val="uk-UA" w:eastAsia="uk-UA"/>
        </w:rPr>
        <w:t xml:space="preserve">. </w:t>
      </w:r>
      <w:r>
        <w:rPr>
          <w:rStyle w:val="FontStyle12"/>
          <w:sz w:val="28"/>
          <w:szCs w:val="28"/>
          <w:lang w:val="uk-UA" w:eastAsia="uk-UA"/>
        </w:rPr>
        <w:t xml:space="preserve">В ході чого виявлено та </w:t>
      </w:r>
      <w:r w:rsidRPr="00AB7B2E">
        <w:rPr>
          <w:rStyle w:val="FontStyle12"/>
          <w:sz w:val="28"/>
          <w:szCs w:val="28"/>
          <w:lang w:val="uk-UA" w:eastAsia="uk-UA"/>
        </w:rPr>
        <w:t xml:space="preserve">вилучено з незаконного обігу 4 </w:t>
      </w:r>
      <w:r>
        <w:rPr>
          <w:rStyle w:val="FontStyle12"/>
          <w:sz w:val="28"/>
          <w:szCs w:val="28"/>
          <w:lang w:val="uk-UA" w:eastAsia="uk-UA"/>
        </w:rPr>
        <w:t>пістолети, 2 револьвери</w:t>
      </w:r>
      <w:r w:rsidRPr="00AB7B2E">
        <w:rPr>
          <w:color w:val="000000"/>
          <w:sz w:val="28"/>
          <w:szCs w:val="28"/>
          <w:lang w:val="uk-UA"/>
        </w:rPr>
        <w:t xml:space="preserve">, набої в кількості </w:t>
      </w:r>
      <w:r>
        <w:rPr>
          <w:color w:val="000000"/>
          <w:sz w:val="28"/>
          <w:szCs w:val="28"/>
          <w:lang w:val="uk-UA"/>
        </w:rPr>
        <w:t xml:space="preserve">700 шт. різного </w:t>
      </w:r>
      <w:r w:rsidRPr="00AB7B2E">
        <w:rPr>
          <w:color w:val="000000"/>
          <w:sz w:val="28"/>
          <w:szCs w:val="28"/>
          <w:lang w:val="uk-UA"/>
        </w:rPr>
        <w:t xml:space="preserve">калібру, 2 </w:t>
      </w:r>
      <w:r>
        <w:rPr>
          <w:color w:val="000000"/>
          <w:sz w:val="28"/>
          <w:szCs w:val="28"/>
          <w:lang w:val="uk-UA"/>
        </w:rPr>
        <w:t xml:space="preserve">одиниці саморобної зброї, 2 одиниці холодної зброї, </w:t>
      </w:r>
      <w:r w:rsidRPr="00AB7B2E">
        <w:rPr>
          <w:color w:val="000000"/>
          <w:sz w:val="28"/>
          <w:szCs w:val="28"/>
          <w:lang w:val="uk-UA"/>
        </w:rPr>
        <w:t>2 гранат</w:t>
      </w:r>
      <w:r>
        <w:rPr>
          <w:color w:val="000000"/>
          <w:sz w:val="28"/>
          <w:szCs w:val="28"/>
          <w:lang w:val="uk-UA"/>
        </w:rPr>
        <w:t>и</w:t>
      </w:r>
      <w:r w:rsidRPr="00AB7B2E">
        <w:rPr>
          <w:color w:val="000000"/>
          <w:sz w:val="28"/>
          <w:szCs w:val="28"/>
          <w:lang w:val="uk-UA"/>
        </w:rPr>
        <w:t>.</w:t>
      </w:r>
    </w:p>
    <w:p w:rsidR="00CC1744" w:rsidRPr="009C626E" w:rsidRDefault="00CC1744" w:rsidP="00CC1744">
      <w:pPr>
        <w:pStyle w:val="Style7"/>
        <w:spacing w:line="240" w:lineRule="auto"/>
        <w:ind w:firstLine="720"/>
        <w:rPr>
          <w:rStyle w:val="FontStyle17"/>
          <w:sz w:val="28"/>
          <w:szCs w:val="28"/>
          <w:lang w:val="uk-UA" w:eastAsia="uk-UA"/>
        </w:rPr>
      </w:pPr>
      <w:r w:rsidRPr="009C626E">
        <w:rPr>
          <w:rStyle w:val="FontStyle17"/>
          <w:sz w:val="28"/>
          <w:szCs w:val="28"/>
          <w:lang w:val="uk-UA" w:eastAsia="uk-UA"/>
        </w:rPr>
        <w:t xml:space="preserve">Протягом звітного періоду 2018 року працівниками поліції виявлено та припинено 4216 </w:t>
      </w:r>
      <w:r w:rsidRPr="009C626E">
        <w:rPr>
          <w:sz w:val="28"/>
          <w:szCs w:val="28"/>
          <w:lang w:val="uk-UA"/>
        </w:rPr>
        <w:t>адміністративних правопорушень.</w:t>
      </w:r>
      <w:r w:rsidRPr="009C626E">
        <w:rPr>
          <w:rStyle w:val="FontStyle17"/>
          <w:sz w:val="28"/>
          <w:szCs w:val="28"/>
          <w:lang w:val="uk-UA" w:eastAsia="uk-UA"/>
        </w:rPr>
        <w:t xml:space="preserve"> До адміністративної відповідальності за появу та </w:t>
      </w:r>
      <w:r w:rsidRPr="009C626E">
        <w:rPr>
          <w:sz w:val="28"/>
          <w:szCs w:val="28"/>
          <w:lang w:val="uk-UA"/>
        </w:rPr>
        <w:t>розпиття алкогольних напоїв у громадському місці (</w:t>
      </w:r>
      <w:r w:rsidRPr="009C626E">
        <w:rPr>
          <w:rStyle w:val="FontStyle17"/>
          <w:sz w:val="28"/>
          <w:szCs w:val="28"/>
          <w:lang w:val="uk-UA" w:eastAsia="uk-UA"/>
        </w:rPr>
        <w:t>ст. 178 КУпАП) притягнуто 463 особи, за вчинення дрібного хуліганства – 29 осіб, за вчинення насильства в сім'ї – 38 осіб.</w:t>
      </w:r>
    </w:p>
    <w:p w:rsidR="00CC1744" w:rsidRPr="009C626E" w:rsidRDefault="00CC1744" w:rsidP="00CC1744">
      <w:pPr>
        <w:pStyle w:val="Style7"/>
        <w:spacing w:line="240" w:lineRule="auto"/>
        <w:ind w:firstLine="720"/>
        <w:rPr>
          <w:rStyle w:val="FontStyle17"/>
          <w:sz w:val="28"/>
          <w:szCs w:val="28"/>
          <w:lang w:val="uk-UA" w:eastAsia="uk-UA"/>
        </w:rPr>
      </w:pPr>
      <w:r w:rsidRPr="009C626E">
        <w:rPr>
          <w:rStyle w:val="FontStyle17"/>
          <w:sz w:val="28"/>
          <w:szCs w:val="28"/>
          <w:lang w:val="uk-UA" w:eastAsia="uk-UA"/>
        </w:rPr>
        <w:t xml:space="preserve">Працівниками поліції звернуто увагу на боротьбу з незаконним самогоноварінням. За 10 місяців 2018 р. притягнуто до відповідальності за ознаками ст.176 КУпАП 29 осіб. </w:t>
      </w:r>
    </w:p>
    <w:p w:rsidR="00CC1744" w:rsidRPr="009C626E" w:rsidRDefault="00CC1744" w:rsidP="00CC1744">
      <w:pPr>
        <w:pStyle w:val="Style7"/>
        <w:spacing w:line="240" w:lineRule="auto"/>
        <w:ind w:firstLine="720"/>
        <w:rPr>
          <w:rStyle w:val="FontStyle17"/>
          <w:sz w:val="28"/>
          <w:szCs w:val="28"/>
          <w:lang w:val="uk-UA" w:eastAsia="uk-UA"/>
        </w:rPr>
      </w:pPr>
      <w:r w:rsidRPr="009C626E">
        <w:rPr>
          <w:rStyle w:val="FontStyle17"/>
          <w:sz w:val="28"/>
          <w:szCs w:val="28"/>
          <w:lang w:val="uk-UA" w:eastAsia="uk-UA"/>
        </w:rPr>
        <w:t xml:space="preserve">Також, з метою попередження рецидивної злочинності працівниками поліції здійснювались систематичні перевірки раніше судимих осіб, а також осіб, які засуджені до покарань не пов'язаних з позбавленням волі. Так, до адміністративної відповідальності за порушення адміністративного нагляду за 10 місяців 2018 року складено 84 адміністративних протоколи. </w:t>
      </w:r>
    </w:p>
    <w:p w:rsidR="00CC1744" w:rsidRPr="00AB7B2E" w:rsidRDefault="00CC1744" w:rsidP="00CC1744">
      <w:pPr>
        <w:shd w:val="clear" w:color="auto" w:fill="FFFFFF"/>
        <w:ind w:firstLine="720"/>
        <w:jc w:val="both"/>
      </w:pPr>
      <w:r>
        <w:t>Але не дивлячись на це</w:t>
      </w:r>
      <w:r w:rsidRPr="00AB7B2E">
        <w:t xml:space="preserve">, кількість ДТП </w:t>
      </w:r>
      <w:proofErr w:type="gramStart"/>
      <w:r w:rsidRPr="00AB7B2E">
        <w:t>в</w:t>
      </w:r>
      <w:proofErr w:type="gramEnd"/>
      <w:r w:rsidRPr="00AB7B2E">
        <w:t xml:space="preserve"> поточному році </w:t>
      </w:r>
      <w:r>
        <w:t xml:space="preserve">збільшилась </w:t>
      </w:r>
      <w:r w:rsidRPr="00AB7B2E">
        <w:t xml:space="preserve">на </w:t>
      </w:r>
      <w:r>
        <w:t>38,9%</w:t>
      </w:r>
      <w:r w:rsidRPr="00AB7B2E">
        <w:t xml:space="preserve"> (1</w:t>
      </w:r>
      <w:r>
        <w:t>1</w:t>
      </w:r>
      <w:r w:rsidRPr="00AB7B2E">
        <w:t xml:space="preserve"> – 1</w:t>
      </w:r>
      <w:r>
        <w:t>8</w:t>
      </w:r>
      <w:r w:rsidRPr="00AB7B2E">
        <w:t xml:space="preserve">). В результаті ДТП протягом звітного періоду </w:t>
      </w:r>
      <w:r>
        <w:t>5</w:t>
      </w:r>
      <w:r w:rsidRPr="00AB7B2E">
        <w:t xml:space="preserve"> </w:t>
      </w:r>
      <w:proofErr w:type="gramStart"/>
      <w:r w:rsidRPr="00AB7B2E">
        <w:t>ос</w:t>
      </w:r>
      <w:r>
        <w:t>іб</w:t>
      </w:r>
      <w:proofErr w:type="gramEnd"/>
      <w:r w:rsidRPr="00AB7B2E">
        <w:t xml:space="preserve"> загинул</w:t>
      </w:r>
      <w:r>
        <w:t>о</w:t>
      </w:r>
      <w:r w:rsidRPr="00AB7B2E">
        <w:t>.</w:t>
      </w:r>
    </w:p>
    <w:p w:rsidR="00CC1744" w:rsidRPr="00AB7B2E" w:rsidRDefault="00CC1744" w:rsidP="00CC1744">
      <w:pPr>
        <w:widowControl w:val="0"/>
        <w:tabs>
          <w:tab w:val="left" w:pos="993"/>
        </w:tabs>
        <w:ind w:firstLine="709"/>
        <w:jc w:val="both"/>
      </w:pPr>
      <w:r w:rsidRPr="00AB7B2E">
        <w:t xml:space="preserve">При нагляді за дорожнім рухом протягом </w:t>
      </w:r>
      <w:r>
        <w:t>10</w:t>
      </w:r>
      <w:r w:rsidRPr="00AB7B2E">
        <w:t xml:space="preserve"> місяців 2016 року виявлено </w:t>
      </w:r>
      <w:r>
        <w:t>2758</w:t>
      </w:r>
      <w:r w:rsidRPr="00AB7B2E">
        <w:t xml:space="preserve"> випадків порушення Правил дорожнього руху, в т.ч. </w:t>
      </w:r>
      <w:r>
        <w:t>123</w:t>
      </w:r>
      <w:r w:rsidRPr="00AB7B2E">
        <w:t xml:space="preserve"> випадк</w:t>
      </w:r>
      <w:r>
        <w:t>и</w:t>
      </w:r>
      <w:r w:rsidRPr="00AB7B2E">
        <w:t xml:space="preserve"> керування ТЗ в нетверезому стані. </w:t>
      </w:r>
    </w:p>
    <w:p w:rsidR="00CC1744" w:rsidRPr="00AB7B2E" w:rsidRDefault="00CC1744" w:rsidP="00CC1744">
      <w:pPr>
        <w:ind w:firstLine="720"/>
        <w:jc w:val="both"/>
      </w:pPr>
      <w:proofErr w:type="gramStart"/>
      <w:r w:rsidRPr="00AB7B2E">
        <w:t>На</w:t>
      </w:r>
      <w:proofErr w:type="gramEnd"/>
      <w:r w:rsidRPr="00AB7B2E">
        <w:t xml:space="preserve"> </w:t>
      </w:r>
      <w:proofErr w:type="gramStart"/>
      <w:r w:rsidRPr="00AB7B2E">
        <w:t>основ</w:t>
      </w:r>
      <w:proofErr w:type="gramEnd"/>
      <w:r w:rsidRPr="00AB7B2E">
        <w:t>і аналізу стану аварійності, постійно вносяться зміни в дислокацію постів та маршрутів патрулювання</w:t>
      </w:r>
      <w:r>
        <w:t xml:space="preserve"> працівниками секторів реагування патрульної поліції</w:t>
      </w:r>
      <w:r w:rsidRPr="00AB7B2E">
        <w:t xml:space="preserve">. </w:t>
      </w:r>
    </w:p>
    <w:p w:rsidR="00CC1744" w:rsidRDefault="00CC1744" w:rsidP="00CC1744">
      <w:pPr>
        <w:ind w:firstLine="720"/>
        <w:jc w:val="both"/>
      </w:pPr>
      <w:r w:rsidRPr="00AB7B2E">
        <w:lastRenderedPageBreak/>
        <w:t xml:space="preserve">Особовий склад </w:t>
      </w:r>
      <w:proofErr w:type="gramStart"/>
      <w:r w:rsidRPr="00AB7B2E">
        <w:t>п</w:t>
      </w:r>
      <w:proofErr w:type="gramEnd"/>
      <w:r w:rsidRPr="00AB7B2E">
        <w:t>ідрозділу націлений на виявлення тих порушень ПДР України, які безпосередньо є причинами скоєння дорожньо-транспортних пригод.</w:t>
      </w:r>
    </w:p>
    <w:p w:rsidR="00CC1744" w:rsidRDefault="00CC1744" w:rsidP="00CC1744">
      <w:pPr>
        <w:ind w:firstLine="709"/>
        <w:jc w:val="both"/>
        <w:rPr>
          <w:rFonts w:ascii="Times New Roman CYR" w:hAnsi="Times New Roman CYR" w:cs="Times New Roman CYR"/>
        </w:rPr>
      </w:pPr>
      <w:r w:rsidRPr="00D1564D">
        <w:t xml:space="preserve">Зареєстровано 177 кримінальних правопорушень, учинених в громадських місцях, що становить 18,4% від загальної кількості </w:t>
      </w:r>
      <w:proofErr w:type="gramStart"/>
      <w:r w:rsidRPr="00D1564D">
        <w:t>обл</w:t>
      </w:r>
      <w:proofErr w:type="gramEnd"/>
      <w:r w:rsidRPr="00D1564D">
        <w:t>ікованих протиправних діянь (в 2017 – 145, або 14,1%), у т.ч. 97, або 10,1% – на вулицях, парках і скверах (в 2017 – 70, або 6,8%).</w:t>
      </w:r>
    </w:p>
    <w:p w:rsidR="00CC1744" w:rsidRDefault="00CC1744" w:rsidP="00CC1744">
      <w:pPr>
        <w:ind w:firstLine="709"/>
        <w:jc w:val="both"/>
        <w:rPr>
          <w:rFonts w:ascii="Times New Roman CYR" w:hAnsi="Times New Roman CYR" w:cs="Times New Roman CYR"/>
        </w:rPr>
      </w:pPr>
    </w:p>
    <w:p w:rsidR="00CC1744" w:rsidRDefault="00CC1744" w:rsidP="00CC1744">
      <w:pPr>
        <w:ind w:firstLine="709"/>
        <w:jc w:val="both"/>
        <w:rPr>
          <w:rFonts w:ascii="Times New Roman CYR" w:hAnsi="Times New Roman CYR" w:cs="Times New Roman CYR"/>
        </w:rPr>
      </w:pPr>
      <w:r>
        <w:rPr>
          <w:rFonts w:ascii="Times New Roman CYR" w:hAnsi="Times New Roman CYR" w:cs="Times New Roman CYR"/>
        </w:rPr>
        <w:t>За 12 місяців 2018 року працівниками ГФ «Муніципальна служба правопорядку м</w:t>
      </w:r>
      <w:proofErr w:type="gramStart"/>
      <w:r>
        <w:rPr>
          <w:rFonts w:ascii="Times New Roman CYR" w:hAnsi="Times New Roman CYR" w:cs="Times New Roman CYR"/>
        </w:rPr>
        <w:t>.Л</w:t>
      </w:r>
      <w:proofErr w:type="gramEnd"/>
      <w:r>
        <w:rPr>
          <w:rFonts w:ascii="Times New Roman CYR" w:hAnsi="Times New Roman CYR" w:cs="Times New Roman CYR"/>
        </w:rPr>
        <w:t xml:space="preserve">убни» виявлено </w:t>
      </w:r>
      <w:r w:rsidRPr="000A6220">
        <w:rPr>
          <w:rFonts w:ascii="Times New Roman CYR" w:hAnsi="Times New Roman CYR" w:cs="Times New Roman CYR"/>
          <w:b/>
        </w:rPr>
        <w:t>28</w:t>
      </w:r>
      <w:r>
        <w:rPr>
          <w:rFonts w:ascii="Times New Roman CYR" w:hAnsi="Times New Roman CYR" w:cs="Times New Roman CYR"/>
          <w:b/>
        </w:rPr>
        <w:t>17</w:t>
      </w:r>
      <w:r>
        <w:rPr>
          <w:rFonts w:ascii="Times New Roman CYR" w:hAnsi="Times New Roman CYR" w:cs="Times New Roman CYR"/>
        </w:rPr>
        <w:t xml:space="preserve"> порушника, вручено </w:t>
      </w:r>
      <w:r w:rsidRPr="000A6220">
        <w:rPr>
          <w:rFonts w:ascii="Times New Roman CYR" w:hAnsi="Times New Roman CYR" w:cs="Times New Roman CYR"/>
          <w:b/>
        </w:rPr>
        <w:t>26</w:t>
      </w:r>
      <w:r>
        <w:rPr>
          <w:rFonts w:ascii="Times New Roman CYR" w:hAnsi="Times New Roman CYR" w:cs="Times New Roman CYR"/>
          <w:b/>
        </w:rPr>
        <w:t>5</w:t>
      </w:r>
      <w:r w:rsidRPr="000A6220">
        <w:rPr>
          <w:rFonts w:ascii="Times New Roman CYR" w:hAnsi="Times New Roman CYR" w:cs="Times New Roman CYR"/>
          <w:b/>
        </w:rPr>
        <w:t xml:space="preserve">9 </w:t>
      </w:r>
      <w:r>
        <w:rPr>
          <w:rFonts w:ascii="Times New Roman CYR" w:hAnsi="Times New Roman CYR" w:cs="Times New Roman CYR"/>
        </w:rPr>
        <w:t xml:space="preserve">талонів-попереджень згідно статті 152 Адміністративного кодексу України (порушення правил благоустрою та утримання території міста). Надійшло </w:t>
      </w:r>
      <w:r w:rsidRPr="000A6220">
        <w:rPr>
          <w:rFonts w:ascii="Times New Roman CYR" w:hAnsi="Times New Roman CYR" w:cs="Times New Roman CYR"/>
          <w:b/>
        </w:rPr>
        <w:t>1</w:t>
      </w:r>
      <w:r>
        <w:rPr>
          <w:rFonts w:ascii="Times New Roman CYR" w:hAnsi="Times New Roman CYR" w:cs="Times New Roman CYR"/>
          <w:b/>
        </w:rPr>
        <w:t>74</w:t>
      </w:r>
      <w:r>
        <w:rPr>
          <w:rFonts w:ascii="Times New Roman CYR" w:hAnsi="Times New Roman CYR" w:cs="Times New Roman CYR"/>
        </w:rPr>
        <w:t xml:space="preserve"> заяв та звернень громадян. Складено  </w:t>
      </w:r>
      <w:r w:rsidRPr="000A6220">
        <w:rPr>
          <w:rFonts w:ascii="Times New Roman CYR" w:hAnsi="Times New Roman CYR" w:cs="Times New Roman CYR"/>
          <w:b/>
        </w:rPr>
        <w:t>1</w:t>
      </w:r>
      <w:r>
        <w:rPr>
          <w:rFonts w:ascii="Times New Roman CYR" w:hAnsi="Times New Roman CYR" w:cs="Times New Roman CYR"/>
          <w:b/>
        </w:rPr>
        <w:t>83</w:t>
      </w:r>
      <w:r>
        <w:rPr>
          <w:rFonts w:ascii="Times New Roman CYR" w:hAnsi="Times New Roman CYR" w:cs="Times New Roman CYR"/>
        </w:rPr>
        <w:t xml:space="preserve"> </w:t>
      </w:r>
      <w:proofErr w:type="gramStart"/>
      <w:r>
        <w:rPr>
          <w:rFonts w:ascii="Times New Roman CYR" w:hAnsi="Times New Roman CYR" w:cs="Times New Roman CYR"/>
        </w:rPr>
        <w:t>адм</w:t>
      </w:r>
      <w:proofErr w:type="gramEnd"/>
      <w:r>
        <w:rPr>
          <w:rFonts w:ascii="Times New Roman CYR" w:hAnsi="Times New Roman CYR" w:cs="Times New Roman CYR"/>
        </w:rPr>
        <w:t>інпротокола, які передано на розгляд до адміністративної комісії Лубенської міськради.</w:t>
      </w:r>
    </w:p>
    <w:p w:rsidR="00C847FD" w:rsidRPr="00CC1744" w:rsidRDefault="00C847FD" w:rsidP="00C847FD"/>
    <w:p w:rsidR="00504FE6" w:rsidRDefault="00504FE6" w:rsidP="00504FE6">
      <w:pPr>
        <w:pStyle w:val="af3"/>
        <w:tabs>
          <w:tab w:val="right" w:pos="9781"/>
        </w:tabs>
        <w:ind w:right="-427" w:firstLine="709"/>
        <w:jc w:val="both"/>
        <w:rPr>
          <w:sz w:val="28"/>
          <w:szCs w:val="28"/>
        </w:rPr>
      </w:pPr>
      <w:r w:rsidRPr="00564C05">
        <w:rPr>
          <w:sz w:val="28"/>
          <w:szCs w:val="28"/>
        </w:rPr>
        <w:t xml:space="preserve">Робота органів управління, керівного складу та сил </w:t>
      </w:r>
      <w:r>
        <w:rPr>
          <w:sz w:val="28"/>
          <w:szCs w:val="28"/>
        </w:rPr>
        <w:t xml:space="preserve">Лубенської міської ланки </w:t>
      </w:r>
      <w:r w:rsidRPr="00564C05">
        <w:rPr>
          <w:sz w:val="28"/>
          <w:szCs w:val="28"/>
        </w:rPr>
        <w:t xml:space="preserve">територіальної підсистеми єдиної Держаної системи </w:t>
      </w:r>
      <w:r w:rsidRPr="00504FE6">
        <w:rPr>
          <w:b/>
          <w:sz w:val="28"/>
          <w:szCs w:val="28"/>
        </w:rPr>
        <w:t>цивільного захисту</w:t>
      </w:r>
      <w:r>
        <w:rPr>
          <w:sz w:val="28"/>
          <w:szCs w:val="28"/>
        </w:rPr>
        <w:t xml:space="preserve"> Полтавської області на протязі 201</w:t>
      </w:r>
      <w:r w:rsidRPr="00A4384D">
        <w:rPr>
          <w:sz w:val="28"/>
          <w:szCs w:val="28"/>
        </w:rPr>
        <w:t>8</w:t>
      </w:r>
      <w:r w:rsidRPr="00564C05">
        <w:rPr>
          <w:sz w:val="28"/>
          <w:szCs w:val="28"/>
        </w:rPr>
        <w:t xml:space="preserve"> року зосереджувалась на виконанні завдань визначених </w:t>
      </w:r>
      <w:r w:rsidRPr="00B00713">
        <w:rPr>
          <w:sz w:val="28"/>
          <w:szCs w:val="28"/>
        </w:rPr>
        <w:t>розпорядження</w:t>
      </w:r>
      <w:r>
        <w:rPr>
          <w:sz w:val="28"/>
          <w:szCs w:val="28"/>
        </w:rPr>
        <w:t>м</w:t>
      </w:r>
      <w:r w:rsidRPr="00B00713">
        <w:rPr>
          <w:sz w:val="28"/>
          <w:szCs w:val="28"/>
        </w:rPr>
        <w:t xml:space="preserve"> К</w:t>
      </w:r>
      <w:r>
        <w:rPr>
          <w:sz w:val="28"/>
          <w:szCs w:val="28"/>
        </w:rPr>
        <w:t xml:space="preserve">абінету Міністрів України </w:t>
      </w:r>
      <w:r w:rsidRPr="00B00713">
        <w:rPr>
          <w:sz w:val="28"/>
          <w:szCs w:val="28"/>
        </w:rPr>
        <w:t>№ 9</w:t>
      </w:r>
      <w:r w:rsidRPr="00102A8C">
        <w:rPr>
          <w:sz w:val="28"/>
          <w:szCs w:val="28"/>
        </w:rPr>
        <w:t>81</w:t>
      </w:r>
      <w:r>
        <w:rPr>
          <w:sz w:val="28"/>
          <w:szCs w:val="28"/>
        </w:rPr>
        <w:t>-р</w:t>
      </w:r>
      <w:r w:rsidRPr="00B00713">
        <w:rPr>
          <w:sz w:val="28"/>
          <w:szCs w:val="28"/>
        </w:rPr>
        <w:t xml:space="preserve"> </w:t>
      </w:r>
      <w:r>
        <w:rPr>
          <w:sz w:val="28"/>
          <w:szCs w:val="28"/>
        </w:rPr>
        <w:t xml:space="preserve">від </w:t>
      </w:r>
      <w:r w:rsidRPr="00102A8C">
        <w:rPr>
          <w:sz w:val="28"/>
          <w:szCs w:val="28"/>
        </w:rPr>
        <w:t>27</w:t>
      </w:r>
      <w:r>
        <w:rPr>
          <w:sz w:val="28"/>
          <w:szCs w:val="28"/>
        </w:rPr>
        <w:t>.</w:t>
      </w:r>
      <w:r w:rsidRPr="00102A8C">
        <w:rPr>
          <w:sz w:val="28"/>
          <w:szCs w:val="28"/>
        </w:rPr>
        <w:t>12</w:t>
      </w:r>
      <w:r w:rsidRPr="00B00713">
        <w:rPr>
          <w:sz w:val="28"/>
          <w:szCs w:val="28"/>
        </w:rPr>
        <w:t>.2017 «Про затвердження плану основних за</w:t>
      </w:r>
      <w:r>
        <w:rPr>
          <w:sz w:val="28"/>
          <w:szCs w:val="28"/>
        </w:rPr>
        <w:t>ходів цивільного захисту на 201</w:t>
      </w:r>
      <w:r w:rsidRPr="00102A8C">
        <w:rPr>
          <w:sz w:val="28"/>
          <w:szCs w:val="28"/>
        </w:rPr>
        <w:t>8</w:t>
      </w:r>
      <w:r w:rsidRPr="00B00713">
        <w:rPr>
          <w:sz w:val="28"/>
          <w:szCs w:val="28"/>
        </w:rPr>
        <w:t xml:space="preserve"> рік»</w:t>
      </w:r>
      <w:r>
        <w:rPr>
          <w:sz w:val="28"/>
          <w:szCs w:val="28"/>
        </w:rPr>
        <w:t>,</w:t>
      </w:r>
      <w:r w:rsidRPr="00B00713">
        <w:rPr>
          <w:sz w:val="28"/>
          <w:szCs w:val="28"/>
        </w:rPr>
        <w:t xml:space="preserve"> розпорядження</w:t>
      </w:r>
      <w:r>
        <w:rPr>
          <w:sz w:val="28"/>
          <w:szCs w:val="28"/>
        </w:rPr>
        <w:t>ми</w:t>
      </w:r>
      <w:r w:rsidRPr="00B00713">
        <w:rPr>
          <w:sz w:val="28"/>
          <w:szCs w:val="28"/>
        </w:rPr>
        <w:t xml:space="preserve"> голови Полтавської обласної державної адміністрації </w:t>
      </w:r>
      <w:r w:rsidRPr="006A3AAD">
        <w:rPr>
          <w:sz w:val="28"/>
          <w:szCs w:val="28"/>
        </w:rPr>
        <w:t>№ 45 від 22.01.2018 «</w:t>
      </w:r>
      <w:r w:rsidRPr="006A3AAD">
        <w:rPr>
          <w:noProof/>
          <w:sz w:val="28"/>
          <w:szCs w:val="28"/>
        </w:rPr>
        <w:t xml:space="preserve">Про План основних заходів цивільного захисту </w:t>
      </w:r>
      <w:r w:rsidRPr="006A3AAD">
        <w:rPr>
          <w:noProof/>
          <w:sz w:val="28"/>
        </w:rPr>
        <w:t>територіальної підсистеми єдиної державної системи цивільного захисту Полтавської області на 2018 рік</w:t>
      </w:r>
      <w:r w:rsidRPr="006A3AAD">
        <w:rPr>
          <w:sz w:val="28"/>
          <w:szCs w:val="28"/>
        </w:rPr>
        <w:t>»,</w:t>
      </w:r>
      <w:r>
        <w:rPr>
          <w:sz w:val="28"/>
          <w:szCs w:val="28"/>
        </w:rPr>
        <w:t xml:space="preserve"> </w:t>
      </w:r>
      <w:r w:rsidRPr="008E3716">
        <w:rPr>
          <w:sz w:val="28"/>
          <w:szCs w:val="28"/>
        </w:rPr>
        <w:t>місь</w:t>
      </w:r>
      <w:r>
        <w:rPr>
          <w:sz w:val="28"/>
          <w:szCs w:val="28"/>
        </w:rPr>
        <w:t>кого голови від 07.02.2018 № 41</w:t>
      </w:r>
      <w:r w:rsidRPr="008E3716">
        <w:rPr>
          <w:sz w:val="28"/>
          <w:szCs w:val="28"/>
        </w:rPr>
        <w:t xml:space="preserve"> р "</w:t>
      </w:r>
      <w:r w:rsidRPr="008E3716">
        <w:rPr>
          <w:noProof/>
          <w:sz w:val="28"/>
          <w:szCs w:val="28"/>
        </w:rPr>
        <w:t>Про затвердження Плану основних заходів цивіль</w:t>
      </w:r>
      <w:r>
        <w:rPr>
          <w:noProof/>
          <w:sz w:val="28"/>
          <w:szCs w:val="28"/>
        </w:rPr>
        <w:t>ного захисту міста Лубни на 2018</w:t>
      </w:r>
      <w:r w:rsidRPr="008E3716">
        <w:rPr>
          <w:noProof/>
          <w:sz w:val="28"/>
          <w:szCs w:val="28"/>
        </w:rPr>
        <w:t xml:space="preserve"> рік</w:t>
      </w:r>
      <w:r w:rsidRPr="008E3716">
        <w:rPr>
          <w:sz w:val="28"/>
          <w:szCs w:val="28"/>
        </w:rPr>
        <w:t>".</w:t>
      </w:r>
    </w:p>
    <w:p w:rsidR="00504FE6" w:rsidRDefault="00504FE6" w:rsidP="00504FE6">
      <w:pPr>
        <w:pStyle w:val="af3"/>
        <w:tabs>
          <w:tab w:val="right" w:pos="9781"/>
        </w:tabs>
        <w:ind w:right="-427" w:firstLine="709"/>
        <w:jc w:val="both"/>
        <w:rPr>
          <w:sz w:val="28"/>
          <w:szCs w:val="28"/>
        </w:rPr>
      </w:pPr>
    </w:p>
    <w:p w:rsidR="00504FE6" w:rsidRPr="000617EC" w:rsidRDefault="00504FE6" w:rsidP="00504FE6">
      <w:pPr>
        <w:ind w:right="-366" w:firstLine="709"/>
        <w:jc w:val="both"/>
      </w:pPr>
      <w:r>
        <w:t>Виконавчим комітетом Лубенської міської ради</w:t>
      </w:r>
      <w:r w:rsidRPr="000617EC">
        <w:t xml:space="preserve"> створено інформаційну базу та ведеться, відповідно до нормативних актів журнал </w:t>
      </w:r>
      <w:proofErr w:type="gramStart"/>
      <w:r w:rsidRPr="000617EC">
        <w:t>обл</w:t>
      </w:r>
      <w:proofErr w:type="gramEnd"/>
      <w:r w:rsidRPr="000617EC">
        <w:t xml:space="preserve">іку надзвичайних ситуацій в місті </w:t>
      </w:r>
      <w:r>
        <w:t>Лубни</w:t>
      </w:r>
      <w:r w:rsidRPr="000617EC">
        <w:t xml:space="preserve">.  </w:t>
      </w:r>
    </w:p>
    <w:p w:rsidR="00504FE6" w:rsidRDefault="00504FE6" w:rsidP="00504FE6">
      <w:pPr>
        <w:ind w:right="-366" w:firstLine="709"/>
        <w:jc w:val="both"/>
        <w:rPr>
          <w:color w:val="000000"/>
        </w:rPr>
      </w:pPr>
      <w:r w:rsidRPr="000617EC">
        <w:t xml:space="preserve">Проведений і проаналізований стан техногенної та природної безпеки, </w:t>
      </w:r>
      <w:r w:rsidRPr="000617EC">
        <w:rPr>
          <w:color w:val="000000"/>
        </w:rPr>
        <w:t>надзвичайних  ситуацій і подій в 201</w:t>
      </w:r>
      <w:r>
        <w:rPr>
          <w:color w:val="000000"/>
        </w:rPr>
        <w:t>8</w:t>
      </w:r>
      <w:r w:rsidRPr="000617EC">
        <w:rPr>
          <w:color w:val="000000"/>
        </w:rPr>
        <w:t xml:space="preserve"> році показу</w:t>
      </w:r>
      <w:proofErr w:type="gramStart"/>
      <w:r w:rsidRPr="000617EC">
        <w:rPr>
          <w:color w:val="000000"/>
        </w:rPr>
        <w:t>є,</w:t>
      </w:r>
      <w:proofErr w:type="gramEnd"/>
      <w:r w:rsidRPr="000617EC">
        <w:rPr>
          <w:color w:val="000000"/>
        </w:rPr>
        <w:t xml:space="preserve">  що головні  напрямки роботи структурних підрозділів міської ради, </w:t>
      </w:r>
      <w:r>
        <w:rPr>
          <w:color w:val="000000"/>
        </w:rPr>
        <w:t xml:space="preserve">Лубенського РВ ГУ ДСНС України у Полтавській області, Лубенської комунальної рятувально-водолазної станції, </w:t>
      </w:r>
      <w:r w:rsidRPr="000617EC">
        <w:rPr>
          <w:color w:val="000000"/>
        </w:rPr>
        <w:t xml:space="preserve">функціональних підсистем Єдиної державної системи центральних органів виконавчої влади на території міста  були  вибрані  правильно, </w:t>
      </w:r>
      <w:r>
        <w:rPr>
          <w:color w:val="000000"/>
        </w:rPr>
        <w:t xml:space="preserve"> </w:t>
      </w:r>
      <w:r w:rsidRPr="000617EC">
        <w:rPr>
          <w:color w:val="000000"/>
        </w:rPr>
        <w:t xml:space="preserve">разом з тим </w:t>
      </w:r>
      <w:r w:rsidRPr="000617EC">
        <w:t xml:space="preserve">станом на 29.12.2018 р. на території м. Лубни виникло </w:t>
      </w:r>
      <w:r>
        <w:t>52</w:t>
      </w:r>
      <w:r w:rsidRPr="00C12A49">
        <w:t xml:space="preserve"> небезпечних поді</w:t>
      </w:r>
      <w:r>
        <w:t>ї</w:t>
      </w:r>
      <w:r>
        <w:rPr>
          <w:color w:val="FF0000"/>
        </w:rPr>
        <w:t xml:space="preserve"> </w:t>
      </w:r>
      <w:r>
        <w:rPr>
          <w:bCs/>
          <w:color w:val="000000"/>
        </w:rPr>
        <w:t>(без у</w:t>
      </w:r>
      <w:r w:rsidRPr="000617EC">
        <w:rPr>
          <w:bCs/>
          <w:color w:val="000000"/>
        </w:rPr>
        <w:t>рахування т</w:t>
      </w:r>
      <w:r w:rsidRPr="000617EC">
        <w:rPr>
          <w:iCs/>
        </w:rPr>
        <w:t xml:space="preserve">равмування людей при ДТП, </w:t>
      </w:r>
      <w:proofErr w:type="gramStart"/>
      <w:r w:rsidRPr="000617EC">
        <w:rPr>
          <w:iCs/>
        </w:rPr>
        <w:t>в</w:t>
      </w:r>
      <w:proofErr w:type="gramEnd"/>
      <w:r w:rsidRPr="000617EC">
        <w:rPr>
          <w:iCs/>
        </w:rPr>
        <w:t xml:space="preserve"> </w:t>
      </w:r>
      <w:proofErr w:type="gramStart"/>
      <w:r w:rsidRPr="000617EC">
        <w:rPr>
          <w:iCs/>
        </w:rPr>
        <w:t>зимовий</w:t>
      </w:r>
      <w:proofErr w:type="gramEnd"/>
      <w:r w:rsidRPr="000617EC">
        <w:rPr>
          <w:iCs/>
        </w:rPr>
        <w:t xml:space="preserve"> період на вулицях міста, інфекційних захворювань та покусів тваринами</w:t>
      </w:r>
      <w:r w:rsidRPr="000617EC">
        <w:rPr>
          <w:bCs/>
          <w:color w:val="000000"/>
        </w:rPr>
        <w:t>)</w:t>
      </w:r>
      <w:r w:rsidRPr="000617EC">
        <w:t>. Надзвичайних ситуацій не зафіксовано.</w:t>
      </w:r>
    </w:p>
    <w:p w:rsidR="00504FE6" w:rsidRDefault="00504FE6" w:rsidP="00504FE6">
      <w:pPr>
        <w:ind w:left="-252" w:right="-366" w:hanging="28"/>
        <w:jc w:val="both"/>
        <w:rPr>
          <w:color w:val="000000"/>
        </w:rPr>
      </w:pPr>
    </w:p>
    <w:p w:rsidR="00504FE6" w:rsidRPr="00636DB7" w:rsidRDefault="00504FE6" w:rsidP="00504FE6">
      <w:pPr>
        <w:ind w:left="-252" w:right="-366" w:firstLine="960"/>
        <w:jc w:val="both"/>
        <w:rPr>
          <w:color w:val="000000"/>
        </w:rPr>
      </w:pPr>
      <w:r w:rsidRPr="000617EC">
        <w:rPr>
          <w:b/>
          <w:bCs/>
          <w:i/>
          <w:color w:val="000000"/>
        </w:rPr>
        <w:t xml:space="preserve">За видами  надзвичайні події розподілилися: </w:t>
      </w:r>
    </w:p>
    <w:p w:rsidR="00504FE6" w:rsidRDefault="00504FE6" w:rsidP="00504FE6">
      <w:pPr>
        <w:ind w:right="-366"/>
        <w:jc w:val="both"/>
        <w:rPr>
          <w:b/>
          <w:color w:val="FF0000"/>
        </w:rPr>
      </w:pPr>
      <w:r w:rsidRPr="00C12A49">
        <w:rPr>
          <w:bCs/>
        </w:rPr>
        <w:tab/>
      </w:r>
      <w:r w:rsidRPr="00C12A49">
        <w:rPr>
          <w:b/>
          <w:bCs/>
        </w:rPr>
        <w:t>1. Пожежі</w:t>
      </w:r>
      <w:r w:rsidRPr="00C12A49">
        <w:t xml:space="preserve"> </w:t>
      </w:r>
      <w:r w:rsidRPr="00C12A49">
        <w:rPr>
          <w:b/>
          <w:bCs/>
        </w:rPr>
        <w:t xml:space="preserve">– </w:t>
      </w:r>
      <w:r>
        <w:rPr>
          <w:b/>
          <w:bCs/>
        </w:rPr>
        <w:t>48</w:t>
      </w:r>
      <w:r w:rsidRPr="00C12A49">
        <w:rPr>
          <w:b/>
          <w:bCs/>
        </w:rPr>
        <w:t xml:space="preserve"> </w:t>
      </w:r>
      <w:r>
        <w:rPr>
          <w:bCs/>
        </w:rPr>
        <w:t>випадків</w:t>
      </w:r>
      <w:r w:rsidRPr="00C12A49">
        <w:t xml:space="preserve"> проти</w:t>
      </w:r>
      <w:r w:rsidRPr="00C12A49">
        <w:rPr>
          <w:b/>
        </w:rPr>
        <w:t xml:space="preserve"> </w:t>
      </w:r>
      <w:r w:rsidRPr="00C12A49">
        <w:t xml:space="preserve"> </w:t>
      </w:r>
      <w:r w:rsidRPr="00C12A49">
        <w:rPr>
          <w:b/>
        </w:rPr>
        <w:t>65</w:t>
      </w:r>
      <w:r w:rsidRPr="00C12A49">
        <w:rPr>
          <w:b/>
          <w:bCs/>
        </w:rPr>
        <w:t xml:space="preserve"> </w:t>
      </w:r>
      <w:r w:rsidRPr="00C12A49">
        <w:t>за аналогічний період минулого року</w:t>
      </w:r>
      <w:r>
        <w:t>.</w:t>
      </w:r>
    </w:p>
    <w:p w:rsidR="00504FE6" w:rsidRPr="00636DB7" w:rsidRDefault="00504FE6" w:rsidP="00504FE6">
      <w:pPr>
        <w:ind w:right="-366"/>
        <w:jc w:val="both"/>
        <w:rPr>
          <w:color w:val="FF0000"/>
        </w:rPr>
      </w:pPr>
      <w:r>
        <w:rPr>
          <w:b/>
          <w:noProof/>
        </w:rPr>
        <w:lastRenderedPageBreak/>
        <w:drawing>
          <wp:inline distT="0" distB="0" distL="0" distR="0">
            <wp:extent cx="6172200" cy="2171700"/>
            <wp:effectExtent l="0" t="0" r="0" b="0"/>
            <wp:docPr id="29" name="Диаграмма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636DB7">
        <w:rPr>
          <w:color w:val="FF0000"/>
        </w:rPr>
        <w:t xml:space="preserve"> </w:t>
      </w:r>
    </w:p>
    <w:p w:rsidR="00504FE6" w:rsidRDefault="00504FE6" w:rsidP="00504FE6">
      <w:pPr>
        <w:tabs>
          <w:tab w:val="left" w:pos="709"/>
        </w:tabs>
        <w:ind w:right="-366"/>
        <w:jc w:val="both"/>
        <w:rPr>
          <w:color w:val="000000"/>
        </w:rPr>
      </w:pPr>
      <w:r>
        <w:rPr>
          <w:color w:val="000000"/>
        </w:rPr>
        <w:tab/>
      </w:r>
      <w:r w:rsidRPr="000617EC">
        <w:rPr>
          <w:b/>
          <w:color w:val="000000"/>
        </w:rPr>
        <w:t xml:space="preserve">2. Загибель людей на пожежах </w:t>
      </w:r>
      <w:r>
        <w:rPr>
          <w:b/>
          <w:color w:val="000000"/>
        </w:rPr>
        <w:t>становить - 5</w:t>
      </w:r>
      <w:r w:rsidRPr="000617EC">
        <w:rPr>
          <w:b/>
          <w:color w:val="000000"/>
        </w:rPr>
        <w:t xml:space="preserve"> </w:t>
      </w:r>
      <w:r w:rsidRPr="000617EC">
        <w:rPr>
          <w:color w:val="000000"/>
        </w:rPr>
        <w:t>випадків проти</w:t>
      </w:r>
      <w:r>
        <w:rPr>
          <w:b/>
          <w:color w:val="000000"/>
        </w:rPr>
        <w:t xml:space="preserve"> 1</w:t>
      </w:r>
      <w:r w:rsidRPr="000617EC">
        <w:rPr>
          <w:b/>
          <w:color w:val="000000"/>
        </w:rPr>
        <w:t xml:space="preserve"> </w:t>
      </w:r>
      <w:r w:rsidRPr="000617EC">
        <w:rPr>
          <w:color w:val="000000"/>
        </w:rPr>
        <w:t>за аналогічний пе</w:t>
      </w:r>
      <w:r>
        <w:rPr>
          <w:color w:val="000000"/>
        </w:rPr>
        <w:t>ріод минулого року. Збільшення</w:t>
      </w:r>
      <w:r w:rsidRPr="000617EC">
        <w:rPr>
          <w:color w:val="000000"/>
        </w:rPr>
        <w:t xml:space="preserve"> становить</w:t>
      </w:r>
      <w:r>
        <w:rPr>
          <w:b/>
          <w:color w:val="000000"/>
        </w:rPr>
        <w:t xml:space="preserve">  </w:t>
      </w:r>
      <w:r w:rsidRPr="000617EC">
        <w:rPr>
          <w:b/>
          <w:color w:val="000000"/>
        </w:rPr>
        <w:t>50</w:t>
      </w:r>
      <w:r>
        <w:rPr>
          <w:b/>
          <w:color w:val="000000"/>
        </w:rPr>
        <w:t>0</w:t>
      </w:r>
      <w:r w:rsidRPr="000617EC">
        <w:rPr>
          <w:color w:val="000000"/>
        </w:rPr>
        <w:t xml:space="preserve"> %.</w:t>
      </w:r>
    </w:p>
    <w:p w:rsidR="00504FE6" w:rsidRPr="000617EC" w:rsidRDefault="00504FE6" w:rsidP="00504FE6">
      <w:pPr>
        <w:tabs>
          <w:tab w:val="left" w:pos="709"/>
        </w:tabs>
        <w:ind w:right="-366"/>
        <w:jc w:val="both"/>
        <w:rPr>
          <w:color w:val="000000"/>
        </w:rPr>
      </w:pPr>
    </w:p>
    <w:p w:rsidR="00504FE6" w:rsidRPr="000617EC" w:rsidRDefault="00504FE6" w:rsidP="00504FE6">
      <w:pPr>
        <w:tabs>
          <w:tab w:val="left" w:pos="900"/>
        </w:tabs>
        <w:ind w:right="-366"/>
        <w:jc w:val="both"/>
        <w:rPr>
          <w:color w:val="000000"/>
        </w:rPr>
      </w:pPr>
      <w:r>
        <w:rPr>
          <w:b/>
          <w:noProof/>
        </w:rPr>
        <w:drawing>
          <wp:inline distT="0" distB="0" distL="0" distR="0">
            <wp:extent cx="6010275" cy="2543175"/>
            <wp:effectExtent l="0" t="0" r="0" b="0"/>
            <wp:docPr id="28" name="Диаграмма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504FE6" w:rsidRPr="002546E6" w:rsidRDefault="00504FE6" w:rsidP="00504FE6">
      <w:pPr>
        <w:tabs>
          <w:tab w:val="left" w:pos="900"/>
        </w:tabs>
        <w:ind w:right="-366"/>
        <w:jc w:val="both"/>
        <w:rPr>
          <w:b/>
          <w:bCs/>
          <w:color w:val="000000"/>
        </w:rPr>
      </w:pPr>
      <w:r w:rsidRPr="000617EC">
        <w:rPr>
          <w:b/>
          <w:bCs/>
          <w:color w:val="000000"/>
        </w:rPr>
        <w:t xml:space="preserve"> </w:t>
      </w:r>
      <w:r>
        <w:rPr>
          <w:b/>
          <w:bCs/>
          <w:color w:val="000000"/>
        </w:rPr>
        <w:t>3</w:t>
      </w:r>
      <w:r w:rsidRPr="000617EC">
        <w:rPr>
          <w:b/>
          <w:bCs/>
          <w:color w:val="000000"/>
        </w:rPr>
        <w:t xml:space="preserve">. </w:t>
      </w:r>
      <w:proofErr w:type="gramStart"/>
      <w:r w:rsidRPr="000617EC">
        <w:rPr>
          <w:b/>
          <w:bCs/>
          <w:color w:val="000000"/>
        </w:rPr>
        <w:t>Загибель людей на водних об’єктах міста</w:t>
      </w:r>
      <w:r w:rsidRPr="000617EC">
        <w:rPr>
          <w:color w:val="000000"/>
        </w:rPr>
        <w:t xml:space="preserve">) </w:t>
      </w:r>
      <w:r w:rsidRPr="000617EC">
        <w:rPr>
          <w:bCs/>
          <w:color w:val="000000"/>
        </w:rPr>
        <w:t xml:space="preserve"> (поза зоною охорони </w:t>
      </w:r>
      <w:r>
        <w:rPr>
          <w:bCs/>
          <w:color w:val="000000"/>
        </w:rPr>
        <w:t>Лубенської комунальної рятувально-водолазної станції</w:t>
      </w:r>
      <w:r w:rsidRPr="000617EC">
        <w:rPr>
          <w:bCs/>
          <w:color w:val="000000"/>
        </w:rPr>
        <w:t xml:space="preserve">) </w:t>
      </w:r>
      <w:r>
        <w:rPr>
          <w:b/>
          <w:bCs/>
          <w:color w:val="000000"/>
        </w:rPr>
        <w:t>– 1</w:t>
      </w:r>
      <w:r w:rsidRPr="000617EC">
        <w:rPr>
          <w:b/>
          <w:bCs/>
          <w:color w:val="000000"/>
        </w:rPr>
        <w:t xml:space="preserve"> </w:t>
      </w:r>
      <w:r>
        <w:rPr>
          <w:bCs/>
          <w:color w:val="000000"/>
        </w:rPr>
        <w:t>випадок</w:t>
      </w:r>
      <w:r w:rsidRPr="0000217A">
        <w:rPr>
          <w:b/>
          <w:bCs/>
          <w:color w:val="000000"/>
        </w:rPr>
        <w:t xml:space="preserve"> </w:t>
      </w:r>
      <w:r w:rsidRPr="000617EC">
        <w:rPr>
          <w:color w:val="000000"/>
        </w:rPr>
        <w:t>проти</w:t>
      </w:r>
      <w:r w:rsidRPr="0000217A">
        <w:t xml:space="preserve"> </w:t>
      </w:r>
      <w:r w:rsidRPr="0000217A">
        <w:rPr>
          <w:b/>
        </w:rPr>
        <w:t xml:space="preserve">0 </w:t>
      </w:r>
      <w:r w:rsidRPr="0000217A">
        <w:t>за аналогічний період минулого року.</w:t>
      </w:r>
      <w:proofErr w:type="gramEnd"/>
      <w:r w:rsidRPr="00636DB7">
        <w:rPr>
          <w:color w:val="FF0000"/>
        </w:rPr>
        <w:t xml:space="preserve"> </w:t>
      </w:r>
      <w:r>
        <w:t>Збільшення</w:t>
      </w:r>
      <w:r w:rsidRPr="0000217A">
        <w:t xml:space="preserve"> становить</w:t>
      </w:r>
      <w:r w:rsidRPr="0000217A">
        <w:rPr>
          <w:b/>
        </w:rPr>
        <w:t xml:space="preserve">  </w:t>
      </w:r>
      <w:r w:rsidRPr="00353E8F">
        <w:rPr>
          <w:b/>
        </w:rPr>
        <w:t>1</w:t>
      </w:r>
      <w:r w:rsidRPr="0000217A">
        <w:rPr>
          <w:b/>
        </w:rPr>
        <w:t>00</w:t>
      </w:r>
      <w:r w:rsidRPr="0000217A">
        <w:t xml:space="preserve"> %</w:t>
      </w:r>
      <w:r w:rsidRPr="0000217A">
        <w:rPr>
          <w:bCs/>
        </w:rPr>
        <w:t>.</w:t>
      </w:r>
      <w:r w:rsidRPr="00636DB7">
        <w:rPr>
          <w:bCs/>
          <w:color w:val="FF0000"/>
        </w:rPr>
        <w:t xml:space="preserve"> </w:t>
      </w:r>
    </w:p>
    <w:p w:rsidR="00504FE6" w:rsidRPr="002546E6" w:rsidRDefault="00504FE6" w:rsidP="00504FE6">
      <w:pPr>
        <w:tabs>
          <w:tab w:val="left" w:pos="900"/>
        </w:tabs>
        <w:ind w:right="-366"/>
        <w:jc w:val="both"/>
        <w:rPr>
          <w:bCs/>
          <w:color w:val="000000"/>
        </w:rPr>
      </w:pPr>
      <w:r>
        <w:rPr>
          <w:b/>
          <w:noProof/>
        </w:rPr>
        <w:drawing>
          <wp:inline distT="0" distB="0" distL="0" distR="0">
            <wp:extent cx="6134100" cy="2190750"/>
            <wp:effectExtent l="0" t="0" r="0" b="0"/>
            <wp:docPr id="22" name="Диаграмма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504FE6" w:rsidRPr="0000217A" w:rsidRDefault="00504FE6" w:rsidP="00504FE6">
      <w:pPr>
        <w:ind w:right="-366"/>
        <w:jc w:val="both"/>
        <w:rPr>
          <w:b/>
          <w:iCs/>
        </w:rPr>
      </w:pPr>
      <w:r w:rsidRPr="0000217A">
        <w:rPr>
          <w:b/>
        </w:rPr>
        <w:tab/>
        <w:t>3.</w:t>
      </w:r>
      <w:r w:rsidRPr="0000217A">
        <w:rPr>
          <w:b/>
          <w:iCs/>
        </w:rPr>
        <w:t xml:space="preserve"> Травмування людей </w:t>
      </w:r>
      <w:proofErr w:type="gramStart"/>
      <w:r w:rsidRPr="0000217A">
        <w:rPr>
          <w:b/>
          <w:iCs/>
        </w:rPr>
        <w:t>в</w:t>
      </w:r>
      <w:proofErr w:type="gramEnd"/>
      <w:r w:rsidRPr="0000217A">
        <w:rPr>
          <w:b/>
          <w:iCs/>
        </w:rPr>
        <w:t xml:space="preserve"> </w:t>
      </w:r>
      <w:proofErr w:type="gramStart"/>
      <w:r w:rsidRPr="0000217A">
        <w:rPr>
          <w:b/>
          <w:iCs/>
        </w:rPr>
        <w:t>зимовий</w:t>
      </w:r>
      <w:proofErr w:type="gramEnd"/>
      <w:r w:rsidRPr="0000217A">
        <w:rPr>
          <w:b/>
          <w:iCs/>
        </w:rPr>
        <w:t xml:space="preserve"> період на вулицях міста</w:t>
      </w:r>
      <w:r w:rsidRPr="0000217A">
        <w:rPr>
          <w:iCs/>
        </w:rPr>
        <w:t>:</w:t>
      </w:r>
    </w:p>
    <w:p w:rsidR="00504FE6" w:rsidRDefault="00504FE6" w:rsidP="00504FE6">
      <w:pPr>
        <w:ind w:right="-366" w:firstLine="708"/>
        <w:jc w:val="both"/>
        <w:rPr>
          <w:iCs/>
        </w:rPr>
      </w:pPr>
      <w:r w:rsidRPr="0000217A">
        <w:rPr>
          <w:iCs/>
        </w:rPr>
        <w:t xml:space="preserve">3.1. При падінні </w:t>
      </w:r>
      <w:proofErr w:type="gramStart"/>
      <w:r w:rsidRPr="0000217A">
        <w:rPr>
          <w:iCs/>
        </w:rPr>
        <w:t>п</w:t>
      </w:r>
      <w:proofErr w:type="gramEnd"/>
      <w:r w:rsidRPr="0000217A">
        <w:rPr>
          <w:iCs/>
        </w:rPr>
        <w:t xml:space="preserve">ід час ожеледиці </w:t>
      </w:r>
      <w:r>
        <w:rPr>
          <w:b/>
          <w:iCs/>
        </w:rPr>
        <w:t>43</w:t>
      </w:r>
      <w:r>
        <w:rPr>
          <w:iCs/>
        </w:rPr>
        <w:t xml:space="preserve"> випад</w:t>
      </w:r>
      <w:r w:rsidRPr="0000217A">
        <w:rPr>
          <w:iCs/>
        </w:rPr>
        <w:t>к</w:t>
      </w:r>
      <w:r>
        <w:rPr>
          <w:iCs/>
        </w:rPr>
        <w:t>и</w:t>
      </w:r>
      <w:r w:rsidRPr="0000217A">
        <w:rPr>
          <w:iCs/>
        </w:rPr>
        <w:t xml:space="preserve"> проти </w:t>
      </w:r>
      <w:r>
        <w:rPr>
          <w:b/>
          <w:iCs/>
        </w:rPr>
        <w:t>39</w:t>
      </w:r>
      <w:r w:rsidRPr="0000217A">
        <w:rPr>
          <w:iCs/>
        </w:rPr>
        <w:t xml:space="preserve"> випадків за аналогічний</w:t>
      </w:r>
      <w:r>
        <w:rPr>
          <w:iCs/>
        </w:rPr>
        <w:t xml:space="preserve"> період минулого року, збільшення</w:t>
      </w:r>
      <w:r w:rsidRPr="0000217A">
        <w:rPr>
          <w:iCs/>
        </w:rPr>
        <w:t xml:space="preserve"> становить </w:t>
      </w:r>
      <w:r>
        <w:rPr>
          <w:b/>
          <w:iCs/>
        </w:rPr>
        <w:t>10</w:t>
      </w:r>
      <w:r w:rsidRPr="0000217A">
        <w:rPr>
          <w:b/>
          <w:iCs/>
        </w:rPr>
        <w:t xml:space="preserve">,2%. </w:t>
      </w:r>
    </w:p>
    <w:p w:rsidR="00504FE6" w:rsidRDefault="00504FE6" w:rsidP="00504FE6">
      <w:pPr>
        <w:ind w:right="-366"/>
        <w:jc w:val="both"/>
        <w:rPr>
          <w:iCs/>
        </w:rPr>
      </w:pPr>
    </w:p>
    <w:p w:rsidR="00504FE6" w:rsidRPr="0000217A" w:rsidRDefault="00504FE6" w:rsidP="00504FE6">
      <w:pPr>
        <w:ind w:right="-366"/>
        <w:jc w:val="both"/>
        <w:rPr>
          <w:iCs/>
        </w:rPr>
      </w:pPr>
      <w:r>
        <w:rPr>
          <w:b/>
          <w:noProof/>
        </w:rPr>
        <w:lastRenderedPageBreak/>
        <w:drawing>
          <wp:inline distT="0" distB="0" distL="0" distR="0">
            <wp:extent cx="6105525" cy="2190750"/>
            <wp:effectExtent l="0" t="0" r="0" b="0"/>
            <wp:docPr id="21"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504FE6" w:rsidRPr="0000217A" w:rsidRDefault="00504FE6" w:rsidP="00504FE6">
      <w:pPr>
        <w:ind w:right="-366" w:firstLine="708"/>
        <w:jc w:val="both"/>
        <w:rPr>
          <w:iCs/>
        </w:rPr>
      </w:pPr>
      <w:r w:rsidRPr="0000217A">
        <w:rPr>
          <w:iCs/>
        </w:rPr>
        <w:t xml:space="preserve">3.2. Отримання травм від падіння бурульок </w:t>
      </w:r>
      <w:r>
        <w:rPr>
          <w:b/>
          <w:iCs/>
        </w:rPr>
        <w:t xml:space="preserve">- </w:t>
      </w:r>
      <w:r w:rsidRPr="0000217A">
        <w:rPr>
          <w:b/>
          <w:iCs/>
        </w:rPr>
        <w:t>не зафіксовано.</w:t>
      </w:r>
      <w:r w:rsidRPr="0000217A">
        <w:rPr>
          <w:iCs/>
        </w:rPr>
        <w:t xml:space="preserve">   </w:t>
      </w:r>
    </w:p>
    <w:p w:rsidR="00504FE6" w:rsidRDefault="00504FE6" w:rsidP="00504FE6">
      <w:pPr>
        <w:ind w:right="-366" w:firstLine="708"/>
        <w:jc w:val="both"/>
        <w:rPr>
          <w:b/>
          <w:iCs/>
          <w:color w:val="FF0000"/>
        </w:rPr>
      </w:pPr>
    </w:p>
    <w:p w:rsidR="00504FE6" w:rsidRDefault="00504FE6" w:rsidP="00504FE6">
      <w:pPr>
        <w:ind w:right="-366" w:firstLine="708"/>
        <w:jc w:val="both"/>
        <w:rPr>
          <w:b/>
          <w:iCs/>
        </w:rPr>
      </w:pPr>
      <w:r w:rsidRPr="008B67CE">
        <w:rPr>
          <w:b/>
          <w:iCs/>
        </w:rPr>
        <w:t>4. Інфекційні захворювання</w:t>
      </w:r>
      <w:r w:rsidRPr="008B67CE">
        <w:rPr>
          <w:iCs/>
        </w:rPr>
        <w:t xml:space="preserve"> </w:t>
      </w:r>
      <w:r w:rsidRPr="008B67CE">
        <w:rPr>
          <w:b/>
          <w:iCs/>
        </w:rPr>
        <w:t xml:space="preserve">13595 </w:t>
      </w:r>
      <w:r>
        <w:rPr>
          <w:iCs/>
        </w:rPr>
        <w:t>випадків</w:t>
      </w:r>
      <w:r w:rsidRPr="008B67CE">
        <w:rPr>
          <w:iCs/>
        </w:rPr>
        <w:t xml:space="preserve"> проти</w:t>
      </w:r>
      <w:r w:rsidRPr="008B67CE">
        <w:rPr>
          <w:b/>
          <w:iCs/>
        </w:rPr>
        <w:t xml:space="preserve"> 11430</w:t>
      </w:r>
      <w:r w:rsidRPr="008B67CE">
        <w:rPr>
          <w:iCs/>
        </w:rPr>
        <w:t xml:space="preserve"> за аналогічний період минулого року, збільшення становить </w:t>
      </w:r>
      <w:r w:rsidRPr="008B67CE">
        <w:rPr>
          <w:b/>
          <w:iCs/>
        </w:rPr>
        <w:t>18,9%.</w:t>
      </w:r>
    </w:p>
    <w:p w:rsidR="00504FE6" w:rsidRDefault="00504FE6" w:rsidP="00504FE6">
      <w:pPr>
        <w:ind w:right="-366" w:firstLine="708"/>
        <w:jc w:val="both"/>
        <w:rPr>
          <w:b/>
          <w:iCs/>
        </w:rPr>
      </w:pPr>
    </w:p>
    <w:p w:rsidR="00504FE6" w:rsidRDefault="00504FE6" w:rsidP="00504FE6">
      <w:pPr>
        <w:ind w:right="-366"/>
        <w:jc w:val="both"/>
        <w:rPr>
          <w:b/>
          <w:iCs/>
        </w:rPr>
      </w:pPr>
      <w:r>
        <w:rPr>
          <w:b/>
          <w:noProof/>
        </w:rPr>
        <w:drawing>
          <wp:inline distT="0" distB="0" distL="0" distR="0">
            <wp:extent cx="6115050" cy="2133600"/>
            <wp:effectExtent l="0" t="0" r="0" b="0"/>
            <wp:docPr id="13" name="Диаграмма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504FE6" w:rsidRDefault="00504FE6" w:rsidP="00504FE6">
      <w:pPr>
        <w:ind w:right="-366" w:firstLine="708"/>
        <w:jc w:val="both"/>
        <w:rPr>
          <w:b/>
          <w:iCs/>
        </w:rPr>
      </w:pPr>
    </w:p>
    <w:p w:rsidR="00504FE6" w:rsidRPr="008B67CE" w:rsidRDefault="00504FE6" w:rsidP="00504FE6">
      <w:pPr>
        <w:ind w:right="-366"/>
        <w:jc w:val="both"/>
        <w:rPr>
          <w:b/>
          <w:iCs/>
        </w:rPr>
      </w:pPr>
    </w:p>
    <w:p w:rsidR="00504FE6" w:rsidRDefault="00504FE6" w:rsidP="00504FE6">
      <w:pPr>
        <w:ind w:right="-366" w:firstLine="708"/>
        <w:jc w:val="both"/>
        <w:rPr>
          <w:b/>
          <w:iCs/>
        </w:rPr>
      </w:pPr>
      <w:r w:rsidRPr="008B67CE">
        <w:rPr>
          <w:b/>
          <w:bCs/>
        </w:rPr>
        <w:t xml:space="preserve">5. Покуси тваринами </w:t>
      </w:r>
      <w:r w:rsidRPr="008B67CE">
        <w:rPr>
          <w:bCs/>
        </w:rPr>
        <w:t>(бродячими, домашніми) -</w:t>
      </w:r>
      <w:r w:rsidRPr="008B67CE">
        <w:rPr>
          <w:b/>
          <w:bCs/>
        </w:rPr>
        <w:t xml:space="preserve"> </w:t>
      </w:r>
      <w:r w:rsidRPr="008B67CE">
        <w:rPr>
          <w:b/>
        </w:rPr>
        <w:t>39</w:t>
      </w:r>
      <w:r w:rsidRPr="008B67CE">
        <w:t xml:space="preserve"> випадків </w:t>
      </w:r>
      <w:r w:rsidRPr="008B67CE">
        <w:rPr>
          <w:iCs/>
        </w:rPr>
        <w:t>проти</w:t>
      </w:r>
      <w:r w:rsidRPr="008B67CE">
        <w:rPr>
          <w:b/>
          <w:iCs/>
        </w:rPr>
        <w:t xml:space="preserve"> 81 </w:t>
      </w:r>
      <w:r w:rsidRPr="008B67CE">
        <w:rPr>
          <w:iCs/>
        </w:rPr>
        <w:t xml:space="preserve">за аналогічний період минулого року, </w:t>
      </w:r>
      <w:r>
        <w:rPr>
          <w:iCs/>
        </w:rPr>
        <w:t>зменшення</w:t>
      </w:r>
      <w:r w:rsidRPr="008B67CE">
        <w:rPr>
          <w:iCs/>
        </w:rPr>
        <w:t xml:space="preserve"> становить </w:t>
      </w:r>
      <w:r>
        <w:rPr>
          <w:b/>
          <w:iCs/>
        </w:rPr>
        <w:t>4</w:t>
      </w:r>
      <w:r w:rsidRPr="008B67CE">
        <w:rPr>
          <w:b/>
          <w:iCs/>
        </w:rPr>
        <w:t>8,</w:t>
      </w:r>
      <w:r>
        <w:rPr>
          <w:b/>
          <w:iCs/>
        </w:rPr>
        <w:t>1</w:t>
      </w:r>
      <w:r w:rsidRPr="008B67CE">
        <w:rPr>
          <w:b/>
          <w:iCs/>
        </w:rPr>
        <w:t>%.</w:t>
      </w:r>
    </w:p>
    <w:p w:rsidR="00504FE6" w:rsidRPr="00534502" w:rsidRDefault="00504FE6" w:rsidP="00504FE6">
      <w:pPr>
        <w:ind w:right="-366"/>
        <w:jc w:val="both"/>
        <w:rPr>
          <w:b/>
          <w:iCs/>
        </w:rPr>
      </w:pPr>
      <w:r>
        <w:rPr>
          <w:b/>
          <w:noProof/>
        </w:rPr>
        <w:drawing>
          <wp:inline distT="0" distB="0" distL="0" distR="0">
            <wp:extent cx="5943600" cy="2133600"/>
            <wp:effectExtent l="0" t="0" r="0" b="0"/>
            <wp:docPr id="12" name="Диаграмма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504FE6" w:rsidRPr="00534502" w:rsidRDefault="00504FE6" w:rsidP="00504FE6">
      <w:pPr>
        <w:tabs>
          <w:tab w:val="left" w:pos="709"/>
        </w:tabs>
        <w:ind w:right="-366"/>
        <w:jc w:val="both"/>
        <w:rPr>
          <w:b/>
          <w:bCs/>
        </w:rPr>
      </w:pPr>
      <w:r>
        <w:rPr>
          <w:b/>
          <w:bCs/>
          <w:color w:val="000000"/>
        </w:rPr>
        <w:tab/>
      </w:r>
      <w:r>
        <w:rPr>
          <w:b/>
          <w:bCs/>
        </w:rPr>
        <w:t>6</w:t>
      </w:r>
      <w:r w:rsidRPr="00534502">
        <w:rPr>
          <w:b/>
          <w:bCs/>
        </w:rPr>
        <w:t>. Виявлення застарілих боєприпасів</w:t>
      </w:r>
      <w:r>
        <w:rPr>
          <w:bCs/>
        </w:rPr>
        <w:t xml:space="preserve"> </w:t>
      </w:r>
      <w:r w:rsidRPr="00534502">
        <w:t xml:space="preserve"> </w:t>
      </w:r>
      <w:r w:rsidRPr="00534502">
        <w:rPr>
          <w:bCs/>
        </w:rPr>
        <w:t xml:space="preserve">– </w:t>
      </w:r>
      <w:r w:rsidRPr="00534502">
        <w:rPr>
          <w:b/>
          <w:bCs/>
        </w:rPr>
        <w:t>1</w:t>
      </w:r>
      <w:r w:rsidRPr="00534502">
        <w:rPr>
          <w:bCs/>
        </w:rPr>
        <w:t xml:space="preserve"> випадок проти 0</w:t>
      </w:r>
      <w:r w:rsidRPr="00534502">
        <w:t xml:space="preserve"> за аналогічний період минулого року</w:t>
      </w:r>
      <w:r>
        <w:rPr>
          <w:b/>
        </w:rPr>
        <w:t>,</w:t>
      </w:r>
      <w:r w:rsidRPr="00534502">
        <w:rPr>
          <w:b/>
        </w:rPr>
        <w:t xml:space="preserve"> </w:t>
      </w:r>
      <w:r>
        <w:rPr>
          <w:bCs/>
        </w:rPr>
        <w:t>з</w:t>
      </w:r>
      <w:r w:rsidRPr="00534502">
        <w:rPr>
          <w:bCs/>
        </w:rPr>
        <w:t>більшення становить</w:t>
      </w:r>
      <w:r w:rsidRPr="00534502">
        <w:rPr>
          <w:b/>
          <w:bCs/>
        </w:rPr>
        <w:t xml:space="preserve"> 100</w:t>
      </w:r>
      <w:r w:rsidRPr="00534502">
        <w:rPr>
          <w:b/>
        </w:rPr>
        <w:t>%</w:t>
      </w:r>
      <w:r>
        <w:rPr>
          <w:b/>
          <w:bCs/>
        </w:rPr>
        <w:t>.</w:t>
      </w:r>
      <w:r w:rsidRPr="00534502">
        <w:rPr>
          <w:b/>
          <w:bCs/>
        </w:rPr>
        <w:t xml:space="preserve"> </w:t>
      </w:r>
    </w:p>
    <w:p w:rsidR="00C847FD" w:rsidRDefault="00504FE6" w:rsidP="00504FE6">
      <w:pPr>
        <w:jc w:val="both"/>
        <w:rPr>
          <w:lang w:val="uk-UA"/>
        </w:rPr>
      </w:pPr>
      <w:r>
        <w:rPr>
          <w:b/>
          <w:noProof/>
        </w:rPr>
        <w:lastRenderedPageBreak/>
        <w:drawing>
          <wp:inline distT="0" distB="0" distL="0" distR="0">
            <wp:extent cx="5943600" cy="2095500"/>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504FE6" w:rsidRPr="00504FE6" w:rsidRDefault="00504FE6" w:rsidP="00504FE6">
      <w:pPr>
        <w:ind w:right="-366"/>
        <w:jc w:val="both"/>
        <w:rPr>
          <w:b/>
          <w:color w:val="000000"/>
          <w:lang w:val="uk-UA"/>
        </w:rPr>
      </w:pPr>
      <w:r w:rsidRPr="00504FE6">
        <w:rPr>
          <w:b/>
          <w:color w:val="000000"/>
          <w:lang w:val="uk-UA"/>
        </w:rPr>
        <w:t>Найважливіші заходи з питань цивільного захисту, які проведені в звітному році на виконання актів КМУ, РНБО України та рішень місцевих органів виконавчої влади</w:t>
      </w:r>
    </w:p>
    <w:p w:rsidR="00504FE6" w:rsidRPr="00504FE6" w:rsidRDefault="00504FE6" w:rsidP="00504FE6">
      <w:pPr>
        <w:ind w:right="-366" w:firstLine="708"/>
        <w:jc w:val="both"/>
        <w:rPr>
          <w:color w:val="000000"/>
          <w:lang w:val="uk-UA"/>
        </w:rPr>
      </w:pPr>
    </w:p>
    <w:p w:rsidR="00504FE6" w:rsidRPr="00836A40" w:rsidRDefault="00504FE6" w:rsidP="00504FE6">
      <w:pPr>
        <w:ind w:right="-427" w:firstLine="708"/>
        <w:jc w:val="both"/>
        <w:rPr>
          <w:shd w:val="clear" w:color="auto" w:fill="FFFFFF"/>
        </w:rPr>
      </w:pPr>
      <w:r w:rsidRPr="00836A40">
        <w:rPr>
          <w:shd w:val="clear" w:color="auto" w:fill="FFFFFF"/>
        </w:rPr>
        <w:t xml:space="preserve">На виконання наказу ДСНС України від 11.10.2014 року №578 «Про примірний табель термінових та строкових донесень з питань цивільного захисту» розроблені та встановленим порядком подані звіти за формами відповідно </w:t>
      </w:r>
      <w:proofErr w:type="gramStart"/>
      <w:r w:rsidRPr="00836A40">
        <w:rPr>
          <w:shd w:val="clear" w:color="auto" w:fill="FFFFFF"/>
        </w:rPr>
        <w:t>до</w:t>
      </w:r>
      <w:proofErr w:type="gramEnd"/>
      <w:r w:rsidRPr="00836A40">
        <w:rPr>
          <w:shd w:val="clear" w:color="auto" w:fill="FFFFFF"/>
        </w:rPr>
        <w:t xml:space="preserve"> Табелю.</w:t>
      </w:r>
    </w:p>
    <w:p w:rsidR="00504FE6" w:rsidRDefault="00504FE6" w:rsidP="00504FE6">
      <w:pPr>
        <w:ind w:right="-366" w:firstLine="708"/>
        <w:jc w:val="both"/>
      </w:pPr>
      <w:r w:rsidRPr="00CF0596">
        <w:rPr>
          <w:bCs/>
        </w:rPr>
        <w:t xml:space="preserve">На виконання «Методичних рекомендацій щодо проведення </w:t>
      </w:r>
      <w:proofErr w:type="gramStart"/>
      <w:r w:rsidRPr="00CF0596">
        <w:rPr>
          <w:bCs/>
        </w:rPr>
        <w:t>техн</w:t>
      </w:r>
      <w:proofErr w:type="gramEnd"/>
      <w:r w:rsidRPr="00CF0596">
        <w:rPr>
          <w:bCs/>
        </w:rPr>
        <w:t>ічної інвентаризації захисних споруд цивільної оборони (цивільного захисту)», затверджених</w:t>
      </w:r>
      <w:r w:rsidRPr="00CF0596">
        <w:t xml:space="preserve"> Наказом Міністерства України з питань надзвичайних ситуацій та у справах захисту населення від наслідків Чорнобильської катастрофи  від 10.06.2009 року № 390 «Про затвердження Методичних рекомендацій щодо проведення технічної інвентаризації захисних споруд цивільної оборони (цивільного захисту)»  із змінами, внесеними згідно з Наказом Міністерства України з питань надзвичайних ситуацій та у справах захисту населення від наслідків Чорнобильської катастрофи</w:t>
      </w:r>
      <w:hyperlink r:id="rId86" w:history="1">
        <w:r w:rsidRPr="00A4384D">
          <w:rPr>
            <w:rStyle w:val="af8"/>
          </w:rPr>
          <w:t xml:space="preserve"> від 13.08.20</w:t>
        </w:r>
      </w:hyperlink>
      <w:r w:rsidRPr="00A4384D">
        <w:t>10</w:t>
      </w:r>
      <w:r w:rsidRPr="00CF0596">
        <w:t xml:space="preserve"> року № 659</w:t>
      </w:r>
      <w:r w:rsidRPr="00CF0596">
        <w:rPr>
          <w:shd w:val="clear" w:color="auto" w:fill="FFFFFF"/>
        </w:rPr>
        <w:t>, в мі</w:t>
      </w:r>
      <w:proofErr w:type="gramStart"/>
      <w:r w:rsidRPr="00CF0596">
        <w:rPr>
          <w:shd w:val="clear" w:color="auto" w:fill="FFFFFF"/>
        </w:rPr>
        <w:t>ст</w:t>
      </w:r>
      <w:proofErr w:type="gramEnd"/>
      <w:r w:rsidRPr="00CF0596">
        <w:rPr>
          <w:shd w:val="clear" w:color="auto" w:fill="FFFFFF"/>
        </w:rPr>
        <w:t xml:space="preserve">і </w:t>
      </w:r>
      <w:r>
        <w:rPr>
          <w:shd w:val="clear" w:color="auto" w:fill="FFFFFF"/>
        </w:rPr>
        <w:t xml:space="preserve">Лубни </w:t>
      </w:r>
      <w:r w:rsidRPr="00CF0596">
        <w:rPr>
          <w:shd w:val="clear" w:color="auto" w:fill="FFFFFF"/>
        </w:rPr>
        <w:t xml:space="preserve">майже </w:t>
      </w:r>
      <w:r w:rsidRPr="00CF0596">
        <w:t>закінчено роботу по і</w:t>
      </w:r>
      <w:r>
        <w:t>нвентаризації захисних споруд цивільного захисту</w:t>
      </w:r>
      <w:r w:rsidRPr="00CF0596">
        <w:t xml:space="preserve">. </w:t>
      </w:r>
    </w:p>
    <w:p w:rsidR="00504FE6" w:rsidRDefault="00504FE6" w:rsidP="00504FE6">
      <w:pPr>
        <w:ind w:right="-366" w:firstLine="708"/>
        <w:jc w:val="both"/>
        <w:rPr>
          <w:color w:val="000000"/>
        </w:rPr>
      </w:pPr>
      <w:r>
        <w:rPr>
          <w:color w:val="000000"/>
        </w:rPr>
        <w:t>Станом на 29.12.2018 р. з наявних 43 ЗСЦЗ проінвентаризовано 40, що становить 93</w:t>
      </w:r>
      <w:r w:rsidRPr="000617EC">
        <w:rPr>
          <w:color w:val="000000"/>
        </w:rPr>
        <w:t xml:space="preserve"> % від загальної їх кількості. </w:t>
      </w:r>
      <w:proofErr w:type="gramStart"/>
      <w:r w:rsidRPr="000617EC">
        <w:rPr>
          <w:color w:val="000000"/>
        </w:rPr>
        <w:t>З</w:t>
      </w:r>
      <w:proofErr w:type="gramEnd"/>
      <w:r w:rsidRPr="000617EC">
        <w:rPr>
          <w:color w:val="000000"/>
        </w:rPr>
        <w:t xml:space="preserve"> них за формою власності визнані: </w:t>
      </w:r>
      <w:r w:rsidRPr="000617EC">
        <w:rPr>
          <w:i/>
          <w:color w:val="000000"/>
        </w:rPr>
        <w:t>державної</w:t>
      </w:r>
      <w:r w:rsidRPr="000617EC">
        <w:rPr>
          <w:color w:val="000000"/>
        </w:rPr>
        <w:t xml:space="preserve"> </w:t>
      </w:r>
      <w:r w:rsidRPr="000617EC">
        <w:rPr>
          <w:i/>
          <w:color w:val="000000"/>
        </w:rPr>
        <w:t>форми власності</w:t>
      </w:r>
      <w:r>
        <w:rPr>
          <w:color w:val="000000"/>
        </w:rPr>
        <w:t xml:space="preserve"> - </w:t>
      </w:r>
      <w:r w:rsidRPr="000617EC">
        <w:rPr>
          <w:color w:val="000000"/>
        </w:rPr>
        <w:t>4,</w:t>
      </w:r>
      <w:r w:rsidRPr="000617EC">
        <w:rPr>
          <w:i/>
          <w:color w:val="000000"/>
        </w:rPr>
        <w:t xml:space="preserve"> комунальної</w:t>
      </w:r>
      <w:r w:rsidRPr="000617EC">
        <w:rPr>
          <w:color w:val="000000"/>
        </w:rPr>
        <w:t xml:space="preserve"> </w:t>
      </w:r>
      <w:r w:rsidRPr="000617EC">
        <w:rPr>
          <w:i/>
          <w:color w:val="000000"/>
        </w:rPr>
        <w:t>власної</w:t>
      </w:r>
      <w:r>
        <w:rPr>
          <w:color w:val="000000"/>
        </w:rPr>
        <w:t xml:space="preserve"> - 30</w:t>
      </w:r>
      <w:r w:rsidRPr="000617EC">
        <w:rPr>
          <w:color w:val="000000"/>
        </w:rPr>
        <w:t xml:space="preserve">, </w:t>
      </w:r>
      <w:r w:rsidRPr="000617EC">
        <w:rPr>
          <w:i/>
          <w:color w:val="000000"/>
        </w:rPr>
        <w:t xml:space="preserve">приватної </w:t>
      </w:r>
      <w:r>
        <w:rPr>
          <w:color w:val="000000"/>
        </w:rPr>
        <w:t xml:space="preserve">– 9, </w:t>
      </w:r>
      <w:r w:rsidRPr="00CF0596">
        <w:t>виняток становлять захисні споруди, які знаходяться у власності: Лубенської фі</w:t>
      </w:r>
      <w:proofErr w:type="gramStart"/>
      <w:r w:rsidRPr="00CF0596">
        <w:t>л</w:t>
      </w:r>
      <w:proofErr w:type="gramEnd"/>
      <w:r w:rsidRPr="00CF0596">
        <w:t>ії ПАТ «Полтаваобленерго», ПАТ «Укртелеком», УВП УТОС.</w:t>
      </w:r>
    </w:p>
    <w:p w:rsidR="00504FE6" w:rsidRDefault="00504FE6" w:rsidP="00504FE6">
      <w:pPr>
        <w:ind w:right="-366"/>
        <w:jc w:val="both"/>
        <w:rPr>
          <w:b/>
          <w:color w:val="000000"/>
          <w:lang w:val="uk-UA"/>
        </w:rPr>
      </w:pPr>
    </w:p>
    <w:p w:rsidR="00C73977" w:rsidRPr="00C73977" w:rsidRDefault="00C73977" w:rsidP="00504FE6">
      <w:pPr>
        <w:ind w:right="-366"/>
        <w:jc w:val="both"/>
        <w:rPr>
          <w:b/>
          <w:color w:val="000000"/>
          <w:lang w:val="uk-UA"/>
        </w:rPr>
      </w:pPr>
    </w:p>
    <w:p w:rsidR="00504FE6" w:rsidRDefault="00504FE6" w:rsidP="00504FE6">
      <w:pPr>
        <w:ind w:left="-252" w:right="-366"/>
        <w:jc w:val="both"/>
        <w:rPr>
          <w:b/>
          <w:color w:val="000000"/>
        </w:rPr>
      </w:pPr>
      <w:r>
        <w:rPr>
          <w:b/>
          <w:noProof/>
          <w:color w:val="000000"/>
        </w:rPr>
        <w:lastRenderedPageBreak/>
        <w:drawing>
          <wp:inline distT="0" distB="0" distL="0" distR="0">
            <wp:extent cx="6296025" cy="3781425"/>
            <wp:effectExtent l="0" t="0" r="0" b="0"/>
            <wp:docPr id="59" name="Диаграмма 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504FE6" w:rsidRDefault="00504FE6" w:rsidP="00504FE6">
      <w:pPr>
        <w:ind w:right="-366"/>
        <w:jc w:val="both"/>
        <w:rPr>
          <w:color w:val="000000"/>
          <w:lang w:val="uk-UA"/>
        </w:rPr>
      </w:pPr>
    </w:p>
    <w:p w:rsidR="00C73977" w:rsidRDefault="00C73977" w:rsidP="00504FE6">
      <w:pPr>
        <w:ind w:right="-366"/>
        <w:jc w:val="both"/>
        <w:rPr>
          <w:color w:val="000000"/>
          <w:lang w:val="uk-UA"/>
        </w:rPr>
      </w:pPr>
    </w:p>
    <w:p w:rsidR="00C73977" w:rsidRPr="00C73977" w:rsidRDefault="00C73977" w:rsidP="00504FE6">
      <w:pPr>
        <w:ind w:right="-366"/>
        <w:jc w:val="both"/>
        <w:rPr>
          <w:color w:val="000000"/>
          <w:lang w:val="uk-UA"/>
        </w:rPr>
      </w:pPr>
    </w:p>
    <w:p w:rsidR="00504FE6" w:rsidRPr="000617EC" w:rsidRDefault="00504FE6" w:rsidP="00C73977">
      <w:pPr>
        <w:ind w:right="-366" w:firstLine="708"/>
        <w:jc w:val="both"/>
        <w:rPr>
          <w:color w:val="000000"/>
        </w:rPr>
      </w:pPr>
      <w:r w:rsidRPr="000617EC">
        <w:rPr>
          <w:color w:val="000000"/>
        </w:rPr>
        <w:t>На захисні споруди, що проведена інвентаризац</w:t>
      </w:r>
      <w:r>
        <w:rPr>
          <w:color w:val="000000"/>
        </w:rPr>
        <w:t xml:space="preserve">ія  заведені </w:t>
      </w:r>
      <w:proofErr w:type="gramStart"/>
      <w:r>
        <w:rPr>
          <w:color w:val="000000"/>
        </w:rPr>
        <w:t>техн</w:t>
      </w:r>
      <w:proofErr w:type="gramEnd"/>
      <w:r>
        <w:rPr>
          <w:color w:val="000000"/>
        </w:rPr>
        <w:t xml:space="preserve">ічні паспорти. </w:t>
      </w:r>
      <w:r w:rsidRPr="000617EC">
        <w:rPr>
          <w:color w:val="000000"/>
        </w:rPr>
        <w:t xml:space="preserve">Копії </w:t>
      </w:r>
      <w:proofErr w:type="gramStart"/>
      <w:r w:rsidRPr="000617EC">
        <w:rPr>
          <w:color w:val="000000"/>
        </w:rPr>
        <w:t>техн</w:t>
      </w:r>
      <w:proofErr w:type="gramEnd"/>
      <w:r w:rsidRPr="000617EC">
        <w:rPr>
          <w:color w:val="000000"/>
        </w:rPr>
        <w:t xml:space="preserve">ічних паспортів зберігаються в </w:t>
      </w:r>
      <w:r>
        <w:rPr>
          <w:color w:val="000000"/>
        </w:rPr>
        <w:t>виконавчому комітеті Лубенської міської ради</w:t>
      </w:r>
      <w:r w:rsidRPr="000617EC">
        <w:rPr>
          <w:color w:val="000000"/>
        </w:rPr>
        <w:t xml:space="preserve">. </w:t>
      </w:r>
    </w:p>
    <w:p w:rsidR="00504FE6" w:rsidRPr="000617EC" w:rsidRDefault="00504FE6" w:rsidP="00C73977">
      <w:pPr>
        <w:ind w:right="-366" w:firstLine="708"/>
        <w:jc w:val="both"/>
        <w:rPr>
          <w:color w:val="000000"/>
        </w:rPr>
      </w:pPr>
      <w:r w:rsidRPr="00C73977">
        <w:rPr>
          <w:color w:val="000000"/>
          <w:lang w:val="uk-UA"/>
        </w:rPr>
        <w:t xml:space="preserve">За результатами технічної інвентаризації ЗСЦЗ у книзі обліку ЗСЦЗ міста внесені відповідні зміни та зроблені відмітки про проведення звірки. </w:t>
      </w:r>
      <w:r w:rsidRPr="000617EC">
        <w:rPr>
          <w:color w:val="000000"/>
        </w:rPr>
        <w:t xml:space="preserve">Розроблена розширена довідка-доповідь про стан утримання та </w:t>
      </w:r>
      <w:proofErr w:type="gramStart"/>
      <w:r w:rsidRPr="000617EC">
        <w:rPr>
          <w:color w:val="000000"/>
        </w:rPr>
        <w:t>обл</w:t>
      </w:r>
      <w:proofErr w:type="gramEnd"/>
      <w:r w:rsidRPr="000617EC">
        <w:rPr>
          <w:color w:val="000000"/>
        </w:rPr>
        <w:t>іку ЗСЦЗ міста з уточненими показниками укриття населення та працюючого персоналу в ЗСЦЗ.</w:t>
      </w:r>
    </w:p>
    <w:p w:rsidR="00504FE6" w:rsidRPr="00836A40" w:rsidRDefault="00504FE6" w:rsidP="00504FE6">
      <w:pPr>
        <w:tabs>
          <w:tab w:val="left" w:pos="0"/>
        </w:tabs>
        <w:ind w:right="-366"/>
        <w:jc w:val="both"/>
        <w:rPr>
          <w:color w:val="000000"/>
        </w:rPr>
      </w:pPr>
      <w:proofErr w:type="gramStart"/>
      <w:r w:rsidRPr="000617EC">
        <w:rPr>
          <w:color w:val="000000"/>
        </w:rPr>
        <w:t>Кр</w:t>
      </w:r>
      <w:proofErr w:type="gramEnd"/>
      <w:r w:rsidRPr="000617EC">
        <w:rPr>
          <w:color w:val="000000"/>
        </w:rPr>
        <w:t>ім того на виконання розпорядчих актів минулих років, що мають довгостроковий період дії виконані наступні заходи:</w:t>
      </w:r>
    </w:p>
    <w:p w:rsidR="00504FE6" w:rsidRDefault="00504FE6" w:rsidP="00504FE6">
      <w:pPr>
        <w:ind w:right="-427" w:firstLine="708"/>
        <w:jc w:val="both"/>
        <w:rPr>
          <w:color w:val="FF0000"/>
          <w:shd w:val="clear" w:color="auto" w:fill="FFFFFF"/>
        </w:rPr>
      </w:pPr>
      <w:r w:rsidRPr="00836A40">
        <w:rPr>
          <w:shd w:val="clear" w:color="auto" w:fill="FFFFFF"/>
        </w:rPr>
        <w:t>На виконання Постанови Кабінету Міні</w:t>
      </w:r>
      <w:proofErr w:type="gramStart"/>
      <w:r w:rsidRPr="00836A40">
        <w:rPr>
          <w:shd w:val="clear" w:color="auto" w:fill="FFFFFF"/>
        </w:rPr>
        <w:t>стр</w:t>
      </w:r>
      <w:proofErr w:type="gramEnd"/>
      <w:r w:rsidRPr="00836A40">
        <w:rPr>
          <w:shd w:val="clear" w:color="auto" w:fill="FFFFFF"/>
        </w:rPr>
        <w:t>ів України №733 від 27.09.2017 року «</w:t>
      </w:r>
      <w:r w:rsidRPr="00836A40">
        <w:rPr>
          <w:bCs/>
          <w:color w:val="000000"/>
          <w:shd w:val="clear" w:color="auto" w:fill="FFFFFF"/>
        </w:rPr>
        <w:t>Про затвердження Положення про організацію оповіщення про загрозу виникнення або виникнення надзвичайних ситуацій та зв’язку у сфері цивільного захисту</w:t>
      </w:r>
      <w:r w:rsidRPr="00836A40">
        <w:rPr>
          <w:shd w:val="clear" w:color="auto" w:fill="FFFFFF"/>
        </w:rPr>
        <w:t>» на пр</w:t>
      </w:r>
      <w:r>
        <w:rPr>
          <w:shd w:val="clear" w:color="auto" w:fill="FFFFFF"/>
        </w:rPr>
        <w:t>отязі року щомісячно проводилися</w:t>
      </w:r>
      <w:r w:rsidRPr="00836A40">
        <w:rPr>
          <w:shd w:val="clear" w:color="auto" w:fill="FFFFFF"/>
        </w:rPr>
        <w:t xml:space="preserve"> регламентні роботи з обслуговування засобів оповіщення і зв’язку та централізовані контрольні </w:t>
      </w:r>
      <w:proofErr w:type="gramStart"/>
      <w:r w:rsidRPr="00836A40">
        <w:rPr>
          <w:shd w:val="clear" w:color="auto" w:fill="FFFFFF"/>
        </w:rPr>
        <w:t>перев</w:t>
      </w:r>
      <w:proofErr w:type="gramEnd"/>
      <w:r w:rsidRPr="00836A40">
        <w:rPr>
          <w:shd w:val="clear" w:color="auto" w:fill="FFFFFF"/>
        </w:rPr>
        <w:t>ірки системи оповіщення цивільного захисту «Сигнал – ВО» з подачею відповідних команд.</w:t>
      </w:r>
      <w:r w:rsidRPr="00836A40">
        <w:rPr>
          <w:color w:val="FF0000"/>
          <w:shd w:val="clear" w:color="auto" w:fill="FFFFFF"/>
        </w:rPr>
        <w:t xml:space="preserve"> </w:t>
      </w:r>
    </w:p>
    <w:p w:rsidR="00504FE6" w:rsidRDefault="00504FE6" w:rsidP="00504FE6">
      <w:pPr>
        <w:ind w:right="-427" w:firstLine="708"/>
        <w:jc w:val="both"/>
        <w:rPr>
          <w:color w:val="FF0000"/>
          <w:shd w:val="clear" w:color="auto" w:fill="FFFFFF"/>
        </w:rPr>
      </w:pPr>
      <w:r w:rsidRPr="00836A40">
        <w:t xml:space="preserve">На території міста розміщені та працюють – 7 електричних сирен централізованого запуску та 3 електрична сирена </w:t>
      </w:r>
      <w:proofErr w:type="gramStart"/>
      <w:r w:rsidRPr="00836A40">
        <w:t>автономного</w:t>
      </w:r>
      <w:proofErr w:type="gramEnd"/>
      <w:r w:rsidRPr="00836A40">
        <w:t xml:space="preserve"> запуску.</w:t>
      </w:r>
    </w:p>
    <w:p w:rsidR="00504FE6" w:rsidRPr="00C73977" w:rsidRDefault="00504FE6" w:rsidP="00C73977">
      <w:pPr>
        <w:ind w:right="-427" w:firstLine="708"/>
        <w:jc w:val="both"/>
        <w:rPr>
          <w:rStyle w:val="a6"/>
          <w:color w:val="FF0000"/>
          <w:shd w:val="clear" w:color="auto" w:fill="FFFFFF"/>
        </w:rPr>
      </w:pPr>
      <w:r w:rsidRPr="00836A40">
        <w:rPr>
          <w:shd w:val="clear" w:color="auto" w:fill="FFFFFF"/>
        </w:rPr>
        <w:t xml:space="preserve">В період з </w:t>
      </w:r>
      <w:r w:rsidRPr="00836A40">
        <w:t xml:space="preserve">16.08.2018 року по 17.08.2018 року та 24.10.2018 року на території м. Лубни було проведено </w:t>
      </w:r>
      <w:proofErr w:type="gramStart"/>
      <w:r>
        <w:t>р</w:t>
      </w:r>
      <w:proofErr w:type="gramEnd"/>
      <w:r>
        <w:t>ічну</w:t>
      </w:r>
      <w:r w:rsidRPr="00836A40">
        <w:t xml:space="preserve"> та </w:t>
      </w:r>
      <w:r w:rsidRPr="00836A40">
        <w:rPr>
          <w:rStyle w:val="a6"/>
          <w:b w:val="0"/>
          <w:shd w:val="clear" w:color="auto" w:fill="FFFFFF"/>
        </w:rPr>
        <w:t>комплексну</w:t>
      </w:r>
      <w:r w:rsidRPr="00836A40">
        <w:rPr>
          <w:b/>
        </w:rPr>
        <w:t xml:space="preserve"> </w:t>
      </w:r>
      <w:r w:rsidRPr="00836A40">
        <w:t xml:space="preserve">перевірки </w:t>
      </w:r>
      <w:r w:rsidRPr="00836A40">
        <w:rPr>
          <w:shd w:val="clear" w:color="auto" w:fill="FFFFFF"/>
        </w:rPr>
        <w:t>готовності</w:t>
      </w:r>
      <w:r w:rsidRPr="00836A40">
        <w:rPr>
          <w:b/>
          <w:shd w:val="clear" w:color="auto" w:fill="FFFFFF"/>
        </w:rPr>
        <w:t xml:space="preserve"> </w:t>
      </w:r>
      <w:r w:rsidRPr="00836A40">
        <w:rPr>
          <w:rStyle w:val="a6"/>
          <w:b w:val="0"/>
          <w:shd w:val="clear" w:color="auto" w:fill="FFFFFF"/>
        </w:rPr>
        <w:t>регіональної системи централізованого оповіщення.</w:t>
      </w:r>
      <w:r w:rsidRPr="00836A40">
        <w:rPr>
          <w:rStyle w:val="a6"/>
          <w:color w:val="FF0000"/>
          <w:shd w:val="clear" w:color="auto" w:fill="FFFFFF"/>
        </w:rPr>
        <w:t xml:space="preserve"> </w:t>
      </w:r>
    </w:p>
    <w:p w:rsidR="00504FE6" w:rsidRPr="00504FE6" w:rsidRDefault="00504FE6" w:rsidP="00504FE6">
      <w:pPr>
        <w:ind w:right="-427"/>
        <w:jc w:val="both"/>
        <w:rPr>
          <w:rStyle w:val="a6"/>
          <w:color w:val="FF0000"/>
          <w:shd w:val="clear" w:color="auto" w:fill="FFFFFF"/>
        </w:rPr>
      </w:pPr>
      <w:r>
        <w:rPr>
          <w:b/>
          <w:bCs/>
          <w:noProof/>
          <w:color w:val="FF0000"/>
          <w:shd w:val="clear" w:color="auto" w:fill="FFFFFF"/>
        </w:rPr>
        <w:lastRenderedPageBreak/>
        <w:drawing>
          <wp:inline distT="0" distB="0" distL="0" distR="0">
            <wp:extent cx="2781300" cy="2771775"/>
            <wp:effectExtent l="0" t="0" r="0" b="9525"/>
            <wp:docPr id="58" name="Рисунок 58" descr="13f34e2b533e12c6166f88368dcd8c07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3f34e2b533e12c6166f88368dcd8c07_XL"/>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81300" cy="2771775"/>
                    </a:xfrm>
                    <a:prstGeom prst="rect">
                      <a:avLst/>
                    </a:prstGeom>
                    <a:noFill/>
                    <a:ln>
                      <a:noFill/>
                    </a:ln>
                  </pic:spPr>
                </pic:pic>
              </a:graphicData>
            </a:graphic>
          </wp:inline>
        </w:drawing>
      </w:r>
      <w:r w:rsidRPr="00504FE6">
        <w:rPr>
          <w:rStyle w:val="a6"/>
          <w:color w:val="FF0000"/>
          <w:shd w:val="clear" w:color="auto" w:fill="FFFFFF"/>
        </w:rPr>
        <w:t xml:space="preserve">       </w:t>
      </w:r>
      <w:r>
        <w:rPr>
          <w:b/>
          <w:bCs/>
          <w:noProof/>
          <w:color w:val="FF0000"/>
          <w:shd w:val="clear" w:color="auto" w:fill="FFFFFF"/>
        </w:rPr>
        <w:drawing>
          <wp:inline distT="0" distB="0" distL="0" distR="0">
            <wp:extent cx="3057525" cy="2771775"/>
            <wp:effectExtent l="0" t="0" r="9525" b="9525"/>
            <wp:docPr id="57" name="Рисунок 57" descr="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33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57525" cy="2771775"/>
                    </a:xfrm>
                    <a:prstGeom prst="rect">
                      <a:avLst/>
                    </a:prstGeom>
                    <a:noFill/>
                    <a:ln>
                      <a:noFill/>
                    </a:ln>
                  </pic:spPr>
                </pic:pic>
              </a:graphicData>
            </a:graphic>
          </wp:inline>
        </w:drawing>
      </w:r>
    </w:p>
    <w:p w:rsidR="00504FE6" w:rsidRPr="00C73977" w:rsidRDefault="00504FE6" w:rsidP="00504FE6">
      <w:pPr>
        <w:ind w:right="-427"/>
        <w:jc w:val="both"/>
        <w:rPr>
          <w:rStyle w:val="a6"/>
          <w:color w:val="FF0000"/>
          <w:shd w:val="clear" w:color="auto" w:fill="FFFFFF"/>
          <w:lang w:val="uk-UA"/>
        </w:rPr>
      </w:pPr>
    </w:p>
    <w:p w:rsidR="00504FE6" w:rsidRDefault="00504FE6" w:rsidP="00504FE6">
      <w:pPr>
        <w:pStyle w:val="Default"/>
        <w:ind w:right="-427" w:firstLine="708"/>
        <w:jc w:val="both"/>
        <w:rPr>
          <w:color w:val="auto"/>
          <w:sz w:val="28"/>
          <w:szCs w:val="28"/>
          <w:shd w:val="clear" w:color="auto" w:fill="FFFFFF"/>
          <w:lang w:val="uk-UA"/>
        </w:rPr>
      </w:pPr>
      <w:r w:rsidRPr="00C26CFF">
        <w:rPr>
          <w:color w:val="auto"/>
          <w:sz w:val="28"/>
          <w:szCs w:val="28"/>
          <w:shd w:val="clear" w:color="auto" w:fill="FFFFFF"/>
          <w:lang w:val="uk-UA"/>
        </w:rPr>
        <w:t xml:space="preserve">На виконання Постанови КМУ від 23.10.2013 року № 819 </w:t>
      </w:r>
      <w:r>
        <w:rPr>
          <w:bCs/>
          <w:sz w:val="28"/>
          <w:szCs w:val="28"/>
          <w:shd w:val="clear" w:color="auto" w:fill="FFFFFF"/>
          <w:lang w:val="uk-UA"/>
        </w:rPr>
        <w:t>«</w:t>
      </w:r>
      <w:r w:rsidRPr="00C26CFF">
        <w:rPr>
          <w:bCs/>
          <w:sz w:val="28"/>
          <w:szCs w:val="28"/>
          <w:shd w:val="clear" w:color="auto" w:fill="FFFFFF"/>
          <w:lang w:val="uk-UA"/>
        </w:rPr>
        <w:t>Про затвердження Порядку проведення навчання керівного складу та фахівців, діяльність яких пов’язана з організацією і здійсненням заходів з питань цивільног</w:t>
      </w:r>
      <w:r w:rsidRPr="00C26CFF">
        <w:rPr>
          <w:bCs/>
          <w:color w:val="auto"/>
          <w:sz w:val="28"/>
          <w:szCs w:val="28"/>
          <w:shd w:val="clear" w:color="auto" w:fill="FFFFFF"/>
          <w:lang w:val="uk-UA"/>
        </w:rPr>
        <w:t>о захисту»</w:t>
      </w:r>
      <w:r w:rsidRPr="00C26CFF">
        <w:rPr>
          <w:color w:val="auto"/>
          <w:sz w:val="28"/>
          <w:szCs w:val="28"/>
          <w:shd w:val="clear" w:color="auto" w:fill="FFFFFF"/>
          <w:lang w:val="uk-UA"/>
        </w:rPr>
        <w:t xml:space="preserve">, з метою підвищення кваліфікації керівних кадрів та фахівців </w:t>
      </w:r>
      <w:r w:rsidRPr="00C26CFF">
        <w:rPr>
          <w:color w:val="auto"/>
          <w:sz w:val="28"/>
          <w:szCs w:val="28"/>
          <w:lang w:val="uk-UA"/>
        </w:rPr>
        <w:t>діяльність яких пов’язана з організацією і здійсненням заходів з питань цивільного захисту в</w:t>
      </w:r>
      <w:r w:rsidRPr="00C26CFF">
        <w:rPr>
          <w:color w:val="auto"/>
          <w:sz w:val="28"/>
          <w:szCs w:val="28"/>
          <w:shd w:val="clear" w:color="auto" w:fill="FFFFFF"/>
          <w:lang w:val="uk-UA"/>
        </w:rPr>
        <w:t xml:space="preserve"> м. Лубни було розроблено План компл</w:t>
      </w:r>
      <w:r>
        <w:rPr>
          <w:color w:val="auto"/>
          <w:sz w:val="28"/>
          <w:szCs w:val="28"/>
          <w:shd w:val="clear" w:color="auto" w:fill="FFFFFF"/>
          <w:lang w:val="uk-UA"/>
        </w:rPr>
        <w:t>ектування слухачами навчально–</w:t>
      </w:r>
      <w:r w:rsidRPr="00C26CFF">
        <w:rPr>
          <w:color w:val="auto"/>
          <w:sz w:val="28"/>
          <w:szCs w:val="28"/>
          <w:shd w:val="clear" w:color="auto" w:fill="FFFFFF"/>
          <w:lang w:val="uk-UA"/>
        </w:rPr>
        <w:t xml:space="preserve">методичного центру цивільного захисту та безпеки життєдіяльності Полтавської області та План – графік проведення на підприємствах, в установах, організаціях міста Лубни спеціальних об’єктових навчань, тренувань з цивільного захисту. </w:t>
      </w:r>
    </w:p>
    <w:p w:rsidR="00504FE6" w:rsidRPr="004F2E4B" w:rsidRDefault="00504FE6" w:rsidP="00504FE6">
      <w:pPr>
        <w:pStyle w:val="Default"/>
        <w:ind w:right="-427" w:firstLine="708"/>
        <w:jc w:val="both"/>
        <w:rPr>
          <w:sz w:val="28"/>
          <w:szCs w:val="28"/>
          <w:lang w:val="uk-UA"/>
        </w:rPr>
      </w:pPr>
      <w:r w:rsidRPr="004F2E4B">
        <w:rPr>
          <w:sz w:val="28"/>
          <w:szCs w:val="28"/>
          <w:lang w:val="uk-UA"/>
        </w:rPr>
        <w:t>З метою забезпечення виконання загальнодержавної політики у сфері підготовки керівного складу цивільного захисту, органів управління і сил, навчання населення вмінню діяти в умовах загрози та виникнення надзвичайних ситуацій техногенного та природного характеру, координації</w:t>
      </w:r>
      <w:r>
        <w:rPr>
          <w:sz w:val="28"/>
          <w:szCs w:val="28"/>
          <w:lang w:val="uk-UA"/>
        </w:rPr>
        <w:t xml:space="preserve"> дій</w:t>
      </w:r>
      <w:r w:rsidRPr="004F2E4B">
        <w:rPr>
          <w:sz w:val="28"/>
          <w:szCs w:val="28"/>
          <w:lang w:val="uk-UA"/>
        </w:rPr>
        <w:t xml:space="preserve"> місцевих органів виконавчої влади, органів місцевого самоврядування, підприємств, установ, організацій всіх форм власності у 2018 році, відповідно до  Порядку здійснення навчання населення діям у надзвичайних ситуаціях, затвердженого постановою Кабінету Міністрів України від 26 червня 2013 року № 444 та Організаційно-методичних вказівок з підготовки працюючого населення до дій у надзвичайних ситуаціях, затверджених наказом Голови Державної служби України з надзвичайних ситуацій № 83 від 19.02.2016 року, проведено навчання населення діям у надзвичайних ситуаціях.</w:t>
      </w:r>
    </w:p>
    <w:p w:rsidR="00504FE6" w:rsidRPr="004F2E4B" w:rsidRDefault="00504FE6" w:rsidP="00504FE6">
      <w:pPr>
        <w:pStyle w:val="rvps2"/>
        <w:spacing w:before="0" w:beforeAutospacing="0" w:after="0" w:afterAutospacing="0"/>
        <w:ind w:right="-425" w:firstLine="720"/>
        <w:jc w:val="both"/>
        <w:rPr>
          <w:sz w:val="28"/>
          <w:szCs w:val="28"/>
          <w:lang w:val="uk-UA"/>
        </w:rPr>
      </w:pPr>
      <w:r w:rsidRPr="004F2E4B">
        <w:rPr>
          <w:sz w:val="28"/>
          <w:szCs w:val="28"/>
          <w:lang w:val="uk-UA"/>
        </w:rPr>
        <w:t>Навчання населення діям у надзвичайних ситуаціях було організовано та здійснено за наступними формами:</w:t>
      </w:r>
    </w:p>
    <w:p w:rsidR="00504FE6" w:rsidRPr="004F2E4B" w:rsidRDefault="00504FE6" w:rsidP="00504FE6">
      <w:pPr>
        <w:pStyle w:val="rvps2"/>
        <w:spacing w:before="0" w:beforeAutospacing="0" w:after="0" w:afterAutospacing="0"/>
        <w:ind w:right="-425" w:firstLine="720"/>
        <w:jc w:val="both"/>
        <w:rPr>
          <w:sz w:val="28"/>
          <w:szCs w:val="28"/>
          <w:lang w:val="uk-UA"/>
        </w:rPr>
      </w:pPr>
      <w:r w:rsidRPr="004F2E4B">
        <w:rPr>
          <w:sz w:val="28"/>
          <w:szCs w:val="28"/>
          <w:lang w:val="uk-UA"/>
        </w:rPr>
        <w:t>- навчання безпосередньо на підприємствах, установах та організаціях;</w:t>
      </w:r>
    </w:p>
    <w:p w:rsidR="00504FE6" w:rsidRPr="004F2E4B" w:rsidRDefault="00504FE6" w:rsidP="00504FE6">
      <w:pPr>
        <w:pStyle w:val="rvps2"/>
        <w:spacing w:before="0" w:beforeAutospacing="0" w:after="0" w:afterAutospacing="0"/>
        <w:ind w:right="-425" w:firstLine="720"/>
        <w:jc w:val="both"/>
        <w:rPr>
          <w:sz w:val="28"/>
          <w:szCs w:val="28"/>
          <w:lang w:val="uk-UA"/>
        </w:rPr>
      </w:pPr>
      <w:bookmarkStart w:id="0" w:name="n21"/>
      <w:bookmarkEnd w:id="0"/>
      <w:r w:rsidRPr="004F2E4B">
        <w:rPr>
          <w:sz w:val="28"/>
          <w:szCs w:val="28"/>
          <w:lang w:val="uk-UA"/>
        </w:rPr>
        <w:t>- навчання за межами підприємств, установ та організацій керівного складу і фахівців з питань цивільного захисту та пожежної безпеки;</w:t>
      </w:r>
    </w:p>
    <w:p w:rsidR="00504FE6" w:rsidRPr="004F2E4B" w:rsidRDefault="00504FE6" w:rsidP="00504FE6">
      <w:pPr>
        <w:pStyle w:val="rvps2"/>
        <w:spacing w:before="0" w:beforeAutospacing="0" w:after="0" w:afterAutospacing="0"/>
        <w:ind w:right="-425" w:firstLine="720"/>
        <w:jc w:val="both"/>
        <w:rPr>
          <w:sz w:val="28"/>
          <w:szCs w:val="28"/>
          <w:lang w:val="uk-UA"/>
        </w:rPr>
      </w:pPr>
      <w:bookmarkStart w:id="1" w:name="n22"/>
      <w:bookmarkEnd w:id="1"/>
      <w:r w:rsidRPr="004F2E4B">
        <w:rPr>
          <w:sz w:val="28"/>
          <w:szCs w:val="28"/>
          <w:lang w:val="uk-UA"/>
        </w:rPr>
        <w:t>- практичної підготовки під час проведення спеціальних об’єктових навчань і тренувань з питань цивільного захисту;</w:t>
      </w:r>
    </w:p>
    <w:p w:rsidR="00504FE6" w:rsidRPr="004F2E4B" w:rsidRDefault="00504FE6" w:rsidP="00504FE6">
      <w:pPr>
        <w:pStyle w:val="rvps2"/>
        <w:spacing w:before="0" w:beforeAutospacing="0" w:after="0" w:afterAutospacing="0"/>
        <w:ind w:right="-425" w:firstLine="720"/>
        <w:jc w:val="both"/>
        <w:rPr>
          <w:sz w:val="28"/>
          <w:szCs w:val="28"/>
          <w:lang w:val="uk-UA"/>
        </w:rPr>
      </w:pPr>
      <w:bookmarkStart w:id="2" w:name="n23"/>
      <w:bookmarkEnd w:id="2"/>
      <w:r w:rsidRPr="004F2E4B">
        <w:rPr>
          <w:sz w:val="28"/>
          <w:szCs w:val="28"/>
          <w:lang w:val="uk-UA"/>
        </w:rPr>
        <w:t>- навчання під час здобуття відповідного освітнього рівня у навчальних закладах системи освіти;</w:t>
      </w:r>
    </w:p>
    <w:p w:rsidR="00504FE6" w:rsidRPr="00504FE6" w:rsidRDefault="00504FE6" w:rsidP="00504FE6">
      <w:pPr>
        <w:pStyle w:val="rvps2"/>
        <w:spacing w:before="0" w:beforeAutospacing="0" w:after="0" w:afterAutospacing="0"/>
        <w:ind w:right="-425" w:firstLine="720"/>
        <w:jc w:val="both"/>
        <w:rPr>
          <w:sz w:val="28"/>
          <w:szCs w:val="28"/>
        </w:rPr>
      </w:pPr>
      <w:bookmarkStart w:id="3" w:name="n24"/>
      <w:bookmarkEnd w:id="3"/>
      <w:r w:rsidRPr="004F2E4B">
        <w:rPr>
          <w:sz w:val="28"/>
          <w:szCs w:val="28"/>
          <w:lang w:val="uk-UA"/>
        </w:rPr>
        <w:t>- самостійного вивчення інформації про дії в умовах надзвичайних ситуацій.</w:t>
      </w:r>
    </w:p>
    <w:p w:rsidR="00504FE6" w:rsidRPr="00504FE6" w:rsidRDefault="00504FE6" w:rsidP="00504FE6">
      <w:pPr>
        <w:pStyle w:val="rvps2"/>
        <w:spacing w:before="0" w:beforeAutospacing="0" w:after="0" w:afterAutospacing="0"/>
        <w:ind w:right="-425" w:firstLine="720"/>
        <w:jc w:val="both"/>
        <w:rPr>
          <w:sz w:val="28"/>
          <w:szCs w:val="28"/>
        </w:rPr>
      </w:pPr>
    </w:p>
    <w:p w:rsidR="00504FE6" w:rsidRDefault="00504FE6" w:rsidP="00504FE6">
      <w:pPr>
        <w:pStyle w:val="rvps2"/>
        <w:spacing w:before="0" w:beforeAutospacing="0" w:after="0" w:afterAutospacing="0"/>
        <w:ind w:right="-425"/>
        <w:jc w:val="both"/>
        <w:rPr>
          <w:sz w:val="28"/>
          <w:szCs w:val="28"/>
          <w:lang w:val="en-US"/>
        </w:rPr>
      </w:pPr>
      <w:r>
        <w:rPr>
          <w:noProof/>
          <w:sz w:val="28"/>
          <w:szCs w:val="28"/>
        </w:rPr>
        <w:drawing>
          <wp:inline distT="0" distB="0" distL="0" distR="0">
            <wp:extent cx="4769827" cy="2952750"/>
            <wp:effectExtent l="0" t="0" r="0" b="0"/>
            <wp:docPr id="56" name="Рисунок 56" descr="IMG_20181121_15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0181121_15343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769827" cy="2952750"/>
                    </a:xfrm>
                    <a:prstGeom prst="rect">
                      <a:avLst/>
                    </a:prstGeom>
                    <a:noFill/>
                    <a:ln>
                      <a:noFill/>
                    </a:ln>
                  </pic:spPr>
                </pic:pic>
              </a:graphicData>
            </a:graphic>
          </wp:inline>
        </w:drawing>
      </w:r>
    </w:p>
    <w:p w:rsidR="00504FE6" w:rsidRDefault="00504FE6" w:rsidP="00504FE6">
      <w:pPr>
        <w:pStyle w:val="rvps2"/>
        <w:spacing w:before="0" w:beforeAutospacing="0" w:after="0" w:afterAutospacing="0"/>
        <w:ind w:right="-425"/>
        <w:jc w:val="both"/>
        <w:rPr>
          <w:sz w:val="28"/>
          <w:szCs w:val="28"/>
          <w:lang w:val="en-US"/>
        </w:rPr>
      </w:pPr>
    </w:p>
    <w:p w:rsidR="00504FE6" w:rsidRDefault="00504FE6" w:rsidP="00504FE6">
      <w:pPr>
        <w:pStyle w:val="rvps2"/>
        <w:spacing w:before="0" w:beforeAutospacing="0" w:after="0" w:afterAutospacing="0"/>
        <w:ind w:right="-425"/>
        <w:jc w:val="both"/>
        <w:rPr>
          <w:sz w:val="28"/>
          <w:szCs w:val="28"/>
          <w:lang w:val="en-US"/>
        </w:rPr>
      </w:pPr>
      <w:r>
        <w:rPr>
          <w:noProof/>
          <w:sz w:val="28"/>
          <w:szCs w:val="28"/>
        </w:rPr>
        <w:drawing>
          <wp:inline distT="0" distB="0" distL="0" distR="0">
            <wp:extent cx="4760807" cy="3095625"/>
            <wp:effectExtent l="0" t="0" r="1905" b="0"/>
            <wp:docPr id="55" name="Рисунок 55" descr="IMG_20181217_11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181217_1105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0807" cy="3095625"/>
                    </a:xfrm>
                    <a:prstGeom prst="rect">
                      <a:avLst/>
                    </a:prstGeom>
                    <a:noFill/>
                    <a:ln>
                      <a:noFill/>
                    </a:ln>
                  </pic:spPr>
                </pic:pic>
              </a:graphicData>
            </a:graphic>
          </wp:inline>
        </w:drawing>
      </w:r>
    </w:p>
    <w:p w:rsidR="00504FE6" w:rsidRDefault="00504FE6" w:rsidP="00504FE6">
      <w:pPr>
        <w:pStyle w:val="rvps2"/>
        <w:spacing w:before="0" w:beforeAutospacing="0" w:after="0" w:afterAutospacing="0"/>
        <w:ind w:right="-425"/>
        <w:jc w:val="both"/>
        <w:rPr>
          <w:sz w:val="28"/>
          <w:szCs w:val="28"/>
          <w:lang w:val="en-US"/>
        </w:rPr>
      </w:pPr>
    </w:p>
    <w:p w:rsidR="00504FE6" w:rsidRDefault="00504FE6" w:rsidP="00504FE6">
      <w:pPr>
        <w:pStyle w:val="rvps2"/>
        <w:spacing w:before="0" w:beforeAutospacing="0" w:after="0" w:afterAutospacing="0"/>
        <w:ind w:right="-425"/>
        <w:jc w:val="both"/>
        <w:rPr>
          <w:sz w:val="28"/>
          <w:szCs w:val="28"/>
          <w:lang w:val="en-US"/>
        </w:rPr>
      </w:pPr>
      <w:r>
        <w:rPr>
          <w:noProof/>
          <w:sz w:val="28"/>
          <w:szCs w:val="28"/>
        </w:rPr>
        <w:lastRenderedPageBreak/>
        <w:drawing>
          <wp:inline distT="0" distB="0" distL="0" distR="0">
            <wp:extent cx="4715066" cy="3267075"/>
            <wp:effectExtent l="0" t="0" r="9525" b="0"/>
            <wp:docPr id="54" name="Рисунок 54" descr="2018051710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1805171027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15066" cy="3267075"/>
                    </a:xfrm>
                    <a:prstGeom prst="rect">
                      <a:avLst/>
                    </a:prstGeom>
                    <a:noFill/>
                    <a:ln>
                      <a:noFill/>
                    </a:ln>
                  </pic:spPr>
                </pic:pic>
              </a:graphicData>
            </a:graphic>
          </wp:inline>
        </w:drawing>
      </w:r>
    </w:p>
    <w:p w:rsidR="00504FE6" w:rsidRPr="00C73977" w:rsidRDefault="00504FE6" w:rsidP="00504FE6">
      <w:pPr>
        <w:pStyle w:val="rvps2"/>
        <w:spacing w:before="0" w:beforeAutospacing="0" w:after="0" w:afterAutospacing="0"/>
        <w:ind w:right="-425"/>
        <w:jc w:val="both"/>
        <w:rPr>
          <w:sz w:val="28"/>
          <w:szCs w:val="28"/>
          <w:lang w:val="uk-UA"/>
        </w:rPr>
      </w:pPr>
    </w:p>
    <w:p w:rsidR="00504FE6" w:rsidRPr="00675566" w:rsidRDefault="00504FE6" w:rsidP="00504FE6">
      <w:pPr>
        <w:pStyle w:val="rvps2"/>
        <w:spacing w:before="0" w:beforeAutospacing="0" w:after="0" w:afterAutospacing="0"/>
        <w:ind w:right="-425"/>
        <w:jc w:val="both"/>
        <w:rPr>
          <w:sz w:val="28"/>
          <w:szCs w:val="28"/>
          <w:lang w:val="en-US"/>
        </w:rPr>
      </w:pPr>
      <w:r>
        <w:rPr>
          <w:noProof/>
          <w:sz w:val="28"/>
          <w:szCs w:val="28"/>
        </w:rPr>
        <w:drawing>
          <wp:inline distT="0" distB="0" distL="0" distR="0">
            <wp:extent cx="4802138" cy="3305175"/>
            <wp:effectExtent l="0" t="0" r="0" b="0"/>
            <wp:docPr id="53" name="Рисунок 53" descr="2018051710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18051710265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802138" cy="3305175"/>
                    </a:xfrm>
                    <a:prstGeom prst="rect">
                      <a:avLst/>
                    </a:prstGeom>
                    <a:noFill/>
                    <a:ln>
                      <a:noFill/>
                    </a:ln>
                  </pic:spPr>
                </pic:pic>
              </a:graphicData>
            </a:graphic>
          </wp:inline>
        </w:drawing>
      </w:r>
    </w:p>
    <w:p w:rsidR="00504FE6" w:rsidRPr="004F2E4B" w:rsidRDefault="00504FE6" w:rsidP="00504FE6">
      <w:pPr>
        <w:pStyle w:val="a9"/>
        <w:widowControl w:val="0"/>
        <w:tabs>
          <w:tab w:val="left" w:pos="1453"/>
        </w:tabs>
        <w:spacing w:after="0"/>
        <w:ind w:right="-425" w:firstLine="720"/>
        <w:jc w:val="both"/>
        <w:rPr>
          <w:bCs/>
          <w:sz w:val="28"/>
          <w:szCs w:val="28"/>
        </w:rPr>
      </w:pPr>
      <w:r w:rsidRPr="004F2E4B">
        <w:rPr>
          <w:bCs/>
          <w:sz w:val="28"/>
          <w:szCs w:val="28"/>
        </w:rPr>
        <w:t xml:space="preserve">Навчання працівників безпосередньо на </w:t>
      </w:r>
      <w:proofErr w:type="gramStart"/>
      <w:r w:rsidRPr="004F2E4B">
        <w:rPr>
          <w:bCs/>
          <w:sz w:val="28"/>
          <w:szCs w:val="28"/>
        </w:rPr>
        <w:t>п</w:t>
      </w:r>
      <w:proofErr w:type="gramEnd"/>
      <w:r w:rsidRPr="004F2E4B">
        <w:rPr>
          <w:bCs/>
          <w:sz w:val="28"/>
          <w:szCs w:val="28"/>
        </w:rPr>
        <w:t>ідприємствах, в установах, організаціях здійснювалося шляхом курсового та індивідуального навчання за наступними програмами підготовки працівників:</w:t>
      </w:r>
    </w:p>
    <w:p w:rsidR="00504FE6" w:rsidRPr="004F2E4B" w:rsidRDefault="00504FE6" w:rsidP="00504FE6">
      <w:pPr>
        <w:pStyle w:val="a9"/>
        <w:widowControl w:val="0"/>
        <w:tabs>
          <w:tab w:val="left" w:pos="1453"/>
        </w:tabs>
        <w:spacing w:after="0"/>
        <w:ind w:right="-425" w:firstLine="720"/>
        <w:jc w:val="both"/>
        <w:rPr>
          <w:bCs/>
          <w:sz w:val="28"/>
          <w:szCs w:val="28"/>
        </w:rPr>
      </w:pPr>
      <w:r w:rsidRPr="004F2E4B">
        <w:rPr>
          <w:bCs/>
          <w:sz w:val="28"/>
          <w:szCs w:val="28"/>
        </w:rPr>
        <w:t xml:space="preserve">- загальної </w:t>
      </w:r>
      <w:proofErr w:type="gramStart"/>
      <w:r w:rsidRPr="004F2E4B">
        <w:rPr>
          <w:bCs/>
          <w:sz w:val="28"/>
          <w:szCs w:val="28"/>
        </w:rPr>
        <w:t>п</w:t>
      </w:r>
      <w:proofErr w:type="gramEnd"/>
      <w:r w:rsidRPr="004F2E4B">
        <w:rPr>
          <w:bCs/>
          <w:sz w:val="28"/>
          <w:szCs w:val="28"/>
        </w:rPr>
        <w:t xml:space="preserve">ідготовки працівників підприємств, установ та організацій; </w:t>
      </w:r>
      <w:bookmarkStart w:id="4" w:name="n30"/>
      <w:bookmarkEnd w:id="4"/>
    </w:p>
    <w:p w:rsidR="00504FE6" w:rsidRPr="004F2E4B" w:rsidRDefault="00504FE6" w:rsidP="00504FE6">
      <w:pPr>
        <w:pStyle w:val="a9"/>
        <w:widowControl w:val="0"/>
        <w:tabs>
          <w:tab w:val="left" w:pos="1453"/>
        </w:tabs>
        <w:spacing w:after="0"/>
        <w:ind w:right="-425" w:firstLine="720"/>
        <w:jc w:val="both"/>
        <w:rPr>
          <w:bCs/>
          <w:sz w:val="28"/>
          <w:szCs w:val="28"/>
        </w:rPr>
      </w:pPr>
      <w:r w:rsidRPr="004F2E4B">
        <w:rPr>
          <w:bCs/>
          <w:sz w:val="28"/>
          <w:szCs w:val="28"/>
        </w:rPr>
        <w:t xml:space="preserve">- спеціальної </w:t>
      </w:r>
      <w:proofErr w:type="gramStart"/>
      <w:r w:rsidRPr="004F2E4B">
        <w:rPr>
          <w:bCs/>
          <w:sz w:val="28"/>
          <w:szCs w:val="28"/>
        </w:rPr>
        <w:t>п</w:t>
      </w:r>
      <w:proofErr w:type="gramEnd"/>
      <w:r w:rsidRPr="004F2E4B">
        <w:rPr>
          <w:bCs/>
          <w:sz w:val="28"/>
          <w:szCs w:val="28"/>
        </w:rPr>
        <w:t>ідготовки працівників, що входять до складу спеціалізованих служб і формувань цивільного захисту;</w:t>
      </w:r>
    </w:p>
    <w:p w:rsidR="00504FE6" w:rsidRPr="004F2E4B" w:rsidRDefault="00504FE6" w:rsidP="00504FE6">
      <w:pPr>
        <w:pStyle w:val="a9"/>
        <w:widowControl w:val="0"/>
        <w:tabs>
          <w:tab w:val="left" w:pos="1453"/>
        </w:tabs>
        <w:spacing w:after="0"/>
        <w:ind w:right="-425" w:firstLine="720"/>
        <w:jc w:val="both"/>
        <w:rPr>
          <w:bCs/>
          <w:sz w:val="28"/>
          <w:szCs w:val="28"/>
        </w:rPr>
      </w:pPr>
      <w:bookmarkStart w:id="5" w:name="n31"/>
      <w:bookmarkEnd w:id="5"/>
      <w:r w:rsidRPr="004F2E4B">
        <w:rPr>
          <w:bCs/>
          <w:sz w:val="28"/>
          <w:szCs w:val="28"/>
        </w:rPr>
        <w:t xml:space="preserve">- додаткової </w:t>
      </w:r>
      <w:proofErr w:type="gramStart"/>
      <w:r w:rsidRPr="004F2E4B">
        <w:rPr>
          <w:bCs/>
          <w:sz w:val="28"/>
          <w:szCs w:val="28"/>
        </w:rPr>
        <w:t>п</w:t>
      </w:r>
      <w:proofErr w:type="gramEnd"/>
      <w:r w:rsidRPr="004F2E4B">
        <w:rPr>
          <w:bCs/>
          <w:sz w:val="28"/>
          <w:szCs w:val="28"/>
        </w:rPr>
        <w:t>ідготовки з техногенної безпеки працівників потенційно небезпечних об’єктів;</w:t>
      </w:r>
    </w:p>
    <w:p w:rsidR="00504FE6" w:rsidRPr="004F2E4B" w:rsidRDefault="00504FE6" w:rsidP="00504FE6">
      <w:pPr>
        <w:pStyle w:val="a9"/>
        <w:spacing w:after="0"/>
        <w:ind w:right="-425" w:firstLine="709"/>
        <w:jc w:val="both"/>
        <w:rPr>
          <w:bCs/>
          <w:sz w:val="28"/>
          <w:szCs w:val="28"/>
        </w:rPr>
      </w:pPr>
      <w:bookmarkStart w:id="6" w:name="n32"/>
      <w:bookmarkEnd w:id="6"/>
      <w:r w:rsidRPr="004F2E4B">
        <w:rPr>
          <w:bCs/>
          <w:sz w:val="28"/>
          <w:szCs w:val="28"/>
        </w:rPr>
        <w:t xml:space="preserve">- пожежно-технічного мінімуму для працівників, зайнятих на роботах </w:t>
      </w:r>
      <w:r w:rsidRPr="004F2E4B">
        <w:rPr>
          <w:bCs/>
          <w:sz w:val="28"/>
          <w:szCs w:val="28"/>
        </w:rPr>
        <w:br/>
        <w:t xml:space="preserve">з </w:t>
      </w:r>
      <w:proofErr w:type="gramStart"/>
      <w:r w:rsidRPr="004F2E4B">
        <w:rPr>
          <w:bCs/>
          <w:sz w:val="28"/>
          <w:szCs w:val="28"/>
        </w:rPr>
        <w:t>п</w:t>
      </w:r>
      <w:proofErr w:type="gramEnd"/>
      <w:r w:rsidRPr="004F2E4B">
        <w:rPr>
          <w:bCs/>
          <w:sz w:val="28"/>
          <w:szCs w:val="28"/>
        </w:rPr>
        <w:t>ідвищеною пожежною небезпекою.</w:t>
      </w:r>
    </w:p>
    <w:p w:rsidR="00504FE6" w:rsidRPr="004F2E4B" w:rsidRDefault="00504FE6" w:rsidP="00504FE6">
      <w:pPr>
        <w:pStyle w:val="a9"/>
        <w:widowControl w:val="0"/>
        <w:tabs>
          <w:tab w:val="left" w:pos="1453"/>
        </w:tabs>
        <w:spacing w:after="0"/>
        <w:ind w:right="-425" w:firstLine="720"/>
        <w:jc w:val="both"/>
        <w:rPr>
          <w:sz w:val="28"/>
          <w:szCs w:val="28"/>
        </w:rPr>
      </w:pPr>
      <w:proofErr w:type="gramStart"/>
      <w:r w:rsidRPr="004F2E4B">
        <w:rPr>
          <w:bCs/>
          <w:sz w:val="28"/>
          <w:szCs w:val="28"/>
        </w:rPr>
        <w:t>З</w:t>
      </w:r>
      <w:proofErr w:type="gramEnd"/>
      <w:r w:rsidRPr="004F2E4B">
        <w:rPr>
          <w:bCs/>
          <w:sz w:val="28"/>
          <w:szCs w:val="28"/>
        </w:rPr>
        <w:t xml:space="preserve"> працівниками під час прийняття на роботу та за місцем праці організовано проведення інструктажів з питань цивільного захисту, пожежної безпеки та дій у </w:t>
      </w:r>
      <w:r w:rsidRPr="004F2E4B">
        <w:rPr>
          <w:bCs/>
          <w:sz w:val="28"/>
          <w:szCs w:val="28"/>
        </w:rPr>
        <w:lastRenderedPageBreak/>
        <w:t>надзвичайних ситуаціях на підставі програм підготовки працівників і діючих на підприємстві, в установі та організації правил, інструкцій, планів реагування на надзвичайні ситуації, інших нормативно-правових актів з питань цивільного захисту, техногенної та пожежної безпеки.</w:t>
      </w:r>
    </w:p>
    <w:p w:rsidR="00504FE6" w:rsidRPr="004F2E4B" w:rsidRDefault="00504FE6" w:rsidP="00504FE6">
      <w:pPr>
        <w:pStyle w:val="Default"/>
        <w:ind w:right="-427" w:firstLine="709"/>
        <w:jc w:val="both"/>
        <w:rPr>
          <w:color w:val="auto"/>
          <w:sz w:val="28"/>
          <w:szCs w:val="28"/>
          <w:shd w:val="clear" w:color="auto" w:fill="FFFFFF"/>
        </w:rPr>
      </w:pPr>
      <w:r w:rsidRPr="004F2E4B">
        <w:rPr>
          <w:bCs/>
          <w:sz w:val="28"/>
          <w:szCs w:val="28"/>
        </w:rPr>
        <w:t xml:space="preserve">Для проведення навчань на </w:t>
      </w:r>
      <w:proofErr w:type="gramStart"/>
      <w:r w:rsidRPr="004F2E4B">
        <w:rPr>
          <w:bCs/>
          <w:sz w:val="28"/>
          <w:szCs w:val="28"/>
        </w:rPr>
        <w:t>п</w:t>
      </w:r>
      <w:proofErr w:type="gramEnd"/>
      <w:r w:rsidRPr="004F2E4B">
        <w:rPr>
          <w:bCs/>
          <w:sz w:val="28"/>
          <w:szCs w:val="28"/>
        </w:rPr>
        <w:t>ідприємствах, установах, організаціях в січні місяці 2018 року надано методичні рекомендації щодо проведення таких навчань</w:t>
      </w:r>
    </w:p>
    <w:p w:rsidR="00504FE6" w:rsidRPr="00675566" w:rsidRDefault="00504FE6" w:rsidP="00504FE6">
      <w:pPr>
        <w:pStyle w:val="Default"/>
        <w:ind w:right="-427" w:firstLine="709"/>
        <w:jc w:val="both"/>
        <w:rPr>
          <w:color w:val="auto"/>
          <w:sz w:val="28"/>
          <w:szCs w:val="28"/>
        </w:rPr>
      </w:pPr>
      <w:r w:rsidRPr="004F2E4B">
        <w:rPr>
          <w:color w:val="auto"/>
          <w:sz w:val="28"/>
          <w:szCs w:val="28"/>
          <w:shd w:val="clear" w:color="auto" w:fill="FFFFFF"/>
          <w:lang w:val="uk-UA"/>
        </w:rPr>
        <w:t xml:space="preserve">На виконання </w:t>
      </w:r>
      <w:r w:rsidRPr="004F2E4B">
        <w:rPr>
          <w:sz w:val="28"/>
          <w:szCs w:val="28"/>
          <w:lang w:val="uk-UA"/>
        </w:rPr>
        <w:t>розпоряджень голови Полтавської обласної державної адміністрації від 21.11.2017 р. № 778 «Про затвердження Плану комплектування Навчально-методичного центру цивільного захисту та безпеки життєдіяльності області з навчання керівного складу та фахівців, діяльність яких пов’язана з організацією і здійсненням заходів з питань цивільного захисту на 2018 рік», міського голови від 16.10.2018 року № 342 р «</w:t>
      </w:r>
      <w:r w:rsidRPr="004F2E4B">
        <w:rPr>
          <w:color w:val="auto"/>
          <w:sz w:val="28"/>
          <w:szCs w:val="28"/>
          <w:lang w:val="uk-UA"/>
        </w:rPr>
        <w:t>Про  провед</w:t>
      </w:r>
      <w:r>
        <w:rPr>
          <w:color w:val="auto"/>
          <w:sz w:val="28"/>
          <w:szCs w:val="28"/>
          <w:lang w:val="uk-UA"/>
        </w:rPr>
        <w:t>ення  навчання керівного складу та фахівців, діяльність</w:t>
      </w:r>
      <w:r w:rsidRPr="004F2E4B">
        <w:rPr>
          <w:color w:val="auto"/>
          <w:sz w:val="28"/>
          <w:szCs w:val="28"/>
          <w:lang w:val="uk-UA"/>
        </w:rPr>
        <w:t xml:space="preserve"> яких пов’язана з організацією і здійсненням заходів  з  питань  цивільного захисту, у 2018 році» у період</w:t>
      </w:r>
      <w:r w:rsidRPr="004F2E4B">
        <w:rPr>
          <w:color w:val="auto"/>
          <w:sz w:val="28"/>
          <w:szCs w:val="28"/>
          <w:shd w:val="clear" w:color="auto" w:fill="FFFFFF"/>
          <w:lang w:val="uk-UA"/>
        </w:rPr>
        <w:t xml:space="preserve"> </w:t>
      </w:r>
      <w:r w:rsidRPr="004F2E4B">
        <w:rPr>
          <w:color w:val="auto"/>
          <w:sz w:val="28"/>
          <w:szCs w:val="28"/>
          <w:lang w:val="uk-UA"/>
        </w:rPr>
        <w:t>з 22 жовтня по 26 жовтня 2018 року проведено функціональне навчання (підвищення кваліфікації</w:t>
      </w:r>
      <w:r>
        <w:rPr>
          <w:color w:val="auto"/>
          <w:sz w:val="28"/>
          <w:szCs w:val="28"/>
          <w:lang w:val="uk-UA"/>
        </w:rPr>
        <w:t xml:space="preserve"> цільового призначення</w:t>
      </w:r>
      <w:r w:rsidRPr="004F2E4B">
        <w:rPr>
          <w:color w:val="auto"/>
          <w:sz w:val="28"/>
          <w:szCs w:val="28"/>
          <w:lang w:val="uk-UA"/>
        </w:rPr>
        <w:t xml:space="preserve">) з питань цивільного захисту, осіб керівного та </w:t>
      </w:r>
      <w:r w:rsidRPr="004F2E4B">
        <w:rPr>
          <w:color w:val="auto"/>
          <w:sz w:val="28"/>
          <w:szCs w:val="28"/>
          <w:shd w:val="clear" w:color="auto" w:fill="FFFFFF"/>
          <w:lang w:val="uk-UA"/>
        </w:rPr>
        <w:t xml:space="preserve">фахівців </w:t>
      </w:r>
      <w:r w:rsidRPr="004F2E4B">
        <w:rPr>
          <w:color w:val="auto"/>
          <w:sz w:val="28"/>
          <w:szCs w:val="28"/>
          <w:lang w:val="uk-UA"/>
        </w:rPr>
        <w:t>діяльність яких пов’язана з організацією і здійсненням заходів з питань цивільного захисту.</w:t>
      </w:r>
      <w:r>
        <w:rPr>
          <w:color w:val="auto"/>
          <w:sz w:val="28"/>
          <w:szCs w:val="28"/>
          <w:lang w:val="uk-UA"/>
        </w:rPr>
        <w:t xml:space="preserve"> </w:t>
      </w:r>
    </w:p>
    <w:p w:rsidR="00504FE6" w:rsidRPr="00D40C52" w:rsidRDefault="00504FE6" w:rsidP="00504FE6">
      <w:pPr>
        <w:pStyle w:val="Default"/>
        <w:ind w:right="-427" w:firstLine="709"/>
        <w:jc w:val="both"/>
        <w:rPr>
          <w:color w:val="auto"/>
          <w:sz w:val="28"/>
          <w:szCs w:val="28"/>
        </w:rPr>
      </w:pPr>
    </w:p>
    <w:p w:rsidR="00504FE6" w:rsidRPr="00504FE6" w:rsidRDefault="00504FE6" w:rsidP="00504FE6">
      <w:pPr>
        <w:pStyle w:val="Default"/>
        <w:ind w:right="-427"/>
        <w:jc w:val="both"/>
        <w:rPr>
          <w:color w:val="auto"/>
          <w:sz w:val="28"/>
          <w:szCs w:val="28"/>
        </w:rPr>
      </w:pPr>
      <w:r>
        <w:rPr>
          <w:noProof/>
          <w:color w:val="auto"/>
          <w:sz w:val="28"/>
          <w:szCs w:val="28"/>
          <w:lang w:eastAsia="ru-RU"/>
        </w:rPr>
        <w:drawing>
          <wp:inline distT="0" distB="0" distL="0" distR="0">
            <wp:extent cx="3362325" cy="3009900"/>
            <wp:effectExtent l="0" t="0" r="9525" b="0"/>
            <wp:docPr id="52" name="Рисунок 52" descr="IMG_20181025_09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0181025_0923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62325" cy="3009900"/>
                    </a:xfrm>
                    <a:prstGeom prst="rect">
                      <a:avLst/>
                    </a:prstGeom>
                    <a:noFill/>
                    <a:ln>
                      <a:noFill/>
                    </a:ln>
                  </pic:spPr>
                </pic:pic>
              </a:graphicData>
            </a:graphic>
          </wp:inline>
        </w:drawing>
      </w:r>
      <w:r w:rsidRPr="00504FE6">
        <w:rPr>
          <w:color w:val="auto"/>
          <w:sz w:val="28"/>
          <w:szCs w:val="28"/>
        </w:rPr>
        <w:t xml:space="preserve"> </w:t>
      </w:r>
      <w:r>
        <w:rPr>
          <w:noProof/>
          <w:color w:val="auto"/>
          <w:sz w:val="28"/>
          <w:szCs w:val="28"/>
          <w:lang w:eastAsia="ru-RU"/>
        </w:rPr>
        <w:drawing>
          <wp:inline distT="0" distB="0" distL="0" distR="0">
            <wp:extent cx="2771775" cy="3009900"/>
            <wp:effectExtent l="0" t="0" r="9525" b="0"/>
            <wp:docPr id="51" name="Рисунок 51" descr="IMG_20181025_10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20181025_1058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71775" cy="3009900"/>
                    </a:xfrm>
                    <a:prstGeom prst="rect">
                      <a:avLst/>
                    </a:prstGeom>
                    <a:noFill/>
                    <a:ln>
                      <a:noFill/>
                    </a:ln>
                  </pic:spPr>
                </pic:pic>
              </a:graphicData>
            </a:graphic>
          </wp:inline>
        </w:drawing>
      </w:r>
    </w:p>
    <w:p w:rsidR="00504FE6" w:rsidRPr="00CF6677" w:rsidRDefault="00504FE6" w:rsidP="00504FE6">
      <w:pPr>
        <w:pStyle w:val="Default"/>
        <w:ind w:right="-427" w:firstLine="709"/>
        <w:jc w:val="both"/>
        <w:rPr>
          <w:color w:val="FF0000"/>
          <w:sz w:val="28"/>
          <w:szCs w:val="28"/>
          <w:shd w:val="clear" w:color="auto" w:fill="FFFFFF"/>
          <w:lang w:val="uk-UA"/>
        </w:rPr>
      </w:pPr>
      <w:r>
        <w:rPr>
          <w:color w:val="auto"/>
          <w:sz w:val="28"/>
          <w:szCs w:val="28"/>
          <w:lang w:val="uk-UA"/>
        </w:rPr>
        <w:t xml:space="preserve">Загальна кількість осіб, які пройшли навчання </w:t>
      </w:r>
      <w:r w:rsidRPr="004F2E4B">
        <w:rPr>
          <w:color w:val="auto"/>
          <w:sz w:val="28"/>
          <w:szCs w:val="28"/>
          <w:lang w:val="uk-UA"/>
        </w:rPr>
        <w:t>(підвищення кваліфікації</w:t>
      </w:r>
      <w:r>
        <w:rPr>
          <w:color w:val="auto"/>
          <w:sz w:val="28"/>
          <w:szCs w:val="28"/>
          <w:lang w:val="uk-UA"/>
        </w:rPr>
        <w:t xml:space="preserve"> цільового призначення</w:t>
      </w:r>
      <w:r w:rsidRPr="004F2E4B">
        <w:rPr>
          <w:color w:val="auto"/>
          <w:sz w:val="28"/>
          <w:szCs w:val="28"/>
          <w:lang w:val="uk-UA"/>
        </w:rPr>
        <w:t>)</w:t>
      </w:r>
      <w:r>
        <w:rPr>
          <w:color w:val="auto"/>
          <w:sz w:val="28"/>
          <w:szCs w:val="28"/>
          <w:lang w:val="uk-UA"/>
        </w:rPr>
        <w:t xml:space="preserve"> становить 101 особа, план комплектування </w:t>
      </w:r>
      <w:r w:rsidRPr="004F2E4B">
        <w:rPr>
          <w:sz w:val="28"/>
          <w:szCs w:val="28"/>
          <w:lang w:val="uk-UA"/>
        </w:rPr>
        <w:t>Навчально-методичного центру цивільного захисту та безпеки життєдіяльності області з навчання керівного складу та фахівців, діяльність яких пов’язана з організацією і здійсненням заходів з питань цивільного захисту на 2018 рік</w:t>
      </w:r>
      <w:r>
        <w:rPr>
          <w:sz w:val="28"/>
          <w:szCs w:val="28"/>
          <w:lang w:val="uk-UA"/>
        </w:rPr>
        <w:t xml:space="preserve"> виконано на 100 %.</w:t>
      </w:r>
    </w:p>
    <w:p w:rsidR="00504FE6" w:rsidRPr="00DD3076" w:rsidRDefault="00504FE6" w:rsidP="00504FE6">
      <w:pPr>
        <w:ind w:right="-366" w:firstLine="708"/>
        <w:jc w:val="both"/>
        <w:rPr>
          <w:bCs/>
          <w:color w:val="000000"/>
        </w:rPr>
      </w:pPr>
      <w:r w:rsidRPr="00DD3076">
        <w:rPr>
          <w:bCs/>
          <w:color w:val="000000"/>
        </w:rPr>
        <w:t>Протягом 2018 року проведено значний обсяг роботи щодо забезпечення безумовної реалізації завдань, передбачених вимогами законодавства та нормативних акті</w:t>
      </w:r>
      <w:proofErr w:type="gramStart"/>
      <w:r w:rsidRPr="00DD3076">
        <w:rPr>
          <w:bCs/>
          <w:color w:val="000000"/>
        </w:rPr>
        <w:t>в</w:t>
      </w:r>
      <w:proofErr w:type="gramEnd"/>
      <w:r w:rsidRPr="00DD3076">
        <w:rPr>
          <w:bCs/>
          <w:color w:val="000000"/>
        </w:rPr>
        <w:t xml:space="preserve"> у сфері цивільного захисту.</w:t>
      </w:r>
    </w:p>
    <w:p w:rsidR="00504FE6" w:rsidRPr="00CF6677" w:rsidRDefault="00504FE6" w:rsidP="00504FE6">
      <w:pPr>
        <w:pStyle w:val="af3"/>
        <w:tabs>
          <w:tab w:val="right" w:pos="9781"/>
        </w:tabs>
        <w:ind w:right="-427" w:firstLine="720"/>
        <w:jc w:val="both"/>
        <w:rPr>
          <w:sz w:val="28"/>
          <w:szCs w:val="28"/>
        </w:rPr>
      </w:pPr>
      <w:r w:rsidRPr="000617EC">
        <w:rPr>
          <w:color w:val="000000"/>
          <w:sz w:val="28"/>
          <w:szCs w:val="28"/>
        </w:rPr>
        <w:t xml:space="preserve">На виконання розпорядження </w:t>
      </w:r>
      <w:r w:rsidRPr="00B00713">
        <w:rPr>
          <w:sz w:val="28"/>
          <w:szCs w:val="28"/>
        </w:rPr>
        <w:t>К</w:t>
      </w:r>
      <w:r>
        <w:rPr>
          <w:sz w:val="28"/>
          <w:szCs w:val="28"/>
        </w:rPr>
        <w:t xml:space="preserve">абінету Міністрів України </w:t>
      </w:r>
      <w:r w:rsidRPr="00B00713">
        <w:rPr>
          <w:sz w:val="28"/>
          <w:szCs w:val="28"/>
        </w:rPr>
        <w:t>№ 9</w:t>
      </w:r>
      <w:r w:rsidRPr="00102A8C">
        <w:rPr>
          <w:sz w:val="28"/>
          <w:szCs w:val="28"/>
        </w:rPr>
        <w:t>81</w:t>
      </w:r>
      <w:r>
        <w:rPr>
          <w:sz w:val="28"/>
          <w:szCs w:val="28"/>
        </w:rPr>
        <w:t>-р</w:t>
      </w:r>
      <w:r w:rsidRPr="00B00713">
        <w:rPr>
          <w:sz w:val="28"/>
          <w:szCs w:val="28"/>
        </w:rPr>
        <w:t xml:space="preserve"> </w:t>
      </w:r>
      <w:r>
        <w:rPr>
          <w:sz w:val="28"/>
          <w:szCs w:val="28"/>
        </w:rPr>
        <w:t xml:space="preserve">від </w:t>
      </w:r>
      <w:r w:rsidRPr="00102A8C">
        <w:rPr>
          <w:sz w:val="28"/>
          <w:szCs w:val="28"/>
        </w:rPr>
        <w:t>27</w:t>
      </w:r>
      <w:r>
        <w:rPr>
          <w:sz w:val="28"/>
          <w:szCs w:val="28"/>
        </w:rPr>
        <w:t>.</w:t>
      </w:r>
      <w:r w:rsidRPr="00102A8C">
        <w:rPr>
          <w:sz w:val="28"/>
          <w:szCs w:val="28"/>
        </w:rPr>
        <w:t>12</w:t>
      </w:r>
      <w:r w:rsidRPr="00B00713">
        <w:rPr>
          <w:sz w:val="28"/>
          <w:szCs w:val="28"/>
        </w:rPr>
        <w:t>.2017 «Про затвердження плану основних за</w:t>
      </w:r>
      <w:r>
        <w:rPr>
          <w:sz w:val="28"/>
          <w:szCs w:val="28"/>
        </w:rPr>
        <w:t>ходів цивільного захисту на 201</w:t>
      </w:r>
      <w:r w:rsidRPr="00102A8C">
        <w:rPr>
          <w:sz w:val="28"/>
          <w:szCs w:val="28"/>
        </w:rPr>
        <w:t>8</w:t>
      </w:r>
      <w:r w:rsidRPr="00B00713">
        <w:rPr>
          <w:sz w:val="28"/>
          <w:szCs w:val="28"/>
        </w:rPr>
        <w:t xml:space="preserve"> рік»</w:t>
      </w:r>
      <w:r>
        <w:rPr>
          <w:sz w:val="28"/>
          <w:szCs w:val="28"/>
        </w:rPr>
        <w:t>,</w:t>
      </w:r>
      <w:r w:rsidRPr="00B00713">
        <w:rPr>
          <w:sz w:val="28"/>
          <w:szCs w:val="28"/>
        </w:rPr>
        <w:t xml:space="preserve"> розпорядження голови Полтавської обласної державної адміністрації </w:t>
      </w:r>
      <w:r w:rsidRPr="006A3AAD">
        <w:rPr>
          <w:sz w:val="28"/>
          <w:szCs w:val="28"/>
        </w:rPr>
        <w:t>№ 45 від 22.01.2018 «</w:t>
      </w:r>
      <w:r w:rsidRPr="006A3AAD">
        <w:rPr>
          <w:noProof/>
          <w:sz w:val="28"/>
          <w:szCs w:val="28"/>
        </w:rPr>
        <w:t xml:space="preserve">Про План основних заходів цивільного захисту </w:t>
      </w:r>
      <w:r w:rsidRPr="006A3AAD">
        <w:rPr>
          <w:noProof/>
          <w:sz w:val="28"/>
        </w:rPr>
        <w:t xml:space="preserve">територіальної </w:t>
      </w:r>
      <w:r w:rsidRPr="006A3AAD">
        <w:rPr>
          <w:noProof/>
          <w:sz w:val="28"/>
        </w:rPr>
        <w:lastRenderedPageBreak/>
        <w:t>підсистеми єдиної державної системи цивільного захисту Полтавської області на 2018 рік</w:t>
      </w:r>
      <w:r w:rsidRPr="006A3AAD">
        <w:rPr>
          <w:sz w:val="28"/>
          <w:szCs w:val="28"/>
        </w:rPr>
        <w:t>»,</w:t>
      </w:r>
      <w:r>
        <w:rPr>
          <w:sz w:val="28"/>
          <w:szCs w:val="28"/>
        </w:rPr>
        <w:t xml:space="preserve"> </w:t>
      </w:r>
      <w:r w:rsidRPr="000617EC">
        <w:rPr>
          <w:color w:val="000000"/>
          <w:sz w:val="28"/>
          <w:szCs w:val="28"/>
        </w:rPr>
        <w:t>з метою пі</w:t>
      </w:r>
      <w:r>
        <w:rPr>
          <w:color w:val="000000"/>
          <w:sz w:val="28"/>
          <w:szCs w:val="28"/>
        </w:rPr>
        <w:t>двищення готовності Лубенської</w:t>
      </w:r>
      <w:r w:rsidRPr="000617EC">
        <w:rPr>
          <w:color w:val="000000"/>
          <w:sz w:val="28"/>
          <w:szCs w:val="28"/>
        </w:rPr>
        <w:t xml:space="preserve"> міської ланки територіальної підсистеми Єдиної державної системи цивільного захисту, в м. </w:t>
      </w:r>
      <w:r>
        <w:rPr>
          <w:color w:val="000000"/>
          <w:sz w:val="28"/>
          <w:szCs w:val="28"/>
        </w:rPr>
        <w:t>Лубни</w:t>
      </w:r>
      <w:r w:rsidRPr="000617EC">
        <w:rPr>
          <w:color w:val="000000"/>
          <w:sz w:val="28"/>
          <w:szCs w:val="28"/>
        </w:rPr>
        <w:t xml:space="preserve"> </w:t>
      </w:r>
      <w:r>
        <w:rPr>
          <w:color w:val="000000"/>
          <w:sz w:val="28"/>
          <w:szCs w:val="28"/>
        </w:rPr>
        <w:t>розроблено розпорядження</w:t>
      </w:r>
      <w:r w:rsidRPr="000617EC">
        <w:rPr>
          <w:color w:val="000000"/>
          <w:sz w:val="28"/>
          <w:szCs w:val="28"/>
        </w:rPr>
        <w:t xml:space="preserve"> міського голови від </w:t>
      </w:r>
      <w:r>
        <w:rPr>
          <w:sz w:val="28"/>
          <w:szCs w:val="28"/>
        </w:rPr>
        <w:t>07.02.2018  № 41 р «</w:t>
      </w:r>
      <w:r w:rsidRPr="008E3716">
        <w:rPr>
          <w:noProof/>
          <w:sz w:val="28"/>
          <w:szCs w:val="28"/>
        </w:rPr>
        <w:t>Про затвердження Плану основних заходів цивіль</w:t>
      </w:r>
      <w:r>
        <w:rPr>
          <w:noProof/>
          <w:sz w:val="28"/>
          <w:szCs w:val="28"/>
        </w:rPr>
        <w:t>ного захисту міста Лубни на 2018</w:t>
      </w:r>
      <w:r w:rsidRPr="008E3716">
        <w:rPr>
          <w:noProof/>
          <w:sz w:val="28"/>
          <w:szCs w:val="28"/>
        </w:rPr>
        <w:t xml:space="preserve"> рік</w:t>
      </w:r>
      <w:r>
        <w:rPr>
          <w:sz w:val="28"/>
          <w:szCs w:val="28"/>
        </w:rPr>
        <w:t>»</w:t>
      </w:r>
      <w:r w:rsidRPr="000617EC">
        <w:rPr>
          <w:color w:val="000000"/>
          <w:sz w:val="28"/>
          <w:szCs w:val="28"/>
        </w:rPr>
        <w:t>, в якому сплановані важливі заходи на вирішення питань з цивільного захисту міста</w:t>
      </w:r>
      <w:r>
        <w:rPr>
          <w:color w:val="000000"/>
          <w:sz w:val="28"/>
          <w:szCs w:val="28"/>
        </w:rPr>
        <w:t xml:space="preserve"> та станом на 29</w:t>
      </w:r>
      <w:r w:rsidRPr="000617EC">
        <w:rPr>
          <w:color w:val="000000"/>
          <w:sz w:val="28"/>
          <w:szCs w:val="28"/>
        </w:rPr>
        <w:t xml:space="preserve"> грудня </w:t>
      </w:r>
      <w:r>
        <w:rPr>
          <w:color w:val="000000"/>
          <w:sz w:val="28"/>
          <w:szCs w:val="28"/>
        </w:rPr>
        <w:t>2018</w:t>
      </w:r>
      <w:r w:rsidRPr="000617EC">
        <w:rPr>
          <w:color w:val="000000"/>
          <w:sz w:val="28"/>
          <w:szCs w:val="28"/>
        </w:rPr>
        <w:t xml:space="preserve"> року виконані, а саме</w:t>
      </w:r>
      <w:r>
        <w:rPr>
          <w:color w:val="000000"/>
          <w:sz w:val="28"/>
          <w:szCs w:val="28"/>
        </w:rPr>
        <w:t>:</w:t>
      </w:r>
    </w:p>
    <w:p w:rsidR="00504FE6" w:rsidRPr="00504FE6" w:rsidRDefault="00504FE6" w:rsidP="001C65DB">
      <w:pPr>
        <w:numPr>
          <w:ilvl w:val="0"/>
          <w:numId w:val="43"/>
        </w:numPr>
        <w:tabs>
          <w:tab w:val="clear" w:pos="1260"/>
          <w:tab w:val="num" w:pos="630"/>
          <w:tab w:val="left" w:pos="993"/>
        </w:tabs>
        <w:ind w:left="0" w:right="-366" w:firstLine="709"/>
        <w:jc w:val="both"/>
        <w:rPr>
          <w:color w:val="000000"/>
          <w:lang w:val="uk-UA"/>
        </w:rPr>
      </w:pPr>
      <w:r w:rsidRPr="00504FE6">
        <w:rPr>
          <w:color w:val="000000"/>
          <w:lang w:val="uk-UA"/>
        </w:rPr>
        <w:t xml:space="preserve">розроблено </w:t>
      </w:r>
      <w:r w:rsidRPr="00504FE6">
        <w:rPr>
          <w:shd w:val="clear" w:color="auto" w:fill="FFFFFF"/>
          <w:lang w:val="uk-UA"/>
        </w:rPr>
        <w:t>План дій органів управління цивільного захисту міста з підготовки до пропуску льодоходу, повені та паводків у 2018 році та затверджено його рішенням міської Комісії з питань ТЕБ, НС та БЖДН (протокол №2/2018 від 07.02.18 р.)</w:t>
      </w:r>
      <w:r w:rsidRPr="00504FE6">
        <w:rPr>
          <w:color w:val="000000"/>
          <w:lang w:val="uk-UA"/>
        </w:rPr>
        <w:t>.</w:t>
      </w:r>
    </w:p>
    <w:p w:rsidR="00504FE6" w:rsidRPr="000617EC" w:rsidRDefault="00504FE6" w:rsidP="001C65DB">
      <w:pPr>
        <w:numPr>
          <w:ilvl w:val="0"/>
          <w:numId w:val="43"/>
        </w:numPr>
        <w:tabs>
          <w:tab w:val="clear" w:pos="1260"/>
          <w:tab w:val="num" w:pos="630"/>
          <w:tab w:val="left" w:pos="993"/>
        </w:tabs>
        <w:ind w:left="0" w:right="-366" w:firstLine="709"/>
        <w:jc w:val="both"/>
        <w:rPr>
          <w:color w:val="000000"/>
        </w:rPr>
      </w:pPr>
      <w:r w:rsidRPr="00504FE6">
        <w:rPr>
          <w:color w:val="000000"/>
          <w:lang w:val="uk-UA" w:eastAsia="uk-UA"/>
        </w:rPr>
        <w:t xml:space="preserve"> Внесені зміни та відкориговані плануючі документи: План дій органів управління та реагування на надзвичайні ситуації, пов’язаних з паводком та повінню, План евакуації населення м. Лубни. </w:t>
      </w:r>
      <w:r w:rsidRPr="000617EC">
        <w:rPr>
          <w:color w:val="000000"/>
        </w:rPr>
        <w:t>В весняний період 201</w:t>
      </w:r>
      <w:r>
        <w:rPr>
          <w:color w:val="000000"/>
        </w:rPr>
        <w:t xml:space="preserve">8 року лід на </w:t>
      </w:r>
      <w:proofErr w:type="gramStart"/>
      <w:r>
        <w:rPr>
          <w:color w:val="000000"/>
        </w:rPr>
        <w:t>р</w:t>
      </w:r>
      <w:proofErr w:type="gramEnd"/>
      <w:r>
        <w:rPr>
          <w:color w:val="000000"/>
        </w:rPr>
        <w:t>ічці Сула</w:t>
      </w:r>
      <w:r w:rsidRPr="000617EC">
        <w:rPr>
          <w:color w:val="000000"/>
        </w:rPr>
        <w:t xml:space="preserve"> пройшов без перешкод;</w:t>
      </w:r>
    </w:p>
    <w:p w:rsidR="00504FE6" w:rsidRPr="00E7761B" w:rsidRDefault="00504FE6" w:rsidP="001C65DB">
      <w:pPr>
        <w:numPr>
          <w:ilvl w:val="0"/>
          <w:numId w:val="43"/>
        </w:numPr>
        <w:tabs>
          <w:tab w:val="clear" w:pos="1260"/>
          <w:tab w:val="num" w:pos="540"/>
          <w:tab w:val="left" w:pos="993"/>
        </w:tabs>
        <w:ind w:left="0" w:right="-360" w:firstLine="709"/>
        <w:jc w:val="both"/>
      </w:pPr>
      <w:r>
        <w:t xml:space="preserve"> У</w:t>
      </w:r>
      <w:r w:rsidRPr="00E7761B">
        <w:t xml:space="preserve">точнені Плани дій щодо попередження виникнення пожеж в екосистемах міста </w:t>
      </w:r>
      <w:proofErr w:type="gramStart"/>
      <w:r w:rsidRPr="00E7761B">
        <w:t>п</w:t>
      </w:r>
      <w:proofErr w:type="gramEnd"/>
      <w:r w:rsidRPr="00E7761B">
        <w:t xml:space="preserve">ід час пожежо-небезпечного періоду. Проведено засідання міської постійно діючої комісії з питань ТЕБ, НС та БЖДН (протокол №8/2018 від 11.07.18р.) на якому розглянуто питання «Про попередження виникнення пожеж в екосистемах міста </w:t>
      </w:r>
      <w:proofErr w:type="gramStart"/>
      <w:r w:rsidRPr="00E7761B">
        <w:t>п</w:t>
      </w:r>
      <w:proofErr w:type="gramEnd"/>
      <w:r w:rsidRPr="00E7761B">
        <w:t>ід час пожежо-небезпечного періоду».</w:t>
      </w:r>
    </w:p>
    <w:p w:rsidR="00504FE6" w:rsidRPr="000617EC" w:rsidRDefault="00504FE6" w:rsidP="00504FE6">
      <w:pPr>
        <w:tabs>
          <w:tab w:val="left" w:pos="993"/>
        </w:tabs>
        <w:ind w:right="-360" w:firstLine="709"/>
        <w:jc w:val="both"/>
        <w:rPr>
          <w:color w:val="000000"/>
        </w:rPr>
      </w:pPr>
      <w:r>
        <w:rPr>
          <w:color w:val="000000"/>
        </w:rPr>
        <w:t xml:space="preserve"> </w:t>
      </w:r>
      <w:proofErr w:type="gramStart"/>
      <w:r>
        <w:rPr>
          <w:color w:val="000000"/>
        </w:rPr>
        <w:t>К</w:t>
      </w:r>
      <w:r w:rsidRPr="000617EC">
        <w:rPr>
          <w:color w:val="000000"/>
        </w:rPr>
        <w:t>р</w:t>
      </w:r>
      <w:proofErr w:type="gramEnd"/>
      <w:r w:rsidRPr="000617EC">
        <w:rPr>
          <w:color w:val="000000"/>
        </w:rPr>
        <w:t xml:space="preserve">ім того з метою запобігання виникненню пожеж проведено ряд заходів: </w:t>
      </w:r>
    </w:p>
    <w:p w:rsidR="00504FE6" w:rsidRPr="000617EC" w:rsidRDefault="00504FE6" w:rsidP="00504FE6">
      <w:pPr>
        <w:tabs>
          <w:tab w:val="left" w:pos="269"/>
          <w:tab w:val="left" w:pos="993"/>
        </w:tabs>
        <w:ind w:right="-360" w:firstLine="709"/>
        <w:jc w:val="both"/>
        <w:rPr>
          <w:color w:val="000000"/>
        </w:rPr>
      </w:pPr>
      <w:r>
        <w:rPr>
          <w:color w:val="000000"/>
        </w:rPr>
        <w:t xml:space="preserve"> - </w:t>
      </w:r>
      <w:proofErr w:type="gramStart"/>
      <w:r w:rsidRPr="000617EC">
        <w:rPr>
          <w:color w:val="000000"/>
        </w:rPr>
        <w:t>п</w:t>
      </w:r>
      <w:proofErr w:type="gramEnd"/>
      <w:r w:rsidRPr="000617EC">
        <w:rPr>
          <w:color w:val="000000"/>
        </w:rPr>
        <w:t xml:space="preserve">ід час проведення місячника благоустрою міста в березні - квітні місяці поточного року проведено санітарну очистку природних екосистем на територіях </w:t>
      </w:r>
      <w:r>
        <w:rPr>
          <w:color w:val="000000"/>
        </w:rPr>
        <w:t>мікро</w:t>
      </w:r>
      <w:r w:rsidRPr="000617EC">
        <w:rPr>
          <w:color w:val="000000"/>
        </w:rPr>
        <w:t>районів міста;</w:t>
      </w:r>
    </w:p>
    <w:p w:rsidR="00504FE6" w:rsidRDefault="00504FE6" w:rsidP="00504FE6">
      <w:pPr>
        <w:tabs>
          <w:tab w:val="left" w:pos="993"/>
          <w:tab w:val="left" w:pos="3402"/>
        </w:tabs>
        <w:ind w:right="-360" w:firstLine="709"/>
        <w:jc w:val="both"/>
        <w:rPr>
          <w:color w:val="000000"/>
        </w:rPr>
      </w:pPr>
      <w:r w:rsidRPr="000617EC">
        <w:rPr>
          <w:color w:val="000000"/>
        </w:rPr>
        <w:t xml:space="preserve"> - з керівниками комунальних </w:t>
      </w:r>
      <w:r>
        <w:rPr>
          <w:color w:val="000000"/>
        </w:rPr>
        <w:t>та житлово-експлуатаційних</w:t>
      </w:r>
      <w:r w:rsidRPr="000617EC">
        <w:rPr>
          <w:color w:val="000000"/>
        </w:rPr>
        <w:t xml:space="preserve"> </w:t>
      </w:r>
      <w:proofErr w:type="gramStart"/>
      <w:r w:rsidRPr="000617EC">
        <w:rPr>
          <w:color w:val="000000"/>
        </w:rPr>
        <w:t>п</w:t>
      </w:r>
      <w:proofErr w:type="gramEnd"/>
      <w:r w:rsidRPr="000617EC">
        <w:rPr>
          <w:color w:val="000000"/>
        </w:rPr>
        <w:t>ідприємств міста, проведені робочі наради, щодо недопущення підпалів хмизу, сміття на закріплених територіях та проведено робочу нараду щодо заборони спалювання стерні, з попередженням цих посадових осіб про персональну відповідальність за невиконання вимог, розміщено ряд статей в засобах ЗМІ;</w:t>
      </w:r>
    </w:p>
    <w:p w:rsidR="00504FE6" w:rsidRPr="00504FE6" w:rsidRDefault="00504FE6" w:rsidP="00504FE6">
      <w:pPr>
        <w:tabs>
          <w:tab w:val="left" w:pos="993"/>
          <w:tab w:val="left" w:pos="3402"/>
        </w:tabs>
        <w:ind w:right="-360" w:firstLine="709"/>
        <w:jc w:val="both"/>
        <w:rPr>
          <w:color w:val="000000"/>
        </w:rPr>
      </w:pPr>
      <w:r>
        <w:rPr>
          <w:color w:val="000000"/>
        </w:rPr>
        <w:t>- з мешканцями міста проводилася масово роз’яснювальна робота на тему запобігання виникнення пожеж в побуті та травмування на них людей;</w:t>
      </w:r>
    </w:p>
    <w:p w:rsidR="00504FE6" w:rsidRPr="00C73977" w:rsidRDefault="00504FE6" w:rsidP="00504FE6">
      <w:pPr>
        <w:tabs>
          <w:tab w:val="left" w:pos="993"/>
          <w:tab w:val="left" w:pos="3402"/>
        </w:tabs>
        <w:ind w:right="-360"/>
        <w:jc w:val="both"/>
        <w:rPr>
          <w:color w:val="000000"/>
          <w:lang w:val="uk-UA"/>
        </w:rPr>
      </w:pPr>
    </w:p>
    <w:p w:rsidR="00504FE6" w:rsidRPr="00C73977" w:rsidRDefault="00504FE6" w:rsidP="00504FE6">
      <w:pPr>
        <w:tabs>
          <w:tab w:val="left" w:pos="993"/>
          <w:tab w:val="left" w:pos="3402"/>
        </w:tabs>
        <w:ind w:right="-360" w:firstLine="709"/>
        <w:jc w:val="both"/>
        <w:rPr>
          <w:color w:val="000000"/>
          <w:lang w:val="uk-UA"/>
        </w:rPr>
      </w:pPr>
      <w:r w:rsidRPr="00C73977">
        <w:rPr>
          <w:color w:val="000000"/>
          <w:lang w:val="uk-UA"/>
        </w:rPr>
        <w:t xml:space="preserve">- з головами вуличних, будинкових комітетів, головами ОСББ та ЖБК проведено збори підчас яких висвітлювалися питання запобігання загибелі людей на пожежах та недопущення їх виникнення. </w:t>
      </w:r>
    </w:p>
    <w:p w:rsidR="00504FE6" w:rsidRPr="00F25720" w:rsidRDefault="00504FE6" w:rsidP="001C65DB">
      <w:pPr>
        <w:numPr>
          <w:ilvl w:val="0"/>
          <w:numId w:val="43"/>
        </w:numPr>
        <w:tabs>
          <w:tab w:val="clear" w:pos="1260"/>
          <w:tab w:val="num" w:pos="540"/>
          <w:tab w:val="left" w:pos="993"/>
        </w:tabs>
        <w:ind w:left="0" w:right="-360" w:firstLine="709"/>
        <w:jc w:val="both"/>
      </w:pPr>
      <w:r>
        <w:t>Р</w:t>
      </w:r>
      <w:r w:rsidRPr="00F25720">
        <w:t xml:space="preserve">озроблено Комплексний план заходів щодо попередження надзвичайних ситуацій техногенного та природного характеру в осінньо - зимовий період   2018/2019 років (затверджений на засіданні  міської комісії ТЕБ,  НС та БЖДН). </w:t>
      </w:r>
    </w:p>
    <w:p w:rsidR="00504FE6" w:rsidRPr="000617EC" w:rsidRDefault="00504FE6" w:rsidP="001C65DB">
      <w:pPr>
        <w:numPr>
          <w:ilvl w:val="0"/>
          <w:numId w:val="43"/>
        </w:numPr>
        <w:tabs>
          <w:tab w:val="clear" w:pos="1260"/>
          <w:tab w:val="num" w:pos="540"/>
          <w:tab w:val="left" w:pos="993"/>
          <w:tab w:val="left" w:pos="3402"/>
        </w:tabs>
        <w:ind w:left="0" w:right="-360" w:firstLine="709"/>
        <w:jc w:val="both"/>
        <w:rPr>
          <w:color w:val="000000"/>
        </w:rPr>
      </w:pPr>
      <w:proofErr w:type="gramStart"/>
      <w:r>
        <w:rPr>
          <w:color w:val="000000"/>
        </w:rPr>
        <w:t>З</w:t>
      </w:r>
      <w:proofErr w:type="gramEnd"/>
      <w:r w:rsidRPr="000617EC">
        <w:rPr>
          <w:color w:val="000000"/>
        </w:rPr>
        <w:t xml:space="preserve"> метою своєчасного реагування на ймовірну загрозу підтоплення територій міста, між </w:t>
      </w:r>
      <w:r>
        <w:rPr>
          <w:color w:val="000000"/>
        </w:rPr>
        <w:t>виконавчим комітетом Лубенської</w:t>
      </w:r>
      <w:r w:rsidRPr="000617EC">
        <w:rPr>
          <w:color w:val="000000"/>
        </w:rPr>
        <w:t xml:space="preserve"> міської ради та</w:t>
      </w:r>
      <w:r>
        <w:rPr>
          <w:color w:val="000000"/>
        </w:rPr>
        <w:t xml:space="preserve"> метеостанцією «Лубни»</w:t>
      </w:r>
      <w:r w:rsidRPr="000617EC">
        <w:rPr>
          <w:color w:val="000000"/>
        </w:rPr>
        <w:t xml:space="preserve"> </w:t>
      </w:r>
      <w:r>
        <w:rPr>
          <w:color w:val="000000"/>
        </w:rPr>
        <w:t>Полтавського обласного центру</w:t>
      </w:r>
      <w:r w:rsidRPr="000617EC">
        <w:rPr>
          <w:color w:val="000000"/>
        </w:rPr>
        <w:t xml:space="preserve"> з гідрометеорології електронною поштою організовано обмін інформацією щодо рівня води р. </w:t>
      </w:r>
      <w:r>
        <w:rPr>
          <w:color w:val="000000"/>
        </w:rPr>
        <w:t>Сула</w:t>
      </w:r>
      <w:r w:rsidRPr="000617EC">
        <w:rPr>
          <w:color w:val="000000"/>
        </w:rPr>
        <w:t xml:space="preserve"> та її притоків, проводився щоденний моніторинг з відмітками у відповідному журналі;</w:t>
      </w:r>
    </w:p>
    <w:p w:rsidR="00504FE6" w:rsidRPr="00557754" w:rsidRDefault="00504FE6" w:rsidP="001C65DB">
      <w:pPr>
        <w:numPr>
          <w:ilvl w:val="0"/>
          <w:numId w:val="43"/>
        </w:numPr>
        <w:tabs>
          <w:tab w:val="clear" w:pos="1260"/>
          <w:tab w:val="num" w:pos="540"/>
          <w:tab w:val="left" w:pos="993"/>
          <w:tab w:val="left" w:pos="3402"/>
        </w:tabs>
        <w:ind w:left="0" w:right="-360" w:firstLine="709"/>
        <w:jc w:val="both"/>
        <w:rPr>
          <w:color w:val="000000"/>
        </w:rPr>
      </w:pPr>
      <w:r>
        <w:rPr>
          <w:color w:val="000000"/>
        </w:rPr>
        <w:lastRenderedPageBreak/>
        <w:t xml:space="preserve"> О</w:t>
      </w:r>
      <w:r w:rsidRPr="000617EC">
        <w:rPr>
          <w:color w:val="000000"/>
        </w:rPr>
        <w:t xml:space="preserve">рганізовано впровадження на об’єктах </w:t>
      </w:r>
      <w:proofErr w:type="gramStart"/>
      <w:r w:rsidRPr="000617EC">
        <w:rPr>
          <w:color w:val="000000"/>
        </w:rPr>
        <w:t>п</w:t>
      </w:r>
      <w:proofErr w:type="gramEnd"/>
      <w:r w:rsidRPr="000617EC">
        <w:rPr>
          <w:color w:val="000000"/>
        </w:rPr>
        <w:t>ідвищеної небезпеки систем виявлення загрози надзвичайних ситуацій техногенного та природного характеру і локальних систем оповіщення населення у зонах можливого ураже</w:t>
      </w:r>
      <w:r>
        <w:rPr>
          <w:color w:val="000000"/>
        </w:rPr>
        <w:t xml:space="preserve">ння та персоналу таких об’єктів. </w:t>
      </w:r>
      <w:r w:rsidRPr="00E7761B">
        <w:t xml:space="preserve">Проведено засідання міської постійно діючої комісії з питань ТЕБ, НС та БЖДН (протокол №8/2018 від 11.07.18р.) на якому розглянуто питання </w:t>
      </w:r>
      <w:r w:rsidRPr="00557754">
        <w:t xml:space="preserve">«Про стан впровадження систем раннього виявлення надзвичайних ситуацій та оповіщення людей у разі їх виникнення на об’єктах </w:t>
      </w:r>
      <w:proofErr w:type="gramStart"/>
      <w:r w:rsidRPr="00557754">
        <w:t>п</w:t>
      </w:r>
      <w:proofErr w:type="gramEnd"/>
      <w:r w:rsidRPr="00557754">
        <w:t>ідвищеної небезпеки міста».</w:t>
      </w:r>
      <w:r w:rsidRPr="000617EC">
        <w:rPr>
          <w:color w:val="000000"/>
        </w:rPr>
        <w:t xml:space="preserve"> </w:t>
      </w:r>
    </w:p>
    <w:p w:rsidR="00504FE6" w:rsidRPr="000617EC" w:rsidRDefault="00504FE6" w:rsidP="001C65DB">
      <w:pPr>
        <w:numPr>
          <w:ilvl w:val="0"/>
          <w:numId w:val="43"/>
        </w:numPr>
        <w:tabs>
          <w:tab w:val="clear" w:pos="1260"/>
          <w:tab w:val="num" w:pos="540"/>
          <w:tab w:val="left" w:pos="993"/>
          <w:tab w:val="left" w:pos="3402"/>
        </w:tabs>
        <w:ind w:left="0" w:right="-360" w:firstLine="709"/>
        <w:jc w:val="both"/>
      </w:pPr>
      <w:r>
        <w:rPr>
          <w:color w:val="000000"/>
        </w:rPr>
        <w:t>П</w:t>
      </w:r>
      <w:r w:rsidRPr="000617EC">
        <w:rPr>
          <w:color w:val="000000"/>
        </w:rPr>
        <w:t xml:space="preserve">роведено </w:t>
      </w:r>
      <w:proofErr w:type="gramStart"/>
      <w:r w:rsidRPr="000617EC">
        <w:rPr>
          <w:color w:val="000000"/>
        </w:rPr>
        <w:t>обл</w:t>
      </w:r>
      <w:proofErr w:type="gramEnd"/>
      <w:r w:rsidRPr="000617EC">
        <w:rPr>
          <w:color w:val="000000"/>
        </w:rPr>
        <w:t>ік усіх водних об’єктів на відповідних адміністративних територіях, у тому числі непристосованих для відпочинку громадян.</w:t>
      </w:r>
      <w:r w:rsidRPr="000617EC">
        <w:rPr>
          <w:color w:val="000000"/>
          <w:lang w:eastAsia="uk-UA"/>
        </w:rPr>
        <w:t xml:space="preserve"> Складено їх Перелі</w:t>
      </w:r>
      <w:proofErr w:type="gramStart"/>
      <w:r w:rsidRPr="000617EC">
        <w:rPr>
          <w:color w:val="000000"/>
          <w:lang w:eastAsia="uk-UA"/>
        </w:rPr>
        <w:t>к</w:t>
      </w:r>
      <w:proofErr w:type="gramEnd"/>
      <w:r w:rsidRPr="000617EC">
        <w:rPr>
          <w:color w:val="000000"/>
          <w:lang w:eastAsia="uk-UA"/>
        </w:rPr>
        <w:t xml:space="preserve"> </w:t>
      </w:r>
      <w:r w:rsidRPr="000617EC">
        <w:rPr>
          <w:color w:val="000000"/>
        </w:rPr>
        <w:t>та затверджені карти – схеми місць ма</w:t>
      </w:r>
      <w:r>
        <w:rPr>
          <w:color w:val="000000"/>
        </w:rPr>
        <w:t>сового відпочинку людей на воді</w:t>
      </w:r>
      <w:r w:rsidRPr="000617EC">
        <w:rPr>
          <w:color w:val="000000"/>
        </w:rPr>
        <w:t>;</w:t>
      </w:r>
    </w:p>
    <w:p w:rsidR="00504FE6" w:rsidRPr="000617EC" w:rsidRDefault="00504FE6" w:rsidP="001C65DB">
      <w:pPr>
        <w:numPr>
          <w:ilvl w:val="0"/>
          <w:numId w:val="43"/>
        </w:numPr>
        <w:tabs>
          <w:tab w:val="clear" w:pos="1260"/>
          <w:tab w:val="num" w:pos="540"/>
          <w:tab w:val="left" w:pos="993"/>
          <w:tab w:val="left" w:pos="3402"/>
        </w:tabs>
        <w:ind w:left="0" w:right="-360" w:firstLine="709"/>
        <w:jc w:val="both"/>
      </w:pPr>
      <w:r>
        <w:t xml:space="preserve"> П</w:t>
      </w:r>
      <w:r w:rsidRPr="000617EC">
        <w:t>роведено уточнення показникі</w:t>
      </w:r>
      <w:proofErr w:type="gramStart"/>
      <w:r w:rsidRPr="000617EC">
        <w:t>в</w:t>
      </w:r>
      <w:proofErr w:type="gramEnd"/>
      <w:r w:rsidRPr="000617EC">
        <w:t xml:space="preserve"> Плану </w:t>
      </w:r>
      <w:r>
        <w:t>евакуації м. Лубни</w:t>
      </w:r>
      <w:r w:rsidRPr="000617EC">
        <w:t xml:space="preserve">. </w:t>
      </w:r>
    </w:p>
    <w:p w:rsidR="00504FE6" w:rsidRPr="000617EC" w:rsidRDefault="00504FE6" w:rsidP="00504FE6">
      <w:pPr>
        <w:tabs>
          <w:tab w:val="left" w:pos="993"/>
        </w:tabs>
        <w:ind w:right="-366" w:firstLine="709"/>
        <w:jc w:val="both"/>
      </w:pPr>
      <w:r w:rsidRPr="000617EC">
        <w:t xml:space="preserve">Із врахуванням змін щодо кількості ПНО на території міста та останніх даних щодо ймовірності виникнення НС </w:t>
      </w:r>
      <w:proofErr w:type="gramStart"/>
      <w:r w:rsidRPr="000617EC">
        <w:t>техногенного</w:t>
      </w:r>
      <w:proofErr w:type="gramEnd"/>
      <w:r w:rsidRPr="000617EC">
        <w:t xml:space="preserve"> та природного характеру проведено уточнення показників Плану. В Плані проведений розрахунок (довгострокове планування) зон можливого хімічного ураження: глибина, площа та кількість населення, яке </w:t>
      </w:r>
      <w:proofErr w:type="gramStart"/>
      <w:r w:rsidRPr="000617EC">
        <w:t>попадає в</w:t>
      </w:r>
      <w:proofErr w:type="gramEnd"/>
      <w:r w:rsidRPr="000617EC">
        <w:t xml:space="preserve"> зону можливого хімічного ураження при аваріях на хімічно-небезпечних об’єктах (ХНО), його можливі втрати, в т. ч. і на особливий період. </w:t>
      </w:r>
    </w:p>
    <w:p w:rsidR="00504FE6" w:rsidRPr="00C70B22" w:rsidRDefault="00504FE6" w:rsidP="001C65DB">
      <w:pPr>
        <w:numPr>
          <w:ilvl w:val="0"/>
          <w:numId w:val="43"/>
        </w:numPr>
        <w:tabs>
          <w:tab w:val="clear" w:pos="1260"/>
          <w:tab w:val="num" w:pos="540"/>
          <w:tab w:val="left" w:pos="993"/>
          <w:tab w:val="left" w:pos="3402"/>
        </w:tabs>
        <w:ind w:left="0" w:right="-360" w:firstLine="709"/>
        <w:jc w:val="both"/>
        <w:rPr>
          <w:color w:val="000000"/>
        </w:rPr>
      </w:pPr>
      <w:proofErr w:type="gramStart"/>
      <w:r w:rsidRPr="000617EC">
        <w:t>п</w:t>
      </w:r>
      <w:proofErr w:type="gramEnd"/>
      <w:r w:rsidRPr="000617EC">
        <w:t xml:space="preserve">ідготовлено План - заходів  по підготовці міського пляжу на </w:t>
      </w:r>
      <w:r>
        <w:t>р. Сула</w:t>
      </w:r>
      <w:r w:rsidRPr="000617EC">
        <w:t xml:space="preserve"> до масового відпочинку населення на воді у вес</w:t>
      </w:r>
      <w:r>
        <w:t>няно – літній період  2018</w:t>
      </w:r>
      <w:r w:rsidRPr="000617EC">
        <w:t xml:space="preserve"> року та здійснено перевірку його виконання відповідальними особами;</w:t>
      </w:r>
    </w:p>
    <w:p w:rsidR="00504FE6" w:rsidRPr="00EB3525" w:rsidRDefault="00504FE6" w:rsidP="00504FE6">
      <w:pPr>
        <w:ind w:right="-427" w:firstLine="540"/>
        <w:jc w:val="both"/>
      </w:pPr>
      <w:r>
        <w:t xml:space="preserve">- </w:t>
      </w:r>
      <w:r w:rsidRPr="0016543F">
        <w:t>визначена</w:t>
      </w:r>
      <w:r>
        <w:t xml:space="preserve"> </w:t>
      </w:r>
      <w:r w:rsidRPr="0016543F">
        <w:t xml:space="preserve">Потреба (розрахунки) фонду захисних споруд цивільного захисту </w:t>
      </w:r>
      <w:r>
        <w:t>(затверджена</w:t>
      </w:r>
      <w:r w:rsidRPr="00EB3525">
        <w:t xml:space="preserve"> </w:t>
      </w:r>
      <w:proofErr w:type="gramStart"/>
      <w:r w:rsidRPr="00EB3525">
        <w:t>р</w:t>
      </w:r>
      <w:proofErr w:type="gramEnd"/>
      <w:r w:rsidRPr="00EB3525">
        <w:t>ішенням міської комісії з питань ТЕБ, НС та БЖДН (пр</w:t>
      </w:r>
      <w:r>
        <w:t>отокол №2/2018 від 07.02.2018).</w:t>
      </w:r>
    </w:p>
    <w:p w:rsidR="00504FE6" w:rsidRDefault="00504FE6" w:rsidP="00504FE6">
      <w:pPr>
        <w:ind w:right="-366"/>
        <w:rPr>
          <w:b/>
        </w:rPr>
      </w:pPr>
    </w:p>
    <w:p w:rsidR="00504FE6" w:rsidRPr="008C63A5" w:rsidRDefault="00504FE6" w:rsidP="008C63A5">
      <w:pPr>
        <w:ind w:left="-252" w:right="-366" w:firstLine="360"/>
        <w:jc w:val="center"/>
        <w:rPr>
          <w:b/>
          <w:lang w:val="uk-UA"/>
        </w:rPr>
      </w:pPr>
      <w:r w:rsidRPr="000617EC">
        <w:rPr>
          <w:b/>
        </w:rPr>
        <w:t>Система упр</w:t>
      </w:r>
      <w:r w:rsidR="008C63A5">
        <w:rPr>
          <w:b/>
        </w:rPr>
        <w:t>авління,  оповіщення і зв’язку.</w:t>
      </w:r>
    </w:p>
    <w:p w:rsidR="00504FE6" w:rsidRPr="008C63A5" w:rsidRDefault="00504FE6" w:rsidP="00504FE6">
      <w:pPr>
        <w:ind w:right="-366" w:firstLine="709"/>
        <w:jc w:val="both"/>
        <w:rPr>
          <w:shd w:val="clear" w:color="auto" w:fill="FFFFFF"/>
          <w:lang w:val="uk-UA"/>
        </w:rPr>
      </w:pPr>
      <w:r w:rsidRPr="008C63A5">
        <w:rPr>
          <w:color w:val="000000"/>
          <w:lang w:val="uk-UA"/>
        </w:rPr>
        <w:t xml:space="preserve">На виконання Постанови Кабінету Міністрів України </w:t>
      </w:r>
      <w:r w:rsidRPr="008C63A5">
        <w:rPr>
          <w:shd w:val="clear" w:color="auto" w:fill="FFFFFF"/>
          <w:lang w:val="uk-UA"/>
        </w:rPr>
        <w:t xml:space="preserve">від 27 вересня 2017 року № 733 «Про затвердження Положення про організацію оповіщення про загрозу виникнення або виникнення надзвичайних ситуацій та зв’язку у сфері цивільного захисту»: </w:t>
      </w:r>
    </w:p>
    <w:p w:rsidR="00504FE6" w:rsidRDefault="00504FE6" w:rsidP="00504FE6">
      <w:pPr>
        <w:ind w:right="-427" w:firstLine="700"/>
        <w:jc w:val="both"/>
        <w:rPr>
          <w:color w:val="FF0000"/>
          <w:shd w:val="clear" w:color="auto" w:fill="FFFFFF"/>
        </w:rPr>
      </w:pPr>
      <w:r>
        <w:rPr>
          <w:shd w:val="clear" w:color="auto" w:fill="FFFFFF"/>
        </w:rPr>
        <w:t xml:space="preserve">- </w:t>
      </w:r>
      <w:r w:rsidRPr="00020479">
        <w:rPr>
          <w:shd w:val="clear" w:color="auto" w:fill="FFFFFF"/>
        </w:rPr>
        <w:t xml:space="preserve">на протязі року щомісячно проводяться регламентні роботи з обслуговування засобів оповіщення і зв’язку та централізовані контрольні </w:t>
      </w:r>
      <w:proofErr w:type="gramStart"/>
      <w:r w:rsidRPr="00020479">
        <w:rPr>
          <w:shd w:val="clear" w:color="auto" w:fill="FFFFFF"/>
        </w:rPr>
        <w:t>перев</w:t>
      </w:r>
      <w:proofErr w:type="gramEnd"/>
      <w:r w:rsidRPr="00020479">
        <w:rPr>
          <w:shd w:val="clear" w:color="auto" w:fill="FFFFFF"/>
        </w:rPr>
        <w:t>ірки системи оповіщення цивільного захисту «Сигнал – ВО» з подачею відповідних команд</w:t>
      </w:r>
      <w:r>
        <w:rPr>
          <w:shd w:val="clear" w:color="auto" w:fill="FFFFFF"/>
        </w:rPr>
        <w:t>;</w:t>
      </w:r>
      <w:r w:rsidRPr="00020479">
        <w:rPr>
          <w:color w:val="FF0000"/>
          <w:shd w:val="clear" w:color="auto" w:fill="FFFFFF"/>
        </w:rPr>
        <w:t xml:space="preserve"> </w:t>
      </w:r>
    </w:p>
    <w:p w:rsidR="00504FE6" w:rsidRPr="00020479" w:rsidRDefault="00504FE6" w:rsidP="00504FE6">
      <w:pPr>
        <w:ind w:right="-366" w:firstLine="709"/>
        <w:jc w:val="both"/>
        <w:rPr>
          <w:color w:val="000000"/>
        </w:rPr>
      </w:pPr>
      <w:r>
        <w:rPr>
          <w:shd w:val="clear" w:color="auto" w:fill="FFFFFF"/>
        </w:rPr>
        <w:t xml:space="preserve">- </w:t>
      </w:r>
      <w:r>
        <w:rPr>
          <w:color w:val="000000"/>
        </w:rPr>
        <w:t>в березні 2018</w:t>
      </w:r>
      <w:r w:rsidRPr="000617EC">
        <w:rPr>
          <w:color w:val="000000"/>
        </w:rPr>
        <w:t xml:space="preserve"> року було проведено обстеження </w:t>
      </w:r>
      <w:proofErr w:type="gramStart"/>
      <w:r w:rsidRPr="000617EC">
        <w:rPr>
          <w:color w:val="000000"/>
        </w:rPr>
        <w:t>техн</w:t>
      </w:r>
      <w:proofErr w:type="gramEnd"/>
      <w:r w:rsidRPr="000617EC">
        <w:rPr>
          <w:color w:val="000000"/>
        </w:rPr>
        <w:t xml:space="preserve">ічного стану сирен </w:t>
      </w:r>
      <w:r>
        <w:rPr>
          <w:color w:val="000000"/>
        </w:rPr>
        <w:t xml:space="preserve"> </w:t>
      </w:r>
      <w:r w:rsidRPr="000617EC">
        <w:rPr>
          <w:color w:val="000000"/>
        </w:rPr>
        <w:t>С-40, які розташовані на об’єктах господарської діяльності, п</w:t>
      </w:r>
      <w:r>
        <w:rPr>
          <w:color w:val="000000"/>
        </w:rPr>
        <w:t>ідприємствах та установах міста;</w:t>
      </w:r>
      <w:r w:rsidRPr="000617EC">
        <w:rPr>
          <w:color w:val="000000"/>
        </w:rPr>
        <w:t xml:space="preserve"> </w:t>
      </w:r>
    </w:p>
    <w:p w:rsidR="00504FE6" w:rsidRDefault="00504FE6" w:rsidP="00504FE6">
      <w:pPr>
        <w:ind w:right="-427" w:firstLine="700"/>
        <w:jc w:val="both"/>
        <w:rPr>
          <w:rStyle w:val="a6"/>
          <w:b w:val="0"/>
          <w:shd w:val="clear" w:color="auto" w:fill="FFFFFF"/>
        </w:rPr>
      </w:pPr>
      <w:r>
        <w:rPr>
          <w:shd w:val="clear" w:color="auto" w:fill="FFFFFF"/>
        </w:rPr>
        <w:t>- в</w:t>
      </w:r>
      <w:r w:rsidRPr="00020479">
        <w:rPr>
          <w:shd w:val="clear" w:color="auto" w:fill="FFFFFF"/>
        </w:rPr>
        <w:t xml:space="preserve"> період з </w:t>
      </w:r>
      <w:r w:rsidRPr="00020479">
        <w:t xml:space="preserve">16.08.2018 року по 17.08.2018 року та 24.10.2018 року на території м. Лубни було проведено </w:t>
      </w:r>
      <w:proofErr w:type="gramStart"/>
      <w:r>
        <w:t>р</w:t>
      </w:r>
      <w:proofErr w:type="gramEnd"/>
      <w:r>
        <w:t>ічну</w:t>
      </w:r>
      <w:r w:rsidRPr="00020479">
        <w:t xml:space="preserve"> та </w:t>
      </w:r>
      <w:r w:rsidRPr="00020479">
        <w:rPr>
          <w:rStyle w:val="a6"/>
          <w:b w:val="0"/>
          <w:shd w:val="clear" w:color="auto" w:fill="FFFFFF"/>
        </w:rPr>
        <w:t>комплексну</w:t>
      </w:r>
      <w:r w:rsidRPr="00020479">
        <w:t xml:space="preserve"> перевірки </w:t>
      </w:r>
      <w:r w:rsidRPr="00020479">
        <w:rPr>
          <w:shd w:val="clear" w:color="auto" w:fill="FFFFFF"/>
        </w:rPr>
        <w:t>готовності</w:t>
      </w:r>
      <w:r w:rsidRPr="00020479">
        <w:rPr>
          <w:b/>
          <w:shd w:val="clear" w:color="auto" w:fill="FFFFFF"/>
        </w:rPr>
        <w:t xml:space="preserve"> </w:t>
      </w:r>
      <w:r w:rsidRPr="00020479">
        <w:rPr>
          <w:rStyle w:val="a6"/>
          <w:b w:val="0"/>
          <w:shd w:val="clear" w:color="auto" w:fill="FFFFFF"/>
        </w:rPr>
        <w:t>регіональної системи централізованого оповіщення</w:t>
      </w:r>
      <w:r>
        <w:rPr>
          <w:rStyle w:val="a6"/>
          <w:b w:val="0"/>
          <w:shd w:val="clear" w:color="auto" w:fill="FFFFFF"/>
        </w:rPr>
        <w:t>;</w:t>
      </w:r>
    </w:p>
    <w:p w:rsidR="00504FE6" w:rsidRDefault="00504FE6" w:rsidP="00504FE6">
      <w:pPr>
        <w:ind w:right="-427" w:firstLine="700"/>
        <w:jc w:val="both"/>
        <w:rPr>
          <w:rStyle w:val="a6"/>
          <w:b w:val="0"/>
          <w:shd w:val="clear" w:color="auto" w:fill="FFFFFF"/>
        </w:rPr>
      </w:pPr>
      <w:r>
        <w:rPr>
          <w:rStyle w:val="a6"/>
          <w:b w:val="0"/>
          <w:shd w:val="clear" w:color="auto" w:fill="FFFFFF"/>
        </w:rPr>
        <w:t>- в серпні місяці 2018 року розроблено інструкцію про порядок дій відповідального чергового господарського відділу виконавчого комітету Лубенської міської ради з питань дій в умовах кризових ситуацій;</w:t>
      </w:r>
    </w:p>
    <w:p w:rsidR="00504FE6" w:rsidRPr="00020479" w:rsidRDefault="00504FE6" w:rsidP="00504FE6">
      <w:pPr>
        <w:ind w:right="-427" w:firstLine="700"/>
        <w:jc w:val="both"/>
        <w:rPr>
          <w:rStyle w:val="a6"/>
          <w:color w:val="FF0000"/>
          <w:shd w:val="clear" w:color="auto" w:fill="FFFFFF"/>
        </w:rPr>
      </w:pPr>
      <w:r>
        <w:rPr>
          <w:rStyle w:val="a6"/>
          <w:b w:val="0"/>
          <w:shd w:val="clear" w:color="auto" w:fill="FFFFFF"/>
        </w:rPr>
        <w:lastRenderedPageBreak/>
        <w:t xml:space="preserve">- в жовтні місяці 2018 року розроблено та відповідним чином погоджено інструкцію дій старшого інспектора-чергового Лубенського ВП ГУНП в Полтавській області з прийому та доведення до посадових </w:t>
      </w:r>
      <w:proofErr w:type="gramStart"/>
      <w:r>
        <w:rPr>
          <w:rStyle w:val="a6"/>
          <w:b w:val="0"/>
          <w:shd w:val="clear" w:color="auto" w:fill="FFFFFF"/>
        </w:rPr>
        <w:t>осіб</w:t>
      </w:r>
      <w:proofErr w:type="gramEnd"/>
      <w:r>
        <w:rPr>
          <w:rStyle w:val="a6"/>
          <w:b w:val="0"/>
          <w:shd w:val="clear" w:color="auto" w:fill="FFFFFF"/>
        </w:rPr>
        <w:t xml:space="preserve"> сигналів оповіщення, розпоряджень та повідомлень цивільного захисту.</w:t>
      </w:r>
    </w:p>
    <w:p w:rsidR="00504FE6" w:rsidRPr="00020479" w:rsidRDefault="00504FE6" w:rsidP="00504FE6">
      <w:pPr>
        <w:ind w:right="-427" w:firstLine="700"/>
        <w:jc w:val="both"/>
        <w:rPr>
          <w:color w:val="FF0000"/>
          <w:shd w:val="clear" w:color="auto" w:fill="FFFFFF"/>
        </w:rPr>
      </w:pPr>
      <w:r w:rsidRPr="00020479">
        <w:t>На території</w:t>
      </w:r>
      <w:r>
        <w:t xml:space="preserve"> міста розміщені та працюють -</w:t>
      </w:r>
      <w:r w:rsidRPr="00020479">
        <w:t xml:space="preserve"> 7 електричних сирен централізованого запуску та 3 електрична сирена </w:t>
      </w:r>
      <w:proofErr w:type="gramStart"/>
      <w:r w:rsidRPr="00020479">
        <w:t>автономного</w:t>
      </w:r>
      <w:proofErr w:type="gramEnd"/>
      <w:r w:rsidRPr="00020479">
        <w:t xml:space="preserve"> запуску.</w:t>
      </w:r>
      <w:r w:rsidRPr="000617EC">
        <w:rPr>
          <w:color w:val="000000"/>
        </w:rPr>
        <w:t xml:space="preserve">     </w:t>
      </w:r>
    </w:p>
    <w:p w:rsidR="00504FE6" w:rsidRDefault="00504FE6" w:rsidP="00504FE6">
      <w:pPr>
        <w:ind w:right="-366" w:firstLine="709"/>
        <w:jc w:val="both"/>
        <w:rPr>
          <w:color w:val="000000"/>
        </w:rPr>
      </w:pPr>
      <w:r>
        <w:rPr>
          <w:color w:val="000000"/>
        </w:rPr>
        <w:t>Існуючий розподіл 10</w:t>
      </w:r>
      <w:r w:rsidRPr="000617EC">
        <w:rPr>
          <w:color w:val="000000"/>
        </w:rPr>
        <w:t xml:space="preserve"> сирен оповіщення, розміщених на території м</w:t>
      </w:r>
      <w:r>
        <w:rPr>
          <w:color w:val="000000"/>
        </w:rPr>
        <w:t>іста дає можливість оповістити 3</w:t>
      </w:r>
      <w:r w:rsidRPr="000617EC">
        <w:rPr>
          <w:color w:val="000000"/>
        </w:rPr>
        <w:t xml:space="preserve">5% населення міста про загрозу або виникнення надзвичайної ситуації. </w:t>
      </w:r>
    </w:p>
    <w:p w:rsidR="00504FE6" w:rsidRDefault="00504FE6" w:rsidP="00504FE6">
      <w:pPr>
        <w:ind w:right="-366" w:firstLine="708"/>
        <w:jc w:val="both"/>
        <w:rPr>
          <w:color w:val="000000"/>
        </w:rPr>
      </w:pPr>
      <w:r w:rsidRPr="000617EC">
        <w:rPr>
          <w:color w:val="000000"/>
        </w:rPr>
        <w:t>Проведеними заходами та органі</w:t>
      </w:r>
      <w:r>
        <w:rPr>
          <w:color w:val="000000"/>
        </w:rPr>
        <w:t>зованою взаємодією протягом 2018</w:t>
      </w:r>
      <w:r w:rsidRPr="000617EC">
        <w:rPr>
          <w:color w:val="000000"/>
        </w:rPr>
        <w:t xml:space="preserve"> року з керівниками об’єктів всіх форм власності, як і в попередні роки, вдалося зберегти кількісну позицію сирен С-40 та їх працездатність.</w:t>
      </w:r>
    </w:p>
    <w:p w:rsidR="00504FE6" w:rsidRPr="000617EC" w:rsidRDefault="00504FE6" w:rsidP="00504FE6">
      <w:pPr>
        <w:ind w:right="-366" w:firstLine="708"/>
        <w:jc w:val="both"/>
        <w:rPr>
          <w:color w:val="000000"/>
        </w:rPr>
      </w:pPr>
      <w:r>
        <w:rPr>
          <w:shd w:val="clear" w:color="auto" w:fill="FFFFFF"/>
        </w:rPr>
        <w:t>На виконання</w:t>
      </w:r>
      <w:r w:rsidRPr="006D050D">
        <w:rPr>
          <w:shd w:val="clear" w:color="auto" w:fill="FFFFFF"/>
        </w:rPr>
        <w:t xml:space="preserve"> розпорядження Кабінету Міні</w:t>
      </w:r>
      <w:proofErr w:type="gramStart"/>
      <w:r w:rsidRPr="006D050D">
        <w:rPr>
          <w:shd w:val="clear" w:color="auto" w:fill="FFFFFF"/>
        </w:rPr>
        <w:t>стр</w:t>
      </w:r>
      <w:proofErr w:type="gramEnd"/>
      <w:r w:rsidRPr="006D050D">
        <w:rPr>
          <w:shd w:val="clear" w:color="auto" w:fill="FFFFFF"/>
        </w:rPr>
        <w:t xml:space="preserve">ів України від 31.01.2018 року № 43-р «Про схвалення Концепції розвитку та технічної модернізації системи централізованого оповіщення про загрозу виникнення або виникнення надзвичайних ситуацій», розпорядження Кабінету Міністрів України від 11.07.2018 року № 488-р </w:t>
      </w:r>
      <w:r w:rsidRPr="00F1424A">
        <w:rPr>
          <w:shd w:val="clear" w:color="auto" w:fill="FFFFFF"/>
        </w:rPr>
        <w:t>«</w:t>
      </w:r>
      <w:r w:rsidRPr="00F1424A">
        <w:t xml:space="preserve">Про затвердження плану заходів щодо реалізації Концепції розвитку та </w:t>
      </w:r>
      <w:proofErr w:type="gramStart"/>
      <w:r w:rsidRPr="00F1424A">
        <w:t>техн</w:t>
      </w:r>
      <w:proofErr w:type="gramEnd"/>
      <w:r w:rsidRPr="00F1424A">
        <w:t>ічної модернізації системи централізованого оповіщення про загрозу виникнення або виникнення надзвичайних ситуацій</w:t>
      </w:r>
      <w:r>
        <w:t>» 19.12.2018 року на черговому засіданні виконавчого комітету Лубенської міської ради прийнято рішення «</w:t>
      </w:r>
      <w:r w:rsidRPr="00D9462B">
        <w:t>Про проведення реконструкції, удосконалення та розвиток системи централізованого оповіщення цивільного захисту м. Лубни»</w:t>
      </w:r>
      <w:r>
        <w:t>.</w:t>
      </w:r>
    </w:p>
    <w:p w:rsidR="00504FE6" w:rsidRDefault="00504FE6" w:rsidP="00504FE6">
      <w:pPr>
        <w:ind w:right="-366" w:firstLine="851"/>
        <w:jc w:val="both"/>
        <w:rPr>
          <w:color w:val="000000"/>
        </w:rPr>
      </w:pPr>
    </w:p>
    <w:p w:rsidR="00504FE6" w:rsidRPr="003270E1" w:rsidRDefault="00504FE6" w:rsidP="00504FE6">
      <w:pPr>
        <w:ind w:right="-398" w:firstLine="708"/>
        <w:jc w:val="both"/>
        <w:rPr>
          <w:b/>
        </w:rPr>
      </w:pPr>
      <w:r w:rsidRPr="000617EC">
        <w:rPr>
          <w:b/>
        </w:rPr>
        <w:t xml:space="preserve">Заходи щодо попередження надзвичайних ситуацій та виконання реалізації державної політики у сфері цивільного захисту </w:t>
      </w:r>
      <w:r>
        <w:rPr>
          <w:b/>
        </w:rPr>
        <w:t>Лубенською</w:t>
      </w:r>
      <w:r w:rsidRPr="000617EC">
        <w:rPr>
          <w:b/>
        </w:rPr>
        <w:t xml:space="preserve"> міською ланкою територіальної системи єдиної державної системи цивільного захисту (далі - ЄДС ЦЗ)</w:t>
      </w:r>
    </w:p>
    <w:p w:rsidR="00504FE6" w:rsidRDefault="00504FE6" w:rsidP="00504FE6">
      <w:pPr>
        <w:ind w:right="-398" w:firstLine="708"/>
        <w:jc w:val="both"/>
      </w:pPr>
      <w:proofErr w:type="gramStart"/>
      <w:r w:rsidRPr="000617EC">
        <w:t xml:space="preserve">Виконання попереджувальних заходів та вирішення оперативних питань з запобігання надзвичайних ситуацій та ліквідації </w:t>
      </w:r>
      <w:r>
        <w:t>небезпечних</w:t>
      </w:r>
      <w:r w:rsidRPr="000617EC">
        <w:t xml:space="preserve"> ситуацій, які мали місце протягом минулого року на території міста організовувалося міською постійно діючою комісією з питань </w:t>
      </w:r>
      <w:r>
        <w:t>техногенно-екологічної безпеки,</w:t>
      </w:r>
      <w:r w:rsidRPr="000617EC">
        <w:t xml:space="preserve"> надзвичайних ситуацій</w:t>
      </w:r>
      <w:r>
        <w:t xml:space="preserve"> та безпечної життєдіяльності населення</w:t>
      </w:r>
      <w:r w:rsidRPr="000617EC">
        <w:t>.</w:t>
      </w:r>
      <w:proofErr w:type="gramEnd"/>
    </w:p>
    <w:p w:rsidR="00504FE6" w:rsidRPr="000617EC" w:rsidRDefault="00504FE6" w:rsidP="00504FE6">
      <w:pPr>
        <w:ind w:right="-398" w:firstLine="708"/>
        <w:jc w:val="both"/>
      </w:pPr>
      <w:proofErr w:type="gramStart"/>
      <w:r>
        <w:t>Головним спеціалістом з питань надзвичайних ситуацій виконавчого комітету Лубенської міської ради</w:t>
      </w:r>
      <w:r w:rsidRPr="000617EC">
        <w:t>, як робочим органом міської постійно діючої  комісії з питань т</w:t>
      </w:r>
      <w:r>
        <w:t>ехногенно-екологічної безпеки,</w:t>
      </w:r>
      <w:r w:rsidRPr="000617EC">
        <w:t xml:space="preserve"> надзвичайних ситуацій</w:t>
      </w:r>
      <w:r>
        <w:t xml:space="preserve"> та безпечної життєдіяльності населення</w:t>
      </w:r>
      <w:r w:rsidRPr="000617EC">
        <w:t xml:space="preserve">, здійснено  організаційне, інформаційне та методичне забезпечення її роботи. </w:t>
      </w:r>
      <w:proofErr w:type="gramEnd"/>
    </w:p>
    <w:p w:rsidR="00504FE6" w:rsidRPr="000617EC" w:rsidRDefault="00504FE6" w:rsidP="00504FE6">
      <w:pPr>
        <w:ind w:right="-398" w:firstLine="708"/>
        <w:jc w:val="both"/>
        <w:rPr>
          <w:color w:val="000000"/>
        </w:rPr>
      </w:pPr>
      <w:r w:rsidRPr="000617EC">
        <w:rPr>
          <w:color w:val="000000"/>
        </w:rPr>
        <w:t>Згідно плану роботи міської постійн</w:t>
      </w:r>
      <w:r>
        <w:rPr>
          <w:color w:val="000000"/>
        </w:rPr>
        <w:t>о діючої комісії з питань ТЕБ,</w:t>
      </w:r>
      <w:r w:rsidRPr="000617EC">
        <w:rPr>
          <w:color w:val="000000"/>
        </w:rPr>
        <w:t xml:space="preserve"> НС</w:t>
      </w:r>
      <w:r>
        <w:rPr>
          <w:color w:val="000000"/>
        </w:rPr>
        <w:t xml:space="preserve"> та БЖДН</w:t>
      </w:r>
      <w:r w:rsidRPr="000617EC">
        <w:rPr>
          <w:color w:val="000000"/>
        </w:rPr>
        <w:t>, заплановані заходи на 201</w:t>
      </w:r>
      <w:r>
        <w:rPr>
          <w:color w:val="000000"/>
        </w:rPr>
        <w:t>8</w:t>
      </w:r>
      <w:r w:rsidRPr="000617EC">
        <w:rPr>
          <w:color w:val="000000"/>
        </w:rPr>
        <w:t xml:space="preserve"> </w:t>
      </w:r>
      <w:proofErr w:type="gramStart"/>
      <w:r w:rsidRPr="000617EC">
        <w:rPr>
          <w:color w:val="000000"/>
        </w:rPr>
        <w:t>р</w:t>
      </w:r>
      <w:proofErr w:type="gramEnd"/>
      <w:r w:rsidRPr="000617EC">
        <w:rPr>
          <w:color w:val="000000"/>
        </w:rPr>
        <w:t>ік</w:t>
      </w:r>
      <w:r w:rsidRPr="000617EC">
        <w:rPr>
          <w:i/>
          <w:color w:val="000000"/>
        </w:rPr>
        <w:t xml:space="preserve"> </w:t>
      </w:r>
      <w:r w:rsidRPr="000617EC">
        <w:rPr>
          <w:color w:val="000000"/>
        </w:rPr>
        <w:t xml:space="preserve">виконані в повному обсязі, крім того були розглянуті позачергові питання, які потребували негайного вирішення. </w:t>
      </w:r>
    </w:p>
    <w:p w:rsidR="00504FE6" w:rsidRPr="003270E1" w:rsidRDefault="00504FE6" w:rsidP="00504FE6">
      <w:pPr>
        <w:ind w:right="-398" w:firstLine="708"/>
        <w:jc w:val="both"/>
        <w:rPr>
          <w:b/>
          <w:i/>
          <w:color w:val="000000"/>
        </w:rPr>
      </w:pPr>
      <w:r w:rsidRPr="000617EC">
        <w:rPr>
          <w:b/>
          <w:i/>
          <w:color w:val="000000"/>
        </w:rPr>
        <w:t xml:space="preserve">Всього за звітний період проведено </w:t>
      </w:r>
      <w:r>
        <w:rPr>
          <w:b/>
          <w:i/>
          <w:color w:val="000000"/>
        </w:rPr>
        <w:t>14</w:t>
      </w:r>
      <w:r w:rsidRPr="000617EC">
        <w:rPr>
          <w:b/>
          <w:i/>
          <w:color w:val="000000"/>
        </w:rPr>
        <w:t xml:space="preserve"> засідань Комісії</w:t>
      </w:r>
      <w:r>
        <w:rPr>
          <w:b/>
          <w:i/>
          <w:color w:val="000000"/>
        </w:rPr>
        <w:t>, з них 7 позачергових</w:t>
      </w:r>
      <w:proofErr w:type="gramStart"/>
      <w:r>
        <w:rPr>
          <w:b/>
          <w:i/>
          <w:color w:val="000000"/>
        </w:rPr>
        <w:t xml:space="preserve"> ,</w:t>
      </w:r>
      <w:proofErr w:type="gramEnd"/>
      <w:r>
        <w:rPr>
          <w:b/>
          <w:i/>
          <w:color w:val="000000"/>
        </w:rPr>
        <w:t xml:space="preserve"> на яких розглянуто 42 </w:t>
      </w:r>
      <w:r w:rsidRPr="000617EC">
        <w:rPr>
          <w:b/>
          <w:i/>
          <w:color w:val="000000"/>
        </w:rPr>
        <w:t xml:space="preserve">актуальних питання та винесено біля 250 рішень </w:t>
      </w:r>
      <w:r>
        <w:rPr>
          <w:b/>
          <w:i/>
          <w:color w:val="000000"/>
        </w:rPr>
        <w:t>комісії.</w:t>
      </w:r>
    </w:p>
    <w:p w:rsidR="00504FE6" w:rsidRPr="00D40C52" w:rsidRDefault="00504FE6" w:rsidP="00504FE6">
      <w:pPr>
        <w:ind w:right="-398"/>
        <w:jc w:val="both"/>
        <w:rPr>
          <w:b/>
          <w:color w:val="000000"/>
          <w:lang w:val="uk-UA"/>
        </w:rPr>
      </w:pPr>
    </w:p>
    <w:p w:rsidR="00504FE6" w:rsidRPr="00D40C52" w:rsidRDefault="00504FE6" w:rsidP="00504FE6">
      <w:pPr>
        <w:pStyle w:val="af3"/>
        <w:tabs>
          <w:tab w:val="right" w:pos="9781"/>
        </w:tabs>
        <w:ind w:right="-427" w:firstLine="700"/>
        <w:jc w:val="both"/>
        <w:rPr>
          <w:sz w:val="28"/>
          <w:szCs w:val="28"/>
          <w:shd w:val="clear" w:color="auto" w:fill="FFFFFF"/>
        </w:rPr>
      </w:pPr>
      <w:r w:rsidRPr="00FD0334">
        <w:rPr>
          <w:sz w:val="28"/>
          <w:szCs w:val="28"/>
          <w:shd w:val="clear" w:color="auto" w:fill="FFFFFF"/>
        </w:rPr>
        <w:lastRenderedPageBreak/>
        <w:t>З метою визначення технічного стану джерел протипожежного водопостачання міста п</w:t>
      </w:r>
      <w:r>
        <w:rPr>
          <w:sz w:val="28"/>
          <w:szCs w:val="28"/>
          <w:shd w:val="clear" w:color="auto" w:fill="FFFFFF"/>
        </w:rPr>
        <w:t>ротягом квітня та листопада 2018</w:t>
      </w:r>
      <w:r w:rsidRPr="00FD0334">
        <w:rPr>
          <w:sz w:val="28"/>
          <w:szCs w:val="28"/>
          <w:shd w:val="clear" w:color="auto" w:fill="FFFFFF"/>
        </w:rPr>
        <w:t xml:space="preserve"> року проведено обстеження пожежних гідрантів та зроблено відповідні виміри для виготовлення та встановлення покажчиків на місце розташування пожежних гідрантів.</w:t>
      </w:r>
    </w:p>
    <w:p w:rsidR="00504FE6" w:rsidRPr="00D40C52" w:rsidRDefault="00504FE6" w:rsidP="00504FE6">
      <w:pPr>
        <w:pStyle w:val="af3"/>
        <w:tabs>
          <w:tab w:val="right" w:pos="9781"/>
        </w:tabs>
        <w:ind w:right="-427" w:firstLine="700"/>
        <w:jc w:val="both"/>
        <w:rPr>
          <w:sz w:val="28"/>
          <w:szCs w:val="28"/>
          <w:shd w:val="clear" w:color="auto" w:fill="FFFFFF"/>
        </w:rPr>
      </w:pPr>
    </w:p>
    <w:p w:rsidR="00504FE6" w:rsidRDefault="00504FE6" w:rsidP="00504FE6">
      <w:pPr>
        <w:pStyle w:val="af3"/>
        <w:tabs>
          <w:tab w:val="right" w:pos="9781"/>
        </w:tabs>
        <w:ind w:right="-427"/>
        <w:jc w:val="both"/>
        <w:rPr>
          <w:sz w:val="28"/>
          <w:szCs w:val="28"/>
          <w:shd w:val="clear" w:color="auto" w:fill="FFFFFF"/>
          <w:lang w:val="en-US"/>
        </w:rPr>
      </w:pPr>
      <w:r>
        <w:rPr>
          <w:noProof/>
          <w:sz w:val="28"/>
          <w:szCs w:val="28"/>
          <w:shd w:val="clear" w:color="auto" w:fill="FFFFFF"/>
          <w:lang w:val="ru-RU"/>
        </w:rPr>
        <w:drawing>
          <wp:inline distT="0" distB="0" distL="0" distR="0">
            <wp:extent cx="4829175" cy="3219450"/>
            <wp:effectExtent l="0" t="0" r="9525" b="0"/>
            <wp:docPr id="50" name="Рисунок 50" descr="2016112309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6112309581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29175" cy="3219450"/>
                    </a:xfrm>
                    <a:prstGeom prst="rect">
                      <a:avLst/>
                    </a:prstGeom>
                    <a:noFill/>
                    <a:ln>
                      <a:noFill/>
                    </a:ln>
                  </pic:spPr>
                </pic:pic>
              </a:graphicData>
            </a:graphic>
          </wp:inline>
        </w:drawing>
      </w:r>
    </w:p>
    <w:p w:rsidR="00504FE6" w:rsidRDefault="00504FE6" w:rsidP="00504FE6">
      <w:pPr>
        <w:pStyle w:val="af3"/>
        <w:tabs>
          <w:tab w:val="right" w:pos="9781"/>
        </w:tabs>
        <w:ind w:right="-427"/>
        <w:jc w:val="both"/>
        <w:rPr>
          <w:sz w:val="28"/>
          <w:szCs w:val="28"/>
          <w:shd w:val="clear" w:color="auto" w:fill="FFFFFF"/>
          <w:lang w:val="en-US"/>
        </w:rPr>
      </w:pPr>
    </w:p>
    <w:p w:rsidR="00504FE6" w:rsidRPr="003270E1" w:rsidRDefault="00504FE6" w:rsidP="00504FE6">
      <w:pPr>
        <w:pStyle w:val="af3"/>
        <w:tabs>
          <w:tab w:val="right" w:pos="9781"/>
        </w:tabs>
        <w:ind w:right="-427"/>
        <w:jc w:val="both"/>
        <w:rPr>
          <w:sz w:val="28"/>
          <w:szCs w:val="28"/>
          <w:shd w:val="clear" w:color="auto" w:fill="FFFFFF"/>
          <w:lang w:val="en-US"/>
        </w:rPr>
      </w:pPr>
      <w:r>
        <w:rPr>
          <w:noProof/>
          <w:sz w:val="28"/>
          <w:szCs w:val="28"/>
          <w:shd w:val="clear" w:color="auto" w:fill="FFFFFF"/>
          <w:lang w:val="ru-RU"/>
        </w:rPr>
        <w:drawing>
          <wp:inline distT="0" distB="0" distL="0" distR="0">
            <wp:extent cx="4886325" cy="3343275"/>
            <wp:effectExtent l="0" t="0" r="9525" b="9525"/>
            <wp:docPr id="49" name="Рисунок 49" descr="2016112309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16112309400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886325" cy="3343275"/>
                    </a:xfrm>
                    <a:prstGeom prst="rect">
                      <a:avLst/>
                    </a:prstGeom>
                    <a:noFill/>
                    <a:ln>
                      <a:noFill/>
                    </a:ln>
                  </pic:spPr>
                </pic:pic>
              </a:graphicData>
            </a:graphic>
          </wp:inline>
        </w:drawing>
      </w:r>
    </w:p>
    <w:p w:rsidR="00504FE6" w:rsidRDefault="00504FE6" w:rsidP="00504FE6">
      <w:pPr>
        <w:pStyle w:val="af3"/>
        <w:tabs>
          <w:tab w:val="right" w:pos="9781"/>
        </w:tabs>
        <w:ind w:right="-427" w:firstLine="700"/>
        <w:jc w:val="both"/>
        <w:rPr>
          <w:sz w:val="28"/>
          <w:szCs w:val="28"/>
        </w:rPr>
      </w:pPr>
      <w:r w:rsidRPr="001E69F2">
        <w:rPr>
          <w:sz w:val="28"/>
          <w:szCs w:val="28"/>
          <w:shd w:val="clear" w:color="auto" w:fill="FFFFFF"/>
        </w:rPr>
        <w:t xml:space="preserve">З метою підвищення готовності органів управління сил та засобів ЦЗ до дій у надзвичайних ситуаціях та перевірки їх рівня готовності до виконання завдань в місті сплановано та проведено </w:t>
      </w:r>
      <w:r>
        <w:rPr>
          <w:sz w:val="28"/>
          <w:szCs w:val="28"/>
          <w:shd w:val="clear" w:color="auto" w:fill="FFFFFF"/>
        </w:rPr>
        <w:t xml:space="preserve">два </w:t>
      </w:r>
      <w:r>
        <w:rPr>
          <w:sz w:val="28"/>
          <w:szCs w:val="28"/>
        </w:rPr>
        <w:t>командно-штабних</w:t>
      </w:r>
      <w:r w:rsidRPr="001E69F2">
        <w:rPr>
          <w:sz w:val="28"/>
          <w:szCs w:val="28"/>
        </w:rPr>
        <w:t xml:space="preserve"> навчання зі службами цив</w:t>
      </w:r>
      <w:r>
        <w:rPr>
          <w:sz w:val="28"/>
          <w:szCs w:val="28"/>
        </w:rPr>
        <w:t>ільного захисту м. Лубни на теми</w:t>
      </w:r>
      <w:r w:rsidRPr="001E69F2">
        <w:rPr>
          <w:sz w:val="28"/>
          <w:szCs w:val="28"/>
        </w:rPr>
        <w:t xml:space="preserve">: </w:t>
      </w:r>
    </w:p>
    <w:p w:rsidR="00504FE6" w:rsidRDefault="00504FE6" w:rsidP="00504FE6">
      <w:pPr>
        <w:pStyle w:val="af3"/>
        <w:tabs>
          <w:tab w:val="right" w:pos="9781"/>
        </w:tabs>
        <w:ind w:right="-427" w:firstLine="700"/>
        <w:jc w:val="both"/>
        <w:rPr>
          <w:sz w:val="28"/>
          <w:szCs w:val="28"/>
        </w:rPr>
      </w:pPr>
      <w:r>
        <w:rPr>
          <w:sz w:val="28"/>
          <w:szCs w:val="28"/>
        </w:rPr>
        <w:t xml:space="preserve">- </w:t>
      </w:r>
      <w:r w:rsidRPr="001E69F2">
        <w:rPr>
          <w:sz w:val="28"/>
          <w:szCs w:val="28"/>
        </w:rPr>
        <w:t>«Організація підготовки до оперативного реагування на надзвичайні ситуації,</w:t>
      </w:r>
      <w:r>
        <w:rPr>
          <w:sz w:val="28"/>
          <w:szCs w:val="28"/>
        </w:rPr>
        <w:t xml:space="preserve"> пов’язані із ризиками осінньо-</w:t>
      </w:r>
      <w:r w:rsidRPr="001E69F2">
        <w:rPr>
          <w:sz w:val="28"/>
          <w:szCs w:val="28"/>
        </w:rPr>
        <w:t xml:space="preserve">зимового періоду. Налагодження тісної </w:t>
      </w:r>
      <w:r w:rsidRPr="001E69F2">
        <w:rPr>
          <w:sz w:val="28"/>
          <w:szCs w:val="28"/>
        </w:rPr>
        <w:lastRenderedPageBreak/>
        <w:t>взаємодії між службами цивільного захисту м. Лубни при виникненні аварій, інших надзвичайних подій внасл</w:t>
      </w:r>
      <w:r>
        <w:rPr>
          <w:sz w:val="28"/>
          <w:szCs w:val="28"/>
        </w:rPr>
        <w:t>ідок ускладнення погодних умов»;</w:t>
      </w:r>
    </w:p>
    <w:p w:rsidR="00504FE6" w:rsidRDefault="00504FE6" w:rsidP="00504FE6">
      <w:pPr>
        <w:pStyle w:val="af3"/>
        <w:tabs>
          <w:tab w:val="right" w:pos="9781"/>
        </w:tabs>
        <w:ind w:right="-427" w:firstLine="700"/>
        <w:jc w:val="both"/>
        <w:rPr>
          <w:color w:val="000000"/>
          <w:sz w:val="28"/>
          <w:szCs w:val="28"/>
        </w:rPr>
      </w:pPr>
      <w:r>
        <w:rPr>
          <w:sz w:val="28"/>
          <w:szCs w:val="28"/>
        </w:rPr>
        <w:t xml:space="preserve">- </w:t>
      </w:r>
      <w:r w:rsidRPr="00480CBC">
        <w:rPr>
          <w:color w:val="000000"/>
          <w:sz w:val="28"/>
          <w:szCs w:val="28"/>
        </w:rPr>
        <w:t>«Координація діяльності органів управління при переведенні</w:t>
      </w:r>
      <w:r>
        <w:rPr>
          <w:color w:val="000000"/>
          <w:sz w:val="28"/>
          <w:szCs w:val="28"/>
        </w:rPr>
        <w:t xml:space="preserve"> </w:t>
      </w:r>
      <w:r w:rsidRPr="00480CBC">
        <w:rPr>
          <w:color w:val="000000"/>
          <w:sz w:val="28"/>
          <w:szCs w:val="28"/>
        </w:rPr>
        <w:t>Лубенської міської</w:t>
      </w:r>
      <w:r>
        <w:rPr>
          <w:b/>
          <w:color w:val="000000"/>
          <w:sz w:val="28"/>
          <w:szCs w:val="28"/>
        </w:rPr>
        <w:t xml:space="preserve"> </w:t>
      </w:r>
      <w:r w:rsidRPr="00480CBC">
        <w:rPr>
          <w:color w:val="000000"/>
          <w:sz w:val="28"/>
          <w:szCs w:val="28"/>
        </w:rPr>
        <w:t>ланки територіальної підсистеми єдиної системи цивільного захисту Полтавської області з режиму функціонування в мирний час на режим функціонування в особливий період»</w:t>
      </w:r>
      <w:r>
        <w:rPr>
          <w:color w:val="000000"/>
          <w:sz w:val="28"/>
          <w:szCs w:val="28"/>
        </w:rPr>
        <w:t>.</w:t>
      </w:r>
    </w:p>
    <w:p w:rsidR="00504FE6" w:rsidRPr="0075610B" w:rsidRDefault="00504FE6" w:rsidP="00504FE6">
      <w:pPr>
        <w:pStyle w:val="af3"/>
        <w:tabs>
          <w:tab w:val="right" w:pos="9781"/>
        </w:tabs>
        <w:ind w:right="-427" w:firstLine="700"/>
        <w:jc w:val="both"/>
        <w:rPr>
          <w:color w:val="FF0000"/>
          <w:sz w:val="28"/>
          <w:szCs w:val="28"/>
        </w:rPr>
      </w:pPr>
      <w:r>
        <w:rPr>
          <w:sz w:val="28"/>
          <w:szCs w:val="28"/>
          <w:shd w:val="clear" w:color="auto" w:fill="FFFFFF"/>
        </w:rPr>
        <w:t xml:space="preserve">Проведено 15 </w:t>
      </w:r>
      <w:r w:rsidRPr="007256CF">
        <w:rPr>
          <w:sz w:val="28"/>
          <w:szCs w:val="28"/>
          <w:shd w:val="clear" w:color="auto" w:fill="FFFFFF"/>
        </w:rPr>
        <w:t>спеціальних об’єктових навчань</w:t>
      </w:r>
      <w:r>
        <w:rPr>
          <w:sz w:val="28"/>
          <w:szCs w:val="28"/>
          <w:shd w:val="clear" w:color="auto" w:fill="FFFFFF"/>
        </w:rPr>
        <w:t xml:space="preserve"> (тренувань)</w:t>
      </w:r>
      <w:r w:rsidRPr="007256CF">
        <w:rPr>
          <w:sz w:val="28"/>
          <w:szCs w:val="28"/>
          <w:shd w:val="clear" w:color="auto" w:fill="FFFFFF"/>
        </w:rPr>
        <w:t xml:space="preserve"> на підприємствах, організаціях та установах міста. До навчань залучалось загалом </w:t>
      </w:r>
      <w:r w:rsidRPr="0075610B">
        <w:rPr>
          <w:sz w:val="28"/>
          <w:szCs w:val="28"/>
          <w:shd w:val="clear" w:color="auto" w:fill="FFFFFF"/>
        </w:rPr>
        <w:t>до 300 осіб та 30 одиниць спеціальної і інженерної техніки.</w:t>
      </w:r>
    </w:p>
    <w:p w:rsidR="00504FE6" w:rsidRDefault="00504FE6" w:rsidP="00504FE6">
      <w:pPr>
        <w:pStyle w:val="af3"/>
        <w:tabs>
          <w:tab w:val="right" w:pos="9781"/>
        </w:tabs>
        <w:ind w:right="-427" w:firstLine="700"/>
        <w:jc w:val="both"/>
        <w:rPr>
          <w:sz w:val="28"/>
          <w:szCs w:val="28"/>
        </w:rPr>
      </w:pPr>
      <w:r w:rsidRPr="001E69F2">
        <w:rPr>
          <w:sz w:val="28"/>
          <w:szCs w:val="28"/>
        </w:rPr>
        <w:t>Уточнено Перелік підпри</w:t>
      </w:r>
      <w:r>
        <w:rPr>
          <w:sz w:val="28"/>
          <w:szCs w:val="28"/>
        </w:rPr>
        <w:t>ємств, установ та організацій міста</w:t>
      </w:r>
      <w:r w:rsidRPr="001E69F2">
        <w:rPr>
          <w:sz w:val="28"/>
          <w:szCs w:val="28"/>
        </w:rPr>
        <w:t>, які віднесені до категорій цивільного захисту та продов</w:t>
      </w:r>
      <w:r>
        <w:rPr>
          <w:sz w:val="28"/>
          <w:szCs w:val="28"/>
        </w:rPr>
        <w:t>жують роботу в особливий період.</w:t>
      </w:r>
    </w:p>
    <w:p w:rsidR="00504FE6" w:rsidRPr="007256CF" w:rsidRDefault="00504FE6" w:rsidP="00504FE6">
      <w:pPr>
        <w:pStyle w:val="af3"/>
        <w:tabs>
          <w:tab w:val="right" w:pos="9781"/>
        </w:tabs>
        <w:ind w:right="-427" w:firstLine="700"/>
        <w:jc w:val="both"/>
        <w:rPr>
          <w:sz w:val="28"/>
          <w:szCs w:val="28"/>
        </w:rPr>
      </w:pPr>
      <w:r w:rsidRPr="007256CF">
        <w:rPr>
          <w:sz w:val="28"/>
          <w:szCs w:val="28"/>
          <w:shd w:val="clear" w:color="auto" w:fill="FFFFFF"/>
        </w:rPr>
        <w:t>Організовано проведення в усіх навчальних закладах Дня цивільного захисту, під час якого учні відпрацьовували елементи евакуації, набували навичок користуванням первинними засобами пожежогасіння, засобами індивідуального захисту, навчались правилам безпеки.</w:t>
      </w:r>
    </w:p>
    <w:p w:rsidR="00504FE6" w:rsidRDefault="00504FE6" w:rsidP="00504FE6">
      <w:pPr>
        <w:pStyle w:val="af3"/>
        <w:tabs>
          <w:tab w:val="right" w:pos="9781"/>
        </w:tabs>
        <w:ind w:right="-427" w:firstLine="700"/>
        <w:jc w:val="both"/>
        <w:rPr>
          <w:sz w:val="28"/>
          <w:szCs w:val="28"/>
        </w:rPr>
      </w:pPr>
      <w:r w:rsidRPr="003D31EA">
        <w:rPr>
          <w:sz w:val="28"/>
          <w:szCs w:val="28"/>
        </w:rPr>
        <w:t>Проводились організаційні та практичні заходи для зменшення ризиків</w:t>
      </w:r>
      <w:r>
        <w:rPr>
          <w:sz w:val="28"/>
          <w:szCs w:val="28"/>
        </w:rPr>
        <w:t xml:space="preserve"> загибелі та травмування людей на водних об’єктах міста.</w:t>
      </w:r>
    </w:p>
    <w:p w:rsidR="00504FE6" w:rsidRDefault="00504FE6" w:rsidP="00504FE6">
      <w:pPr>
        <w:pStyle w:val="af3"/>
        <w:tabs>
          <w:tab w:val="right" w:pos="9781"/>
        </w:tabs>
        <w:ind w:right="-427" w:firstLine="700"/>
        <w:jc w:val="both"/>
        <w:rPr>
          <w:sz w:val="28"/>
          <w:szCs w:val="28"/>
        </w:rPr>
      </w:pPr>
      <w:r w:rsidRPr="007E180D">
        <w:rPr>
          <w:sz w:val="28"/>
          <w:szCs w:val="28"/>
          <w:shd w:val="clear" w:color="auto" w:fill="FFFFFF"/>
        </w:rPr>
        <w:t>Під час літнього купального сезону організовувались заходи з облаштування рятувальних постів на водоймах міста, підготовки пля</w:t>
      </w:r>
      <w:r>
        <w:rPr>
          <w:sz w:val="28"/>
          <w:szCs w:val="28"/>
          <w:shd w:val="clear" w:color="auto" w:fill="FFFFFF"/>
        </w:rPr>
        <w:t>жів та рятувальників. Рятувальний пост працював з 01 червня по 31 серпня 2018</w:t>
      </w:r>
      <w:r w:rsidRPr="007E180D">
        <w:rPr>
          <w:sz w:val="28"/>
          <w:szCs w:val="28"/>
          <w:shd w:val="clear" w:color="auto" w:fill="FFFFFF"/>
        </w:rPr>
        <w:t xml:space="preserve"> року на </w:t>
      </w:r>
      <w:r>
        <w:rPr>
          <w:sz w:val="28"/>
          <w:szCs w:val="28"/>
          <w:shd w:val="clear" w:color="auto" w:fill="FFFFFF"/>
        </w:rPr>
        <w:t>річці Сула  в районі центрального пляжу</w:t>
      </w:r>
      <w:r w:rsidRPr="007E180D">
        <w:rPr>
          <w:sz w:val="28"/>
          <w:szCs w:val="28"/>
          <w:shd w:val="clear" w:color="auto" w:fill="FFFFFF"/>
        </w:rPr>
        <w:t>. Завдяки р</w:t>
      </w:r>
      <w:r>
        <w:rPr>
          <w:sz w:val="28"/>
          <w:szCs w:val="28"/>
          <w:shd w:val="clear" w:color="auto" w:fill="FFFFFF"/>
        </w:rPr>
        <w:t>оботі рятувальників врятовано 4 особи (з них 3 дітей).</w:t>
      </w:r>
    </w:p>
    <w:p w:rsidR="00504FE6" w:rsidRPr="00504FE6" w:rsidRDefault="00504FE6" w:rsidP="00504FE6">
      <w:pPr>
        <w:pStyle w:val="af3"/>
        <w:tabs>
          <w:tab w:val="right" w:pos="9781"/>
        </w:tabs>
        <w:ind w:right="-427" w:firstLine="700"/>
        <w:jc w:val="both"/>
        <w:rPr>
          <w:sz w:val="28"/>
          <w:szCs w:val="28"/>
          <w:lang w:val="ru-RU"/>
        </w:rPr>
      </w:pPr>
      <w:r>
        <w:rPr>
          <w:sz w:val="28"/>
          <w:szCs w:val="28"/>
        </w:rPr>
        <w:t>Особлива увага також приділялася</w:t>
      </w:r>
      <w:r w:rsidRPr="003D31EA">
        <w:rPr>
          <w:sz w:val="28"/>
          <w:szCs w:val="28"/>
        </w:rPr>
        <w:t xml:space="preserve"> </w:t>
      </w:r>
      <w:r>
        <w:rPr>
          <w:sz w:val="28"/>
          <w:szCs w:val="28"/>
        </w:rPr>
        <w:t>запобіганню</w:t>
      </w:r>
      <w:r w:rsidRPr="007256CF">
        <w:rPr>
          <w:sz w:val="28"/>
          <w:szCs w:val="28"/>
        </w:rPr>
        <w:t xml:space="preserve"> загибелі людей на водних об’єктах міста в зимовий період</w:t>
      </w:r>
      <w:r>
        <w:rPr>
          <w:sz w:val="28"/>
          <w:szCs w:val="28"/>
        </w:rPr>
        <w:t xml:space="preserve">, так 17.12.2018 року </w:t>
      </w:r>
      <w:r w:rsidRPr="007E180D">
        <w:rPr>
          <w:sz w:val="28"/>
          <w:szCs w:val="28"/>
        </w:rPr>
        <w:t xml:space="preserve">проведено тренування, під час якого відпрацьовано питання оповіщення, взаємодії та практичного </w:t>
      </w:r>
      <w:r w:rsidRPr="007E180D">
        <w:rPr>
          <w:sz w:val="28"/>
          <w:szCs w:val="28"/>
          <w:shd w:val="clear" w:color="auto" w:fill="FFFFFF"/>
        </w:rPr>
        <w:t xml:space="preserve">відпрацювання спільних дій з порятунку людей </w:t>
      </w:r>
      <w:r w:rsidRPr="007E180D">
        <w:rPr>
          <w:sz w:val="28"/>
          <w:szCs w:val="28"/>
        </w:rPr>
        <w:t>на водних об’єктах міста в зимовий період</w:t>
      </w:r>
      <w:r>
        <w:rPr>
          <w:sz w:val="28"/>
          <w:szCs w:val="28"/>
        </w:rPr>
        <w:t>. Я</w:t>
      </w:r>
      <w:r w:rsidRPr="003D31EA">
        <w:rPr>
          <w:sz w:val="28"/>
          <w:szCs w:val="28"/>
        </w:rPr>
        <w:t xml:space="preserve">к наслідок, протягом звітного періоду на території </w:t>
      </w:r>
      <w:r>
        <w:rPr>
          <w:sz w:val="28"/>
          <w:szCs w:val="28"/>
        </w:rPr>
        <w:t>Лубенської</w:t>
      </w:r>
      <w:r w:rsidRPr="003D31EA">
        <w:rPr>
          <w:sz w:val="28"/>
          <w:szCs w:val="28"/>
        </w:rPr>
        <w:t xml:space="preserve"> міської ради не сталося надзвичайних подій подібного характеру</w:t>
      </w:r>
      <w:r>
        <w:rPr>
          <w:sz w:val="28"/>
          <w:szCs w:val="28"/>
        </w:rPr>
        <w:t>.</w:t>
      </w:r>
    </w:p>
    <w:p w:rsidR="00504FE6" w:rsidRDefault="00504FE6" w:rsidP="00504FE6">
      <w:pPr>
        <w:pStyle w:val="af3"/>
        <w:tabs>
          <w:tab w:val="right" w:pos="9781"/>
        </w:tabs>
        <w:ind w:right="-427"/>
        <w:jc w:val="both"/>
        <w:rPr>
          <w:sz w:val="28"/>
          <w:szCs w:val="28"/>
          <w:lang w:val="en-US"/>
        </w:rPr>
      </w:pPr>
      <w:r>
        <w:rPr>
          <w:noProof/>
          <w:sz w:val="28"/>
          <w:szCs w:val="28"/>
          <w:lang w:val="ru-RU"/>
        </w:rPr>
        <w:drawing>
          <wp:inline distT="0" distB="0" distL="0" distR="0">
            <wp:extent cx="4940455" cy="3181350"/>
            <wp:effectExtent l="0" t="0" r="0" b="0"/>
            <wp:docPr id="48" name="Рисунок 48" descr="48378865_2041297825913329_850591215108331929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8378865_2041297825913329_8505912151083319296_n"/>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940455" cy="3181350"/>
                    </a:xfrm>
                    <a:prstGeom prst="rect">
                      <a:avLst/>
                    </a:prstGeom>
                    <a:noFill/>
                    <a:ln>
                      <a:noFill/>
                    </a:ln>
                  </pic:spPr>
                </pic:pic>
              </a:graphicData>
            </a:graphic>
          </wp:inline>
        </w:drawing>
      </w:r>
    </w:p>
    <w:p w:rsidR="00504FE6" w:rsidRDefault="00504FE6" w:rsidP="00504FE6">
      <w:pPr>
        <w:pStyle w:val="af3"/>
        <w:tabs>
          <w:tab w:val="right" w:pos="9781"/>
        </w:tabs>
        <w:ind w:right="-427"/>
        <w:jc w:val="both"/>
        <w:rPr>
          <w:sz w:val="28"/>
          <w:szCs w:val="28"/>
          <w:lang w:val="en-US"/>
        </w:rPr>
      </w:pPr>
      <w:r>
        <w:rPr>
          <w:noProof/>
          <w:sz w:val="28"/>
          <w:szCs w:val="28"/>
          <w:lang w:val="ru-RU"/>
        </w:rPr>
        <w:lastRenderedPageBreak/>
        <w:drawing>
          <wp:inline distT="0" distB="0" distL="0" distR="0">
            <wp:extent cx="4857750" cy="3095625"/>
            <wp:effectExtent l="0" t="0" r="0" b="9525"/>
            <wp:docPr id="33" name="Рисунок 33" descr="48395349_2041299425913169_717237761659319091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8395349_2041299425913169_7172377616593190912_n"/>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61638" cy="3098103"/>
                    </a:xfrm>
                    <a:prstGeom prst="rect">
                      <a:avLst/>
                    </a:prstGeom>
                    <a:noFill/>
                    <a:ln>
                      <a:noFill/>
                    </a:ln>
                  </pic:spPr>
                </pic:pic>
              </a:graphicData>
            </a:graphic>
          </wp:inline>
        </w:drawing>
      </w:r>
    </w:p>
    <w:p w:rsidR="00504FE6" w:rsidRPr="008C63A5" w:rsidRDefault="00504FE6" w:rsidP="008C63A5">
      <w:pPr>
        <w:pStyle w:val="af3"/>
        <w:tabs>
          <w:tab w:val="right" w:pos="9781"/>
        </w:tabs>
        <w:ind w:right="-427"/>
        <w:jc w:val="both"/>
        <w:rPr>
          <w:sz w:val="28"/>
          <w:szCs w:val="28"/>
        </w:rPr>
      </w:pPr>
    </w:p>
    <w:p w:rsidR="00504FE6" w:rsidRDefault="00504FE6" w:rsidP="00504FE6">
      <w:pPr>
        <w:pStyle w:val="af3"/>
        <w:tabs>
          <w:tab w:val="right" w:pos="9781"/>
        </w:tabs>
        <w:ind w:right="-427"/>
        <w:jc w:val="both"/>
        <w:rPr>
          <w:sz w:val="28"/>
          <w:szCs w:val="28"/>
          <w:lang w:val="en-US"/>
        </w:rPr>
      </w:pPr>
      <w:r>
        <w:rPr>
          <w:noProof/>
          <w:sz w:val="28"/>
          <w:szCs w:val="28"/>
          <w:lang w:val="ru-RU"/>
        </w:rPr>
        <w:drawing>
          <wp:inline distT="0" distB="0" distL="0" distR="0">
            <wp:extent cx="4800600" cy="3448050"/>
            <wp:effectExtent l="0" t="0" r="0" b="0"/>
            <wp:docPr id="32" name="Рисунок 32" descr="45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5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00600" cy="3448050"/>
                    </a:xfrm>
                    <a:prstGeom prst="rect">
                      <a:avLst/>
                    </a:prstGeom>
                    <a:noFill/>
                    <a:ln>
                      <a:noFill/>
                    </a:ln>
                  </pic:spPr>
                </pic:pic>
              </a:graphicData>
            </a:graphic>
          </wp:inline>
        </w:drawing>
      </w:r>
    </w:p>
    <w:p w:rsidR="00504FE6" w:rsidRPr="003C1036" w:rsidRDefault="00504FE6" w:rsidP="00504FE6">
      <w:pPr>
        <w:pStyle w:val="af3"/>
        <w:tabs>
          <w:tab w:val="right" w:pos="9781"/>
        </w:tabs>
        <w:ind w:right="-427"/>
        <w:jc w:val="both"/>
        <w:rPr>
          <w:sz w:val="28"/>
          <w:szCs w:val="28"/>
          <w:lang w:val="en-US"/>
        </w:rPr>
      </w:pPr>
    </w:p>
    <w:p w:rsidR="00504FE6" w:rsidRPr="00504FE6" w:rsidRDefault="00504FE6" w:rsidP="00504FE6">
      <w:pPr>
        <w:ind w:right="-427" w:firstLine="700"/>
        <w:jc w:val="both"/>
        <w:rPr>
          <w:b/>
          <w:lang w:val="en-US"/>
        </w:rPr>
      </w:pPr>
      <w:r w:rsidRPr="00572FC8">
        <w:rPr>
          <w:color w:val="000000"/>
        </w:rPr>
        <w:t>Відповідно</w:t>
      </w:r>
      <w:r w:rsidRPr="00504FE6">
        <w:rPr>
          <w:color w:val="000000"/>
          <w:lang w:val="en-US"/>
        </w:rPr>
        <w:t xml:space="preserve"> </w:t>
      </w:r>
      <w:r w:rsidRPr="00572FC8">
        <w:rPr>
          <w:color w:val="000000"/>
        </w:rPr>
        <w:t>до</w:t>
      </w:r>
      <w:r w:rsidRPr="00504FE6">
        <w:rPr>
          <w:color w:val="000000"/>
          <w:lang w:val="en-US"/>
        </w:rPr>
        <w:t xml:space="preserve"> </w:t>
      </w:r>
      <w:r w:rsidRPr="00572FC8">
        <w:rPr>
          <w:color w:val="000000"/>
        </w:rPr>
        <w:t>плану</w:t>
      </w:r>
      <w:r w:rsidRPr="00504FE6">
        <w:rPr>
          <w:color w:val="000000"/>
          <w:lang w:val="en-US"/>
        </w:rPr>
        <w:t xml:space="preserve"> </w:t>
      </w:r>
      <w:r w:rsidRPr="00572FC8">
        <w:t>основних</w:t>
      </w:r>
      <w:r w:rsidRPr="00504FE6">
        <w:rPr>
          <w:lang w:val="en-US"/>
        </w:rPr>
        <w:t xml:space="preserve"> </w:t>
      </w:r>
      <w:r w:rsidRPr="00572FC8">
        <w:t>заходів</w:t>
      </w:r>
      <w:r w:rsidRPr="00504FE6">
        <w:rPr>
          <w:lang w:val="en-US"/>
        </w:rPr>
        <w:t xml:space="preserve"> </w:t>
      </w:r>
      <w:r w:rsidRPr="00572FC8">
        <w:t>цивільного</w:t>
      </w:r>
      <w:r w:rsidRPr="00504FE6">
        <w:rPr>
          <w:lang w:val="en-US"/>
        </w:rPr>
        <w:t xml:space="preserve"> </w:t>
      </w:r>
      <w:r w:rsidRPr="00572FC8">
        <w:t>захисту</w:t>
      </w:r>
      <w:r w:rsidRPr="00504FE6">
        <w:rPr>
          <w:lang w:val="en-US"/>
        </w:rPr>
        <w:t xml:space="preserve"> </w:t>
      </w:r>
      <w:r w:rsidRPr="00572FC8">
        <w:t>територіальної</w:t>
      </w:r>
      <w:r w:rsidRPr="00504FE6">
        <w:rPr>
          <w:lang w:val="en-US"/>
        </w:rPr>
        <w:t xml:space="preserve"> </w:t>
      </w:r>
      <w:r w:rsidRPr="00572FC8">
        <w:t>підсистеми</w:t>
      </w:r>
      <w:r w:rsidRPr="00504FE6">
        <w:rPr>
          <w:lang w:val="en-US"/>
        </w:rPr>
        <w:t xml:space="preserve"> </w:t>
      </w:r>
      <w:r w:rsidRPr="00572FC8">
        <w:t>єдиної</w:t>
      </w:r>
      <w:r w:rsidRPr="00504FE6">
        <w:rPr>
          <w:lang w:val="en-US"/>
        </w:rPr>
        <w:t xml:space="preserve"> </w:t>
      </w:r>
      <w:r w:rsidRPr="00572FC8">
        <w:t>державної</w:t>
      </w:r>
      <w:r w:rsidRPr="00504FE6">
        <w:rPr>
          <w:lang w:val="en-US"/>
        </w:rPr>
        <w:t xml:space="preserve"> </w:t>
      </w:r>
      <w:r w:rsidRPr="00572FC8">
        <w:t>системи</w:t>
      </w:r>
      <w:r w:rsidRPr="00504FE6">
        <w:rPr>
          <w:lang w:val="en-US"/>
        </w:rPr>
        <w:t xml:space="preserve"> </w:t>
      </w:r>
      <w:r w:rsidRPr="00572FC8">
        <w:t>цивільного</w:t>
      </w:r>
      <w:r w:rsidRPr="00504FE6">
        <w:rPr>
          <w:lang w:val="en-US"/>
        </w:rPr>
        <w:t xml:space="preserve"> </w:t>
      </w:r>
      <w:r w:rsidRPr="00572FC8">
        <w:t>захисту</w:t>
      </w:r>
      <w:r w:rsidRPr="00504FE6">
        <w:rPr>
          <w:lang w:val="en-US"/>
        </w:rPr>
        <w:t xml:space="preserve"> </w:t>
      </w:r>
      <w:r w:rsidRPr="00572FC8">
        <w:t>Полтавської</w:t>
      </w:r>
      <w:r w:rsidRPr="00504FE6">
        <w:rPr>
          <w:lang w:val="en-US"/>
        </w:rPr>
        <w:t xml:space="preserve"> </w:t>
      </w:r>
      <w:r w:rsidRPr="00572FC8">
        <w:t>області</w:t>
      </w:r>
      <w:r w:rsidRPr="00504FE6">
        <w:rPr>
          <w:lang w:val="en-US"/>
        </w:rPr>
        <w:t xml:space="preserve"> </w:t>
      </w:r>
      <w:r w:rsidRPr="00572FC8">
        <w:t>на</w:t>
      </w:r>
      <w:r w:rsidRPr="00504FE6">
        <w:rPr>
          <w:lang w:val="en-US"/>
        </w:rPr>
        <w:t xml:space="preserve"> 2018 </w:t>
      </w:r>
      <w:r w:rsidRPr="00572FC8">
        <w:t>рік</w:t>
      </w:r>
      <w:r w:rsidRPr="00504FE6">
        <w:rPr>
          <w:lang w:val="en-US"/>
        </w:rPr>
        <w:t xml:space="preserve">, </w:t>
      </w:r>
      <w:r w:rsidRPr="00572FC8">
        <w:t>затвердженого</w:t>
      </w:r>
      <w:r w:rsidRPr="00504FE6">
        <w:rPr>
          <w:lang w:val="en-US"/>
        </w:rPr>
        <w:t xml:space="preserve"> </w:t>
      </w:r>
      <w:r w:rsidRPr="00572FC8">
        <w:t>розпорядженням</w:t>
      </w:r>
      <w:r w:rsidRPr="00504FE6">
        <w:rPr>
          <w:lang w:val="en-US"/>
        </w:rPr>
        <w:t xml:space="preserve"> </w:t>
      </w:r>
      <w:r w:rsidRPr="00572FC8">
        <w:t>голови</w:t>
      </w:r>
      <w:r w:rsidRPr="00504FE6">
        <w:rPr>
          <w:lang w:val="en-US"/>
        </w:rPr>
        <w:t xml:space="preserve"> </w:t>
      </w:r>
      <w:r w:rsidRPr="00572FC8">
        <w:t>Полтавської</w:t>
      </w:r>
      <w:r w:rsidRPr="00504FE6">
        <w:rPr>
          <w:lang w:val="en-US"/>
        </w:rPr>
        <w:t xml:space="preserve"> </w:t>
      </w:r>
      <w:r w:rsidRPr="00572FC8">
        <w:t>обласної</w:t>
      </w:r>
      <w:r w:rsidRPr="00504FE6">
        <w:rPr>
          <w:lang w:val="en-US"/>
        </w:rPr>
        <w:t xml:space="preserve"> </w:t>
      </w:r>
      <w:r w:rsidRPr="00572FC8">
        <w:t>державної</w:t>
      </w:r>
      <w:r w:rsidRPr="00504FE6">
        <w:rPr>
          <w:lang w:val="en-US"/>
        </w:rPr>
        <w:t xml:space="preserve"> </w:t>
      </w:r>
      <w:r w:rsidRPr="00572FC8">
        <w:t>адміністрації</w:t>
      </w:r>
      <w:r w:rsidRPr="00504FE6">
        <w:rPr>
          <w:lang w:val="en-US"/>
        </w:rPr>
        <w:t xml:space="preserve"> </w:t>
      </w:r>
      <w:r w:rsidRPr="00572FC8">
        <w:t>від</w:t>
      </w:r>
      <w:r w:rsidRPr="00504FE6">
        <w:rPr>
          <w:lang w:val="en-US"/>
        </w:rPr>
        <w:t xml:space="preserve"> 22 </w:t>
      </w:r>
      <w:r w:rsidRPr="00572FC8">
        <w:t>січня</w:t>
      </w:r>
      <w:r w:rsidRPr="00504FE6">
        <w:rPr>
          <w:lang w:val="en-US"/>
        </w:rPr>
        <w:t xml:space="preserve"> 2018 </w:t>
      </w:r>
      <w:r w:rsidRPr="00572FC8">
        <w:t>року</w:t>
      </w:r>
      <w:r w:rsidRPr="00504FE6">
        <w:rPr>
          <w:lang w:val="en-US"/>
        </w:rPr>
        <w:t xml:space="preserve"> № 45 </w:t>
      </w:r>
      <w:r w:rsidRPr="00572FC8">
        <w:t>та</w:t>
      </w:r>
      <w:r w:rsidRPr="00504FE6">
        <w:rPr>
          <w:lang w:val="en-US"/>
        </w:rPr>
        <w:t xml:space="preserve"> </w:t>
      </w:r>
      <w:r w:rsidRPr="00572FC8">
        <w:t>Плану</w:t>
      </w:r>
      <w:r w:rsidRPr="00504FE6">
        <w:rPr>
          <w:lang w:val="en-US"/>
        </w:rPr>
        <w:t xml:space="preserve"> </w:t>
      </w:r>
      <w:r w:rsidRPr="00572FC8">
        <w:t>службової</w:t>
      </w:r>
      <w:r w:rsidRPr="00504FE6">
        <w:rPr>
          <w:lang w:val="en-US"/>
        </w:rPr>
        <w:t xml:space="preserve"> </w:t>
      </w:r>
      <w:r w:rsidRPr="00572FC8">
        <w:t>діяльності</w:t>
      </w:r>
      <w:r w:rsidRPr="00504FE6">
        <w:rPr>
          <w:lang w:val="en-US"/>
        </w:rPr>
        <w:t xml:space="preserve"> </w:t>
      </w:r>
      <w:r w:rsidRPr="00572FC8">
        <w:t>Головного</w:t>
      </w:r>
      <w:r w:rsidRPr="00504FE6">
        <w:rPr>
          <w:lang w:val="en-US"/>
        </w:rPr>
        <w:t xml:space="preserve"> </w:t>
      </w:r>
      <w:r w:rsidRPr="00572FC8">
        <w:t>управління</w:t>
      </w:r>
      <w:proofErr w:type="gramStart"/>
      <w:r w:rsidRPr="00504FE6">
        <w:rPr>
          <w:lang w:val="en-US"/>
        </w:rPr>
        <w:t xml:space="preserve"> </w:t>
      </w:r>
      <w:r w:rsidRPr="00572FC8">
        <w:t>Д</w:t>
      </w:r>
      <w:proofErr w:type="gramEnd"/>
      <w:r w:rsidRPr="00572FC8">
        <w:t>ержавної</w:t>
      </w:r>
      <w:r w:rsidRPr="00504FE6">
        <w:rPr>
          <w:lang w:val="en-US"/>
        </w:rPr>
        <w:t xml:space="preserve"> </w:t>
      </w:r>
      <w:r w:rsidRPr="00572FC8">
        <w:t>служби</w:t>
      </w:r>
      <w:r w:rsidRPr="00504FE6">
        <w:rPr>
          <w:lang w:val="en-US"/>
        </w:rPr>
        <w:t xml:space="preserve"> </w:t>
      </w:r>
      <w:r w:rsidRPr="00572FC8">
        <w:t>України</w:t>
      </w:r>
      <w:r w:rsidRPr="00504FE6">
        <w:rPr>
          <w:lang w:val="en-US"/>
        </w:rPr>
        <w:t xml:space="preserve"> </w:t>
      </w:r>
      <w:r w:rsidRPr="00572FC8">
        <w:t>з</w:t>
      </w:r>
      <w:r w:rsidRPr="00504FE6">
        <w:rPr>
          <w:lang w:val="en-US"/>
        </w:rPr>
        <w:t xml:space="preserve"> </w:t>
      </w:r>
      <w:r w:rsidRPr="00572FC8">
        <w:t>надзвичайних</w:t>
      </w:r>
      <w:r w:rsidRPr="00504FE6">
        <w:rPr>
          <w:lang w:val="en-US"/>
        </w:rPr>
        <w:t xml:space="preserve"> </w:t>
      </w:r>
      <w:r w:rsidRPr="00572FC8">
        <w:t>ситуацій</w:t>
      </w:r>
      <w:r w:rsidRPr="00504FE6">
        <w:rPr>
          <w:lang w:val="en-US"/>
        </w:rPr>
        <w:t xml:space="preserve"> </w:t>
      </w:r>
      <w:r w:rsidRPr="00572FC8">
        <w:t>у</w:t>
      </w:r>
      <w:r w:rsidRPr="00504FE6">
        <w:rPr>
          <w:lang w:val="en-US"/>
        </w:rPr>
        <w:t xml:space="preserve"> </w:t>
      </w:r>
      <w:r w:rsidRPr="00572FC8">
        <w:t>Полтавській</w:t>
      </w:r>
      <w:r w:rsidRPr="00504FE6">
        <w:rPr>
          <w:lang w:val="en-US"/>
        </w:rPr>
        <w:t xml:space="preserve"> </w:t>
      </w:r>
      <w:r w:rsidRPr="00572FC8">
        <w:t>області</w:t>
      </w:r>
      <w:r w:rsidRPr="00504FE6">
        <w:rPr>
          <w:lang w:val="en-US"/>
        </w:rPr>
        <w:t xml:space="preserve"> </w:t>
      </w:r>
      <w:r w:rsidRPr="00572FC8">
        <w:t>на</w:t>
      </w:r>
      <w:r w:rsidRPr="00504FE6">
        <w:rPr>
          <w:lang w:val="en-US"/>
        </w:rPr>
        <w:t xml:space="preserve"> 2018 </w:t>
      </w:r>
      <w:proofErr w:type="gramStart"/>
      <w:r w:rsidRPr="00572FC8">
        <w:t>р</w:t>
      </w:r>
      <w:proofErr w:type="gramEnd"/>
      <w:r w:rsidRPr="00572FC8">
        <w:t>ік</w:t>
      </w:r>
      <w:r w:rsidRPr="00504FE6">
        <w:rPr>
          <w:lang w:val="en-US"/>
        </w:rPr>
        <w:t xml:space="preserve">, </w:t>
      </w:r>
      <w:r w:rsidRPr="00572FC8">
        <w:t>в</w:t>
      </w:r>
      <w:r w:rsidRPr="00504FE6">
        <w:rPr>
          <w:lang w:val="en-US"/>
        </w:rPr>
        <w:t xml:space="preserve"> </w:t>
      </w:r>
      <w:r w:rsidRPr="00572FC8">
        <w:t>період</w:t>
      </w:r>
      <w:r w:rsidRPr="00504FE6">
        <w:rPr>
          <w:lang w:val="en-US"/>
        </w:rPr>
        <w:t xml:space="preserve"> </w:t>
      </w:r>
      <w:r w:rsidRPr="00572FC8">
        <w:t>з</w:t>
      </w:r>
      <w:r w:rsidRPr="00504FE6">
        <w:rPr>
          <w:lang w:val="en-US"/>
        </w:rPr>
        <w:t xml:space="preserve"> 24 </w:t>
      </w:r>
      <w:r w:rsidRPr="00572FC8">
        <w:t>по</w:t>
      </w:r>
      <w:r w:rsidRPr="00504FE6">
        <w:rPr>
          <w:lang w:val="en-US"/>
        </w:rPr>
        <w:t xml:space="preserve"> 26 </w:t>
      </w:r>
      <w:r w:rsidRPr="00572FC8">
        <w:t>липня</w:t>
      </w:r>
      <w:r w:rsidRPr="00504FE6">
        <w:rPr>
          <w:lang w:val="en-US"/>
        </w:rPr>
        <w:t xml:space="preserve"> 2018 </w:t>
      </w:r>
      <w:r w:rsidRPr="00572FC8">
        <w:t>року</w:t>
      </w:r>
      <w:r w:rsidRPr="00504FE6">
        <w:rPr>
          <w:lang w:val="en-US"/>
        </w:rPr>
        <w:t xml:space="preserve"> </w:t>
      </w:r>
      <w:r w:rsidRPr="00572FC8">
        <w:t>проведено</w:t>
      </w:r>
      <w:r w:rsidRPr="00504FE6">
        <w:rPr>
          <w:lang w:val="en-US"/>
        </w:rPr>
        <w:t xml:space="preserve"> </w:t>
      </w:r>
      <w:r w:rsidRPr="00572FC8">
        <w:t>планову</w:t>
      </w:r>
      <w:r w:rsidRPr="00504FE6">
        <w:rPr>
          <w:lang w:val="en-US"/>
        </w:rPr>
        <w:t xml:space="preserve"> </w:t>
      </w:r>
      <w:r w:rsidRPr="00572FC8">
        <w:t>контрольну</w:t>
      </w:r>
      <w:r w:rsidRPr="00504FE6">
        <w:rPr>
          <w:lang w:val="en-US"/>
        </w:rPr>
        <w:t xml:space="preserve"> </w:t>
      </w:r>
      <w:r w:rsidRPr="00572FC8">
        <w:t>перевірку</w:t>
      </w:r>
      <w:r w:rsidRPr="00504FE6">
        <w:rPr>
          <w:lang w:val="en-US"/>
        </w:rPr>
        <w:t xml:space="preserve"> </w:t>
      </w:r>
      <w:r w:rsidRPr="00572FC8">
        <w:t>реалізації</w:t>
      </w:r>
      <w:r w:rsidRPr="00504FE6">
        <w:rPr>
          <w:lang w:val="en-US"/>
        </w:rPr>
        <w:t xml:space="preserve"> </w:t>
      </w:r>
      <w:r w:rsidRPr="00572FC8">
        <w:t>заходів</w:t>
      </w:r>
      <w:r w:rsidRPr="00504FE6">
        <w:rPr>
          <w:lang w:val="en-US"/>
        </w:rPr>
        <w:t xml:space="preserve"> </w:t>
      </w:r>
      <w:r w:rsidRPr="00572FC8">
        <w:t>державної</w:t>
      </w:r>
      <w:r w:rsidRPr="00504FE6">
        <w:rPr>
          <w:lang w:val="en-US"/>
        </w:rPr>
        <w:t xml:space="preserve"> </w:t>
      </w:r>
      <w:r w:rsidRPr="00572FC8">
        <w:t>політики</w:t>
      </w:r>
      <w:r w:rsidRPr="00504FE6">
        <w:rPr>
          <w:lang w:val="en-US"/>
        </w:rPr>
        <w:t xml:space="preserve"> </w:t>
      </w:r>
      <w:r w:rsidRPr="00572FC8">
        <w:t>у</w:t>
      </w:r>
      <w:r w:rsidRPr="00504FE6">
        <w:rPr>
          <w:lang w:val="en-US"/>
        </w:rPr>
        <w:t xml:space="preserve"> </w:t>
      </w:r>
      <w:r w:rsidRPr="00572FC8">
        <w:t>сфері</w:t>
      </w:r>
      <w:r w:rsidRPr="00504FE6">
        <w:rPr>
          <w:lang w:val="en-US"/>
        </w:rPr>
        <w:t xml:space="preserve"> </w:t>
      </w:r>
      <w:r w:rsidRPr="00572FC8">
        <w:t>цивільного</w:t>
      </w:r>
      <w:r w:rsidRPr="00504FE6">
        <w:rPr>
          <w:lang w:val="en-US"/>
        </w:rPr>
        <w:t xml:space="preserve"> </w:t>
      </w:r>
      <w:r w:rsidRPr="00572FC8">
        <w:t>захисту</w:t>
      </w:r>
      <w:r w:rsidRPr="00504FE6">
        <w:rPr>
          <w:lang w:val="en-US"/>
        </w:rPr>
        <w:t xml:space="preserve"> </w:t>
      </w:r>
      <w:r w:rsidRPr="00572FC8">
        <w:t>населення</w:t>
      </w:r>
      <w:r w:rsidRPr="00504FE6">
        <w:rPr>
          <w:lang w:val="en-US"/>
        </w:rPr>
        <w:t xml:space="preserve"> </w:t>
      </w:r>
      <w:r w:rsidRPr="00572FC8">
        <w:t>та</w:t>
      </w:r>
      <w:r w:rsidRPr="00504FE6">
        <w:rPr>
          <w:lang w:val="en-US"/>
        </w:rPr>
        <w:t xml:space="preserve"> </w:t>
      </w:r>
      <w:r w:rsidRPr="00572FC8">
        <w:t>територій</w:t>
      </w:r>
      <w:r w:rsidRPr="00504FE6">
        <w:rPr>
          <w:lang w:val="en-US"/>
        </w:rPr>
        <w:t xml:space="preserve">, </w:t>
      </w:r>
      <w:r w:rsidRPr="00572FC8">
        <w:t>запобігання</w:t>
      </w:r>
      <w:r w:rsidRPr="00504FE6">
        <w:rPr>
          <w:lang w:val="en-US"/>
        </w:rPr>
        <w:t xml:space="preserve"> </w:t>
      </w:r>
      <w:r w:rsidRPr="00572FC8">
        <w:t>надзвичайним</w:t>
      </w:r>
      <w:r w:rsidRPr="00504FE6">
        <w:rPr>
          <w:lang w:val="en-US"/>
        </w:rPr>
        <w:t xml:space="preserve"> </w:t>
      </w:r>
      <w:r w:rsidRPr="00572FC8">
        <w:t>ситуаціям</w:t>
      </w:r>
      <w:r w:rsidRPr="00504FE6">
        <w:rPr>
          <w:lang w:val="en-US"/>
        </w:rPr>
        <w:t xml:space="preserve">, </w:t>
      </w:r>
      <w:r w:rsidRPr="00572FC8">
        <w:t>готовності</w:t>
      </w:r>
      <w:r w:rsidRPr="00504FE6">
        <w:rPr>
          <w:lang w:val="en-US"/>
        </w:rPr>
        <w:t xml:space="preserve"> </w:t>
      </w:r>
      <w:r w:rsidRPr="00572FC8">
        <w:t>органів</w:t>
      </w:r>
      <w:r w:rsidRPr="00504FE6">
        <w:rPr>
          <w:lang w:val="en-US"/>
        </w:rPr>
        <w:t xml:space="preserve"> </w:t>
      </w:r>
      <w:r w:rsidRPr="00572FC8">
        <w:t>управління</w:t>
      </w:r>
      <w:r w:rsidRPr="00504FE6">
        <w:rPr>
          <w:lang w:val="en-US"/>
        </w:rPr>
        <w:t xml:space="preserve"> </w:t>
      </w:r>
      <w:r w:rsidRPr="00572FC8">
        <w:t>та</w:t>
      </w:r>
      <w:r w:rsidRPr="00504FE6">
        <w:rPr>
          <w:lang w:val="en-US"/>
        </w:rPr>
        <w:t xml:space="preserve"> </w:t>
      </w:r>
      <w:r w:rsidRPr="00572FC8">
        <w:t>сил</w:t>
      </w:r>
      <w:r w:rsidRPr="00504FE6">
        <w:rPr>
          <w:lang w:val="en-US"/>
        </w:rPr>
        <w:t xml:space="preserve"> </w:t>
      </w:r>
      <w:r w:rsidRPr="00572FC8">
        <w:t>реагування</w:t>
      </w:r>
      <w:r w:rsidRPr="00504FE6">
        <w:rPr>
          <w:lang w:val="en-US"/>
        </w:rPr>
        <w:t xml:space="preserve"> </w:t>
      </w:r>
      <w:r w:rsidRPr="00572FC8">
        <w:t>до</w:t>
      </w:r>
      <w:r w:rsidRPr="00504FE6">
        <w:rPr>
          <w:lang w:val="en-US"/>
        </w:rPr>
        <w:t xml:space="preserve"> </w:t>
      </w:r>
      <w:r w:rsidRPr="00572FC8">
        <w:t>дій</w:t>
      </w:r>
      <w:r w:rsidRPr="00504FE6">
        <w:rPr>
          <w:lang w:val="en-US"/>
        </w:rPr>
        <w:t xml:space="preserve"> </w:t>
      </w:r>
      <w:r w:rsidRPr="00572FC8">
        <w:t>при</w:t>
      </w:r>
      <w:r w:rsidRPr="00504FE6">
        <w:rPr>
          <w:lang w:val="en-US"/>
        </w:rPr>
        <w:t xml:space="preserve"> </w:t>
      </w:r>
      <w:r w:rsidRPr="00572FC8">
        <w:t>загрозі</w:t>
      </w:r>
      <w:r w:rsidRPr="00504FE6">
        <w:rPr>
          <w:lang w:val="en-US"/>
        </w:rPr>
        <w:t xml:space="preserve"> </w:t>
      </w:r>
      <w:r w:rsidRPr="00572FC8">
        <w:t>та</w:t>
      </w:r>
      <w:r w:rsidRPr="00504FE6">
        <w:rPr>
          <w:lang w:val="en-US"/>
        </w:rPr>
        <w:t xml:space="preserve"> </w:t>
      </w:r>
      <w:r w:rsidRPr="00572FC8">
        <w:t>виникненні</w:t>
      </w:r>
      <w:r w:rsidRPr="00504FE6">
        <w:rPr>
          <w:lang w:val="en-US"/>
        </w:rPr>
        <w:t xml:space="preserve"> </w:t>
      </w:r>
      <w:r w:rsidRPr="00572FC8">
        <w:t>надзвичайних</w:t>
      </w:r>
      <w:r w:rsidRPr="00504FE6">
        <w:rPr>
          <w:lang w:val="en-US"/>
        </w:rPr>
        <w:t xml:space="preserve"> </w:t>
      </w:r>
      <w:r w:rsidRPr="00572FC8">
        <w:t>ситуацій</w:t>
      </w:r>
      <w:r w:rsidRPr="00504FE6">
        <w:rPr>
          <w:lang w:val="en-US"/>
        </w:rPr>
        <w:t xml:space="preserve"> </w:t>
      </w:r>
      <w:proofErr w:type="gramStart"/>
      <w:r w:rsidRPr="00572FC8">
        <w:t>техногенного</w:t>
      </w:r>
      <w:proofErr w:type="gramEnd"/>
      <w:r w:rsidRPr="00504FE6">
        <w:rPr>
          <w:lang w:val="en-US"/>
        </w:rPr>
        <w:t xml:space="preserve"> </w:t>
      </w:r>
      <w:r w:rsidRPr="00572FC8">
        <w:t>та</w:t>
      </w:r>
      <w:r w:rsidRPr="00504FE6">
        <w:rPr>
          <w:lang w:val="en-US"/>
        </w:rPr>
        <w:t xml:space="preserve"> </w:t>
      </w:r>
      <w:r w:rsidRPr="00572FC8">
        <w:t>природного</w:t>
      </w:r>
      <w:r w:rsidRPr="00504FE6">
        <w:rPr>
          <w:lang w:val="en-US"/>
        </w:rPr>
        <w:t xml:space="preserve"> </w:t>
      </w:r>
      <w:r w:rsidRPr="00572FC8">
        <w:t>характеру</w:t>
      </w:r>
      <w:r w:rsidRPr="00504FE6">
        <w:rPr>
          <w:lang w:val="en-US"/>
        </w:rPr>
        <w:t xml:space="preserve"> </w:t>
      </w:r>
      <w:r w:rsidRPr="00572FC8">
        <w:t>у</w:t>
      </w:r>
      <w:r w:rsidRPr="00504FE6">
        <w:rPr>
          <w:lang w:val="en-US"/>
        </w:rPr>
        <w:t xml:space="preserve">  </w:t>
      </w:r>
      <w:r w:rsidRPr="00572FC8">
        <w:t>м</w:t>
      </w:r>
      <w:r w:rsidRPr="00504FE6">
        <w:rPr>
          <w:lang w:val="en-US"/>
        </w:rPr>
        <w:t xml:space="preserve">. </w:t>
      </w:r>
      <w:r w:rsidRPr="00572FC8">
        <w:t>Лубни</w:t>
      </w:r>
      <w:r w:rsidRPr="00504FE6">
        <w:rPr>
          <w:lang w:val="en-US"/>
        </w:rPr>
        <w:t xml:space="preserve">. </w:t>
      </w:r>
      <w:r w:rsidRPr="00572FC8">
        <w:t>За</w:t>
      </w:r>
      <w:r w:rsidRPr="00504FE6">
        <w:rPr>
          <w:lang w:val="en-US"/>
        </w:rPr>
        <w:t xml:space="preserve"> </w:t>
      </w:r>
      <w:r w:rsidRPr="00572FC8">
        <w:t>результатами</w:t>
      </w:r>
      <w:r w:rsidRPr="00504FE6">
        <w:rPr>
          <w:lang w:val="en-US"/>
        </w:rPr>
        <w:t xml:space="preserve"> </w:t>
      </w:r>
      <w:r w:rsidRPr="00572FC8">
        <w:t>перевірки</w:t>
      </w:r>
      <w:r w:rsidRPr="00504FE6">
        <w:rPr>
          <w:lang w:val="en-US"/>
        </w:rPr>
        <w:t xml:space="preserve"> </w:t>
      </w:r>
      <w:r w:rsidRPr="00572FC8">
        <w:t>Лубенську</w:t>
      </w:r>
      <w:r w:rsidRPr="00504FE6">
        <w:rPr>
          <w:lang w:val="en-US"/>
        </w:rPr>
        <w:t xml:space="preserve"> </w:t>
      </w:r>
      <w:r w:rsidRPr="00572FC8">
        <w:t>міську</w:t>
      </w:r>
      <w:r w:rsidRPr="00504FE6">
        <w:rPr>
          <w:lang w:val="en-US"/>
        </w:rPr>
        <w:t xml:space="preserve"> </w:t>
      </w:r>
      <w:r w:rsidRPr="00572FC8">
        <w:t>ланку</w:t>
      </w:r>
      <w:r w:rsidRPr="00504FE6">
        <w:rPr>
          <w:lang w:val="en-US"/>
        </w:rPr>
        <w:t xml:space="preserve"> </w:t>
      </w:r>
      <w:r w:rsidRPr="00572FC8">
        <w:t>Полтавської</w:t>
      </w:r>
      <w:r w:rsidRPr="00504FE6">
        <w:rPr>
          <w:lang w:val="en-US"/>
        </w:rPr>
        <w:t xml:space="preserve"> </w:t>
      </w:r>
      <w:r w:rsidRPr="00572FC8">
        <w:t>територіальної</w:t>
      </w:r>
      <w:r w:rsidRPr="00504FE6">
        <w:rPr>
          <w:lang w:val="en-US"/>
        </w:rPr>
        <w:t xml:space="preserve"> </w:t>
      </w:r>
      <w:proofErr w:type="gramStart"/>
      <w:r w:rsidRPr="00572FC8">
        <w:lastRenderedPageBreak/>
        <w:t>п</w:t>
      </w:r>
      <w:proofErr w:type="gramEnd"/>
      <w:r w:rsidRPr="00572FC8">
        <w:t>ідсистеми</w:t>
      </w:r>
      <w:r w:rsidRPr="00504FE6">
        <w:rPr>
          <w:lang w:val="en-US"/>
        </w:rPr>
        <w:t xml:space="preserve"> </w:t>
      </w:r>
      <w:r w:rsidRPr="00572FC8">
        <w:t>єдиної</w:t>
      </w:r>
      <w:r w:rsidRPr="00504FE6">
        <w:rPr>
          <w:lang w:val="en-US"/>
        </w:rPr>
        <w:t xml:space="preserve"> </w:t>
      </w:r>
      <w:r w:rsidRPr="00572FC8">
        <w:t>державної</w:t>
      </w:r>
      <w:r w:rsidRPr="00504FE6">
        <w:rPr>
          <w:lang w:val="en-US"/>
        </w:rPr>
        <w:t xml:space="preserve"> </w:t>
      </w:r>
      <w:r w:rsidRPr="00572FC8">
        <w:t>системи</w:t>
      </w:r>
      <w:r w:rsidRPr="00504FE6">
        <w:rPr>
          <w:lang w:val="en-US"/>
        </w:rPr>
        <w:t xml:space="preserve"> </w:t>
      </w:r>
      <w:r w:rsidRPr="00572FC8">
        <w:t>цивільного</w:t>
      </w:r>
      <w:r w:rsidRPr="00504FE6">
        <w:rPr>
          <w:lang w:val="en-US"/>
        </w:rPr>
        <w:t xml:space="preserve"> </w:t>
      </w:r>
      <w:r w:rsidRPr="00572FC8">
        <w:t>захисту</w:t>
      </w:r>
      <w:r w:rsidRPr="00504FE6">
        <w:rPr>
          <w:lang w:val="en-US"/>
        </w:rPr>
        <w:t xml:space="preserve"> </w:t>
      </w:r>
      <w:r w:rsidRPr="00572FC8">
        <w:t>оцінено</w:t>
      </w:r>
      <w:r w:rsidRPr="00504FE6">
        <w:rPr>
          <w:lang w:val="en-US"/>
        </w:rPr>
        <w:t xml:space="preserve"> </w:t>
      </w:r>
      <w:r w:rsidRPr="00572FC8">
        <w:t>як</w:t>
      </w:r>
      <w:r w:rsidRPr="00504FE6">
        <w:rPr>
          <w:lang w:val="en-US"/>
        </w:rPr>
        <w:t xml:space="preserve"> </w:t>
      </w:r>
      <w:r w:rsidRPr="00504FE6">
        <w:rPr>
          <w:b/>
          <w:lang w:val="en-US"/>
        </w:rPr>
        <w:t>«</w:t>
      </w:r>
      <w:r w:rsidRPr="00572FC8">
        <w:rPr>
          <w:b/>
        </w:rPr>
        <w:t>відповідає</w:t>
      </w:r>
      <w:r w:rsidRPr="00504FE6">
        <w:rPr>
          <w:b/>
          <w:lang w:val="en-US"/>
        </w:rPr>
        <w:t xml:space="preserve"> </w:t>
      </w:r>
      <w:r w:rsidRPr="00572FC8">
        <w:rPr>
          <w:b/>
        </w:rPr>
        <w:t>вимогам</w:t>
      </w:r>
      <w:r w:rsidRPr="00504FE6">
        <w:rPr>
          <w:b/>
          <w:lang w:val="en-US"/>
        </w:rPr>
        <w:t>».</w:t>
      </w:r>
    </w:p>
    <w:p w:rsidR="00504FE6" w:rsidRDefault="00504FE6" w:rsidP="00504FE6">
      <w:pPr>
        <w:ind w:right="-427"/>
        <w:jc w:val="both"/>
        <w:rPr>
          <w:b/>
          <w:lang w:val="en-US"/>
        </w:rPr>
      </w:pPr>
      <w:r>
        <w:rPr>
          <w:b/>
          <w:noProof/>
        </w:rPr>
        <w:drawing>
          <wp:inline distT="0" distB="0" distL="0" distR="0">
            <wp:extent cx="4762500" cy="2800350"/>
            <wp:effectExtent l="0" t="0" r="0" b="0"/>
            <wp:docPr id="31" name="Рисунок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64803" cy="2801704"/>
                    </a:xfrm>
                    <a:prstGeom prst="rect">
                      <a:avLst/>
                    </a:prstGeom>
                    <a:noFill/>
                    <a:ln>
                      <a:noFill/>
                    </a:ln>
                  </pic:spPr>
                </pic:pic>
              </a:graphicData>
            </a:graphic>
          </wp:inline>
        </w:drawing>
      </w:r>
    </w:p>
    <w:p w:rsidR="00504FE6" w:rsidRDefault="00504FE6" w:rsidP="00504FE6">
      <w:pPr>
        <w:ind w:right="-427"/>
        <w:jc w:val="both"/>
        <w:rPr>
          <w:b/>
          <w:lang w:val="en-US"/>
        </w:rPr>
      </w:pPr>
    </w:p>
    <w:p w:rsidR="00504FE6" w:rsidRPr="003C1036" w:rsidRDefault="00504FE6" w:rsidP="00504FE6">
      <w:pPr>
        <w:ind w:right="-427"/>
        <w:jc w:val="both"/>
        <w:rPr>
          <w:b/>
          <w:lang w:val="en-US"/>
        </w:rPr>
      </w:pPr>
      <w:r>
        <w:rPr>
          <w:b/>
          <w:noProof/>
        </w:rPr>
        <w:drawing>
          <wp:inline distT="0" distB="0" distL="0" distR="0">
            <wp:extent cx="4819650" cy="3171825"/>
            <wp:effectExtent l="0" t="0" r="0" b="9525"/>
            <wp:docPr id="30" name="Рисунок 30" descr="19424557_1387025351333188_398118396242554392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9424557_1387025351333188_3981183962425543922_n"/>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20771" cy="3172563"/>
                    </a:xfrm>
                    <a:prstGeom prst="rect">
                      <a:avLst/>
                    </a:prstGeom>
                    <a:noFill/>
                    <a:ln>
                      <a:noFill/>
                    </a:ln>
                  </pic:spPr>
                </pic:pic>
              </a:graphicData>
            </a:graphic>
          </wp:inline>
        </w:drawing>
      </w:r>
    </w:p>
    <w:p w:rsidR="008C63A5" w:rsidRDefault="008C63A5" w:rsidP="00504FE6">
      <w:pPr>
        <w:ind w:firstLine="540"/>
        <w:jc w:val="both"/>
        <w:rPr>
          <w:lang w:val="uk-UA"/>
        </w:rPr>
      </w:pPr>
    </w:p>
    <w:p w:rsidR="00504FE6" w:rsidRPr="00623A22" w:rsidRDefault="00504FE6" w:rsidP="00504FE6">
      <w:pPr>
        <w:ind w:firstLine="540"/>
        <w:jc w:val="both"/>
      </w:pPr>
      <w:proofErr w:type="gramStart"/>
      <w:r w:rsidRPr="006B690B">
        <w:t>З</w:t>
      </w:r>
      <w:proofErr w:type="gramEnd"/>
      <w:r w:rsidRPr="006B690B">
        <w:t xml:space="preserve"> метою підвищення рівня захисту населення і території м</w:t>
      </w:r>
      <w:r w:rsidRPr="00623A22">
        <w:t>. Лубни, міською радою затверджено:</w:t>
      </w:r>
    </w:p>
    <w:p w:rsidR="00504FE6" w:rsidRPr="00623A22" w:rsidRDefault="00504FE6" w:rsidP="00504FE6">
      <w:pPr>
        <w:ind w:firstLine="540"/>
        <w:jc w:val="both"/>
      </w:pPr>
      <w:r w:rsidRPr="00623A22">
        <w:t>Міську комплексну Програму захисту населення і територій від надзвичайних ситуацій техногенного та природного характеру в м. Лубни на 2016-2020роки (</w:t>
      </w:r>
      <w:proofErr w:type="gramStart"/>
      <w:r w:rsidRPr="00623A22">
        <w:t>р</w:t>
      </w:r>
      <w:proofErr w:type="gramEnd"/>
      <w:r w:rsidRPr="00623A22">
        <w:t>ішення шостої сесії міської ради сьомого скликання від 08.04.2016),</w:t>
      </w:r>
    </w:p>
    <w:p w:rsidR="00504FE6" w:rsidRPr="00623A22" w:rsidRDefault="00504FE6" w:rsidP="00504FE6">
      <w:pPr>
        <w:ind w:firstLine="540"/>
        <w:jc w:val="both"/>
      </w:pPr>
      <w:r w:rsidRPr="00623A22">
        <w:t xml:space="preserve">Міську програму з питань оборонної, мобілізаційної </w:t>
      </w:r>
      <w:proofErr w:type="gramStart"/>
      <w:r w:rsidRPr="00623A22">
        <w:t>п</w:t>
      </w:r>
      <w:proofErr w:type="gramEnd"/>
      <w:r w:rsidRPr="00623A22">
        <w:t>ідготовки та цивільного захисту населення м. Лубни на 2015-2020 роки (рішення п’ятдесят третьої сесії міської ради шостого скликання від 19.06.2015).</w:t>
      </w:r>
    </w:p>
    <w:p w:rsidR="00504FE6" w:rsidRPr="000617EC" w:rsidRDefault="00504FE6" w:rsidP="00504FE6">
      <w:pPr>
        <w:ind w:right="-366"/>
        <w:jc w:val="both"/>
        <w:rPr>
          <w:b/>
          <w:color w:val="000000"/>
        </w:rPr>
      </w:pPr>
    </w:p>
    <w:p w:rsidR="00504FE6" w:rsidRDefault="00504FE6" w:rsidP="00504FE6">
      <w:pPr>
        <w:ind w:right="-366" w:firstLine="709"/>
        <w:jc w:val="both"/>
        <w:rPr>
          <w:b/>
          <w:color w:val="000000"/>
        </w:rPr>
      </w:pPr>
      <w:r w:rsidRPr="000617EC">
        <w:rPr>
          <w:b/>
          <w:color w:val="000000"/>
        </w:rPr>
        <w:t xml:space="preserve">Заходи </w:t>
      </w:r>
      <w:proofErr w:type="gramStart"/>
      <w:r w:rsidRPr="000617EC">
        <w:rPr>
          <w:b/>
          <w:color w:val="000000"/>
        </w:rPr>
        <w:t>пов’язан</w:t>
      </w:r>
      <w:proofErr w:type="gramEnd"/>
      <w:r w:rsidRPr="000617EC">
        <w:rPr>
          <w:b/>
          <w:color w:val="000000"/>
        </w:rPr>
        <w:t>і з виконанням нормативно-законодавчих актів, плануючих документів цивільного захисту</w:t>
      </w:r>
    </w:p>
    <w:p w:rsidR="00504FE6" w:rsidRDefault="00504FE6" w:rsidP="00504FE6">
      <w:pPr>
        <w:ind w:right="-366" w:firstLine="709"/>
        <w:jc w:val="both"/>
        <w:rPr>
          <w:b/>
          <w:color w:val="000000"/>
        </w:rPr>
      </w:pPr>
    </w:p>
    <w:p w:rsidR="00504FE6" w:rsidRDefault="00504FE6" w:rsidP="00504FE6">
      <w:pPr>
        <w:ind w:right="-366" w:firstLine="709"/>
        <w:jc w:val="both"/>
        <w:rPr>
          <w:color w:val="000000"/>
        </w:rPr>
      </w:pPr>
      <w:r w:rsidRPr="00CF6677">
        <w:rPr>
          <w:color w:val="000000"/>
        </w:rPr>
        <w:t>1.</w:t>
      </w:r>
      <w:r>
        <w:rPr>
          <w:color w:val="000000"/>
        </w:rPr>
        <w:t xml:space="preserve"> У лютому 2018 року розроблено та затверджено 16 планів реагування органів управління та сил Лубенської міської ланки Полтавської територіальної </w:t>
      </w:r>
      <w:proofErr w:type="gramStart"/>
      <w:r>
        <w:rPr>
          <w:color w:val="000000"/>
        </w:rPr>
        <w:t>п</w:t>
      </w:r>
      <w:proofErr w:type="gramEnd"/>
      <w:r>
        <w:rPr>
          <w:color w:val="000000"/>
        </w:rPr>
        <w:t>ідсистеми єдиної державної системи цивільного захисту населення і територій на надзвичайні ситуації місцевого рівня.</w:t>
      </w:r>
    </w:p>
    <w:p w:rsidR="00504FE6" w:rsidRPr="00CF6677" w:rsidRDefault="00504FE6" w:rsidP="00504FE6">
      <w:pPr>
        <w:ind w:right="-366" w:firstLine="709"/>
        <w:jc w:val="both"/>
        <w:rPr>
          <w:color w:val="000000"/>
        </w:rPr>
      </w:pPr>
      <w:r>
        <w:rPr>
          <w:color w:val="000000"/>
        </w:rPr>
        <w:t xml:space="preserve">2. 25.07.2018 року на черговому засіданні виконавчого комітету Лубенської міської ради прийнято </w:t>
      </w:r>
      <w:proofErr w:type="gramStart"/>
      <w:r>
        <w:rPr>
          <w:color w:val="000000"/>
        </w:rPr>
        <w:t>р</w:t>
      </w:r>
      <w:proofErr w:type="gramEnd"/>
      <w:r>
        <w:rPr>
          <w:color w:val="000000"/>
        </w:rPr>
        <w:t>ішення «Про затвердження Плану реагування на надзвичайні ситуації міста Лубни».</w:t>
      </w:r>
    </w:p>
    <w:p w:rsidR="00504FE6" w:rsidRPr="000617EC" w:rsidRDefault="00504FE6" w:rsidP="00504FE6">
      <w:pPr>
        <w:shd w:val="clear" w:color="auto" w:fill="FFFFFF"/>
        <w:ind w:right="-417" w:firstLine="708"/>
        <w:jc w:val="both"/>
        <w:rPr>
          <w:color w:val="000000"/>
          <w:spacing w:val="-4"/>
        </w:rPr>
      </w:pPr>
      <w:r>
        <w:rPr>
          <w:color w:val="000000"/>
        </w:rPr>
        <w:t>3. П</w:t>
      </w:r>
      <w:r w:rsidRPr="000617EC">
        <w:rPr>
          <w:color w:val="000000"/>
        </w:rPr>
        <w:t>ров</w:t>
      </w:r>
      <w:r>
        <w:rPr>
          <w:color w:val="000000"/>
        </w:rPr>
        <w:t>едено уточнення показників Планів</w:t>
      </w:r>
      <w:r w:rsidRPr="000617EC">
        <w:rPr>
          <w:color w:val="000000"/>
        </w:rPr>
        <w:t xml:space="preserve"> </w:t>
      </w:r>
      <w:r>
        <w:rPr>
          <w:color w:val="000000"/>
        </w:rPr>
        <w:t>реагування</w:t>
      </w:r>
      <w:r w:rsidRPr="00CF6677">
        <w:rPr>
          <w:color w:val="000000"/>
        </w:rPr>
        <w:t xml:space="preserve"> </w:t>
      </w:r>
      <w:r>
        <w:rPr>
          <w:color w:val="000000"/>
        </w:rPr>
        <w:t xml:space="preserve">органів управління та сил Лубенської міської ланки Полтавської територіальної </w:t>
      </w:r>
      <w:proofErr w:type="gramStart"/>
      <w:r>
        <w:rPr>
          <w:color w:val="000000"/>
        </w:rPr>
        <w:t>п</w:t>
      </w:r>
      <w:proofErr w:type="gramEnd"/>
      <w:r>
        <w:rPr>
          <w:color w:val="000000"/>
        </w:rPr>
        <w:t>ідсистеми єдиної державної системи цивільного захисту населення і територій на радіаційні аварії та хімічні аварії.</w:t>
      </w:r>
      <w:r w:rsidRPr="000617EC">
        <w:rPr>
          <w:color w:val="000000"/>
        </w:rPr>
        <w:t xml:space="preserve"> </w:t>
      </w:r>
      <w:r w:rsidRPr="000617EC">
        <w:rPr>
          <w:color w:val="000000"/>
          <w:spacing w:val="3"/>
        </w:rPr>
        <w:t xml:space="preserve">В </w:t>
      </w:r>
      <w:r w:rsidRPr="000617EC">
        <w:rPr>
          <w:color w:val="000000"/>
        </w:rPr>
        <w:t xml:space="preserve">Плані проведений розрахунок (довгострокове планування) зон можливого хімічного ураження: глибина, площа та кількість населення, </w:t>
      </w:r>
      <w:proofErr w:type="gramStart"/>
      <w:r w:rsidRPr="000617EC">
        <w:rPr>
          <w:color w:val="000000"/>
        </w:rPr>
        <w:t>як</w:t>
      </w:r>
      <w:r>
        <w:rPr>
          <w:color w:val="000000"/>
        </w:rPr>
        <w:t>е</w:t>
      </w:r>
      <w:proofErr w:type="gramEnd"/>
      <w:r>
        <w:rPr>
          <w:color w:val="000000"/>
        </w:rPr>
        <w:t xml:space="preserve"> потрапляє</w:t>
      </w:r>
      <w:r w:rsidRPr="000617EC">
        <w:rPr>
          <w:color w:val="000000"/>
        </w:rPr>
        <w:t xml:space="preserve"> в зону можливого хімічного ураження при аваріях на хімічно-небезпечних об’єктах (ХНО) міста, його можливі втрати, в т. ч. і на особливий період. </w:t>
      </w:r>
      <w:r w:rsidRPr="000617EC">
        <w:rPr>
          <w:color w:val="000000"/>
          <w:spacing w:val="-4"/>
        </w:rPr>
        <w:t>Уточнені режими радіаційного захисту населення міста, порядок їх введення та заходи які при цьому вик</w:t>
      </w:r>
      <w:r>
        <w:rPr>
          <w:color w:val="000000"/>
          <w:spacing w:val="-4"/>
        </w:rPr>
        <w:t>онуються.</w:t>
      </w:r>
    </w:p>
    <w:p w:rsidR="00504FE6" w:rsidRPr="000617EC" w:rsidRDefault="00504FE6" w:rsidP="00504FE6">
      <w:pPr>
        <w:ind w:right="-366" w:firstLine="708"/>
        <w:jc w:val="both"/>
        <w:rPr>
          <w:color w:val="000000"/>
        </w:rPr>
      </w:pPr>
      <w:r>
        <w:rPr>
          <w:color w:val="000000"/>
        </w:rPr>
        <w:t>4. У</w:t>
      </w:r>
      <w:r w:rsidRPr="000617EC">
        <w:rPr>
          <w:color w:val="000000"/>
        </w:rPr>
        <w:t xml:space="preserve">точнено Перелік </w:t>
      </w:r>
      <w:proofErr w:type="gramStart"/>
      <w:r w:rsidRPr="000617EC">
        <w:rPr>
          <w:color w:val="000000"/>
        </w:rPr>
        <w:t>п</w:t>
      </w:r>
      <w:proofErr w:type="gramEnd"/>
      <w:r w:rsidRPr="000617EC">
        <w:rPr>
          <w:color w:val="000000"/>
        </w:rPr>
        <w:t>ідприємств, установ та організацій м.</w:t>
      </w:r>
      <w:r>
        <w:rPr>
          <w:color w:val="000000"/>
        </w:rPr>
        <w:t xml:space="preserve"> Лубни</w:t>
      </w:r>
      <w:r w:rsidRPr="000617EC">
        <w:rPr>
          <w:color w:val="000000"/>
        </w:rPr>
        <w:t>, які віднесені до категорій цивільного захисту та продовжують роботу в особливий пе</w:t>
      </w:r>
      <w:r>
        <w:rPr>
          <w:color w:val="000000"/>
        </w:rPr>
        <w:t>ріод.</w:t>
      </w:r>
    </w:p>
    <w:p w:rsidR="00504FE6" w:rsidRPr="000617EC" w:rsidRDefault="00504FE6" w:rsidP="00504FE6">
      <w:pPr>
        <w:ind w:right="-366" w:firstLine="708"/>
        <w:jc w:val="both"/>
        <w:rPr>
          <w:color w:val="000000"/>
        </w:rPr>
      </w:pPr>
      <w:r>
        <w:rPr>
          <w:color w:val="000000"/>
        </w:rPr>
        <w:t>5. У</w:t>
      </w:r>
      <w:r w:rsidRPr="000617EC">
        <w:rPr>
          <w:color w:val="000000"/>
        </w:rPr>
        <w:t>точ</w:t>
      </w:r>
      <w:r>
        <w:rPr>
          <w:color w:val="000000"/>
        </w:rPr>
        <w:t>нено перелі</w:t>
      </w:r>
      <w:proofErr w:type="gramStart"/>
      <w:r>
        <w:rPr>
          <w:color w:val="000000"/>
        </w:rPr>
        <w:t>к</w:t>
      </w:r>
      <w:proofErr w:type="gramEnd"/>
      <w:r w:rsidRPr="000617EC">
        <w:rPr>
          <w:color w:val="000000"/>
        </w:rPr>
        <w:t xml:space="preserve"> </w:t>
      </w:r>
      <w:proofErr w:type="gramStart"/>
      <w:r w:rsidRPr="000617EC">
        <w:rPr>
          <w:color w:val="000000"/>
        </w:rPr>
        <w:t>сил</w:t>
      </w:r>
      <w:proofErr w:type="gramEnd"/>
      <w:r w:rsidRPr="000617EC">
        <w:rPr>
          <w:color w:val="000000"/>
        </w:rPr>
        <w:t xml:space="preserve"> та засобів для ліквідації аварій, подій та НС в</w:t>
      </w:r>
      <w:r>
        <w:rPr>
          <w:color w:val="000000"/>
        </w:rPr>
        <w:t xml:space="preserve">  м. Лубни.</w:t>
      </w:r>
    </w:p>
    <w:p w:rsidR="00504FE6" w:rsidRPr="000617EC" w:rsidRDefault="00504FE6" w:rsidP="00504FE6">
      <w:pPr>
        <w:ind w:right="-366" w:firstLine="708"/>
        <w:jc w:val="both"/>
      </w:pPr>
      <w:r>
        <w:rPr>
          <w:spacing w:val="-4"/>
        </w:rPr>
        <w:t>6. У</w:t>
      </w:r>
      <w:r w:rsidRPr="000617EC">
        <w:rPr>
          <w:spacing w:val="-4"/>
        </w:rPr>
        <w:t>точнені режими радіаційного захисту населення міста, порядок їх введення та заходи які при цьому виконуються</w:t>
      </w:r>
      <w:r>
        <w:rPr>
          <w:spacing w:val="-4"/>
        </w:rPr>
        <w:t>.</w:t>
      </w:r>
    </w:p>
    <w:p w:rsidR="00504FE6" w:rsidRPr="000617EC" w:rsidRDefault="00504FE6" w:rsidP="00504FE6">
      <w:pPr>
        <w:ind w:right="-366" w:firstLine="708"/>
        <w:jc w:val="both"/>
      </w:pPr>
      <w:r>
        <w:t>7. У</w:t>
      </w:r>
      <w:r w:rsidRPr="000617EC">
        <w:t xml:space="preserve">точнено Паспорт ризику виникнення надзвичайних ситуацій </w:t>
      </w:r>
      <w:proofErr w:type="gramStart"/>
      <w:r w:rsidRPr="000617EC">
        <w:t>техногенного</w:t>
      </w:r>
      <w:proofErr w:type="gramEnd"/>
      <w:r w:rsidRPr="000617EC">
        <w:t xml:space="preserve"> та природного </w:t>
      </w:r>
      <w:r>
        <w:t>характеру на території м. Лубни</w:t>
      </w:r>
      <w:r w:rsidRPr="000617EC">
        <w:t>;</w:t>
      </w:r>
    </w:p>
    <w:p w:rsidR="00504FE6" w:rsidRPr="000617EC" w:rsidRDefault="00504FE6" w:rsidP="00504FE6">
      <w:pPr>
        <w:ind w:right="-366" w:firstLine="708"/>
        <w:jc w:val="both"/>
        <w:rPr>
          <w:color w:val="000000"/>
        </w:rPr>
      </w:pPr>
      <w:r>
        <w:t>8. У</w:t>
      </w:r>
      <w:r w:rsidRPr="000617EC">
        <w:t xml:space="preserve">точнено Перелік суб’єктів господарювання, які можуть залучатися (за їх згодою) до проведення санітарної обробки людей та </w:t>
      </w:r>
      <w:proofErr w:type="gramStart"/>
      <w:r w:rsidRPr="000617EC">
        <w:t>спец</w:t>
      </w:r>
      <w:proofErr w:type="gramEnd"/>
      <w:r w:rsidRPr="000617EC">
        <w:t>іальної обробки одягу в разі настання надзвичайних ситуацій техно</w:t>
      </w:r>
      <w:r>
        <w:t>генного та природного характеру.</w:t>
      </w:r>
      <w:r w:rsidRPr="000617EC">
        <w:t xml:space="preserve">   </w:t>
      </w:r>
    </w:p>
    <w:p w:rsidR="00504FE6" w:rsidRPr="000617EC" w:rsidRDefault="00504FE6" w:rsidP="00504FE6">
      <w:pPr>
        <w:ind w:right="-366" w:firstLine="708"/>
        <w:jc w:val="both"/>
        <w:rPr>
          <w:color w:val="000000"/>
        </w:rPr>
      </w:pPr>
      <w:r>
        <w:rPr>
          <w:color w:val="000000"/>
        </w:rPr>
        <w:t>9. У</w:t>
      </w:r>
      <w:r w:rsidRPr="000617EC">
        <w:rPr>
          <w:color w:val="000000"/>
        </w:rPr>
        <w:t>точнено та відкор</w:t>
      </w:r>
      <w:r>
        <w:rPr>
          <w:color w:val="000000"/>
        </w:rPr>
        <w:t>и</w:t>
      </w:r>
      <w:r w:rsidRPr="000617EC">
        <w:rPr>
          <w:color w:val="000000"/>
        </w:rPr>
        <w:t xml:space="preserve">говано в </w:t>
      </w:r>
      <w:r>
        <w:rPr>
          <w:color w:val="000000"/>
        </w:rPr>
        <w:t>грудні місяці 2018</w:t>
      </w:r>
      <w:r w:rsidRPr="000617EC">
        <w:rPr>
          <w:color w:val="000000"/>
        </w:rPr>
        <w:t xml:space="preserve"> року План цивільного захисту на особливий період; </w:t>
      </w:r>
    </w:p>
    <w:p w:rsidR="00504FE6" w:rsidRPr="000617EC" w:rsidRDefault="00504FE6" w:rsidP="00504FE6">
      <w:pPr>
        <w:ind w:right="-366" w:firstLine="708"/>
        <w:jc w:val="both"/>
      </w:pPr>
      <w:r>
        <w:rPr>
          <w:color w:val="000000"/>
        </w:rPr>
        <w:t>10. У</w:t>
      </w:r>
      <w:r w:rsidRPr="000617EC">
        <w:rPr>
          <w:color w:val="000000"/>
        </w:rPr>
        <w:t xml:space="preserve">точнено протягом квітня </w:t>
      </w:r>
      <w:proofErr w:type="gramStart"/>
      <w:r w:rsidRPr="000617EC">
        <w:rPr>
          <w:color w:val="000000"/>
        </w:rPr>
        <w:t>поточного</w:t>
      </w:r>
      <w:proofErr w:type="gramEnd"/>
      <w:r w:rsidRPr="000617EC">
        <w:rPr>
          <w:color w:val="000000"/>
        </w:rPr>
        <w:t xml:space="preserve"> року дані про формування ЦЗ</w:t>
      </w:r>
      <w:r>
        <w:rPr>
          <w:color w:val="000000"/>
        </w:rPr>
        <w:t>.</w:t>
      </w:r>
    </w:p>
    <w:p w:rsidR="00504FE6" w:rsidRPr="000617EC" w:rsidRDefault="00504FE6" w:rsidP="00504FE6">
      <w:pPr>
        <w:tabs>
          <w:tab w:val="num" w:pos="476"/>
        </w:tabs>
        <w:ind w:left="-266" w:right="-366"/>
        <w:jc w:val="both"/>
      </w:pPr>
    </w:p>
    <w:p w:rsidR="00504FE6" w:rsidRPr="000617EC" w:rsidRDefault="00504FE6" w:rsidP="00504FE6">
      <w:pPr>
        <w:ind w:right="-366" w:firstLine="709"/>
        <w:jc w:val="both"/>
      </w:pPr>
      <w:r w:rsidRPr="000617EC">
        <w:rPr>
          <w:b/>
        </w:rPr>
        <w:t xml:space="preserve">Прогнозування вірогідності виникнення НС, їх </w:t>
      </w:r>
      <w:proofErr w:type="gramStart"/>
      <w:r w:rsidRPr="000617EC">
        <w:rPr>
          <w:b/>
        </w:rPr>
        <w:t>оперативного</w:t>
      </w:r>
      <w:proofErr w:type="gramEnd"/>
      <w:r w:rsidRPr="000617EC">
        <w:rPr>
          <w:b/>
        </w:rPr>
        <w:t xml:space="preserve"> та детального аналізу з висвітленням причин виникнення</w:t>
      </w:r>
    </w:p>
    <w:p w:rsidR="00504FE6" w:rsidRPr="000617EC" w:rsidRDefault="00504FE6" w:rsidP="00504FE6">
      <w:pPr>
        <w:ind w:right="-366" w:firstLine="709"/>
        <w:jc w:val="both"/>
        <w:rPr>
          <w:color w:val="000000"/>
        </w:rPr>
      </w:pPr>
      <w:r>
        <w:rPr>
          <w:color w:val="000000"/>
        </w:rPr>
        <w:t>Виконавчим комітетом Лубенської міської ради</w:t>
      </w:r>
      <w:r w:rsidRPr="000617EC">
        <w:rPr>
          <w:color w:val="000000"/>
        </w:rPr>
        <w:t xml:space="preserve"> проводиться щорічний ана</w:t>
      </w:r>
      <w:r>
        <w:rPr>
          <w:color w:val="000000"/>
        </w:rPr>
        <w:t>ліз виникнення подій, НС та моде</w:t>
      </w:r>
      <w:r w:rsidRPr="000617EC">
        <w:rPr>
          <w:color w:val="000000"/>
        </w:rPr>
        <w:t xml:space="preserve">люється ситуація </w:t>
      </w:r>
      <w:proofErr w:type="gramStart"/>
      <w:r w:rsidRPr="000617EC">
        <w:rPr>
          <w:color w:val="000000"/>
        </w:rPr>
        <w:t>до</w:t>
      </w:r>
      <w:proofErr w:type="gramEnd"/>
      <w:r w:rsidRPr="000617EC">
        <w:rPr>
          <w:color w:val="000000"/>
        </w:rPr>
        <w:t xml:space="preserve"> відпові</w:t>
      </w:r>
      <w:proofErr w:type="gramStart"/>
      <w:r w:rsidRPr="000617EC">
        <w:rPr>
          <w:color w:val="000000"/>
        </w:rPr>
        <w:t>дно</w:t>
      </w:r>
      <w:proofErr w:type="gramEnd"/>
      <w:r w:rsidRPr="000617EC">
        <w:rPr>
          <w:color w:val="000000"/>
        </w:rPr>
        <w:t>ї пори року та територій міста</w:t>
      </w:r>
    </w:p>
    <w:p w:rsidR="00504FE6" w:rsidRPr="000617EC" w:rsidRDefault="00504FE6" w:rsidP="00504FE6">
      <w:pPr>
        <w:ind w:right="-366" w:firstLine="709"/>
        <w:jc w:val="both"/>
      </w:pPr>
      <w:r w:rsidRPr="000617EC">
        <w:t xml:space="preserve">На </w:t>
      </w:r>
      <w:proofErr w:type="gramStart"/>
      <w:r w:rsidRPr="000617EC">
        <w:t>п</w:t>
      </w:r>
      <w:proofErr w:type="gramEnd"/>
      <w:r w:rsidRPr="000617EC">
        <w:t xml:space="preserve">ідставі довідок </w:t>
      </w:r>
      <w:r>
        <w:t xml:space="preserve">Лубенського </w:t>
      </w:r>
      <w:r w:rsidRPr="00CF6677">
        <w:t>міжрайонного відокремленого підрозділу лабораторних досліджень  ДУ  «Полтавський  обласний лабораторний центр Міністерства охорони здоров’я України»</w:t>
      </w:r>
      <w:r>
        <w:t xml:space="preserve"> </w:t>
      </w:r>
      <w:r w:rsidRPr="000617EC">
        <w:t>постійно проводився аналіз стану з</w:t>
      </w:r>
      <w:r>
        <w:t>абруднення атмосферного повітря</w:t>
      </w:r>
      <w:r w:rsidRPr="000617EC">
        <w:t xml:space="preserve"> м. </w:t>
      </w:r>
      <w:r>
        <w:t>Лубни</w:t>
      </w:r>
      <w:r w:rsidRPr="000617EC">
        <w:t>. Згідно отриманих ре</w:t>
      </w:r>
      <w:r>
        <w:t>зультатів аналізів концентрація</w:t>
      </w:r>
      <w:r w:rsidRPr="000617EC">
        <w:t xml:space="preserve"> середньомісячних та максимально разових концентрацій домішок до їх ГДК, в т.ч. по важким металам, знаходиться в межах допустимих норм.</w:t>
      </w:r>
    </w:p>
    <w:p w:rsidR="00504FE6" w:rsidRDefault="00504FE6" w:rsidP="00504FE6">
      <w:pPr>
        <w:tabs>
          <w:tab w:val="left" w:pos="-266"/>
        </w:tabs>
        <w:ind w:right="-366" w:firstLine="709"/>
        <w:jc w:val="both"/>
      </w:pPr>
      <w:r w:rsidRPr="000617EC">
        <w:lastRenderedPageBreak/>
        <w:t>Проводився щоденний мон</w:t>
      </w:r>
      <w:r>
        <w:t xml:space="preserve">іторинг за </w:t>
      </w:r>
      <w:proofErr w:type="gramStart"/>
      <w:r>
        <w:t>р</w:t>
      </w:r>
      <w:proofErr w:type="gramEnd"/>
      <w:r>
        <w:t>івнем води на річці Сула</w:t>
      </w:r>
      <w:r w:rsidRPr="000617EC">
        <w:t xml:space="preserve"> та водоймах міста з аналізом та прогнозуванням щодо ймовірності розвитку процесів підтоплення територій.</w:t>
      </w:r>
    </w:p>
    <w:p w:rsidR="00504FE6" w:rsidRPr="004A5AFE" w:rsidRDefault="00504FE6" w:rsidP="00504FE6">
      <w:pPr>
        <w:tabs>
          <w:tab w:val="left" w:pos="-266"/>
        </w:tabs>
        <w:ind w:right="-366" w:firstLine="709"/>
        <w:jc w:val="both"/>
      </w:pPr>
    </w:p>
    <w:p w:rsidR="00504FE6" w:rsidRPr="000617EC" w:rsidRDefault="00504FE6" w:rsidP="00504FE6">
      <w:pPr>
        <w:tabs>
          <w:tab w:val="left" w:pos="993"/>
        </w:tabs>
        <w:ind w:right="-366" w:firstLine="709"/>
        <w:jc w:val="both"/>
        <w:rPr>
          <w:b/>
          <w:color w:val="000000"/>
        </w:rPr>
      </w:pPr>
      <w:r>
        <w:rPr>
          <w:b/>
          <w:color w:val="000000"/>
        </w:rPr>
        <w:t xml:space="preserve">Реагування на </w:t>
      </w:r>
      <w:r w:rsidRPr="000617EC">
        <w:rPr>
          <w:b/>
          <w:color w:val="000000"/>
        </w:rPr>
        <w:t xml:space="preserve">надзвичайні ситуації та організації заходів безпеки відпочиваючих </w:t>
      </w:r>
      <w:proofErr w:type="gramStart"/>
      <w:r>
        <w:rPr>
          <w:b/>
          <w:color w:val="000000"/>
        </w:rPr>
        <w:t>на</w:t>
      </w:r>
      <w:proofErr w:type="gramEnd"/>
      <w:r>
        <w:rPr>
          <w:b/>
          <w:color w:val="000000"/>
        </w:rPr>
        <w:t xml:space="preserve"> воді</w:t>
      </w:r>
    </w:p>
    <w:p w:rsidR="00504FE6" w:rsidRPr="000617EC" w:rsidRDefault="00504FE6" w:rsidP="00504FE6">
      <w:pPr>
        <w:tabs>
          <w:tab w:val="left" w:pos="993"/>
        </w:tabs>
        <w:ind w:right="-366" w:firstLine="709"/>
        <w:jc w:val="both"/>
      </w:pPr>
      <w:proofErr w:type="gramStart"/>
      <w:r>
        <w:t>З</w:t>
      </w:r>
      <w:proofErr w:type="gramEnd"/>
      <w:r>
        <w:t xml:space="preserve"> метою запобігання нещасним випадкам</w:t>
      </w:r>
      <w:r w:rsidRPr="000617EC">
        <w:t xml:space="preserve"> на водних об’єктах міста </w:t>
      </w:r>
      <w:r>
        <w:t>в</w:t>
      </w:r>
      <w:r w:rsidRPr="000617EC">
        <w:t xml:space="preserve"> 201</w:t>
      </w:r>
      <w:r>
        <w:t>8</w:t>
      </w:r>
      <w:r w:rsidRPr="000617EC">
        <w:t xml:space="preserve"> році для </w:t>
      </w:r>
      <w:r>
        <w:t>забезпечення безпеки</w:t>
      </w:r>
      <w:r w:rsidRPr="000617EC">
        <w:t xml:space="preserve"> населення міста на міському пляжі виконано ряд заходів щодо покращення інфраструктури:</w:t>
      </w:r>
    </w:p>
    <w:p w:rsidR="00504FE6" w:rsidRPr="000617EC" w:rsidRDefault="00504FE6" w:rsidP="001C65DB">
      <w:pPr>
        <w:numPr>
          <w:ilvl w:val="0"/>
          <w:numId w:val="44"/>
        </w:numPr>
        <w:tabs>
          <w:tab w:val="num" w:pos="-252"/>
          <w:tab w:val="left" w:pos="993"/>
        </w:tabs>
        <w:ind w:right="-375" w:firstLine="709"/>
        <w:jc w:val="both"/>
      </w:pPr>
      <w:r w:rsidRPr="000617EC">
        <w:t xml:space="preserve">проведено обстеження і очищення дна акваторії </w:t>
      </w:r>
      <w:r>
        <w:t>Лубенською комунальною рятувально-водолазною станцією</w:t>
      </w:r>
      <w:r w:rsidRPr="000617EC">
        <w:t xml:space="preserve"> від сторонніх предметі</w:t>
      </w:r>
      <w:proofErr w:type="gramStart"/>
      <w:r w:rsidRPr="000617EC">
        <w:t>в</w:t>
      </w:r>
      <w:proofErr w:type="gramEnd"/>
      <w:r w:rsidRPr="000617EC">
        <w:t xml:space="preserve"> перед початком купального сезону;</w:t>
      </w:r>
    </w:p>
    <w:p w:rsidR="00504FE6" w:rsidRPr="000617EC" w:rsidRDefault="00504FE6" w:rsidP="001C65DB">
      <w:pPr>
        <w:numPr>
          <w:ilvl w:val="0"/>
          <w:numId w:val="44"/>
        </w:numPr>
        <w:tabs>
          <w:tab w:val="left" w:pos="993"/>
        </w:tabs>
        <w:ind w:right="-375" w:firstLine="709"/>
        <w:jc w:val="both"/>
        <w:rPr>
          <w:b/>
          <w:color w:val="0000FF"/>
        </w:rPr>
      </w:pPr>
      <w:r w:rsidRPr="000617EC">
        <w:t xml:space="preserve">організовано перевірку території пляжу відповідно до вимог нормативних документів органами санітарно – </w:t>
      </w:r>
      <w:proofErr w:type="gramStart"/>
      <w:r w:rsidRPr="000617EC">
        <w:t>еп</w:t>
      </w:r>
      <w:proofErr w:type="gramEnd"/>
      <w:r w:rsidRPr="000617EC">
        <w:t>ідеміологічної служби;</w:t>
      </w:r>
    </w:p>
    <w:p w:rsidR="00504FE6" w:rsidRPr="000617EC" w:rsidRDefault="00504FE6" w:rsidP="001C65DB">
      <w:pPr>
        <w:numPr>
          <w:ilvl w:val="1"/>
          <w:numId w:val="44"/>
        </w:numPr>
        <w:tabs>
          <w:tab w:val="clear" w:pos="2008"/>
          <w:tab w:val="num" w:pos="709"/>
          <w:tab w:val="left" w:pos="993"/>
        </w:tabs>
        <w:ind w:left="0" w:firstLine="709"/>
        <w:jc w:val="both"/>
      </w:pPr>
      <w:r w:rsidRPr="000617EC">
        <w:t>розширено та впорядковано берегову смугу пляжу;</w:t>
      </w:r>
    </w:p>
    <w:p w:rsidR="00504FE6" w:rsidRPr="000617EC" w:rsidRDefault="00504FE6" w:rsidP="001C65DB">
      <w:pPr>
        <w:numPr>
          <w:ilvl w:val="1"/>
          <w:numId w:val="44"/>
        </w:numPr>
        <w:tabs>
          <w:tab w:val="clear" w:pos="2008"/>
          <w:tab w:val="num" w:pos="709"/>
          <w:tab w:val="left" w:pos="993"/>
        </w:tabs>
        <w:ind w:left="0" w:firstLine="709"/>
        <w:jc w:val="both"/>
      </w:pPr>
      <w:r w:rsidRPr="000617EC">
        <w:t>спланована  поверхня землі на території пляжу;</w:t>
      </w:r>
    </w:p>
    <w:p w:rsidR="00504FE6" w:rsidRPr="000617EC" w:rsidRDefault="00504FE6" w:rsidP="001C65DB">
      <w:pPr>
        <w:numPr>
          <w:ilvl w:val="1"/>
          <w:numId w:val="44"/>
        </w:numPr>
        <w:tabs>
          <w:tab w:val="clear" w:pos="2008"/>
          <w:tab w:val="num" w:pos="709"/>
          <w:tab w:val="left" w:pos="993"/>
        </w:tabs>
        <w:ind w:left="0" w:firstLine="709"/>
        <w:jc w:val="both"/>
      </w:pPr>
      <w:r w:rsidRPr="000617EC">
        <w:t>впорядковані санітарно – гі</w:t>
      </w:r>
      <w:proofErr w:type="gramStart"/>
      <w:r w:rsidRPr="000617EC">
        <w:t>г</w:t>
      </w:r>
      <w:proofErr w:type="gramEnd"/>
      <w:r w:rsidRPr="000617EC">
        <w:t>ієнічні приміщення;</w:t>
      </w:r>
    </w:p>
    <w:p w:rsidR="00504FE6" w:rsidRPr="000617EC" w:rsidRDefault="00504FE6" w:rsidP="001C65DB">
      <w:pPr>
        <w:numPr>
          <w:ilvl w:val="1"/>
          <w:numId w:val="44"/>
        </w:numPr>
        <w:tabs>
          <w:tab w:val="clear" w:pos="2008"/>
          <w:tab w:val="num" w:pos="709"/>
          <w:tab w:val="left" w:pos="993"/>
        </w:tabs>
        <w:ind w:left="0" w:firstLine="709"/>
        <w:jc w:val="both"/>
      </w:pPr>
      <w:r w:rsidRPr="000617EC">
        <w:t xml:space="preserve">відведені місця </w:t>
      </w:r>
      <w:proofErr w:type="gramStart"/>
      <w:r w:rsidRPr="000617EC">
        <w:t>п</w:t>
      </w:r>
      <w:proofErr w:type="gramEnd"/>
      <w:r w:rsidRPr="000617EC">
        <w:t>ід стоянку автотранспорту відпочиваючих;</w:t>
      </w:r>
    </w:p>
    <w:p w:rsidR="00504FE6" w:rsidRPr="000617EC" w:rsidRDefault="00504FE6" w:rsidP="001C65DB">
      <w:pPr>
        <w:numPr>
          <w:ilvl w:val="1"/>
          <w:numId w:val="44"/>
        </w:numPr>
        <w:tabs>
          <w:tab w:val="clear" w:pos="2008"/>
          <w:tab w:val="num" w:pos="709"/>
          <w:tab w:val="left" w:pos="993"/>
        </w:tabs>
        <w:ind w:left="0" w:firstLine="709"/>
        <w:jc w:val="both"/>
      </w:pPr>
      <w:r w:rsidRPr="000617EC">
        <w:t>встановлено додаткове освітлення території пляжу;</w:t>
      </w:r>
    </w:p>
    <w:p w:rsidR="00504FE6" w:rsidRPr="000617EC" w:rsidRDefault="00504FE6" w:rsidP="001C65DB">
      <w:pPr>
        <w:numPr>
          <w:ilvl w:val="0"/>
          <w:numId w:val="44"/>
        </w:numPr>
        <w:tabs>
          <w:tab w:val="clear" w:pos="0"/>
          <w:tab w:val="num" w:pos="-210"/>
          <w:tab w:val="left" w:pos="993"/>
        </w:tabs>
        <w:ind w:right="-431" w:firstLine="709"/>
        <w:jc w:val="both"/>
      </w:pPr>
      <w:r w:rsidRPr="000617EC">
        <w:t xml:space="preserve">відпрацьовувались питання щодо залучення інвестицій для організації  відпочинку населення </w:t>
      </w:r>
      <w:proofErr w:type="gramStart"/>
      <w:r w:rsidRPr="000617EC">
        <w:t>на</w:t>
      </w:r>
      <w:proofErr w:type="gramEnd"/>
      <w:r w:rsidRPr="000617EC">
        <w:t xml:space="preserve"> воді в літній та зимові періоди.</w:t>
      </w:r>
    </w:p>
    <w:p w:rsidR="00504FE6" w:rsidRPr="000617EC" w:rsidRDefault="00504FE6" w:rsidP="00504FE6">
      <w:pPr>
        <w:ind w:right="-389" w:firstLine="709"/>
        <w:jc w:val="both"/>
        <w:rPr>
          <w:b/>
        </w:rPr>
      </w:pPr>
      <w:r>
        <w:rPr>
          <w:b/>
        </w:rPr>
        <w:t xml:space="preserve">Організація та  проведення </w:t>
      </w:r>
      <w:proofErr w:type="gramStart"/>
      <w:r>
        <w:rPr>
          <w:b/>
        </w:rPr>
        <w:t>п</w:t>
      </w:r>
      <w:proofErr w:type="gramEnd"/>
      <w:r>
        <w:rPr>
          <w:b/>
        </w:rPr>
        <w:t>ідготовки органів</w:t>
      </w:r>
      <w:r w:rsidRPr="000617EC">
        <w:rPr>
          <w:b/>
        </w:rPr>
        <w:t xml:space="preserve"> </w:t>
      </w:r>
      <w:r>
        <w:rPr>
          <w:b/>
        </w:rPr>
        <w:t>управління та сил цивільного</w:t>
      </w:r>
      <w:r w:rsidRPr="000617EC">
        <w:rPr>
          <w:b/>
        </w:rPr>
        <w:t xml:space="preserve"> захисту </w:t>
      </w:r>
      <w:r>
        <w:rPr>
          <w:b/>
        </w:rPr>
        <w:t>Лубенської</w:t>
      </w:r>
      <w:r w:rsidRPr="000617EC">
        <w:rPr>
          <w:b/>
        </w:rPr>
        <w:t xml:space="preserve"> міської ланки підси</w:t>
      </w:r>
      <w:r>
        <w:rPr>
          <w:b/>
        </w:rPr>
        <w:t xml:space="preserve">стеми ЄДС ЦЗ, населення до дій у </w:t>
      </w:r>
      <w:r w:rsidRPr="000617EC">
        <w:rPr>
          <w:b/>
        </w:rPr>
        <w:t xml:space="preserve">надзвичайних ситуаціях у мирний час та в особливий період </w:t>
      </w:r>
    </w:p>
    <w:p w:rsidR="00504FE6" w:rsidRDefault="00504FE6" w:rsidP="00504FE6">
      <w:pPr>
        <w:ind w:right="-389" w:firstLine="709"/>
        <w:jc w:val="both"/>
        <w:rPr>
          <w:color w:val="000000"/>
        </w:rPr>
      </w:pPr>
      <w:r w:rsidRPr="000617EC">
        <w:t xml:space="preserve">Організовано </w:t>
      </w:r>
      <w:proofErr w:type="gramStart"/>
      <w:r w:rsidRPr="000617EC">
        <w:t>п</w:t>
      </w:r>
      <w:proofErr w:type="gramEnd"/>
      <w:r w:rsidRPr="000617EC">
        <w:t xml:space="preserve">ідготовку керівних кадрів і фахівців у сфері цивільного захисту в навчально – методичному центрі цивільного захисту та безпеки життєдіяльності </w:t>
      </w:r>
      <w:r w:rsidRPr="000617EC">
        <w:rPr>
          <w:color w:val="000000"/>
        </w:rPr>
        <w:t xml:space="preserve">в </w:t>
      </w:r>
      <w:r>
        <w:rPr>
          <w:color w:val="000000"/>
        </w:rPr>
        <w:t>Полтавської</w:t>
      </w:r>
      <w:r w:rsidRPr="000617EC">
        <w:rPr>
          <w:color w:val="000000"/>
        </w:rPr>
        <w:t xml:space="preserve"> об</w:t>
      </w:r>
      <w:r>
        <w:rPr>
          <w:color w:val="000000"/>
        </w:rPr>
        <w:t>ласті (далі - НМЦ та БЖД).</w:t>
      </w:r>
    </w:p>
    <w:p w:rsidR="00504FE6" w:rsidRPr="000F3A24" w:rsidRDefault="00504FE6" w:rsidP="00504FE6">
      <w:pPr>
        <w:ind w:right="-389" w:firstLine="709"/>
        <w:jc w:val="both"/>
      </w:pPr>
      <w:r>
        <w:t>Розпорядженнями</w:t>
      </w:r>
      <w:r w:rsidRPr="00BC2D69">
        <w:t xml:space="preserve"> голови Полтавської обласної державної </w:t>
      </w:r>
      <w:proofErr w:type="gramStart"/>
      <w:r w:rsidRPr="00BC2D69">
        <w:t>адм</w:t>
      </w:r>
      <w:proofErr w:type="gramEnd"/>
      <w:r w:rsidRPr="00BC2D69">
        <w:t xml:space="preserve">іністрації від 21.11.2017 р. № 778 </w:t>
      </w:r>
      <w:r>
        <w:t>«</w:t>
      </w:r>
      <w:r w:rsidRPr="00BC2D69">
        <w:t xml:space="preserve">Про </w:t>
      </w:r>
      <w:r>
        <w:t xml:space="preserve">затвердження Плану </w:t>
      </w:r>
      <w:r w:rsidRPr="00BC2D69">
        <w:t>комплектування Навчально-методичного центру цивільного захисту та безпеки життєдіяльності області з навчання керівного складу та фахівців, діяльність яких пов’язана з організацією і здійсненням заходів з питань цивільного захисту на 2018</w:t>
      </w:r>
      <w:r>
        <w:t xml:space="preserve"> рік», міського голови від 16.10.2018 року № 342 </w:t>
      </w:r>
      <w:proofErr w:type="gramStart"/>
      <w:r>
        <w:t>р</w:t>
      </w:r>
      <w:proofErr w:type="gramEnd"/>
      <w:r>
        <w:t xml:space="preserve"> «Про проведення </w:t>
      </w:r>
      <w:r w:rsidRPr="00CF0596">
        <w:t>навчання керівног</w:t>
      </w:r>
      <w:r>
        <w:t>о складу та фахівців, діяльність</w:t>
      </w:r>
      <w:r w:rsidRPr="00CF0596">
        <w:t xml:space="preserve"> яких пов’язана з орг</w:t>
      </w:r>
      <w:r>
        <w:t xml:space="preserve">анізацією і здійсненням заходів з питань </w:t>
      </w:r>
      <w:r w:rsidRPr="00CF0596">
        <w:t>цивільного захисту, у 2018 році»</w:t>
      </w:r>
      <w:r>
        <w:t xml:space="preserve">, від 07.02.2018 року № 42 р « </w:t>
      </w:r>
      <w:r w:rsidRPr="000F3A24">
        <w:t>Про організацію навчання населення діям у надзвичайних ситуаціях</w:t>
      </w:r>
      <w:r>
        <w:t xml:space="preserve">» </w:t>
      </w:r>
      <w:r w:rsidRPr="000617EC">
        <w:rPr>
          <w:color w:val="000000"/>
        </w:rPr>
        <w:t xml:space="preserve">були визначені основні завдання та організаційно-методичні вказівки з навчання населення діям у надзвичайних ситуаціях, які </w:t>
      </w:r>
      <w:proofErr w:type="gramStart"/>
      <w:r w:rsidRPr="000617EC">
        <w:rPr>
          <w:color w:val="000000"/>
        </w:rPr>
        <w:t>в</w:t>
      </w:r>
      <w:proofErr w:type="gramEnd"/>
      <w:r w:rsidRPr="000617EC">
        <w:rPr>
          <w:color w:val="000000"/>
        </w:rPr>
        <w:t xml:space="preserve"> основному були виконані. </w:t>
      </w:r>
    </w:p>
    <w:p w:rsidR="00504FE6" w:rsidRPr="000617EC" w:rsidRDefault="00504FE6" w:rsidP="00504FE6">
      <w:pPr>
        <w:ind w:right="-389" w:firstLine="709"/>
        <w:jc w:val="both"/>
        <w:rPr>
          <w:b/>
          <w:color w:val="000000"/>
        </w:rPr>
      </w:pPr>
      <w:r>
        <w:rPr>
          <w:color w:val="000000"/>
        </w:rPr>
        <w:t>Головним спеціалістом з питань надзвичайних ситуацій виконавчого комітету Лубенської міської ради</w:t>
      </w:r>
      <w:r w:rsidRPr="000617EC">
        <w:rPr>
          <w:color w:val="000000"/>
        </w:rPr>
        <w:t xml:space="preserve"> розроблені та затверджені керівництвом міської ради документи організаційно-розпорядчого характеру щодо реалізації завдань навчання посадовими особами у сфері цивільного захи</w:t>
      </w:r>
      <w:r>
        <w:rPr>
          <w:color w:val="000000"/>
        </w:rPr>
        <w:t>сту на 2018</w:t>
      </w:r>
      <w:r w:rsidRPr="000617EC">
        <w:rPr>
          <w:color w:val="000000"/>
        </w:rPr>
        <w:t xml:space="preserve"> </w:t>
      </w:r>
      <w:proofErr w:type="gramStart"/>
      <w:r w:rsidRPr="000617EC">
        <w:rPr>
          <w:color w:val="000000"/>
        </w:rPr>
        <w:t>р</w:t>
      </w:r>
      <w:proofErr w:type="gramEnd"/>
      <w:r w:rsidRPr="000617EC">
        <w:rPr>
          <w:color w:val="000000"/>
        </w:rPr>
        <w:t xml:space="preserve">ік </w:t>
      </w:r>
      <w:r w:rsidRPr="000F3A24">
        <w:rPr>
          <w:color w:val="000000"/>
        </w:rPr>
        <w:t>зокрема:</w:t>
      </w:r>
    </w:p>
    <w:p w:rsidR="00504FE6" w:rsidRDefault="00504FE6" w:rsidP="00504FE6">
      <w:pPr>
        <w:ind w:right="-389" w:firstLine="709"/>
        <w:jc w:val="both"/>
        <w:rPr>
          <w:color w:val="000000"/>
        </w:rPr>
      </w:pPr>
      <w:r>
        <w:rPr>
          <w:color w:val="000000"/>
        </w:rPr>
        <w:t xml:space="preserve">- </w:t>
      </w:r>
      <w:r w:rsidRPr="000617EC">
        <w:rPr>
          <w:color w:val="000000"/>
        </w:rPr>
        <w:t xml:space="preserve">розпорядження міського голови  </w:t>
      </w:r>
      <w:r>
        <w:t xml:space="preserve">від 07.02.2018 року № 42 </w:t>
      </w:r>
      <w:proofErr w:type="gramStart"/>
      <w:r>
        <w:t>р</w:t>
      </w:r>
      <w:proofErr w:type="gramEnd"/>
      <w:r>
        <w:t xml:space="preserve"> « </w:t>
      </w:r>
      <w:r w:rsidRPr="000F3A24">
        <w:t>Про організацію навчання населення діям у надзвичайних ситуаціях</w:t>
      </w:r>
      <w:r>
        <w:t>»</w:t>
      </w:r>
      <w:r w:rsidRPr="000617EC">
        <w:rPr>
          <w:color w:val="000000"/>
        </w:rPr>
        <w:t>;</w:t>
      </w:r>
    </w:p>
    <w:p w:rsidR="00504FE6" w:rsidRPr="000617EC" w:rsidRDefault="00504FE6" w:rsidP="00504FE6">
      <w:pPr>
        <w:ind w:right="-389" w:firstLine="709"/>
        <w:jc w:val="both"/>
        <w:rPr>
          <w:color w:val="000000"/>
        </w:rPr>
      </w:pPr>
      <w:r>
        <w:rPr>
          <w:color w:val="000000"/>
        </w:rPr>
        <w:lastRenderedPageBreak/>
        <w:t xml:space="preserve">- розпорядження міського голови </w:t>
      </w:r>
      <w:r>
        <w:t xml:space="preserve">від 16.10.2018 року № 342 </w:t>
      </w:r>
      <w:proofErr w:type="gramStart"/>
      <w:r>
        <w:t>р</w:t>
      </w:r>
      <w:proofErr w:type="gramEnd"/>
      <w:r>
        <w:t xml:space="preserve"> «Про </w:t>
      </w:r>
      <w:r w:rsidRPr="00CF0596">
        <w:t>проведення</w:t>
      </w:r>
      <w:r>
        <w:t xml:space="preserve"> навчання керівного складу та фахівців, діяльність </w:t>
      </w:r>
      <w:r w:rsidRPr="00CF0596">
        <w:t>яких пов’язана з органі</w:t>
      </w:r>
      <w:r>
        <w:t>зацією і здійсненням заходів з питань</w:t>
      </w:r>
      <w:r w:rsidRPr="00CF0596">
        <w:t xml:space="preserve"> цивільного захисту, у 2018 році»</w:t>
      </w:r>
    </w:p>
    <w:p w:rsidR="00504FE6" w:rsidRPr="000617EC" w:rsidRDefault="00504FE6" w:rsidP="00504FE6">
      <w:pPr>
        <w:ind w:right="-389" w:firstLine="709"/>
        <w:jc w:val="both"/>
        <w:rPr>
          <w:color w:val="000000"/>
        </w:rPr>
      </w:pPr>
      <w:r w:rsidRPr="000617EC">
        <w:rPr>
          <w:color w:val="000000"/>
        </w:rPr>
        <w:t xml:space="preserve">-  </w:t>
      </w:r>
      <w:proofErr w:type="gramStart"/>
      <w:r w:rsidRPr="000617EC">
        <w:rPr>
          <w:color w:val="000000"/>
        </w:rPr>
        <w:t>р</w:t>
      </w:r>
      <w:proofErr w:type="gramEnd"/>
      <w:r w:rsidRPr="000617EC">
        <w:rPr>
          <w:color w:val="000000"/>
        </w:rPr>
        <w:t xml:space="preserve">ічний план комплектування слухачами НМЦ ЦЗ та БЖД в </w:t>
      </w:r>
      <w:r>
        <w:rPr>
          <w:color w:val="000000"/>
        </w:rPr>
        <w:t xml:space="preserve">Полтавської </w:t>
      </w:r>
      <w:r w:rsidRPr="000617EC">
        <w:rPr>
          <w:color w:val="000000"/>
        </w:rPr>
        <w:t xml:space="preserve">області; </w:t>
      </w:r>
    </w:p>
    <w:p w:rsidR="00504FE6" w:rsidRPr="000E792B" w:rsidRDefault="00504FE6" w:rsidP="00504FE6">
      <w:pPr>
        <w:ind w:right="-361" w:firstLine="708"/>
        <w:jc w:val="both"/>
        <w:rPr>
          <w:color w:val="FF0000"/>
        </w:rPr>
      </w:pPr>
      <w:r w:rsidRPr="000617EC">
        <w:rPr>
          <w:color w:val="000000"/>
        </w:rPr>
        <w:t xml:space="preserve">- </w:t>
      </w:r>
      <w:r w:rsidRPr="000E792B">
        <w:rPr>
          <w:color w:val="000000"/>
        </w:rPr>
        <w:t xml:space="preserve">План-графік </w:t>
      </w:r>
      <w:r w:rsidRPr="000E792B">
        <w:t xml:space="preserve">проведення практичної </w:t>
      </w:r>
      <w:proofErr w:type="gramStart"/>
      <w:r w:rsidRPr="000E792B">
        <w:t>п</w:t>
      </w:r>
      <w:proofErr w:type="gramEnd"/>
      <w:r w:rsidRPr="000E792B">
        <w:t>ідготовки осіб керівного складу і фахівців, діяльність яких пов’язана з організацією і здійсненням заходів цивільного захисту на підприємствах, в установах, організаціях м. Лубен у 2018 році</w:t>
      </w:r>
      <w:r w:rsidRPr="000617EC">
        <w:rPr>
          <w:color w:val="000000"/>
        </w:rPr>
        <w:t>;</w:t>
      </w:r>
    </w:p>
    <w:p w:rsidR="00504FE6" w:rsidRPr="000617EC" w:rsidRDefault="00504FE6" w:rsidP="00504FE6">
      <w:pPr>
        <w:ind w:right="-389" w:firstLine="709"/>
        <w:jc w:val="both"/>
        <w:rPr>
          <w:color w:val="000000"/>
        </w:rPr>
      </w:pPr>
      <w:r w:rsidRPr="000617EC">
        <w:rPr>
          <w:color w:val="000000"/>
        </w:rPr>
        <w:t xml:space="preserve">- розроблений та ведеться </w:t>
      </w:r>
      <w:proofErr w:type="gramStart"/>
      <w:r w:rsidRPr="000617EC">
        <w:rPr>
          <w:color w:val="000000"/>
        </w:rPr>
        <w:t>обл</w:t>
      </w:r>
      <w:proofErr w:type="gramEnd"/>
      <w:r w:rsidRPr="000617EC">
        <w:rPr>
          <w:color w:val="000000"/>
        </w:rPr>
        <w:t>ік посадових осіб і працівників, які пройшли навчан</w:t>
      </w:r>
      <w:r>
        <w:rPr>
          <w:color w:val="000000"/>
        </w:rPr>
        <w:t>ня (підвищення кваліфікації цільового призначення)</w:t>
      </w:r>
      <w:r w:rsidRPr="000617EC">
        <w:rPr>
          <w:color w:val="000000"/>
        </w:rPr>
        <w:t xml:space="preserve"> </w:t>
      </w:r>
      <w:r>
        <w:rPr>
          <w:color w:val="000000"/>
        </w:rPr>
        <w:t xml:space="preserve">в </w:t>
      </w:r>
      <w:r w:rsidRPr="000617EC">
        <w:rPr>
          <w:color w:val="000000"/>
        </w:rPr>
        <w:t xml:space="preserve">НМЦ ЦЗ та БЖД </w:t>
      </w:r>
      <w:r>
        <w:rPr>
          <w:color w:val="000000"/>
        </w:rPr>
        <w:t>Полтавської області</w:t>
      </w:r>
      <w:r w:rsidRPr="000617EC">
        <w:rPr>
          <w:color w:val="000000"/>
        </w:rPr>
        <w:t>.</w:t>
      </w:r>
    </w:p>
    <w:p w:rsidR="00504FE6" w:rsidRPr="000617EC" w:rsidRDefault="00504FE6" w:rsidP="00504FE6">
      <w:pPr>
        <w:tabs>
          <w:tab w:val="left" w:pos="1211"/>
        </w:tabs>
        <w:ind w:right="-389" w:firstLine="709"/>
        <w:jc w:val="both"/>
      </w:pPr>
      <w:r w:rsidRPr="000617EC">
        <w:t xml:space="preserve">За звітній період </w:t>
      </w:r>
      <w:r>
        <w:t>навчально-методичним центром</w:t>
      </w:r>
      <w:r w:rsidRPr="000617EC">
        <w:t xml:space="preserve"> цивільного захисту та безпечної життєдіяльності населення </w:t>
      </w:r>
      <w:r>
        <w:t>Полтавської</w:t>
      </w:r>
      <w:r w:rsidRPr="000617EC">
        <w:t xml:space="preserve"> області в поточному році було </w:t>
      </w:r>
      <w:proofErr w:type="gramStart"/>
      <w:r w:rsidRPr="000617EC">
        <w:t>п</w:t>
      </w:r>
      <w:proofErr w:type="gramEnd"/>
      <w:r w:rsidRPr="000617EC">
        <w:t>ідготовлено:</w:t>
      </w:r>
    </w:p>
    <w:p w:rsidR="00504FE6" w:rsidRPr="000617EC" w:rsidRDefault="00504FE6" w:rsidP="00504FE6">
      <w:pPr>
        <w:pStyle w:val="Default"/>
        <w:ind w:right="-389" w:firstLine="709"/>
        <w:jc w:val="both"/>
        <w:rPr>
          <w:color w:val="auto"/>
          <w:sz w:val="28"/>
          <w:szCs w:val="28"/>
          <w:lang w:val="uk-UA"/>
        </w:rPr>
      </w:pPr>
      <w:r w:rsidRPr="000617EC">
        <w:rPr>
          <w:color w:val="auto"/>
          <w:sz w:val="28"/>
          <w:szCs w:val="28"/>
          <w:lang w:val="uk-UA"/>
        </w:rPr>
        <w:t>- осіб керівного складу за держа</w:t>
      </w:r>
      <w:r>
        <w:rPr>
          <w:color w:val="auto"/>
          <w:sz w:val="28"/>
          <w:szCs w:val="28"/>
          <w:lang w:val="uk-UA"/>
        </w:rPr>
        <w:t xml:space="preserve">вним замовленням  в кількості  </w:t>
      </w:r>
      <w:r w:rsidRPr="000617EC">
        <w:rPr>
          <w:color w:val="auto"/>
          <w:sz w:val="28"/>
          <w:szCs w:val="28"/>
          <w:lang w:val="uk-UA"/>
        </w:rPr>
        <w:t xml:space="preserve">1 особа, </w:t>
      </w:r>
      <w:r>
        <w:rPr>
          <w:color w:val="auto"/>
          <w:sz w:val="28"/>
          <w:szCs w:val="28"/>
          <w:lang w:val="uk-UA"/>
        </w:rPr>
        <w:t>що складає 100,0%  від плану (</w:t>
      </w:r>
      <w:r w:rsidRPr="000617EC">
        <w:rPr>
          <w:color w:val="auto"/>
          <w:sz w:val="28"/>
          <w:szCs w:val="28"/>
          <w:lang w:val="uk-UA"/>
        </w:rPr>
        <w:t>1 особа);</w:t>
      </w:r>
    </w:p>
    <w:p w:rsidR="00504FE6" w:rsidRPr="000617EC" w:rsidRDefault="00504FE6" w:rsidP="00504FE6">
      <w:pPr>
        <w:pStyle w:val="Default"/>
        <w:ind w:right="-389" w:firstLine="709"/>
        <w:jc w:val="both"/>
        <w:rPr>
          <w:color w:val="auto"/>
          <w:sz w:val="28"/>
          <w:szCs w:val="28"/>
          <w:lang w:val="uk-UA"/>
        </w:rPr>
      </w:pPr>
      <w:r w:rsidRPr="000617EC">
        <w:rPr>
          <w:color w:val="auto"/>
          <w:sz w:val="28"/>
          <w:szCs w:val="28"/>
          <w:lang w:val="uk-UA"/>
        </w:rPr>
        <w:t>- осіб керівного складу за догові</w:t>
      </w:r>
      <w:r>
        <w:rPr>
          <w:color w:val="auto"/>
          <w:sz w:val="28"/>
          <w:szCs w:val="28"/>
          <w:lang w:val="uk-UA"/>
        </w:rPr>
        <w:t>рним замовленням в кількості  44 особи, що складає 100%  від плану ( 44 осо</w:t>
      </w:r>
      <w:r w:rsidRPr="000617EC">
        <w:rPr>
          <w:color w:val="auto"/>
          <w:sz w:val="28"/>
          <w:szCs w:val="28"/>
          <w:lang w:val="uk-UA"/>
        </w:rPr>
        <w:t>б</w:t>
      </w:r>
      <w:r>
        <w:rPr>
          <w:color w:val="auto"/>
          <w:sz w:val="28"/>
          <w:szCs w:val="28"/>
          <w:lang w:val="uk-UA"/>
        </w:rPr>
        <w:t>и</w:t>
      </w:r>
      <w:r w:rsidRPr="000617EC">
        <w:rPr>
          <w:color w:val="auto"/>
          <w:sz w:val="28"/>
          <w:szCs w:val="28"/>
          <w:lang w:val="uk-UA"/>
        </w:rPr>
        <w:t>);</w:t>
      </w:r>
    </w:p>
    <w:p w:rsidR="00504FE6" w:rsidRPr="000617EC" w:rsidRDefault="00504FE6" w:rsidP="00504FE6">
      <w:pPr>
        <w:pStyle w:val="Default"/>
        <w:ind w:right="-389" w:firstLine="709"/>
        <w:jc w:val="both"/>
        <w:rPr>
          <w:color w:val="auto"/>
          <w:sz w:val="28"/>
          <w:szCs w:val="28"/>
          <w:lang w:val="uk-UA"/>
        </w:rPr>
      </w:pPr>
      <w:r w:rsidRPr="000617EC">
        <w:rPr>
          <w:color w:val="auto"/>
          <w:sz w:val="28"/>
          <w:szCs w:val="28"/>
          <w:lang w:val="uk-UA"/>
        </w:rPr>
        <w:t>- фахівців у сфері цивільного захис</w:t>
      </w:r>
      <w:r>
        <w:rPr>
          <w:color w:val="auto"/>
          <w:sz w:val="28"/>
          <w:szCs w:val="28"/>
          <w:lang w:val="uk-UA"/>
        </w:rPr>
        <w:t>ту за державним замовленням  14</w:t>
      </w:r>
      <w:r w:rsidRPr="000617EC">
        <w:rPr>
          <w:color w:val="auto"/>
          <w:sz w:val="28"/>
          <w:szCs w:val="28"/>
          <w:lang w:val="uk-UA"/>
        </w:rPr>
        <w:t xml:space="preserve"> осіб, </w:t>
      </w:r>
      <w:r>
        <w:rPr>
          <w:color w:val="auto"/>
          <w:sz w:val="28"/>
          <w:szCs w:val="28"/>
          <w:lang w:val="uk-UA"/>
        </w:rPr>
        <w:t>що складає 100,0%  від плану (14</w:t>
      </w:r>
      <w:r w:rsidRPr="000617EC">
        <w:rPr>
          <w:color w:val="auto"/>
          <w:sz w:val="28"/>
          <w:szCs w:val="28"/>
          <w:lang w:val="uk-UA"/>
        </w:rPr>
        <w:t xml:space="preserve"> осіб).</w:t>
      </w:r>
    </w:p>
    <w:p w:rsidR="00504FE6" w:rsidRPr="000617EC" w:rsidRDefault="00504FE6" w:rsidP="00504FE6">
      <w:pPr>
        <w:pStyle w:val="Default"/>
        <w:ind w:right="-389" w:firstLine="709"/>
        <w:jc w:val="both"/>
        <w:rPr>
          <w:color w:val="auto"/>
          <w:sz w:val="28"/>
          <w:szCs w:val="28"/>
          <w:lang w:val="uk-UA"/>
        </w:rPr>
      </w:pPr>
      <w:r w:rsidRPr="000617EC">
        <w:rPr>
          <w:color w:val="auto"/>
          <w:sz w:val="28"/>
          <w:szCs w:val="28"/>
          <w:lang w:val="uk-UA"/>
        </w:rPr>
        <w:t>- фахівців у сфері цивільного захисту за договірним зам</w:t>
      </w:r>
      <w:r>
        <w:rPr>
          <w:color w:val="auto"/>
          <w:sz w:val="28"/>
          <w:szCs w:val="28"/>
          <w:lang w:val="uk-UA"/>
        </w:rPr>
        <w:t>овленням 42 особи, що складає 100%  від плану (42 осо</w:t>
      </w:r>
      <w:r w:rsidRPr="000617EC">
        <w:rPr>
          <w:color w:val="auto"/>
          <w:sz w:val="28"/>
          <w:szCs w:val="28"/>
          <w:lang w:val="uk-UA"/>
        </w:rPr>
        <w:t>б</w:t>
      </w:r>
      <w:r>
        <w:rPr>
          <w:color w:val="auto"/>
          <w:sz w:val="28"/>
          <w:szCs w:val="28"/>
          <w:lang w:val="uk-UA"/>
        </w:rPr>
        <w:t>и</w:t>
      </w:r>
      <w:r w:rsidRPr="000617EC">
        <w:rPr>
          <w:color w:val="auto"/>
          <w:sz w:val="28"/>
          <w:szCs w:val="28"/>
          <w:lang w:val="uk-UA"/>
        </w:rPr>
        <w:t xml:space="preserve">). </w:t>
      </w:r>
    </w:p>
    <w:p w:rsidR="00504FE6" w:rsidRPr="00504FE6" w:rsidRDefault="00504FE6" w:rsidP="00504FE6">
      <w:pPr>
        <w:pStyle w:val="Default"/>
        <w:ind w:right="-366" w:firstLine="709"/>
        <w:jc w:val="both"/>
        <w:rPr>
          <w:sz w:val="28"/>
          <w:szCs w:val="28"/>
          <w:lang w:val="uk-UA"/>
        </w:rPr>
      </w:pPr>
      <w:r w:rsidRPr="000617EC">
        <w:rPr>
          <w:b/>
          <w:i/>
          <w:color w:val="auto"/>
          <w:sz w:val="28"/>
          <w:szCs w:val="28"/>
          <w:lang w:val="uk-UA"/>
        </w:rPr>
        <w:t xml:space="preserve">Всього по місту </w:t>
      </w:r>
      <w:r>
        <w:rPr>
          <w:b/>
          <w:i/>
          <w:color w:val="auto"/>
          <w:sz w:val="28"/>
          <w:szCs w:val="28"/>
          <w:lang w:val="uk-UA"/>
        </w:rPr>
        <w:t xml:space="preserve">Лубни </w:t>
      </w:r>
      <w:r w:rsidRPr="000617EC">
        <w:rPr>
          <w:b/>
          <w:i/>
          <w:color w:val="auto"/>
          <w:sz w:val="28"/>
          <w:szCs w:val="28"/>
          <w:lang w:val="uk-UA"/>
        </w:rPr>
        <w:t>підготов</w:t>
      </w:r>
      <w:r>
        <w:rPr>
          <w:b/>
          <w:i/>
          <w:color w:val="auto"/>
          <w:sz w:val="28"/>
          <w:szCs w:val="28"/>
          <w:lang w:val="uk-UA"/>
        </w:rPr>
        <w:t xml:space="preserve">лено за державним замовленням </w:t>
      </w:r>
      <w:r w:rsidRPr="000617EC">
        <w:rPr>
          <w:b/>
          <w:i/>
          <w:color w:val="auto"/>
          <w:sz w:val="28"/>
          <w:szCs w:val="28"/>
          <w:lang w:val="uk-UA"/>
        </w:rPr>
        <w:t>1</w:t>
      </w:r>
      <w:r>
        <w:rPr>
          <w:b/>
          <w:i/>
          <w:color w:val="auto"/>
          <w:sz w:val="28"/>
          <w:szCs w:val="28"/>
          <w:lang w:val="uk-UA"/>
        </w:rPr>
        <w:t>5</w:t>
      </w:r>
      <w:r w:rsidRPr="000617EC">
        <w:rPr>
          <w:b/>
          <w:i/>
          <w:color w:val="auto"/>
          <w:sz w:val="28"/>
          <w:szCs w:val="28"/>
          <w:lang w:val="uk-UA"/>
        </w:rPr>
        <w:t xml:space="preserve"> чоловік (100%)</w:t>
      </w:r>
      <w:r>
        <w:rPr>
          <w:b/>
          <w:i/>
          <w:color w:val="auto"/>
          <w:sz w:val="28"/>
          <w:szCs w:val="28"/>
          <w:lang w:val="uk-UA"/>
        </w:rPr>
        <w:t xml:space="preserve"> та за договірним замовленням 86 чоловік (100</w:t>
      </w:r>
      <w:r w:rsidRPr="000617EC">
        <w:rPr>
          <w:b/>
          <w:i/>
          <w:color w:val="auto"/>
          <w:sz w:val="28"/>
          <w:szCs w:val="28"/>
          <w:lang w:val="uk-UA"/>
        </w:rPr>
        <w:t>% ).</w:t>
      </w:r>
      <w:r>
        <w:rPr>
          <w:sz w:val="28"/>
          <w:szCs w:val="28"/>
        </w:rPr>
        <w:t xml:space="preserve"> </w:t>
      </w:r>
    </w:p>
    <w:p w:rsidR="00504FE6" w:rsidRPr="00504FE6" w:rsidRDefault="00504FE6" w:rsidP="00504FE6">
      <w:pPr>
        <w:ind w:right="-361" w:firstLine="708"/>
        <w:jc w:val="both"/>
        <w:rPr>
          <w:lang w:val="uk-UA"/>
        </w:rPr>
      </w:pPr>
      <w:r w:rsidRPr="00504FE6">
        <w:rPr>
          <w:iCs/>
          <w:lang w:val="uk-UA"/>
        </w:rPr>
        <w:t xml:space="preserve">З метою підвищення готовності керівного складу об’єктів господарської діяльності, сил та  формувань цивільного захисту до дій у надзвичайних ситуаціях та їх рівня готовності до виконання завдань в місті сплановано та </w:t>
      </w:r>
      <w:r w:rsidRPr="00504FE6">
        <w:rPr>
          <w:lang w:val="uk-UA"/>
        </w:rPr>
        <w:t>відповідно до</w:t>
      </w:r>
      <w:r w:rsidRPr="00504FE6">
        <w:rPr>
          <w:color w:val="FF0000"/>
          <w:lang w:val="uk-UA"/>
        </w:rPr>
        <w:t xml:space="preserve"> </w:t>
      </w:r>
      <w:r w:rsidRPr="00504FE6">
        <w:rPr>
          <w:color w:val="000000"/>
          <w:lang w:val="uk-UA"/>
        </w:rPr>
        <w:t xml:space="preserve">Плану-графіку </w:t>
      </w:r>
      <w:r w:rsidRPr="00504FE6">
        <w:rPr>
          <w:lang w:val="uk-UA"/>
        </w:rPr>
        <w:t xml:space="preserve">проведення практичної підготовки осіб керівного складу і фахівців, діяльність яких пов’язана з організацією і здійсненням заходів цивільного захисту на підприємствах, в установах, організаціях м. Лубен у 2018 році, станом на 29.12.2018 року </w:t>
      </w:r>
      <w:r w:rsidRPr="00504FE6">
        <w:rPr>
          <w:iCs/>
          <w:lang w:val="uk-UA"/>
        </w:rPr>
        <w:t>проведено</w:t>
      </w:r>
      <w:r w:rsidRPr="00504FE6">
        <w:rPr>
          <w:b/>
          <w:bCs/>
          <w:iCs/>
          <w:lang w:val="uk-UA"/>
        </w:rPr>
        <w:t xml:space="preserve"> </w:t>
      </w:r>
      <w:r w:rsidRPr="00504FE6">
        <w:rPr>
          <w:bCs/>
          <w:iCs/>
          <w:lang w:val="uk-UA"/>
        </w:rPr>
        <w:t>43</w:t>
      </w:r>
      <w:r w:rsidRPr="00504FE6">
        <w:rPr>
          <w:b/>
          <w:bCs/>
          <w:iCs/>
          <w:lang w:val="uk-UA"/>
        </w:rPr>
        <w:t xml:space="preserve"> </w:t>
      </w:r>
      <w:r w:rsidRPr="00504FE6">
        <w:rPr>
          <w:lang w:val="uk-UA"/>
        </w:rPr>
        <w:t>комплексних об’єктових  навчання (тренування), протипожежні та протиаварійні тренування і тренування спеціалізованих служб цивільного захисту на яких задіяно 826 людей.</w:t>
      </w:r>
    </w:p>
    <w:p w:rsidR="004158A7" w:rsidRDefault="004158A7" w:rsidP="00C847FD">
      <w:pPr>
        <w:ind w:firstLine="720"/>
        <w:jc w:val="both"/>
        <w:rPr>
          <w:b/>
          <w:u w:val="single"/>
          <w:lang w:val="uk-UA"/>
        </w:rPr>
      </w:pPr>
    </w:p>
    <w:p w:rsidR="00C847FD" w:rsidRDefault="00C847FD" w:rsidP="00C847FD">
      <w:pPr>
        <w:ind w:firstLine="720"/>
        <w:jc w:val="both"/>
        <w:rPr>
          <w:b/>
          <w:u w:val="single"/>
          <w:lang w:val="uk-UA"/>
        </w:rPr>
      </w:pPr>
      <w:r w:rsidRPr="00AE4299">
        <w:rPr>
          <w:b/>
          <w:u w:val="single"/>
          <w:lang w:val="uk-UA"/>
        </w:rPr>
        <w:t>Робота зі зверненнями громадян</w:t>
      </w:r>
    </w:p>
    <w:p w:rsidR="004158A7" w:rsidRDefault="004158A7" w:rsidP="004158A7">
      <w:pPr>
        <w:ind w:firstLine="720"/>
        <w:jc w:val="center"/>
        <w:rPr>
          <w:b/>
          <w:lang w:val="uk-UA"/>
        </w:rPr>
      </w:pPr>
    </w:p>
    <w:p w:rsidR="004158A7" w:rsidRDefault="004158A7" w:rsidP="004158A7">
      <w:pPr>
        <w:ind w:firstLine="708"/>
        <w:jc w:val="both"/>
        <w:rPr>
          <w:lang w:val="uk-UA"/>
        </w:rPr>
      </w:pPr>
      <w:r>
        <w:rPr>
          <w:lang w:val="uk-UA"/>
        </w:rPr>
        <w:t>Робота зі зверненнями громадян залишається одним  із головних індикаторів проблемних  питань, що турбують мешканців міста, тому є пріоритетним напрямком діяльності влади і перебуває на постійному контролі у виконавчому комітеті міської ради.</w:t>
      </w:r>
      <w:r w:rsidRPr="00CF40F2">
        <w:rPr>
          <w:lang w:val="uk-UA"/>
        </w:rPr>
        <w:t xml:space="preserve"> </w:t>
      </w:r>
      <w:r>
        <w:rPr>
          <w:lang w:val="uk-UA"/>
        </w:rPr>
        <w:t xml:space="preserve">Вона проводилась згідно з вимогами  чинного законодавства України, з метою реалізації яких було здійснено ряд заходів організаційного, роз’яснювального та інформаційного характеру. </w:t>
      </w:r>
    </w:p>
    <w:p w:rsidR="004158A7" w:rsidRDefault="004158A7" w:rsidP="004158A7">
      <w:pPr>
        <w:ind w:firstLine="708"/>
        <w:jc w:val="both"/>
        <w:rPr>
          <w:lang w:val="uk-UA"/>
        </w:rPr>
      </w:pPr>
      <w:r>
        <w:rPr>
          <w:lang w:val="uk-UA"/>
        </w:rPr>
        <w:lastRenderedPageBreak/>
        <w:t xml:space="preserve">Щомісяця здійснювався аналіз  та узагальнення питань за зверненнями громадян для з’ясування причин, що їх породжують, а також моніторинг найбільш гострих проблем, які порушують мешканці міста. </w:t>
      </w:r>
    </w:p>
    <w:p w:rsidR="004158A7" w:rsidRDefault="004158A7" w:rsidP="004158A7">
      <w:pPr>
        <w:ind w:firstLine="720"/>
        <w:jc w:val="both"/>
        <w:rPr>
          <w:lang w:val="uk-UA"/>
        </w:rPr>
      </w:pPr>
      <w:r>
        <w:rPr>
          <w:lang w:val="uk-UA"/>
        </w:rPr>
        <w:t xml:space="preserve">Згідно із затвердженим графіком щомісяця проводився особистий прийом громадян міським головою та його заступниками. За 2018 рік під час </w:t>
      </w:r>
      <w:r w:rsidRPr="00A8074D">
        <w:rPr>
          <w:b/>
          <w:lang w:val="uk-UA"/>
        </w:rPr>
        <w:t>22</w:t>
      </w:r>
      <w:r w:rsidRPr="00A8074D">
        <w:rPr>
          <w:lang w:val="uk-UA"/>
        </w:rPr>
        <w:t xml:space="preserve"> </w:t>
      </w:r>
      <w:r>
        <w:rPr>
          <w:lang w:val="uk-UA"/>
        </w:rPr>
        <w:t xml:space="preserve">особистих прийомів до міського голови звернулося </w:t>
      </w:r>
      <w:r w:rsidRPr="00C506EA">
        <w:rPr>
          <w:b/>
          <w:lang w:val="uk-UA"/>
        </w:rPr>
        <w:t>2</w:t>
      </w:r>
      <w:r>
        <w:rPr>
          <w:b/>
          <w:lang w:val="uk-UA"/>
        </w:rPr>
        <w:t xml:space="preserve">39 </w:t>
      </w:r>
      <w:r>
        <w:rPr>
          <w:lang w:val="uk-UA"/>
        </w:rPr>
        <w:t xml:space="preserve">осіб, що менше проти 2017 року на </w:t>
      </w:r>
      <w:r w:rsidRPr="00644096">
        <w:rPr>
          <w:b/>
          <w:lang w:val="uk-UA"/>
        </w:rPr>
        <w:t>55.</w:t>
      </w:r>
      <w:r>
        <w:rPr>
          <w:lang w:val="uk-UA"/>
        </w:rPr>
        <w:t xml:space="preserve"> </w:t>
      </w:r>
    </w:p>
    <w:p w:rsidR="004158A7" w:rsidRDefault="004158A7" w:rsidP="004158A7">
      <w:pPr>
        <w:ind w:firstLine="720"/>
        <w:jc w:val="both"/>
        <w:rPr>
          <w:lang w:val="uk-UA"/>
        </w:rPr>
      </w:pPr>
      <w:r>
        <w:rPr>
          <w:lang w:val="uk-UA"/>
        </w:rPr>
        <w:t xml:space="preserve">Щодня працювала постійно діюча пряма телефонна лінія в органах місцевого самоврядування, на щотижневих нарадах у міського голови з метою контролю за станом роботи з розгляду звернень громадян особисто прозвітували </w:t>
      </w:r>
      <w:r w:rsidRPr="001E0E1D">
        <w:rPr>
          <w:b/>
          <w:lang w:val="uk-UA"/>
        </w:rPr>
        <w:t>7</w:t>
      </w:r>
      <w:r w:rsidRPr="00FE53D5">
        <w:rPr>
          <w:lang w:val="uk-UA"/>
        </w:rPr>
        <w:t xml:space="preserve"> </w:t>
      </w:r>
      <w:r>
        <w:rPr>
          <w:lang w:val="uk-UA"/>
        </w:rPr>
        <w:t xml:space="preserve">керівників управлінь, відділів і служб виконавчого комітету, підприємств, установ та організацій міста. </w:t>
      </w:r>
    </w:p>
    <w:p w:rsidR="004158A7" w:rsidRDefault="004158A7" w:rsidP="004158A7">
      <w:pPr>
        <w:ind w:firstLine="708"/>
        <w:jc w:val="both"/>
        <w:rPr>
          <w:lang w:val="uk-UA"/>
        </w:rPr>
      </w:pPr>
      <w:r>
        <w:rPr>
          <w:lang w:val="uk-UA"/>
        </w:rPr>
        <w:t xml:space="preserve">Результати аналізу свідчать, що кількість звернень громадян безпосередньо залежить від рівня життя населення і, зокрема, від величини тарифів на житлово-комунальні послуги, адже після їх підвищення відмічається різке зростання звернень громадян. Так, </w:t>
      </w:r>
      <w:r w:rsidRPr="00A7678F">
        <w:rPr>
          <w:b/>
          <w:lang w:val="uk-UA"/>
        </w:rPr>
        <w:t>в період 2015-2016</w:t>
      </w:r>
      <w:r>
        <w:rPr>
          <w:lang w:val="uk-UA"/>
        </w:rPr>
        <w:t xml:space="preserve"> років фіксувалась </w:t>
      </w:r>
      <w:r>
        <w:rPr>
          <w:b/>
          <w:lang w:val="uk-UA"/>
        </w:rPr>
        <w:t>динаміка постійного зростання</w:t>
      </w:r>
      <w:r w:rsidRPr="00A7678F">
        <w:rPr>
          <w:b/>
          <w:lang w:val="uk-UA"/>
        </w:rPr>
        <w:t xml:space="preserve"> звернень</w:t>
      </w:r>
      <w:r>
        <w:rPr>
          <w:lang w:val="uk-UA"/>
        </w:rPr>
        <w:t xml:space="preserve"> громадян до виконавчого комітету міської ради. </w:t>
      </w:r>
      <w:r>
        <w:rPr>
          <w:b/>
          <w:lang w:val="uk-UA"/>
        </w:rPr>
        <w:t>У</w:t>
      </w:r>
      <w:r w:rsidRPr="00A7678F">
        <w:rPr>
          <w:b/>
          <w:lang w:val="uk-UA"/>
        </w:rPr>
        <w:t xml:space="preserve"> 2017</w:t>
      </w:r>
      <w:r>
        <w:rPr>
          <w:lang w:val="uk-UA"/>
        </w:rPr>
        <w:t xml:space="preserve"> році </w:t>
      </w:r>
      <w:r w:rsidRPr="00A7678F">
        <w:rPr>
          <w:b/>
          <w:lang w:val="uk-UA"/>
        </w:rPr>
        <w:t>кількість звернень громадян</w:t>
      </w:r>
      <w:r>
        <w:rPr>
          <w:lang w:val="uk-UA"/>
        </w:rPr>
        <w:t xml:space="preserve"> </w:t>
      </w:r>
      <w:r w:rsidRPr="00A7678F">
        <w:rPr>
          <w:b/>
          <w:lang w:val="uk-UA"/>
        </w:rPr>
        <w:t>почала знижуватись</w:t>
      </w:r>
      <w:r>
        <w:rPr>
          <w:lang w:val="uk-UA"/>
        </w:rPr>
        <w:t xml:space="preserve">, що було результатом реагування влади на звернення громадян, зокрема,  призначення значної кількості субсидій на ЖКП. </w:t>
      </w:r>
      <w:r w:rsidRPr="00C42A05">
        <w:rPr>
          <w:b/>
          <w:lang w:val="uk-UA"/>
        </w:rPr>
        <w:t>У 2018 році</w:t>
      </w:r>
      <w:r>
        <w:rPr>
          <w:lang w:val="uk-UA"/>
        </w:rPr>
        <w:t xml:space="preserve"> </w:t>
      </w:r>
      <w:r w:rsidRPr="00F35E69">
        <w:rPr>
          <w:b/>
          <w:lang w:val="uk-UA"/>
        </w:rPr>
        <w:t xml:space="preserve">кількість звернень знову почала зростати </w:t>
      </w:r>
      <w:r>
        <w:rPr>
          <w:lang w:val="uk-UA"/>
        </w:rPr>
        <w:t xml:space="preserve">внаслідок нових умов призначення субсидій, що суттєво зменшило кількість їх одержувачів, зростання тарифів і цін та зниження рівня життя громадян в цілому – їх надійшло </w:t>
      </w:r>
      <w:r w:rsidRPr="00C42A05">
        <w:rPr>
          <w:b/>
          <w:lang w:val="uk-UA"/>
        </w:rPr>
        <w:t>1116 проти 719 у 2017 році</w:t>
      </w:r>
      <w:r>
        <w:rPr>
          <w:lang w:val="uk-UA"/>
        </w:rPr>
        <w:t>.</w:t>
      </w:r>
    </w:p>
    <w:p w:rsidR="004158A7" w:rsidRDefault="004158A7" w:rsidP="004158A7">
      <w:pPr>
        <w:pStyle w:val="af9"/>
        <w:keepNext/>
        <w:jc w:val="center"/>
        <w:rPr>
          <w:sz w:val="28"/>
          <w:szCs w:val="28"/>
          <w:lang w:val="uk-UA"/>
        </w:rPr>
      </w:pPr>
      <w:r w:rsidRPr="00985BC9">
        <w:rPr>
          <w:sz w:val="28"/>
          <w:szCs w:val="28"/>
        </w:rPr>
        <w:t>Динаміка надходження звернень громадян протягом 201</w:t>
      </w:r>
      <w:r w:rsidRPr="00985BC9">
        <w:rPr>
          <w:sz w:val="28"/>
          <w:szCs w:val="28"/>
          <w:lang w:val="uk-UA"/>
        </w:rPr>
        <w:t>8</w:t>
      </w:r>
      <w:r w:rsidRPr="00985BC9">
        <w:rPr>
          <w:sz w:val="28"/>
          <w:szCs w:val="28"/>
        </w:rPr>
        <w:t xml:space="preserve"> року </w:t>
      </w:r>
    </w:p>
    <w:p w:rsidR="004158A7" w:rsidRPr="00985BC9" w:rsidRDefault="004158A7" w:rsidP="004158A7">
      <w:pPr>
        <w:pStyle w:val="af9"/>
        <w:keepNext/>
        <w:jc w:val="center"/>
        <w:rPr>
          <w:sz w:val="28"/>
          <w:szCs w:val="28"/>
          <w:lang w:val="uk-UA"/>
        </w:rPr>
      </w:pPr>
      <w:proofErr w:type="gramStart"/>
      <w:r w:rsidRPr="00985BC9">
        <w:rPr>
          <w:sz w:val="28"/>
          <w:szCs w:val="28"/>
        </w:rPr>
        <w:t>в</w:t>
      </w:r>
      <w:proofErr w:type="gramEnd"/>
      <w:r w:rsidRPr="00985BC9">
        <w:rPr>
          <w:sz w:val="28"/>
          <w:szCs w:val="28"/>
        </w:rPr>
        <w:t xml:space="preserve"> порівнянні з </w:t>
      </w:r>
      <w:r w:rsidRPr="00985BC9">
        <w:rPr>
          <w:sz w:val="28"/>
          <w:szCs w:val="28"/>
          <w:lang w:val="uk-UA"/>
        </w:rPr>
        <w:t>2017</w:t>
      </w:r>
      <w:r w:rsidRPr="00985BC9">
        <w:rPr>
          <w:sz w:val="28"/>
          <w:szCs w:val="28"/>
        </w:rPr>
        <w:t xml:space="preserve"> рок</w:t>
      </w:r>
      <w:r w:rsidRPr="00985BC9">
        <w:rPr>
          <w:sz w:val="28"/>
          <w:szCs w:val="28"/>
          <w:lang w:val="uk-UA"/>
        </w:rPr>
        <w:t>ом</w:t>
      </w:r>
    </w:p>
    <w:p w:rsidR="004158A7" w:rsidRDefault="004158A7" w:rsidP="004158A7">
      <w:pPr>
        <w:ind w:firstLine="708"/>
        <w:jc w:val="center"/>
        <w:rPr>
          <w:noProof/>
          <w:lang w:val="uk-UA"/>
        </w:rPr>
      </w:pPr>
      <w:r>
        <w:rPr>
          <w:noProof/>
        </w:rPr>
        <w:drawing>
          <wp:inline distT="0" distB="0" distL="0" distR="0">
            <wp:extent cx="4302760" cy="3093085"/>
            <wp:effectExtent l="0" t="0" r="21590" b="12065"/>
            <wp:docPr id="63" name="Диаграмма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4158A7" w:rsidRDefault="004158A7" w:rsidP="004158A7">
      <w:pPr>
        <w:ind w:firstLine="708"/>
        <w:jc w:val="both"/>
        <w:rPr>
          <w:lang w:val="uk-UA"/>
        </w:rPr>
      </w:pPr>
      <w:r>
        <w:rPr>
          <w:lang w:val="uk-UA"/>
        </w:rPr>
        <w:t xml:space="preserve">Із загальної кількості звернень, що надійшли за 2018 рік, питому вагу займають заяви з питань </w:t>
      </w:r>
      <w:r>
        <w:rPr>
          <w:b/>
          <w:lang w:val="uk-UA"/>
        </w:rPr>
        <w:t xml:space="preserve">комунального господарства - </w:t>
      </w:r>
      <w:r w:rsidRPr="0053508F">
        <w:rPr>
          <w:lang w:val="uk-UA"/>
        </w:rPr>
        <w:t>та</w:t>
      </w:r>
      <w:r>
        <w:rPr>
          <w:lang w:val="uk-UA"/>
        </w:rPr>
        <w:t xml:space="preserve">ких звернень надійшло </w:t>
      </w:r>
      <w:r>
        <w:rPr>
          <w:b/>
          <w:lang w:val="uk-UA"/>
        </w:rPr>
        <w:t>516</w:t>
      </w:r>
      <w:r>
        <w:rPr>
          <w:lang w:val="uk-UA"/>
        </w:rPr>
        <w:t xml:space="preserve"> (або </w:t>
      </w:r>
      <w:r>
        <w:rPr>
          <w:b/>
          <w:lang w:val="uk-UA"/>
        </w:rPr>
        <w:t>46,2</w:t>
      </w:r>
      <w:r w:rsidRPr="00A7678F">
        <w:rPr>
          <w:b/>
          <w:lang w:val="uk-UA"/>
        </w:rPr>
        <w:t>%</w:t>
      </w:r>
      <w:r>
        <w:rPr>
          <w:lang w:val="uk-UA"/>
        </w:rPr>
        <w:t xml:space="preserve">  від загальної кількості звернень) проти </w:t>
      </w:r>
      <w:r>
        <w:rPr>
          <w:b/>
          <w:lang w:val="uk-UA"/>
        </w:rPr>
        <w:t>406</w:t>
      </w:r>
      <w:r>
        <w:rPr>
          <w:lang w:val="uk-UA"/>
        </w:rPr>
        <w:t xml:space="preserve"> за 2017 рік.  Хоча у відсотковому відношенні до загальної кількості звернень  у </w:t>
      </w:r>
      <w:r>
        <w:rPr>
          <w:lang w:val="uk-UA"/>
        </w:rPr>
        <w:lastRenderedPageBreak/>
        <w:t xml:space="preserve">порівнянні з 2017 роком їх кількість зменшилася - </w:t>
      </w:r>
      <w:r w:rsidRPr="006D3B9B">
        <w:rPr>
          <w:b/>
          <w:lang w:val="uk-UA"/>
        </w:rPr>
        <w:t>46,2%</w:t>
      </w:r>
      <w:r>
        <w:rPr>
          <w:lang w:val="uk-UA"/>
        </w:rPr>
        <w:t xml:space="preserve"> проти </w:t>
      </w:r>
      <w:r w:rsidRPr="006D3B9B">
        <w:rPr>
          <w:b/>
          <w:lang w:val="uk-UA"/>
        </w:rPr>
        <w:t>56%</w:t>
      </w:r>
      <w:r>
        <w:rPr>
          <w:b/>
          <w:lang w:val="uk-UA"/>
        </w:rPr>
        <w:t xml:space="preserve">. </w:t>
      </w:r>
      <w:r>
        <w:rPr>
          <w:lang w:val="uk-UA"/>
        </w:rPr>
        <w:t xml:space="preserve">Тематика звернень, порушених громадянами, у переважній більшості стосувалася  питань функціонування систем водопостачання, теплопостачання,  ремонту будинків, покрівель, дорожнього покриття вулиць та прибудинкових територій, видалення зелених насаджень та ін. </w:t>
      </w:r>
    </w:p>
    <w:p w:rsidR="004158A7" w:rsidRDefault="004158A7" w:rsidP="004158A7">
      <w:pPr>
        <w:ind w:firstLine="708"/>
        <w:jc w:val="both"/>
        <w:rPr>
          <w:lang w:val="uk-UA"/>
        </w:rPr>
      </w:pPr>
      <w:r>
        <w:rPr>
          <w:lang w:val="uk-UA"/>
        </w:rPr>
        <w:t xml:space="preserve">У 2018 році </w:t>
      </w:r>
      <w:r w:rsidRPr="00F35E69">
        <w:rPr>
          <w:b/>
          <w:lang w:val="uk-UA"/>
        </w:rPr>
        <w:t>вдвічі зросла</w:t>
      </w:r>
      <w:r>
        <w:rPr>
          <w:lang w:val="uk-UA"/>
        </w:rPr>
        <w:t xml:space="preserve"> кількість звернень з питань </w:t>
      </w:r>
      <w:r w:rsidRPr="00280472">
        <w:rPr>
          <w:b/>
          <w:lang w:val="uk-UA"/>
        </w:rPr>
        <w:t>соціального захисту</w:t>
      </w:r>
      <w:r>
        <w:rPr>
          <w:lang w:val="uk-UA"/>
        </w:rPr>
        <w:t xml:space="preserve">,    </w:t>
      </w:r>
      <w:r w:rsidRPr="00F35E69">
        <w:rPr>
          <w:b/>
          <w:lang w:val="uk-UA"/>
        </w:rPr>
        <w:t xml:space="preserve">311 </w:t>
      </w:r>
      <w:r>
        <w:rPr>
          <w:lang w:val="uk-UA"/>
        </w:rPr>
        <w:t xml:space="preserve">проти </w:t>
      </w:r>
      <w:r>
        <w:rPr>
          <w:b/>
          <w:lang w:val="uk-UA"/>
        </w:rPr>
        <w:t>155</w:t>
      </w:r>
      <w:r>
        <w:rPr>
          <w:lang w:val="uk-UA"/>
        </w:rPr>
        <w:t xml:space="preserve"> в 2017 році або майже </w:t>
      </w:r>
      <w:r w:rsidRPr="00A7678F">
        <w:rPr>
          <w:b/>
          <w:lang w:val="uk-UA"/>
        </w:rPr>
        <w:t>2</w:t>
      </w:r>
      <w:r>
        <w:rPr>
          <w:b/>
          <w:lang w:val="uk-UA"/>
        </w:rPr>
        <w:t>8</w:t>
      </w:r>
      <w:r w:rsidRPr="00A7678F">
        <w:rPr>
          <w:b/>
          <w:lang w:val="uk-UA"/>
        </w:rPr>
        <w:t>%</w:t>
      </w:r>
      <w:r>
        <w:rPr>
          <w:lang w:val="uk-UA"/>
        </w:rPr>
        <w:t xml:space="preserve"> від загальної кількості звернень.  В основному, ці звернення стосувалися питань призначення субсидій на ЖКП. </w:t>
      </w:r>
    </w:p>
    <w:p w:rsidR="004158A7" w:rsidRDefault="004158A7" w:rsidP="004158A7">
      <w:pPr>
        <w:ind w:firstLine="708"/>
        <w:jc w:val="both"/>
        <w:rPr>
          <w:lang w:val="uk-UA"/>
        </w:rPr>
      </w:pPr>
      <w:r>
        <w:rPr>
          <w:lang w:val="uk-UA"/>
        </w:rPr>
        <w:t xml:space="preserve">За </w:t>
      </w:r>
      <w:r>
        <w:rPr>
          <w:b/>
          <w:lang w:val="uk-UA"/>
        </w:rPr>
        <w:t>характером порушених питань</w:t>
      </w:r>
      <w:r>
        <w:rPr>
          <w:lang w:val="uk-UA"/>
        </w:rPr>
        <w:t xml:space="preserve"> звернення стосувалися також: діяльності органів місцевого самоврядування – </w:t>
      </w:r>
      <w:r>
        <w:rPr>
          <w:b/>
          <w:lang w:val="uk-UA"/>
        </w:rPr>
        <w:t>61</w:t>
      </w:r>
      <w:r>
        <w:rPr>
          <w:lang w:val="uk-UA"/>
        </w:rPr>
        <w:t xml:space="preserve"> (проти </w:t>
      </w:r>
      <w:r>
        <w:rPr>
          <w:b/>
          <w:lang w:val="uk-UA"/>
        </w:rPr>
        <w:t>27</w:t>
      </w:r>
      <w:r>
        <w:rPr>
          <w:lang w:val="uk-UA"/>
        </w:rPr>
        <w:t xml:space="preserve"> за 2017 рік), житлової політики – </w:t>
      </w:r>
      <w:r>
        <w:rPr>
          <w:b/>
          <w:lang w:val="uk-UA"/>
        </w:rPr>
        <w:t>52</w:t>
      </w:r>
      <w:r w:rsidRPr="00280472">
        <w:rPr>
          <w:b/>
          <w:lang w:val="uk-UA"/>
        </w:rPr>
        <w:t xml:space="preserve"> </w:t>
      </w:r>
      <w:r>
        <w:rPr>
          <w:lang w:val="uk-UA"/>
        </w:rPr>
        <w:t xml:space="preserve">(проти </w:t>
      </w:r>
      <w:r w:rsidRPr="00280472">
        <w:rPr>
          <w:b/>
          <w:lang w:val="uk-UA"/>
        </w:rPr>
        <w:t>2</w:t>
      </w:r>
      <w:r>
        <w:rPr>
          <w:b/>
          <w:lang w:val="uk-UA"/>
        </w:rPr>
        <w:t>9</w:t>
      </w:r>
      <w:r>
        <w:rPr>
          <w:lang w:val="uk-UA"/>
        </w:rPr>
        <w:t xml:space="preserve"> за 2017 рік), земельних відносин – </w:t>
      </w:r>
      <w:r>
        <w:rPr>
          <w:b/>
          <w:lang w:val="uk-UA"/>
        </w:rPr>
        <w:t>33</w:t>
      </w:r>
      <w:r>
        <w:rPr>
          <w:lang w:val="uk-UA"/>
        </w:rPr>
        <w:t xml:space="preserve"> (проти </w:t>
      </w:r>
      <w:r w:rsidRPr="00BA310D">
        <w:rPr>
          <w:b/>
          <w:lang w:val="uk-UA"/>
        </w:rPr>
        <w:t>22</w:t>
      </w:r>
      <w:r>
        <w:rPr>
          <w:lang w:val="uk-UA"/>
        </w:rPr>
        <w:t xml:space="preserve"> за 2017 рік), охорони здоров’я – </w:t>
      </w:r>
      <w:r>
        <w:rPr>
          <w:b/>
          <w:lang w:val="uk-UA"/>
        </w:rPr>
        <w:t>25</w:t>
      </w:r>
      <w:r>
        <w:rPr>
          <w:lang w:val="uk-UA"/>
        </w:rPr>
        <w:t xml:space="preserve"> (проти </w:t>
      </w:r>
      <w:r w:rsidRPr="0092619D">
        <w:rPr>
          <w:b/>
          <w:lang w:val="uk-UA"/>
        </w:rPr>
        <w:t>20</w:t>
      </w:r>
      <w:r>
        <w:rPr>
          <w:lang w:val="uk-UA"/>
        </w:rPr>
        <w:t xml:space="preserve"> за 2017 рік), транспорту і зв’язку – </w:t>
      </w:r>
      <w:r w:rsidRPr="00347560">
        <w:rPr>
          <w:b/>
          <w:lang w:val="uk-UA"/>
        </w:rPr>
        <w:t>1</w:t>
      </w:r>
      <w:r>
        <w:rPr>
          <w:b/>
          <w:lang w:val="uk-UA"/>
        </w:rPr>
        <w:t>5</w:t>
      </w:r>
      <w:r>
        <w:rPr>
          <w:lang w:val="uk-UA"/>
        </w:rPr>
        <w:t xml:space="preserve"> (проти </w:t>
      </w:r>
      <w:r w:rsidRPr="0092619D">
        <w:rPr>
          <w:b/>
          <w:lang w:val="uk-UA"/>
        </w:rPr>
        <w:t>11</w:t>
      </w:r>
      <w:r>
        <w:rPr>
          <w:lang w:val="uk-UA"/>
        </w:rPr>
        <w:t xml:space="preserve"> за 2017 рік), сім’ї, дітей, молоді, фізичної культури і спорту – </w:t>
      </w:r>
      <w:r w:rsidRPr="0092619D">
        <w:rPr>
          <w:b/>
          <w:lang w:val="uk-UA"/>
        </w:rPr>
        <w:t>12</w:t>
      </w:r>
      <w:r>
        <w:rPr>
          <w:lang w:val="uk-UA"/>
        </w:rPr>
        <w:t xml:space="preserve"> (проти </w:t>
      </w:r>
      <w:r>
        <w:rPr>
          <w:b/>
          <w:lang w:val="uk-UA"/>
        </w:rPr>
        <w:t>9</w:t>
      </w:r>
      <w:r>
        <w:rPr>
          <w:lang w:val="uk-UA"/>
        </w:rPr>
        <w:t xml:space="preserve"> за 2017 рік), праці і заробітної плати – </w:t>
      </w:r>
      <w:r w:rsidRPr="0092619D">
        <w:rPr>
          <w:b/>
          <w:lang w:val="uk-UA"/>
        </w:rPr>
        <w:t>11</w:t>
      </w:r>
      <w:r>
        <w:rPr>
          <w:lang w:val="uk-UA"/>
        </w:rPr>
        <w:t xml:space="preserve"> (проти </w:t>
      </w:r>
      <w:r w:rsidRPr="0092619D">
        <w:rPr>
          <w:b/>
          <w:lang w:val="uk-UA"/>
        </w:rPr>
        <w:t>7</w:t>
      </w:r>
      <w:r>
        <w:rPr>
          <w:lang w:val="uk-UA"/>
        </w:rPr>
        <w:t xml:space="preserve"> за 2017 рік). забезпечення дотримання законності та охорони правопорядку – </w:t>
      </w:r>
      <w:r>
        <w:rPr>
          <w:b/>
          <w:lang w:val="uk-UA"/>
        </w:rPr>
        <w:t>9</w:t>
      </w:r>
      <w:r>
        <w:rPr>
          <w:lang w:val="uk-UA"/>
        </w:rPr>
        <w:t xml:space="preserve"> (проти </w:t>
      </w:r>
      <w:r w:rsidRPr="0092619D">
        <w:rPr>
          <w:b/>
          <w:lang w:val="uk-UA"/>
        </w:rPr>
        <w:t>15</w:t>
      </w:r>
      <w:r>
        <w:rPr>
          <w:lang w:val="uk-UA"/>
        </w:rPr>
        <w:t xml:space="preserve"> за 2017 рік), державного будівництва, адміністративно-територіального устрою – </w:t>
      </w:r>
      <w:r w:rsidRPr="0092619D">
        <w:rPr>
          <w:b/>
          <w:lang w:val="uk-UA"/>
        </w:rPr>
        <w:t>9</w:t>
      </w:r>
      <w:r w:rsidRPr="00A7678F">
        <w:rPr>
          <w:b/>
          <w:lang w:val="uk-UA"/>
        </w:rPr>
        <w:t xml:space="preserve"> </w:t>
      </w:r>
      <w:r>
        <w:rPr>
          <w:lang w:val="uk-UA"/>
        </w:rPr>
        <w:t xml:space="preserve">(проти </w:t>
      </w:r>
      <w:r w:rsidRPr="0092619D">
        <w:rPr>
          <w:b/>
          <w:lang w:val="uk-UA"/>
        </w:rPr>
        <w:t>8</w:t>
      </w:r>
      <w:r>
        <w:rPr>
          <w:lang w:val="uk-UA"/>
        </w:rPr>
        <w:t xml:space="preserve"> за 2017 рік), екології  і  природних ресурсів  - </w:t>
      </w:r>
      <w:r w:rsidRPr="0092619D">
        <w:rPr>
          <w:b/>
          <w:lang w:val="uk-UA"/>
        </w:rPr>
        <w:t>8</w:t>
      </w:r>
      <w:r>
        <w:rPr>
          <w:lang w:val="uk-UA"/>
        </w:rPr>
        <w:t xml:space="preserve"> (проти  </w:t>
      </w:r>
      <w:r>
        <w:rPr>
          <w:b/>
          <w:lang w:val="uk-UA"/>
        </w:rPr>
        <w:t>2</w:t>
      </w:r>
      <w:r>
        <w:rPr>
          <w:lang w:val="uk-UA"/>
        </w:rPr>
        <w:t xml:space="preserve"> за 2017 рік), освіти – </w:t>
      </w:r>
      <w:r>
        <w:rPr>
          <w:b/>
          <w:lang w:val="uk-UA"/>
        </w:rPr>
        <w:t>6</w:t>
      </w:r>
      <w:r w:rsidRPr="00347560">
        <w:rPr>
          <w:b/>
          <w:lang w:val="uk-UA"/>
        </w:rPr>
        <w:t xml:space="preserve"> </w:t>
      </w:r>
      <w:r>
        <w:rPr>
          <w:lang w:val="uk-UA"/>
        </w:rPr>
        <w:t xml:space="preserve">(проти </w:t>
      </w:r>
      <w:r w:rsidRPr="0092619D">
        <w:rPr>
          <w:b/>
          <w:lang w:val="uk-UA"/>
        </w:rPr>
        <w:t>10</w:t>
      </w:r>
      <w:r>
        <w:rPr>
          <w:lang w:val="uk-UA"/>
        </w:rPr>
        <w:t xml:space="preserve"> за 2017 рік). </w:t>
      </w:r>
    </w:p>
    <w:p w:rsidR="004158A7" w:rsidRDefault="004158A7" w:rsidP="004158A7">
      <w:pPr>
        <w:ind w:firstLine="708"/>
        <w:jc w:val="both"/>
        <w:rPr>
          <w:b/>
          <w:lang w:val="uk-UA"/>
        </w:rPr>
      </w:pPr>
      <w:r>
        <w:rPr>
          <w:lang w:val="uk-UA"/>
        </w:rPr>
        <w:t xml:space="preserve">Окремі звернення стосувалися діяльності об’єднань громадян, релігії та міжконфесійних відносин – </w:t>
      </w:r>
      <w:r w:rsidRPr="0092619D">
        <w:rPr>
          <w:b/>
          <w:lang w:val="uk-UA"/>
        </w:rPr>
        <w:t>3</w:t>
      </w:r>
      <w:r>
        <w:rPr>
          <w:lang w:val="uk-UA"/>
        </w:rPr>
        <w:t xml:space="preserve">, фінансової, податкової та митної політики – </w:t>
      </w:r>
      <w:r w:rsidRPr="0092619D">
        <w:rPr>
          <w:b/>
          <w:lang w:val="uk-UA"/>
        </w:rPr>
        <w:t>2,</w:t>
      </w:r>
      <w:r>
        <w:rPr>
          <w:lang w:val="uk-UA"/>
        </w:rPr>
        <w:t xml:space="preserve"> діяльності центральних органів виконавчої влади – </w:t>
      </w:r>
      <w:r w:rsidRPr="0092619D">
        <w:rPr>
          <w:b/>
          <w:lang w:val="uk-UA"/>
        </w:rPr>
        <w:t>1</w:t>
      </w:r>
      <w:r>
        <w:rPr>
          <w:b/>
          <w:lang w:val="uk-UA"/>
        </w:rPr>
        <w:t>.</w:t>
      </w:r>
    </w:p>
    <w:p w:rsidR="004158A7" w:rsidRPr="006C213C" w:rsidRDefault="004158A7" w:rsidP="004158A7">
      <w:pPr>
        <w:ind w:firstLine="720"/>
        <w:jc w:val="center"/>
        <w:rPr>
          <w:b/>
          <w:lang w:val="uk-UA"/>
        </w:rPr>
      </w:pPr>
      <w:r w:rsidRPr="006C213C">
        <w:rPr>
          <w:b/>
          <w:lang w:val="uk-UA"/>
        </w:rPr>
        <w:t>Характеристика питань, порушених у зверненнях громадян</w:t>
      </w:r>
    </w:p>
    <w:p w:rsidR="004158A7" w:rsidRPr="006C213C" w:rsidRDefault="004158A7" w:rsidP="004158A7">
      <w:pPr>
        <w:ind w:firstLine="720"/>
        <w:jc w:val="center"/>
        <w:rPr>
          <w:lang w:val="uk-UA"/>
        </w:rPr>
      </w:pPr>
      <w:r w:rsidRPr="006C213C">
        <w:rPr>
          <w:b/>
          <w:lang w:val="uk-UA"/>
        </w:rPr>
        <w:t>протягом  201</w:t>
      </w:r>
      <w:r>
        <w:rPr>
          <w:b/>
          <w:lang w:val="uk-UA"/>
        </w:rPr>
        <w:t>8</w:t>
      </w:r>
      <w:r w:rsidRPr="006C213C">
        <w:rPr>
          <w:b/>
          <w:lang w:val="uk-UA"/>
        </w:rPr>
        <w:t xml:space="preserve"> року у порівнянні з 201</w:t>
      </w:r>
      <w:r>
        <w:rPr>
          <w:b/>
          <w:lang w:val="uk-UA"/>
        </w:rPr>
        <w:t>7</w:t>
      </w:r>
      <w:r w:rsidRPr="006C213C">
        <w:rPr>
          <w:b/>
          <w:lang w:val="uk-UA"/>
        </w:rPr>
        <w:t xml:space="preserve"> роком</w:t>
      </w:r>
    </w:p>
    <w:p w:rsidR="004158A7" w:rsidRPr="00F47097" w:rsidRDefault="004158A7" w:rsidP="004158A7">
      <w:pPr>
        <w:tabs>
          <w:tab w:val="left" w:pos="4380"/>
        </w:tabs>
        <w:jc w:val="center"/>
        <w:rPr>
          <w:b/>
          <w:lang w:val="uk-UA"/>
        </w:rPr>
      </w:pPr>
      <w:r>
        <w:rPr>
          <w:noProof/>
        </w:rPr>
        <w:drawing>
          <wp:inline distT="0" distB="0" distL="0" distR="0">
            <wp:extent cx="5379085" cy="3308985"/>
            <wp:effectExtent l="0" t="0" r="12065" b="24765"/>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4158A7" w:rsidRDefault="004158A7" w:rsidP="004158A7">
      <w:pPr>
        <w:ind w:firstLine="708"/>
        <w:jc w:val="both"/>
        <w:rPr>
          <w:lang w:val="uk-UA"/>
        </w:rPr>
      </w:pPr>
    </w:p>
    <w:p w:rsidR="004158A7" w:rsidRDefault="004158A7" w:rsidP="004158A7">
      <w:pPr>
        <w:ind w:firstLine="708"/>
        <w:jc w:val="both"/>
        <w:rPr>
          <w:b/>
          <w:lang w:val="uk-UA"/>
        </w:rPr>
      </w:pPr>
      <w:r>
        <w:rPr>
          <w:lang w:val="uk-UA"/>
        </w:rPr>
        <w:t xml:space="preserve">У звітному періоді </w:t>
      </w:r>
      <w:r>
        <w:rPr>
          <w:b/>
          <w:lang w:val="uk-UA"/>
        </w:rPr>
        <w:t xml:space="preserve">до органів влади  вищого рівня </w:t>
      </w:r>
      <w:r w:rsidRPr="00A8074D">
        <w:rPr>
          <w:lang w:val="uk-UA"/>
        </w:rPr>
        <w:t>звернулося</w:t>
      </w:r>
      <w:r>
        <w:rPr>
          <w:b/>
          <w:lang w:val="uk-UA"/>
        </w:rPr>
        <w:t xml:space="preserve"> 28 </w:t>
      </w:r>
      <w:r w:rsidRPr="00A8074D">
        <w:rPr>
          <w:lang w:val="uk-UA"/>
        </w:rPr>
        <w:t xml:space="preserve">заявників </w:t>
      </w:r>
      <w:r>
        <w:rPr>
          <w:b/>
          <w:lang w:val="uk-UA"/>
        </w:rPr>
        <w:t>(переважно до Полтавської обласної державної адміністрації).</w:t>
      </w:r>
    </w:p>
    <w:p w:rsidR="004158A7" w:rsidRPr="008248D6" w:rsidRDefault="004158A7" w:rsidP="004158A7">
      <w:pPr>
        <w:ind w:firstLine="708"/>
        <w:jc w:val="both"/>
        <w:rPr>
          <w:lang w:val="uk-UA"/>
        </w:rPr>
      </w:pPr>
      <w:r>
        <w:rPr>
          <w:b/>
          <w:lang w:val="uk-UA"/>
        </w:rPr>
        <w:t xml:space="preserve"> До інших органів, установ та організацій </w:t>
      </w:r>
      <w:r w:rsidRPr="00A8074D">
        <w:rPr>
          <w:lang w:val="uk-UA"/>
        </w:rPr>
        <w:t xml:space="preserve">надійшло </w:t>
      </w:r>
      <w:r>
        <w:rPr>
          <w:b/>
          <w:lang w:val="uk-UA"/>
        </w:rPr>
        <w:t xml:space="preserve"> 600  </w:t>
      </w:r>
      <w:r w:rsidRPr="00A8074D">
        <w:rPr>
          <w:lang w:val="uk-UA"/>
        </w:rPr>
        <w:t>звернень від мешканців міста</w:t>
      </w:r>
      <w:r>
        <w:rPr>
          <w:b/>
          <w:lang w:val="uk-UA"/>
        </w:rPr>
        <w:t xml:space="preserve"> </w:t>
      </w:r>
      <w:r w:rsidRPr="00A8074D">
        <w:rPr>
          <w:lang w:val="uk-UA"/>
        </w:rPr>
        <w:t>(в основному, до</w:t>
      </w:r>
      <w:r>
        <w:rPr>
          <w:b/>
          <w:lang w:val="uk-UA"/>
        </w:rPr>
        <w:t xml:space="preserve"> КБУ «Обласний контактний центр</w:t>
      </w:r>
      <w:r w:rsidRPr="00A8074D">
        <w:rPr>
          <w:lang w:val="uk-UA"/>
        </w:rPr>
        <w:t>)</w:t>
      </w:r>
      <w:r>
        <w:rPr>
          <w:b/>
          <w:lang w:val="uk-UA"/>
        </w:rPr>
        <w:t xml:space="preserve">, </w:t>
      </w:r>
      <w:r w:rsidRPr="00A8074D">
        <w:rPr>
          <w:lang w:val="uk-UA"/>
        </w:rPr>
        <w:t xml:space="preserve">що </w:t>
      </w:r>
      <w:r w:rsidRPr="00A8074D">
        <w:rPr>
          <w:lang w:val="uk-UA"/>
        </w:rPr>
        <w:lastRenderedPageBreak/>
        <w:t xml:space="preserve">становить  </w:t>
      </w:r>
      <w:r>
        <w:rPr>
          <w:lang w:val="uk-UA"/>
        </w:rPr>
        <w:t xml:space="preserve">майже </w:t>
      </w:r>
      <w:r w:rsidRPr="00EE05E9">
        <w:rPr>
          <w:b/>
          <w:lang w:val="uk-UA"/>
        </w:rPr>
        <w:t>54%</w:t>
      </w:r>
      <w:r>
        <w:rPr>
          <w:lang w:val="uk-UA"/>
        </w:rPr>
        <w:t xml:space="preserve"> </w:t>
      </w:r>
      <w:r w:rsidRPr="00A8074D">
        <w:rPr>
          <w:lang w:val="uk-UA"/>
        </w:rPr>
        <w:t>від загальної кількості. Необхідно</w:t>
      </w:r>
      <w:r>
        <w:rPr>
          <w:lang w:val="uk-UA"/>
        </w:rPr>
        <w:t xml:space="preserve"> зазначити, що зазначені  </w:t>
      </w:r>
      <w:r w:rsidRPr="006707E7">
        <w:rPr>
          <w:lang w:val="uk-UA"/>
        </w:rPr>
        <w:t>заявник</w:t>
      </w:r>
      <w:r>
        <w:rPr>
          <w:lang w:val="uk-UA"/>
        </w:rPr>
        <w:t>и</w:t>
      </w:r>
      <w:r w:rsidRPr="006707E7">
        <w:rPr>
          <w:lang w:val="uk-UA"/>
        </w:rPr>
        <w:t xml:space="preserve"> зверталися відразу до КБУ «Обласний контактний центр», попередньо ігноруючи звернення  до місцевих органів влади</w:t>
      </w:r>
      <w:r>
        <w:rPr>
          <w:lang w:val="uk-UA"/>
        </w:rPr>
        <w:t xml:space="preserve">, можливо, не розуміючи необхідність першочергового </w:t>
      </w:r>
      <w:r w:rsidRPr="008248D6">
        <w:rPr>
          <w:lang w:val="uk-UA"/>
        </w:rPr>
        <w:t xml:space="preserve">звернення до органів місцевого самоврядування </w:t>
      </w:r>
      <w:r>
        <w:rPr>
          <w:lang w:val="uk-UA"/>
        </w:rPr>
        <w:t xml:space="preserve">як виконавця всіх питань місцевого рівня </w:t>
      </w:r>
      <w:r w:rsidRPr="008248D6">
        <w:rPr>
          <w:lang w:val="uk-UA"/>
        </w:rPr>
        <w:t>в умовах децентралізації влади</w:t>
      </w:r>
      <w:r>
        <w:rPr>
          <w:lang w:val="uk-UA"/>
        </w:rPr>
        <w:t xml:space="preserve">, або </w:t>
      </w:r>
      <w:r w:rsidRPr="008248D6">
        <w:rPr>
          <w:lang w:val="uk-UA"/>
        </w:rPr>
        <w:t>вважаючи, що так їх звернення буд</w:t>
      </w:r>
      <w:r>
        <w:rPr>
          <w:lang w:val="uk-UA"/>
        </w:rPr>
        <w:t>уть</w:t>
      </w:r>
      <w:r w:rsidRPr="008248D6">
        <w:rPr>
          <w:lang w:val="uk-UA"/>
        </w:rPr>
        <w:t xml:space="preserve"> розглянут</w:t>
      </w:r>
      <w:r>
        <w:rPr>
          <w:lang w:val="uk-UA"/>
        </w:rPr>
        <w:t>і</w:t>
      </w:r>
      <w:r w:rsidRPr="008248D6">
        <w:rPr>
          <w:lang w:val="uk-UA"/>
        </w:rPr>
        <w:t xml:space="preserve"> швидше.  </w:t>
      </w:r>
      <w:r>
        <w:rPr>
          <w:lang w:val="uk-UA"/>
        </w:rPr>
        <w:t xml:space="preserve">Серед них особливою активністю відзначився гр.Будяков М.І., звернення якого з одних і тих же питань, не зважаючи на надані вичерпні аргументовані відповіді, зростали в геометричній прогресії: з 2-3 у січні-лютому до 20-25 звернень у серпні-вересні минулого року (в цілому </w:t>
      </w:r>
      <w:r w:rsidRPr="00707929">
        <w:rPr>
          <w:b/>
          <w:lang w:val="uk-UA"/>
        </w:rPr>
        <w:t>123 звернення</w:t>
      </w:r>
      <w:r>
        <w:rPr>
          <w:lang w:val="uk-UA"/>
        </w:rPr>
        <w:t xml:space="preserve"> до КБУ «Обласний контактний центр»). </w:t>
      </w:r>
    </w:p>
    <w:p w:rsidR="004158A7" w:rsidRDefault="004158A7" w:rsidP="004158A7">
      <w:pPr>
        <w:ind w:firstLine="720"/>
        <w:jc w:val="both"/>
        <w:rPr>
          <w:lang w:val="uk-UA"/>
        </w:rPr>
      </w:pPr>
      <w:r>
        <w:rPr>
          <w:lang w:val="uk-UA"/>
        </w:rPr>
        <w:t xml:space="preserve">Порушені у зверненнях до інших органів, установ та організацій питання стосувалися в переважній більшості  соціального захисту, зокрема, призначення субсидій на ЖКП,  частина - комунальної сфери, ряд – відсутності водопостачання  у зв’язку з аварією на каналізаційному колекторі та її наслідками, що трапилася у червні минулого року. </w:t>
      </w:r>
    </w:p>
    <w:p w:rsidR="004158A7" w:rsidRDefault="004158A7" w:rsidP="004158A7">
      <w:pPr>
        <w:ind w:firstLine="708"/>
        <w:jc w:val="both"/>
        <w:rPr>
          <w:lang w:val="uk-UA"/>
        </w:rPr>
      </w:pPr>
      <w:r>
        <w:rPr>
          <w:lang w:val="uk-UA"/>
        </w:rPr>
        <w:t xml:space="preserve">Аналіз свідчить, що кількість </w:t>
      </w:r>
      <w:r>
        <w:rPr>
          <w:b/>
          <w:lang w:val="uk-UA"/>
        </w:rPr>
        <w:t>повторних</w:t>
      </w:r>
      <w:r>
        <w:rPr>
          <w:lang w:val="uk-UA"/>
        </w:rPr>
        <w:t xml:space="preserve"> звернень у порівнянні з 2017 роком </w:t>
      </w:r>
      <w:r>
        <w:rPr>
          <w:b/>
          <w:lang w:val="uk-UA"/>
        </w:rPr>
        <w:t xml:space="preserve">залишилась на тому ж рівні   </w:t>
      </w:r>
      <w:r>
        <w:rPr>
          <w:lang w:val="uk-UA"/>
        </w:rPr>
        <w:t xml:space="preserve">і становить </w:t>
      </w:r>
      <w:r>
        <w:rPr>
          <w:b/>
          <w:lang w:val="uk-UA"/>
        </w:rPr>
        <w:t xml:space="preserve">52 </w:t>
      </w:r>
      <w:r>
        <w:rPr>
          <w:lang w:val="uk-UA"/>
        </w:rPr>
        <w:t xml:space="preserve">(проти </w:t>
      </w:r>
      <w:r>
        <w:rPr>
          <w:b/>
          <w:lang w:val="uk-UA"/>
        </w:rPr>
        <w:t xml:space="preserve">52 за </w:t>
      </w:r>
      <w:r>
        <w:rPr>
          <w:lang w:val="uk-UA"/>
        </w:rPr>
        <w:t xml:space="preserve">2017 рік), проте у   відсотковому відношення до загальної кількості звернень їх кількість зменшилася і складає </w:t>
      </w:r>
      <w:r>
        <w:rPr>
          <w:b/>
          <w:lang w:val="uk-UA"/>
        </w:rPr>
        <w:t>4,6</w:t>
      </w:r>
      <w:r w:rsidRPr="00D73673">
        <w:rPr>
          <w:b/>
          <w:lang w:val="uk-UA"/>
        </w:rPr>
        <w:t>%</w:t>
      </w:r>
      <w:r>
        <w:rPr>
          <w:b/>
          <w:lang w:val="uk-UA"/>
        </w:rPr>
        <w:t xml:space="preserve"> проти 7,2% </w:t>
      </w:r>
      <w:r w:rsidRPr="00C55084">
        <w:rPr>
          <w:lang w:val="uk-UA"/>
        </w:rPr>
        <w:t>у 2017 році.</w:t>
      </w:r>
      <w:r>
        <w:rPr>
          <w:b/>
          <w:lang w:val="uk-UA"/>
        </w:rPr>
        <w:t xml:space="preserve"> </w:t>
      </w:r>
      <w:r w:rsidRPr="00C55084">
        <w:rPr>
          <w:lang w:val="uk-UA"/>
        </w:rPr>
        <w:t>Вони стосувалися</w:t>
      </w:r>
      <w:r>
        <w:rPr>
          <w:b/>
          <w:lang w:val="uk-UA"/>
        </w:rPr>
        <w:t xml:space="preserve"> </w:t>
      </w:r>
      <w:r>
        <w:rPr>
          <w:lang w:val="uk-UA"/>
        </w:rPr>
        <w:t xml:space="preserve">соціальної сфери (призначення субсидій) та комунальних питань, вирішення яких через зміни в законодавстві, значну кількість звернень та недофінансування комунальної сфери не завжди було можливе. </w:t>
      </w:r>
    </w:p>
    <w:p w:rsidR="004158A7" w:rsidRDefault="004158A7" w:rsidP="004158A7">
      <w:pPr>
        <w:ind w:firstLine="708"/>
        <w:jc w:val="both"/>
        <w:rPr>
          <w:lang w:val="uk-UA"/>
        </w:rPr>
      </w:pPr>
      <w:r>
        <w:rPr>
          <w:lang w:val="uk-UA"/>
        </w:rPr>
        <w:t xml:space="preserve">Відмічається також </w:t>
      </w:r>
      <w:r w:rsidRPr="00D73673">
        <w:rPr>
          <w:b/>
          <w:lang w:val="uk-UA"/>
        </w:rPr>
        <w:t xml:space="preserve">незначне </w:t>
      </w:r>
      <w:r>
        <w:rPr>
          <w:b/>
          <w:lang w:val="uk-UA"/>
        </w:rPr>
        <w:t>збільшення</w:t>
      </w:r>
      <w:r>
        <w:rPr>
          <w:lang w:val="uk-UA"/>
        </w:rPr>
        <w:t xml:space="preserve"> кількості </w:t>
      </w:r>
      <w:r>
        <w:rPr>
          <w:b/>
          <w:lang w:val="uk-UA"/>
        </w:rPr>
        <w:t xml:space="preserve">колективних </w:t>
      </w:r>
      <w:r>
        <w:rPr>
          <w:lang w:val="uk-UA"/>
        </w:rPr>
        <w:t xml:space="preserve">звернень громадян – відповідно </w:t>
      </w:r>
      <w:r>
        <w:rPr>
          <w:b/>
          <w:lang w:val="uk-UA"/>
        </w:rPr>
        <w:t>116</w:t>
      </w:r>
      <w:r>
        <w:rPr>
          <w:lang w:val="uk-UA"/>
        </w:rPr>
        <w:t xml:space="preserve"> проти  </w:t>
      </w:r>
      <w:r>
        <w:rPr>
          <w:b/>
          <w:lang w:val="uk-UA"/>
        </w:rPr>
        <w:t>105</w:t>
      </w:r>
      <w:r>
        <w:rPr>
          <w:lang w:val="uk-UA"/>
        </w:rPr>
        <w:t xml:space="preserve">  за  2017 рік. Зазвичай  вони стосувалися питань житлово-комунальної сфери, що порушують мешканці багатоквартирних будинків щодо ремонту будинків, під’їздів, систем водопостачання, водовідведення та теплопостачання, облаштування прибудинкових територій, ремонту дорожнього покриття вулиць, незгоди із підвищенням тарифів на воду  та ін.</w:t>
      </w:r>
    </w:p>
    <w:p w:rsidR="004158A7" w:rsidRDefault="004158A7" w:rsidP="004158A7">
      <w:pPr>
        <w:ind w:firstLine="708"/>
        <w:jc w:val="both"/>
        <w:rPr>
          <w:lang w:val="uk-UA"/>
        </w:rPr>
      </w:pPr>
      <w:r>
        <w:rPr>
          <w:lang w:val="uk-UA"/>
        </w:rPr>
        <w:t xml:space="preserve">Від </w:t>
      </w:r>
      <w:r>
        <w:rPr>
          <w:b/>
          <w:lang w:val="uk-UA"/>
        </w:rPr>
        <w:t>громадян  пільгових категорій</w:t>
      </w:r>
      <w:r>
        <w:rPr>
          <w:lang w:val="uk-UA"/>
        </w:rPr>
        <w:t xml:space="preserve"> у звітному періоді надійшло </w:t>
      </w:r>
      <w:r>
        <w:rPr>
          <w:b/>
          <w:lang w:val="uk-UA"/>
        </w:rPr>
        <w:t>298</w:t>
      </w:r>
      <w:r>
        <w:rPr>
          <w:lang w:val="uk-UA"/>
        </w:rPr>
        <w:t xml:space="preserve"> звернень (за 2017 рік – </w:t>
      </w:r>
      <w:r w:rsidRPr="00B22DD1">
        <w:rPr>
          <w:b/>
          <w:lang w:val="uk-UA"/>
        </w:rPr>
        <w:t>9</w:t>
      </w:r>
      <w:r>
        <w:rPr>
          <w:b/>
          <w:lang w:val="uk-UA"/>
        </w:rPr>
        <w:t>7</w:t>
      </w:r>
      <w:r>
        <w:rPr>
          <w:lang w:val="uk-UA"/>
        </w:rPr>
        <w:t xml:space="preserve">) або </w:t>
      </w:r>
      <w:r>
        <w:rPr>
          <w:b/>
          <w:lang w:val="uk-UA"/>
        </w:rPr>
        <w:t>26,7</w:t>
      </w:r>
      <w:r w:rsidRPr="00D73673">
        <w:rPr>
          <w:b/>
          <w:lang w:val="uk-UA"/>
        </w:rPr>
        <w:t>%</w:t>
      </w:r>
      <w:r>
        <w:rPr>
          <w:lang w:val="uk-UA"/>
        </w:rPr>
        <w:t xml:space="preserve"> від їх загальної кількості. Вони надійшли  від дітей війни – 166, інвалідів І, ІІ та ІІІ групи – 39, від учасників ліквідації наслідків аварії на ЧАЕС – 38, від членів багатодітних сімей і одиноких матерів  - 26, від учасників та інвалідів війни, учасників бойових дій - 21, від  ветеранів праці – 8. </w:t>
      </w:r>
    </w:p>
    <w:p w:rsidR="004158A7" w:rsidRPr="006C6B2C" w:rsidRDefault="004158A7" w:rsidP="004158A7">
      <w:pPr>
        <w:ind w:firstLine="708"/>
        <w:jc w:val="center"/>
        <w:rPr>
          <w:b/>
          <w:lang w:val="uk-UA"/>
        </w:rPr>
      </w:pPr>
      <w:r w:rsidRPr="006C6B2C">
        <w:rPr>
          <w:b/>
          <w:lang w:val="uk-UA"/>
        </w:rPr>
        <w:t>К</w:t>
      </w:r>
      <w:r w:rsidRPr="006C6B2C">
        <w:rPr>
          <w:b/>
        </w:rPr>
        <w:t xml:space="preserve">ількість звернень громадян </w:t>
      </w:r>
      <w:r w:rsidRPr="006C6B2C">
        <w:rPr>
          <w:b/>
          <w:lang w:val="uk-UA"/>
        </w:rPr>
        <w:t>у 201</w:t>
      </w:r>
      <w:r>
        <w:rPr>
          <w:b/>
          <w:lang w:val="uk-UA"/>
        </w:rPr>
        <w:t>8</w:t>
      </w:r>
      <w:r w:rsidRPr="006C6B2C">
        <w:rPr>
          <w:b/>
          <w:lang w:val="uk-UA"/>
        </w:rPr>
        <w:t xml:space="preserve"> році</w:t>
      </w:r>
      <w:r w:rsidRPr="006C6B2C">
        <w:rPr>
          <w:b/>
        </w:rPr>
        <w:t xml:space="preserve">в </w:t>
      </w:r>
      <w:r w:rsidRPr="006C6B2C">
        <w:rPr>
          <w:b/>
          <w:lang w:val="uk-UA"/>
        </w:rPr>
        <w:t xml:space="preserve">в </w:t>
      </w:r>
      <w:r w:rsidRPr="006C6B2C">
        <w:rPr>
          <w:b/>
        </w:rPr>
        <w:t>залежності</w:t>
      </w:r>
    </w:p>
    <w:p w:rsidR="004158A7" w:rsidRDefault="004158A7" w:rsidP="004158A7">
      <w:pPr>
        <w:ind w:firstLine="708"/>
        <w:jc w:val="center"/>
        <w:rPr>
          <w:b/>
          <w:lang w:val="uk-UA"/>
        </w:rPr>
      </w:pPr>
      <w:r w:rsidRPr="006C6B2C">
        <w:rPr>
          <w:b/>
          <w:lang w:val="uk-UA"/>
        </w:rPr>
        <w:t>від соціальної категорії</w:t>
      </w:r>
    </w:p>
    <w:p w:rsidR="004158A7" w:rsidRDefault="004158A7" w:rsidP="004158A7">
      <w:pPr>
        <w:ind w:firstLine="708"/>
        <w:jc w:val="both"/>
        <w:rPr>
          <w:noProof/>
          <w:lang w:val="uk-UA"/>
        </w:rPr>
      </w:pPr>
      <w:r>
        <w:rPr>
          <w:noProof/>
        </w:rPr>
        <w:lastRenderedPageBreak/>
        <w:drawing>
          <wp:inline distT="0" distB="0" distL="0" distR="0">
            <wp:extent cx="5733415" cy="3540125"/>
            <wp:effectExtent l="0" t="0" r="19685" b="22225"/>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4158A7" w:rsidRDefault="004158A7" w:rsidP="004158A7">
      <w:pPr>
        <w:ind w:firstLine="708"/>
        <w:jc w:val="both"/>
        <w:rPr>
          <w:lang w:val="uk-UA"/>
        </w:rPr>
      </w:pPr>
    </w:p>
    <w:p w:rsidR="004158A7" w:rsidRDefault="004158A7" w:rsidP="004158A7">
      <w:pPr>
        <w:ind w:firstLine="708"/>
        <w:jc w:val="both"/>
        <w:rPr>
          <w:lang w:val="uk-UA"/>
        </w:rPr>
      </w:pPr>
      <w:r w:rsidRPr="008C6941">
        <w:rPr>
          <w:lang w:val="uk-UA"/>
        </w:rPr>
        <w:t xml:space="preserve">У 2018 році </w:t>
      </w:r>
      <w:r>
        <w:rPr>
          <w:lang w:val="uk-UA"/>
        </w:rPr>
        <w:t xml:space="preserve">з метою забезпечення розширення можливостей реалізації права громадян на звернення до органів місцевого самоврядування </w:t>
      </w:r>
      <w:r w:rsidRPr="008C6941">
        <w:rPr>
          <w:lang w:val="uk-UA"/>
        </w:rPr>
        <w:t xml:space="preserve">відповідно до </w:t>
      </w:r>
      <w:r>
        <w:rPr>
          <w:lang w:val="uk-UA"/>
        </w:rPr>
        <w:t xml:space="preserve">Закону України «Про внесення змін до Закону України «Про звернення громадян» щодо електронного звернення та електронної петиції», на виконання </w:t>
      </w:r>
      <w:r w:rsidRPr="008C6941">
        <w:rPr>
          <w:lang w:val="uk-UA"/>
        </w:rPr>
        <w:t xml:space="preserve">рішення міської ради </w:t>
      </w:r>
      <w:r>
        <w:rPr>
          <w:lang w:val="uk-UA"/>
        </w:rPr>
        <w:t>від  15</w:t>
      </w:r>
      <w:r w:rsidRPr="008C6941">
        <w:rPr>
          <w:lang w:val="uk-UA"/>
        </w:rPr>
        <w:t>.02.2018 р. бул</w:t>
      </w:r>
      <w:r>
        <w:rPr>
          <w:lang w:val="uk-UA"/>
        </w:rPr>
        <w:t>о</w:t>
      </w:r>
      <w:r w:rsidRPr="008C6941">
        <w:rPr>
          <w:lang w:val="uk-UA"/>
        </w:rPr>
        <w:t xml:space="preserve"> запроваджен</w:t>
      </w:r>
      <w:r>
        <w:rPr>
          <w:lang w:val="uk-UA"/>
        </w:rPr>
        <w:t>о систему</w:t>
      </w:r>
      <w:r w:rsidRPr="008C6941">
        <w:rPr>
          <w:lang w:val="uk-UA"/>
        </w:rPr>
        <w:t xml:space="preserve"> </w:t>
      </w:r>
      <w:r>
        <w:rPr>
          <w:lang w:val="uk-UA"/>
        </w:rPr>
        <w:t xml:space="preserve">електронних петицій до Лубенської міської ради.  Протягом 2018 року всього надійшло </w:t>
      </w:r>
      <w:r w:rsidRPr="00C34DB2">
        <w:rPr>
          <w:b/>
          <w:lang w:val="uk-UA"/>
        </w:rPr>
        <w:t>27 електронних петицій</w:t>
      </w:r>
      <w:r>
        <w:rPr>
          <w:lang w:val="uk-UA"/>
        </w:rPr>
        <w:t xml:space="preserve">, серед яких </w:t>
      </w:r>
      <w:r w:rsidRPr="00C34DB2">
        <w:rPr>
          <w:b/>
          <w:lang w:val="uk-UA"/>
        </w:rPr>
        <w:t>1</w:t>
      </w:r>
      <w:r>
        <w:rPr>
          <w:b/>
          <w:lang w:val="uk-UA"/>
        </w:rPr>
        <w:t>6</w:t>
      </w:r>
      <w:r>
        <w:rPr>
          <w:lang w:val="uk-UA"/>
        </w:rPr>
        <w:t xml:space="preserve"> стосувалися питань благоустрою міста та будівництва, по </w:t>
      </w:r>
      <w:r w:rsidRPr="00C34DB2">
        <w:rPr>
          <w:b/>
          <w:lang w:val="uk-UA"/>
        </w:rPr>
        <w:t xml:space="preserve">2 </w:t>
      </w:r>
      <w:r>
        <w:rPr>
          <w:lang w:val="uk-UA"/>
        </w:rPr>
        <w:t xml:space="preserve">– охорони правопорядку, житлово-комунального господарства, екології та іншого, по </w:t>
      </w:r>
      <w:r w:rsidRPr="00C34DB2">
        <w:rPr>
          <w:b/>
          <w:lang w:val="uk-UA"/>
        </w:rPr>
        <w:t>1</w:t>
      </w:r>
      <w:r>
        <w:rPr>
          <w:lang w:val="uk-UA"/>
        </w:rPr>
        <w:t xml:space="preserve"> – питань сім’ї, молоді та дітей, охорони здоров’я, транспорту та доріг.</w:t>
      </w:r>
    </w:p>
    <w:p w:rsidR="004158A7" w:rsidRPr="00804C01" w:rsidRDefault="004158A7" w:rsidP="004158A7">
      <w:pPr>
        <w:ind w:firstLine="708"/>
        <w:jc w:val="both"/>
        <w:rPr>
          <w:sz w:val="14"/>
          <w:lang w:val="uk-UA"/>
        </w:rPr>
      </w:pPr>
    </w:p>
    <w:p w:rsidR="004158A7" w:rsidRPr="006C6B2C" w:rsidRDefault="004158A7" w:rsidP="004158A7">
      <w:pPr>
        <w:ind w:firstLine="708"/>
        <w:jc w:val="center"/>
        <w:rPr>
          <w:b/>
          <w:lang w:val="uk-UA"/>
        </w:rPr>
      </w:pPr>
      <w:r>
        <w:rPr>
          <w:b/>
          <w:lang w:val="uk-UA"/>
        </w:rPr>
        <w:t>Кількість е</w:t>
      </w:r>
      <w:r w:rsidRPr="006C6B2C">
        <w:rPr>
          <w:b/>
          <w:lang w:val="uk-UA"/>
        </w:rPr>
        <w:t>лектронн</w:t>
      </w:r>
      <w:r>
        <w:rPr>
          <w:b/>
          <w:lang w:val="uk-UA"/>
        </w:rPr>
        <w:t>их</w:t>
      </w:r>
      <w:r w:rsidRPr="006C6B2C">
        <w:rPr>
          <w:b/>
          <w:lang w:val="uk-UA"/>
        </w:rPr>
        <w:t xml:space="preserve"> петиці</w:t>
      </w:r>
      <w:r>
        <w:rPr>
          <w:b/>
          <w:lang w:val="uk-UA"/>
        </w:rPr>
        <w:t>й</w:t>
      </w:r>
      <w:r w:rsidRPr="006C6B2C">
        <w:rPr>
          <w:b/>
          <w:lang w:val="uk-UA"/>
        </w:rPr>
        <w:t>, що надійшли у 2018 році</w:t>
      </w:r>
      <w:r>
        <w:rPr>
          <w:b/>
          <w:lang w:val="uk-UA"/>
        </w:rPr>
        <w:t>, за напрямками</w:t>
      </w:r>
      <w:r w:rsidRPr="006C6B2C">
        <w:rPr>
          <w:b/>
          <w:lang w:val="uk-UA"/>
        </w:rPr>
        <w:t xml:space="preserve"> </w:t>
      </w:r>
      <w:r w:rsidRPr="007F3C19">
        <w:rPr>
          <w:b/>
          <w:sz w:val="32"/>
          <w:szCs w:val="32"/>
          <w:lang w:val="uk-UA"/>
        </w:rPr>
        <w:t>(всього 27)</w:t>
      </w:r>
    </w:p>
    <w:p w:rsidR="004158A7" w:rsidRDefault="004158A7" w:rsidP="004158A7">
      <w:pPr>
        <w:tabs>
          <w:tab w:val="left" w:pos="3732"/>
        </w:tabs>
        <w:jc w:val="center"/>
        <w:rPr>
          <w:lang w:val="uk-UA"/>
        </w:rPr>
      </w:pPr>
      <w:r>
        <w:rPr>
          <w:noProof/>
        </w:rPr>
        <w:lastRenderedPageBreak/>
        <w:drawing>
          <wp:inline distT="0" distB="0" distL="0" distR="0">
            <wp:extent cx="6297930" cy="3556000"/>
            <wp:effectExtent l="0" t="0" r="26670" b="2540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4158A7" w:rsidRDefault="004158A7" w:rsidP="004158A7">
      <w:pPr>
        <w:ind w:firstLine="708"/>
        <w:jc w:val="both"/>
        <w:rPr>
          <w:lang w:val="uk-UA"/>
        </w:rPr>
      </w:pPr>
      <w:r>
        <w:rPr>
          <w:lang w:val="uk-UA"/>
        </w:rPr>
        <w:t xml:space="preserve"> </w:t>
      </w:r>
    </w:p>
    <w:p w:rsidR="004158A7" w:rsidRDefault="004158A7" w:rsidP="004158A7">
      <w:pPr>
        <w:ind w:firstLine="708"/>
        <w:jc w:val="both"/>
        <w:rPr>
          <w:lang w:val="uk-UA"/>
        </w:rPr>
      </w:pPr>
      <w:r w:rsidRPr="00C34DB2">
        <w:rPr>
          <w:b/>
          <w:lang w:val="uk-UA"/>
        </w:rPr>
        <w:t xml:space="preserve">4 </w:t>
      </w:r>
      <w:r>
        <w:rPr>
          <w:lang w:val="uk-UA"/>
        </w:rPr>
        <w:t xml:space="preserve">петиції із </w:t>
      </w:r>
      <w:r w:rsidRPr="00C34DB2">
        <w:rPr>
          <w:b/>
          <w:lang w:val="uk-UA"/>
        </w:rPr>
        <w:t>27-ми</w:t>
      </w:r>
      <w:r>
        <w:rPr>
          <w:lang w:val="uk-UA"/>
        </w:rPr>
        <w:t xml:space="preserve"> </w:t>
      </w:r>
      <w:r w:rsidRPr="00C34DB2">
        <w:rPr>
          <w:b/>
          <w:lang w:val="uk-UA"/>
        </w:rPr>
        <w:t>набрали необхідну кількість підписів (не менше 150)</w:t>
      </w:r>
      <w:r>
        <w:rPr>
          <w:b/>
          <w:lang w:val="uk-UA"/>
        </w:rPr>
        <w:t xml:space="preserve"> і розглядалися відповідно до визначеного порядку.</w:t>
      </w:r>
      <w:r>
        <w:rPr>
          <w:lang w:val="uk-UA"/>
        </w:rPr>
        <w:t xml:space="preserve"> Із питань, що були порушені у зазначених петиціях, </w:t>
      </w:r>
      <w:r w:rsidRPr="00AB152C">
        <w:rPr>
          <w:b/>
          <w:lang w:val="uk-UA"/>
        </w:rPr>
        <w:t>1</w:t>
      </w:r>
      <w:r>
        <w:rPr>
          <w:lang w:val="uk-UA"/>
        </w:rPr>
        <w:t xml:space="preserve"> була врахована і впроваджена в роботу ЦНАП, для реалізації </w:t>
      </w:r>
      <w:r w:rsidRPr="00AB152C">
        <w:rPr>
          <w:b/>
          <w:lang w:val="uk-UA"/>
        </w:rPr>
        <w:t>2-х</w:t>
      </w:r>
      <w:r>
        <w:rPr>
          <w:lang w:val="uk-UA"/>
        </w:rPr>
        <w:t xml:space="preserve">  прийнято програму із  відповідним фінансуванням, </w:t>
      </w:r>
      <w:r w:rsidRPr="00AB152C">
        <w:rPr>
          <w:b/>
          <w:lang w:val="uk-UA"/>
        </w:rPr>
        <w:t>1</w:t>
      </w:r>
      <w:r>
        <w:rPr>
          <w:lang w:val="uk-UA"/>
        </w:rPr>
        <w:t xml:space="preserve"> не знайшла підтримки депутатів міської ради у зв’язку з обмеженістю можливостей міського бюджету.</w:t>
      </w:r>
    </w:p>
    <w:p w:rsidR="004158A7" w:rsidRPr="008C6941" w:rsidRDefault="004158A7" w:rsidP="004158A7">
      <w:pPr>
        <w:ind w:firstLine="708"/>
        <w:jc w:val="both"/>
        <w:rPr>
          <w:lang w:val="uk-UA"/>
        </w:rPr>
      </w:pPr>
      <w:r w:rsidRPr="00C34DB2">
        <w:rPr>
          <w:b/>
          <w:lang w:val="uk-UA"/>
        </w:rPr>
        <w:t>14 петицій</w:t>
      </w:r>
      <w:r>
        <w:rPr>
          <w:lang w:val="uk-UA"/>
        </w:rPr>
        <w:t xml:space="preserve"> не набрали необхідної кількості підписів і розглядалися як колективні звернення громадян. На підтримку </w:t>
      </w:r>
      <w:r w:rsidRPr="00C34DB2">
        <w:rPr>
          <w:b/>
          <w:lang w:val="uk-UA"/>
        </w:rPr>
        <w:t>9 петицій</w:t>
      </w:r>
      <w:r>
        <w:rPr>
          <w:lang w:val="uk-UA"/>
        </w:rPr>
        <w:t xml:space="preserve"> ще триває збір підписів (серед них - </w:t>
      </w:r>
      <w:r w:rsidRPr="00184BBB">
        <w:rPr>
          <w:b/>
          <w:lang w:val="uk-UA"/>
        </w:rPr>
        <w:t>3 петиції</w:t>
      </w:r>
      <w:r>
        <w:rPr>
          <w:lang w:val="uk-UA"/>
        </w:rPr>
        <w:t xml:space="preserve">, котрі попередньо не набрали необхідної кількості підписів і надійшли повторно). На всі петиції були надані аргументовані вичерпні відповіді у визначені законодавством терміни. </w:t>
      </w:r>
    </w:p>
    <w:p w:rsidR="004158A7" w:rsidRPr="00B22DD1" w:rsidRDefault="004158A7" w:rsidP="004158A7">
      <w:pPr>
        <w:ind w:firstLine="720"/>
        <w:jc w:val="both"/>
        <w:rPr>
          <w:lang w:val="uk-UA"/>
        </w:rPr>
      </w:pPr>
      <w:r>
        <w:rPr>
          <w:lang w:val="uk-UA"/>
        </w:rPr>
        <w:t xml:space="preserve">Підсумовуючи викладене, необхідно зазначити, що за 2018 рік </w:t>
      </w:r>
      <w:r w:rsidRPr="007B2672">
        <w:rPr>
          <w:lang w:val="uk-UA"/>
        </w:rPr>
        <w:t>виконавчим комітетом проведено значний обсяг робіт із заявами</w:t>
      </w:r>
      <w:r>
        <w:rPr>
          <w:lang w:val="uk-UA"/>
        </w:rPr>
        <w:t>,</w:t>
      </w:r>
      <w:r w:rsidRPr="007B2672">
        <w:rPr>
          <w:lang w:val="uk-UA"/>
        </w:rPr>
        <w:t xml:space="preserve">  </w:t>
      </w:r>
      <w:r>
        <w:rPr>
          <w:lang w:val="uk-UA"/>
        </w:rPr>
        <w:t>скаргами та</w:t>
      </w:r>
      <w:r w:rsidRPr="00EC1E5F">
        <w:rPr>
          <w:lang w:val="uk-UA"/>
        </w:rPr>
        <w:t xml:space="preserve"> </w:t>
      </w:r>
      <w:r w:rsidRPr="007B2672">
        <w:rPr>
          <w:lang w:val="uk-UA"/>
        </w:rPr>
        <w:t>пропозиціями громадян.</w:t>
      </w:r>
      <w:r w:rsidRPr="00EC1E5F">
        <w:rPr>
          <w:lang w:val="uk-UA"/>
        </w:rPr>
        <w:t xml:space="preserve"> </w:t>
      </w:r>
      <w:r>
        <w:rPr>
          <w:lang w:val="uk-UA"/>
        </w:rPr>
        <w:t xml:space="preserve">Результатом її є </w:t>
      </w:r>
      <w:r>
        <w:rPr>
          <w:b/>
          <w:lang w:val="uk-UA"/>
        </w:rPr>
        <w:t>позитивно вирішені</w:t>
      </w:r>
      <w:r>
        <w:rPr>
          <w:lang w:val="uk-UA"/>
        </w:rPr>
        <w:t xml:space="preserve"> </w:t>
      </w:r>
      <w:r w:rsidRPr="00F03E44">
        <w:rPr>
          <w:b/>
          <w:lang w:val="uk-UA"/>
        </w:rPr>
        <w:t>129</w:t>
      </w:r>
      <w:r>
        <w:rPr>
          <w:lang w:val="uk-UA"/>
        </w:rPr>
        <w:t xml:space="preserve"> звернень, на </w:t>
      </w:r>
      <w:r>
        <w:rPr>
          <w:b/>
          <w:lang w:val="uk-UA"/>
        </w:rPr>
        <w:t xml:space="preserve">953 </w:t>
      </w:r>
      <w:r>
        <w:rPr>
          <w:lang w:val="uk-UA"/>
        </w:rPr>
        <w:t xml:space="preserve">звернення </w:t>
      </w:r>
      <w:r>
        <w:rPr>
          <w:b/>
          <w:lang w:val="uk-UA"/>
        </w:rPr>
        <w:t>надано вмотивовані роз</w:t>
      </w:r>
      <w:r>
        <w:rPr>
          <w:b/>
        </w:rPr>
        <w:t>’</w:t>
      </w:r>
      <w:r>
        <w:rPr>
          <w:b/>
          <w:lang w:val="uk-UA"/>
        </w:rPr>
        <w:t>яснення</w:t>
      </w:r>
      <w:r>
        <w:rPr>
          <w:lang w:val="uk-UA"/>
        </w:rPr>
        <w:t xml:space="preserve">, </w:t>
      </w:r>
      <w:r>
        <w:rPr>
          <w:b/>
          <w:lang w:val="uk-UA"/>
        </w:rPr>
        <w:t xml:space="preserve">відмовлено відповідно до законодавства – 7. </w:t>
      </w:r>
      <w:r w:rsidRPr="00B22DD1">
        <w:rPr>
          <w:lang w:val="uk-UA"/>
        </w:rPr>
        <w:t>Станом на 01.01.201</w:t>
      </w:r>
      <w:r>
        <w:rPr>
          <w:lang w:val="uk-UA"/>
        </w:rPr>
        <w:t>9</w:t>
      </w:r>
      <w:r w:rsidRPr="00B22DD1">
        <w:rPr>
          <w:lang w:val="uk-UA"/>
        </w:rPr>
        <w:t xml:space="preserve"> року ще </w:t>
      </w:r>
      <w:r w:rsidRPr="00EE05E9">
        <w:rPr>
          <w:b/>
          <w:lang w:val="uk-UA"/>
        </w:rPr>
        <w:t xml:space="preserve">27 </w:t>
      </w:r>
      <w:r>
        <w:rPr>
          <w:lang w:val="uk-UA"/>
        </w:rPr>
        <w:t xml:space="preserve">залишаються </w:t>
      </w:r>
      <w:r w:rsidRPr="00B22DD1">
        <w:rPr>
          <w:lang w:val="uk-UA"/>
        </w:rPr>
        <w:t xml:space="preserve">на </w:t>
      </w:r>
      <w:r>
        <w:rPr>
          <w:lang w:val="uk-UA"/>
        </w:rPr>
        <w:t>розгляді до остаточного вирішення.</w:t>
      </w:r>
    </w:p>
    <w:p w:rsidR="004158A7" w:rsidRDefault="004158A7" w:rsidP="004158A7">
      <w:pPr>
        <w:ind w:firstLine="720"/>
        <w:jc w:val="both"/>
        <w:rPr>
          <w:lang w:val="uk-UA"/>
        </w:rPr>
      </w:pPr>
      <w:r>
        <w:rPr>
          <w:color w:val="000000"/>
          <w:lang w:val="uk-UA"/>
        </w:rPr>
        <w:t xml:space="preserve">Необхідно зазначити, що переважна більшість керівників з розумінням і відповідальністю відносяться до роботи зі зверненнями громадян, про що свідчать проведені у 2018 році перевірки </w:t>
      </w:r>
      <w:r>
        <w:rPr>
          <w:lang w:val="uk-UA"/>
        </w:rPr>
        <w:t>додержання законодавства про звернення громадян в управліннях, відділах та службах виконавчого комітету, підприємствах, установах та організаціях міста</w:t>
      </w:r>
      <w:r>
        <w:rPr>
          <w:color w:val="000000"/>
          <w:lang w:val="uk-UA"/>
        </w:rPr>
        <w:t xml:space="preserve">. Окремі випадки перевищення максимальних термінів виконання звернень громадян мали місце у ЛК ЖЕУ (1) та відділі житлово-комунального господарства та капітального будівництва виконавчого комітету міської ради (2), що </w:t>
      </w:r>
      <w:r>
        <w:rPr>
          <w:lang w:val="uk-UA"/>
        </w:rPr>
        <w:t xml:space="preserve">пов’язано, в основному, з фінансуванням галузі житлово-комунального господарства та наданням дозволів на відключення від централізованого опалення. </w:t>
      </w:r>
    </w:p>
    <w:p w:rsidR="004158A7" w:rsidRPr="006936C4" w:rsidRDefault="004158A7" w:rsidP="004158A7">
      <w:pPr>
        <w:shd w:val="clear" w:color="auto" w:fill="FFFFFF"/>
        <w:ind w:firstLine="709"/>
        <w:jc w:val="both"/>
        <w:rPr>
          <w:color w:val="000000"/>
          <w:lang w:val="uk-UA"/>
        </w:rPr>
      </w:pPr>
      <w:r>
        <w:rPr>
          <w:lang w:val="uk-UA"/>
        </w:rPr>
        <w:lastRenderedPageBreak/>
        <w:t>К</w:t>
      </w:r>
      <w:r w:rsidRPr="006936C4">
        <w:rPr>
          <w:lang w:val="uk-UA"/>
        </w:rPr>
        <w:t xml:space="preserve">ерівникам постійно наголошується на необхідності </w:t>
      </w:r>
      <w:r w:rsidRPr="006936C4">
        <w:rPr>
          <w:color w:val="000000"/>
          <w:lang w:val="uk-UA"/>
        </w:rPr>
        <w:t>вжити заходів щодо посилення уваги, вимогливості, відповідальності та контролю за станом справ з розгляду заяв і скарг громадян;  підвищити ефективність роботи зі зверненнями громадян, зокрема щодо забезпечення вирішення на місцевому рівні тих питань, з якими громадяни звертаються до органів влади вищого рівня, більш повного вико</w:t>
      </w:r>
      <w:r w:rsidRPr="006936C4">
        <w:rPr>
          <w:color w:val="000000"/>
          <w:lang w:val="uk-UA"/>
        </w:rPr>
        <w:softHyphen/>
        <w:t>ристання наданих прав і повноважень для дійового вирішення питань, що на</w:t>
      </w:r>
      <w:r w:rsidRPr="006936C4">
        <w:rPr>
          <w:color w:val="000000"/>
          <w:lang w:val="uk-UA"/>
        </w:rPr>
        <w:softHyphen/>
        <w:t xml:space="preserve">лежать до їх компетенції;  вжити заходів щодо усунення недоліків і причин, які породжують повторні та колективні звернення громадян; проведення роз’яснювальної роботи з громадянами щодо шляхів вирішення порушених ними питань на місцевому рівні, а також </w:t>
      </w:r>
      <w:r w:rsidRPr="006936C4">
        <w:rPr>
          <w:lang w:val="uk-UA"/>
        </w:rPr>
        <w:t>недопущення випадків порушення термінів розгляду звернень, встановлених законодавством.</w:t>
      </w:r>
    </w:p>
    <w:p w:rsidR="00C847FD" w:rsidRDefault="00C847FD" w:rsidP="00C847FD">
      <w:pPr>
        <w:ind w:firstLine="720"/>
        <w:jc w:val="both"/>
        <w:rPr>
          <w:b/>
          <w:u w:val="single"/>
          <w:lang w:val="uk-UA"/>
        </w:rPr>
      </w:pPr>
    </w:p>
    <w:p w:rsidR="00164499" w:rsidRDefault="00164499" w:rsidP="00C847FD">
      <w:pPr>
        <w:ind w:firstLine="720"/>
        <w:jc w:val="both"/>
        <w:rPr>
          <w:b/>
          <w:u w:val="single"/>
          <w:lang w:val="uk-UA"/>
        </w:rPr>
      </w:pPr>
    </w:p>
    <w:p w:rsidR="005A75EB" w:rsidRDefault="005A75EB" w:rsidP="005A75EB">
      <w:pPr>
        <w:ind w:firstLine="567"/>
        <w:jc w:val="both"/>
      </w:pPr>
      <w:r>
        <w:rPr>
          <w:lang w:val="uk-UA"/>
        </w:rPr>
        <w:t>П</w:t>
      </w:r>
      <w:r>
        <w:t xml:space="preserve">одальший розвиток громади неможливий без впровадження низки </w:t>
      </w:r>
      <w:r w:rsidRPr="005A75EB">
        <w:rPr>
          <w:b/>
          <w:u w:val="single"/>
        </w:rPr>
        <w:t>пріоритетних завдань та заходів</w:t>
      </w:r>
      <w:r>
        <w:t>, спрямованих на забезпечення подальшого соціально-економічного розвитку міста.</w:t>
      </w:r>
    </w:p>
    <w:p w:rsidR="005A75EB" w:rsidRPr="005A75EB" w:rsidRDefault="005A75EB" w:rsidP="00C847FD">
      <w:pPr>
        <w:ind w:firstLine="720"/>
        <w:jc w:val="both"/>
        <w:rPr>
          <w:b/>
          <w:lang w:val="uk-UA"/>
        </w:rPr>
      </w:pPr>
      <w:r w:rsidRPr="00627D40">
        <w:t xml:space="preserve">Основою стабільного розвитку та зростання економіки нашого міста є досить </w:t>
      </w:r>
      <w:r w:rsidRPr="005A75EB">
        <w:rPr>
          <w:u w:val="single"/>
        </w:rPr>
        <w:t>потужний промисловий комплекс.</w:t>
      </w:r>
      <w:r>
        <w:rPr>
          <w:u w:val="single"/>
          <w:lang w:val="uk-UA"/>
        </w:rPr>
        <w:t xml:space="preserve"> </w:t>
      </w:r>
      <w:r>
        <w:rPr>
          <w:lang w:val="uk-UA"/>
        </w:rPr>
        <w:t xml:space="preserve">Але для його ефективної роботи необхідно забезпечити </w:t>
      </w:r>
      <w:r w:rsidRPr="005A75EB">
        <w:rPr>
          <w:lang w:val="uk-UA"/>
        </w:rPr>
        <w:t>підвищення продуктивності праці за рахунок підвищення кваліфікації робітників</w:t>
      </w:r>
      <w:r>
        <w:rPr>
          <w:lang w:val="uk-UA"/>
        </w:rPr>
        <w:t xml:space="preserve"> та  сприяти створенню нових робочих місць.</w:t>
      </w:r>
    </w:p>
    <w:p w:rsidR="005A75EB" w:rsidRDefault="005A75EB" w:rsidP="00C847FD">
      <w:pPr>
        <w:ind w:firstLine="720"/>
        <w:jc w:val="both"/>
        <w:rPr>
          <w:lang w:val="uk-UA"/>
        </w:rPr>
      </w:pPr>
      <w:r w:rsidRPr="005A75EB">
        <w:rPr>
          <w:lang w:val="uk-UA"/>
        </w:rPr>
        <w:t xml:space="preserve">У сфері </w:t>
      </w:r>
      <w:r w:rsidRPr="005A75EB">
        <w:rPr>
          <w:b/>
          <w:lang w:val="uk-UA"/>
        </w:rPr>
        <w:t>будівництва та</w:t>
      </w:r>
      <w:r w:rsidRPr="005A75EB">
        <w:rPr>
          <w:lang w:val="uk-UA"/>
        </w:rPr>
        <w:t xml:space="preserve"> </w:t>
      </w:r>
      <w:r w:rsidRPr="005A75EB">
        <w:rPr>
          <w:b/>
          <w:lang w:val="uk-UA"/>
        </w:rPr>
        <w:t>розвитку інфраструктури</w:t>
      </w:r>
      <w:r>
        <w:rPr>
          <w:b/>
          <w:lang w:val="uk-UA"/>
        </w:rPr>
        <w:t xml:space="preserve"> </w:t>
      </w:r>
      <w:r w:rsidRPr="005A75EB">
        <w:rPr>
          <w:lang w:val="uk-UA"/>
        </w:rPr>
        <w:t>пріоритетними вважаю здійснення капітального та поточного ремонту дорожнього покриття вулиць міста</w:t>
      </w:r>
      <w:r>
        <w:rPr>
          <w:lang w:val="uk-UA"/>
        </w:rPr>
        <w:t xml:space="preserve">; </w:t>
      </w:r>
      <w:r w:rsidRPr="005A75EB">
        <w:rPr>
          <w:lang w:val="uk-UA"/>
        </w:rPr>
        <w:t>впровадження в експлуатацію транспортних засобів нового типу середньої пасажиромісткості та автобусів, пристосованих для перевезення осіб з обмеженими фізичними можливостями</w:t>
      </w:r>
      <w:r>
        <w:rPr>
          <w:lang w:val="uk-UA"/>
        </w:rPr>
        <w:t>.</w:t>
      </w:r>
    </w:p>
    <w:p w:rsidR="005A75EB" w:rsidRDefault="005A75EB" w:rsidP="00C847FD">
      <w:pPr>
        <w:ind w:firstLine="720"/>
        <w:jc w:val="both"/>
        <w:rPr>
          <w:b/>
          <w:lang w:val="uk-UA"/>
        </w:rPr>
      </w:pPr>
      <w:r>
        <w:t xml:space="preserve">У сфері </w:t>
      </w:r>
      <w:r>
        <w:rPr>
          <w:b/>
        </w:rPr>
        <w:t>житлово-комунального господарства</w:t>
      </w:r>
      <w:r>
        <w:rPr>
          <w:b/>
          <w:lang w:val="uk-UA"/>
        </w:rPr>
        <w:t>:</w:t>
      </w:r>
    </w:p>
    <w:p w:rsidR="005A75EB" w:rsidRPr="005A75EB" w:rsidRDefault="005A75EB" w:rsidP="00C847FD">
      <w:pPr>
        <w:ind w:firstLine="720"/>
        <w:jc w:val="both"/>
        <w:rPr>
          <w:u w:val="single"/>
          <w:lang w:val="uk-UA"/>
        </w:rPr>
      </w:pPr>
      <w:r w:rsidRPr="005A75EB">
        <w:rPr>
          <w:lang w:val="uk-UA"/>
        </w:rPr>
        <w:t>стимулювання підготовки та реалізації інвестиційних проектів для залучення інвестиційних ресурсів з метою технічного переоснащення об’єктів галузі та реалізації структурних реформ</w:t>
      </w:r>
      <w:r>
        <w:rPr>
          <w:lang w:val="uk-UA"/>
        </w:rPr>
        <w:t xml:space="preserve">; </w:t>
      </w:r>
      <w:r w:rsidRPr="005A75EB">
        <w:rPr>
          <w:lang w:val="uk-UA"/>
        </w:rPr>
        <w:t>запровадження обліку та регулювання обсягів споживання води і теплової енергії у багатоповерхових будинках</w:t>
      </w:r>
      <w:r>
        <w:rPr>
          <w:lang w:val="uk-UA"/>
        </w:rPr>
        <w:t xml:space="preserve">; </w:t>
      </w:r>
      <w:r w:rsidRPr="005A75EB">
        <w:rPr>
          <w:spacing w:val="-3"/>
          <w:lang w:val="uk-UA"/>
        </w:rPr>
        <w:t xml:space="preserve">підвищення якості послуг з </w:t>
      </w:r>
      <w:r w:rsidRPr="005A75EB">
        <w:rPr>
          <w:lang w:val="uk-UA"/>
        </w:rPr>
        <w:t xml:space="preserve">централізованого водопостачання та інвестування заходів з доочищення питної води та </w:t>
      </w:r>
      <w:r w:rsidRPr="005A75EB">
        <w:rPr>
          <w:spacing w:val="3"/>
          <w:lang w:val="uk-UA"/>
        </w:rPr>
        <w:t>водовідведення</w:t>
      </w:r>
      <w:r>
        <w:rPr>
          <w:spacing w:val="3"/>
          <w:lang w:val="uk-UA"/>
        </w:rPr>
        <w:t>.</w:t>
      </w:r>
    </w:p>
    <w:p w:rsidR="005A75EB" w:rsidRPr="00200597" w:rsidRDefault="005A75EB" w:rsidP="005A75EB">
      <w:pPr>
        <w:ind w:firstLine="567"/>
        <w:jc w:val="both"/>
        <w:rPr>
          <w:lang w:val="uk-UA"/>
        </w:rPr>
      </w:pPr>
      <w:r w:rsidRPr="00200597">
        <w:rPr>
          <w:lang w:val="uk-UA"/>
        </w:rPr>
        <w:t>У сфері</w:t>
      </w:r>
      <w:r w:rsidRPr="00200597">
        <w:rPr>
          <w:b/>
          <w:lang w:val="uk-UA"/>
        </w:rPr>
        <w:t xml:space="preserve"> освіти</w:t>
      </w:r>
      <w:r w:rsidRPr="00200597">
        <w:rPr>
          <w:lang w:val="uk-UA"/>
        </w:rPr>
        <w:t>:</w:t>
      </w:r>
    </w:p>
    <w:p w:rsidR="00164499" w:rsidRDefault="00200597" w:rsidP="00C847FD">
      <w:pPr>
        <w:ind w:firstLine="720"/>
        <w:jc w:val="both"/>
        <w:rPr>
          <w:lang w:val="uk-UA"/>
        </w:rPr>
      </w:pPr>
      <w:r w:rsidRPr="00200597">
        <w:rPr>
          <w:lang w:val="uk-UA"/>
        </w:rPr>
        <w:t>збільшення рівня охоплення дітей відповідного віку дошкільною освітою;</w:t>
      </w:r>
    </w:p>
    <w:p w:rsidR="00200597" w:rsidRPr="00200597" w:rsidRDefault="00200597" w:rsidP="00200597">
      <w:pPr>
        <w:tabs>
          <w:tab w:val="left" w:pos="993"/>
        </w:tabs>
        <w:jc w:val="both"/>
        <w:rPr>
          <w:lang w:val="uk-UA"/>
        </w:rPr>
      </w:pPr>
      <w:r w:rsidRPr="00200597">
        <w:rPr>
          <w:lang w:val="uk-UA"/>
        </w:rPr>
        <w:t>впровадження ефективних форм соціального партнерства у галузі освіти (співпраця з підприємствами, вищими та загальноосвітніми навчальними закладами, науковими установами тощо);</w:t>
      </w:r>
      <w:r>
        <w:rPr>
          <w:lang w:val="uk-UA"/>
        </w:rPr>
        <w:t xml:space="preserve"> </w:t>
      </w:r>
      <w:r w:rsidRPr="00200597">
        <w:rPr>
          <w:lang w:val="uk-UA"/>
        </w:rPr>
        <w:t>забезпечення розвитку професійної освіти, створення умов для надання якісної вищої освіти, сприяння покращенню матеріально-технічної бази професійних та вищих навчальних закладів</w:t>
      </w:r>
    </w:p>
    <w:p w:rsidR="00200597" w:rsidRPr="00931B00" w:rsidRDefault="00200597" w:rsidP="00200597">
      <w:pPr>
        <w:ind w:firstLine="567"/>
        <w:jc w:val="both"/>
      </w:pPr>
      <w:r w:rsidRPr="00931B00">
        <w:t>У сфері</w:t>
      </w:r>
      <w:r w:rsidRPr="00931B00">
        <w:rPr>
          <w:b/>
        </w:rPr>
        <w:t xml:space="preserve"> </w:t>
      </w:r>
      <w:r>
        <w:rPr>
          <w:b/>
        </w:rPr>
        <w:t>охорони здоров’я</w:t>
      </w:r>
      <w:r w:rsidRPr="00931B00">
        <w:t>:</w:t>
      </w:r>
    </w:p>
    <w:p w:rsidR="00200597" w:rsidRDefault="00200597" w:rsidP="00C847FD">
      <w:pPr>
        <w:ind w:firstLine="720"/>
        <w:jc w:val="both"/>
        <w:rPr>
          <w:lang w:val="uk-UA"/>
        </w:rPr>
      </w:pPr>
      <w:r w:rsidRPr="00771404">
        <w:t>продовження заходів з реформування первинної ланки медицини</w:t>
      </w:r>
      <w:r>
        <w:rPr>
          <w:lang w:val="uk-UA"/>
        </w:rPr>
        <w:t>;</w:t>
      </w:r>
    </w:p>
    <w:p w:rsidR="003232C4" w:rsidRPr="003232C4" w:rsidRDefault="003232C4" w:rsidP="00C847FD">
      <w:pPr>
        <w:ind w:firstLine="720"/>
        <w:jc w:val="both"/>
        <w:rPr>
          <w:lang w:val="uk-UA"/>
        </w:rPr>
      </w:pPr>
      <w:r w:rsidRPr="003232C4">
        <w:rPr>
          <w:lang w:val="uk-UA"/>
        </w:rPr>
        <w:t>підвищення якості та інтенсивності спеціалізованої медичної допомоги шляхом оснащення ЛПЗ сучасним діагностичним і лікувальним обладнанням;</w:t>
      </w:r>
    </w:p>
    <w:p w:rsidR="006F6BC6" w:rsidRDefault="006F6BC6" w:rsidP="006F6BC6">
      <w:pPr>
        <w:tabs>
          <w:tab w:val="left" w:pos="993"/>
        </w:tabs>
        <w:spacing w:line="237" w:lineRule="auto"/>
        <w:jc w:val="both"/>
      </w:pPr>
      <w:r>
        <w:rPr>
          <w:lang w:val="uk-UA"/>
        </w:rPr>
        <w:lastRenderedPageBreak/>
        <w:tab/>
        <w:t>Крім того необхідно с</w:t>
      </w:r>
      <w:r>
        <w:t>твор</w:t>
      </w:r>
      <w:r>
        <w:rPr>
          <w:lang w:val="uk-UA"/>
        </w:rPr>
        <w:t>ювати</w:t>
      </w:r>
      <w:r>
        <w:t xml:space="preserve"> умов</w:t>
      </w:r>
      <w:r>
        <w:rPr>
          <w:lang w:val="uk-UA"/>
        </w:rPr>
        <w:t>и</w:t>
      </w:r>
      <w:r>
        <w:t xml:space="preserve"> для розвитку ефективного конкурентного середовища, стимулювання підприємницької активності на внутрішньому товарному ринку.</w:t>
      </w:r>
      <w:r>
        <w:rPr>
          <w:lang w:val="uk-UA"/>
        </w:rPr>
        <w:t xml:space="preserve"> </w:t>
      </w:r>
      <w:r>
        <w:t>Сприя</w:t>
      </w:r>
      <w:r>
        <w:rPr>
          <w:lang w:val="uk-UA"/>
        </w:rPr>
        <w:t>ти</w:t>
      </w:r>
      <w:r>
        <w:t xml:space="preserve"> розвитку туристичної галузі міста, використ</w:t>
      </w:r>
      <w:r>
        <w:rPr>
          <w:lang w:val="uk-UA"/>
        </w:rPr>
        <w:t>овувати</w:t>
      </w:r>
      <w:r>
        <w:t xml:space="preserve"> у повній мі</w:t>
      </w:r>
      <w:proofErr w:type="gramStart"/>
      <w:r>
        <w:t>р</w:t>
      </w:r>
      <w:proofErr w:type="gramEnd"/>
      <w:r>
        <w:t>і туристично-рекреаційн</w:t>
      </w:r>
      <w:r>
        <w:rPr>
          <w:lang w:val="uk-UA"/>
        </w:rPr>
        <w:t>ий</w:t>
      </w:r>
      <w:r>
        <w:t xml:space="preserve"> потенціал регіону. </w:t>
      </w:r>
    </w:p>
    <w:p w:rsidR="00200597" w:rsidRPr="006F6BC6" w:rsidRDefault="00200597" w:rsidP="00C847FD">
      <w:pPr>
        <w:ind w:firstLine="720"/>
        <w:jc w:val="both"/>
      </w:pPr>
    </w:p>
    <w:p w:rsidR="006F6BC6" w:rsidRPr="006F6BC6" w:rsidRDefault="006F6BC6" w:rsidP="006F6BC6">
      <w:pPr>
        <w:spacing w:line="237" w:lineRule="auto"/>
        <w:ind w:firstLine="566"/>
        <w:jc w:val="both"/>
        <w:rPr>
          <w:bCs/>
          <w:lang w:val="uk-UA"/>
        </w:rPr>
      </w:pPr>
      <w:r>
        <w:rPr>
          <w:bCs/>
          <w:lang w:val="uk-UA"/>
        </w:rPr>
        <w:t>Ці та багато інших цілей та пріоритетів</w:t>
      </w:r>
      <w:r w:rsidRPr="006F6BC6">
        <w:rPr>
          <w:bCs/>
          <w:lang w:val="uk-UA"/>
        </w:rPr>
        <w:t xml:space="preserve"> спрямовані на активізацію економічного розвитку міста, що дозволить забезпечити достатній рівень фінансування усіх сфер господарювання та життєдіяльності населення.</w:t>
      </w:r>
    </w:p>
    <w:p w:rsidR="006F6BC6" w:rsidRPr="006F6BC6" w:rsidRDefault="006F6BC6" w:rsidP="006F6BC6">
      <w:pPr>
        <w:spacing w:line="237" w:lineRule="auto"/>
        <w:ind w:firstLine="566"/>
        <w:jc w:val="both"/>
        <w:rPr>
          <w:bCs/>
          <w:lang w:val="uk-UA"/>
        </w:rPr>
      </w:pPr>
      <w:r w:rsidRPr="006F6BC6">
        <w:rPr>
          <w:bCs/>
          <w:lang w:val="uk-UA"/>
        </w:rPr>
        <w:t>Впровадження ефективних заходів щодо розвитку пріоритетних секторів економіки, створення сприятливих умов для ведення бізнесу та інвестиційно-інноваційного клімату, реалізація людського потенціалу сприятимуть формуванню належних умов праці, гідного життя та забезпеченню збалансованого розвитку в цілому.</w:t>
      </w:r>
    </w:p>
    <w:p w:rsidR="00361EAF" w:rsidRDefault="00361EAF" w:rsidP="006F6BC6">
      <w:pPr>
        <w:jc w:val="both"/>
        <w:rPr>
          <w:b/>
          <w:u w:val="single"/>
          <w:lang w:val="uk-UA"/>
        </w:rPr>
      </w:pPr>
    </w:p>
    <w:p w:rsidR="00361EAF" w:rsidRPr="00200597" w:rsidRDefault="00361EAF" w:rsidP="00C847FD">
      <w:pPr>
        <w:ind w:firstLine="720"/>
        <w:jc w:val="both"/>
        <w:rPr>
          <w:b/>
          <w:u w:val="single"/>
          <w:lang w:val="uk-UA"/>
        </w:rPr>
      </w:pPr>
    </w:p>
    <w:p w:rsidR="00C847FD" w:rsidRPr="00D14B53" w:rsidRDefault="0079798C" w:rsidP="00D14B53">
      <w:pPr>
        <w:ind w:firstLine="709"/>
        <w:jc w:val="both"/>
        <w:rPr>
          <w:lang w:val="uk-UA"/>
        </w:rPr>
      </w:pPr>
      <w:r w:rsidRPr="00D14B53">
        <w:rPr>
          <w:lang w:val="uk-UA"/>
        </w:rPr>
        <w:t>Як і завжди, п</w:t>
      </w:r>
      <w:r w:rsidR="00C847FD" w:rsidRPr="00D14B53">
        <w:rPr>
          <w:lang w:val="uk-UA"/>
        </w:rPr>
        <w:t>ідсумовуючи роботу в 201</w:t>
      </w:r>
      <w:r w:rsidRPr="00D14B53">
        <w:rPr>
          <w:lang w:val="uk-UA"/>
        </w:rPr>
        <w:t>8</w:t>
      </w:r>
      <w:r w:rsidR="00C847FD" w:rsidRPr="00D14B53">
        <w:rPr>
          <w:lang w:val="uk-UA"/>
        </w:rPr>
        <w:t xml:space="preserve"> році, я дякую всім, хто сумлінно працював над вирішенням поставлених завдань –депутатам міської ради, членам виконавчого комітету, колективам комунальних підприємств та навчальних закладів, керівникам підприємств та установ міста, підприємцям, а також представникам громадськості за підтримку, розуміння, терпіння, злагоджену роботу та щоденну працю, за активну й дієву позицію у вирішенні питань життєзабезпечення нашого міста. </w:t>
      </w:r>
    </w:p>
    <w:p w:rsidR="0079798C" w:rsidRPr="00D14B53" w:rsidRDefault="0079798C" w:rsidP="00D14B53">
      <w:pPr>
        <w:ind w:firstLine="709"/>
        <w:jc w:val="both"/>
        <w:rPr>
          <w:lang w:val="uk-UA"/>
        </w:rPr>
      </w:pPr>
      <w:r w:rsidRPr="00D14B53">
        <w:rPr>
          <w:lang w:val="uk-UA"/>
        </w:rPr>
        <w:t>Впевнений, що саме шляхом досвіду, глибоким аналізом пробл</w:t>
      </w:r>
      <w:r w:rsidR="00D14B53" w:rsidRPr="00D14B53">
        <w:rPr>
          <w:lang w:val="uk-UA"/>
        </w:rPr>
        <w:t xml:space="preserve">ем міста, широкою </w:t>
      </w:r>
      <w:r w:rsidRPr="00D14B53">
        <w:rPr>
          <w:lang w:val="uk-UA"/>
        </w:rPr>
        <w:t>інформаційною роботою громадськості вдасться максимально ефективно вирішити поставлені завдання на прийдешній рік і досягнути конкретних результатів.</w:t>
      </w:r>
    </w:p>
    <w:p w:rsidR="00D14B53" w:rsidRPr="00D14B53" w:rsidRDefault="00D14B53" w:rsidP="00D14B53">
      <w:pPr>
        <w:ind w:firstLine="709"/>
        <w:jc w:val="both"/>
        <w:rPr>
          <w:lang w:val="uk-UA"/>
        </w:rPr>
      </w:pPr>
      <w:r w:rsidRPr="00D14B53">
        <w:rPr>
          <w:lang w:val="uk-UA"/>
        </w:rPr>
        <w:t xml:space="preserve">Практика міського самоврядування переконливо підтверджує, що всі соціально- економічні перспективи можуть бути здійснені лише за активної участі членів територіальної громади, а для успішного і гармонійного розвитку громадянського суспільства необхідна тісна співпраця влади та мешканців міста. </w:t>
      </w:r>
      <w:r w:rsidRPr="00D14B53">
        <w:t>Саме цей принцип є визначальним у подальших кроках міської ради, спрямованих на створення у мі</w:t>
      </w:r>
      <w:proofErr w:type="gramStart"/>
      <w:r w:rsidRPr="00D14B53">
        <w:t>ст</w:t>
      </w:r>
      <w:proofErr w:type="gramEnd"/>
      <w:r w:rsidRPr="00D14B53">
        <w:t xml:space="preserve">і належних умов для комфортного проживання </w:t>
      </w:r>
      <w:r w:rsidRPr="00D14B53">
        <w:rPr>
          <w:lang w:val="uk-UA"/>
        </w:rPr>
        <w:t>лубенців</w:t>
      </w:r>
      <w:r w:rsidRPr="00D14B53">
        <w:t>.</w:t>
      </w:r>
    </w:p>
    <w:p w:rsidR="000107CD" w:rsidRPr="00D14B53" w:rsidRDefault="000107CD" w:rsidP="00D14B53">
      <w:pPr>
        <w:ind w:firstLine="709"/>
        <w:jc w:val="both"/>
        <w:rPr>
          <w:lang w:val="uk-UA"/>
        </w:rPr>
      </w:pPr>
      <w:bookmarkStart w:id="7" w:name="_GoBack"/>
      <w:bookmarkEnd w:id="7"/>
    </w:p>
    <w:sectPr w:rsidR="000107CD" w:rsidRPr="00D14B53" w:rsidSect="00F26371">
      <w:pgSz w:w="11906" w:h="16838"/>
      <w:pgMar w:top="1276"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etersburg Cyr">
    <w:altName w:val="Courier New"/>
    <w:panose1 w:val="00000000000000000000"/>
    <w:charset w:val="CC"/>
    <w:family w:val="roman"/>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374"/>
      <w:numFmt w:val="bullet"/>
      <w:lvlText w:val="-"/>
      <w:lvlJc w:val="left"/>
      <w:pPr>
        <w:tabs>
          <w:tab w:val="num" w:pos="720"/>
        </w:tabs>
        <w:ind w:left="720" w:hanging="360"/>
      </w:pPr>
      <w:rPr>
        <w:rFonts w:ascii="Times New Roman" w:hAnsi="Times New Roman" w:cs="Times New Roman"/>
      </w:rPr>
    </w:lvl>
  </w:abstractNum>
  <w:abstractNum w:abstractNumId="1">
    <w:nsid w:val="00000003"/>
    <w:multiLevelType w:val="singleLevel"/>
    <w:tmpl w:val="00000003"/>
    <w:name w:val="WW8Num3"/>
    <w:lvl w:ilvl="0">
      <w:start w:val="698"/>
      <w:numFmt w:val="bullet"/>
      <w:lvlText w:val="-"/>
      <w:lvlJc w:val="left"/>
      <w:pPr>
        <w:tabs>
          <w:tab w:val="num" w:pos="720"/>
        </w:tabs>
        <w:ind w:left="720" w:hanging="360"/>
      </w:pPr>
      <w:rPr>
        <w:rFonts w:ascii="Times New Roman" w:hAnsi="Times New Roman" w:cs="Times New Roman"/>
        <w:sz w:val="28"/>
        <w:szCs w:val="28"/>
        <w:lang w:val="uk-UA"/>
      </w:rPr>
    </w:lvl>
  </w:abstractNum>
  <w:abstractNum w:abstractNumId="2">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2110533"/>
    <w:multiLevelType w:val="hybridMultilevel"/>
    <w:tmpl w:val="7AEC4532"/>
    <w:lvl w:ilvl="0" w:tplc="2046922E">
      <w:start w:val="8"/>
      <w:numFmt w:val="bullet"/>
      <w:lvlText w:val="-"/>
      <w:lvlJc w:val="left"/>
      <w:pPr>
        <w:tabs>
          <w:tab w:val="num" w:pos="1260"/>
        </w:tabs>
        <w:ind w:left="1260" w:hanging="360"/>
      </w:pPr>
      <w:rPr>
        <w:rFonts w:ascii="Times New Roman" w:eastAsia="Times New Roman" w:hAnsi="Times New Roman" w:cs="Times New Roman" w:hint="default"/>
        <w:sz w:val="28"/>
        <w:szCs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2367D34"/>
    <w:multiLevelType w:val="hybridMultilevel"/>
    <w:tmpl w:val="F376B604"/>
    <w:lvl w:ilvl="0" w:tplc="3F7828EC">
      <w:start w:val="3"/>
      <w:numFmt w:val="bullet"/>
      <w:lvlText w:val="-"/>
      <w:lvlJc w:val="left"/>
      <w:pPr>
        <w:ind w:left="1320" w:hanging="360"/>
      </w:pPr>
      <w:rPr>
        <w:rFonts w:ascii="Times New Roman CYR" w:eastAsia="Times New Roman" w:hAnsi="Times New Roman CYR" w:cs="Times New Roman CYR"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
    <w:nsid w:val="02F23CDE"/>
    <w:multiLevelType w:val="hybridMultilevel"/>
    <w:tmpl w:val="90BE5196"/>
    <w:name w:val="WW8Num6"/>
    <w:lvl w:ilvl="0" w:tplc="D7768B5C">
      <w:start w:val="1"/>
      <w:numFmt w:val="bullet"/>
      <w:lvlText w:val=""/>
      <w:lvlJc w:val="left"/>
      <w:pPr>
        <w:ind w:left="1286" w:hanging="360"/>
      </w:pPr>
      <w:rPr>
        <w:rFonts w:ascii="Wingdings" w:hAnsi="Wingdings" w:hint="default"/>
      </w:rPr>
    </w:lvl>
    <w:lvl w:ilvl="1" w:tplc="D0DE81D4" w:tentative="1">
      <w:start w:val="1"/>
      <w:numFmt w:val="bullet"/>
      <w:lvlText w:val="o"/>
      <w:lvlJc w:val="left"/>
      <w:pPr>
        <w:ind w:left="2006" w:hanging="360"/>
      </w:pPr>
      <w:rPr>
        <w:rFonts w:ascii="Courier New" w:hAnsi="Courier New" w:cs="Courier New" w:hint="default"/>
      </w:rPr>
    </w:lvl>
    <w:lvl w:ilvl="2" w:tplc="46DA7F56" w:tentative="1">
      <w:start w:val="1"/>
      <w:numFmt w:val="bullet"/>
      <w:lvlText w:val=""/>
      <w:lvlJc w:val="left"/>
      <w:pPr>
        <w:ind w:left="2726" w:hanging="360"/>
      </w:pPr>
      <w:rPr>
        <w:rFonts w:ascii="Wingdings" w:hAnsi="Wingdings" w:hint="default"/>
      </w:rPr>
    </w:lvl>
    <w:lvl w:ilvl="3" w:tplc="64962626" w:tentative="1">
      <w:start w:val="1"/>
      <w:numFmt w:val="bullet"/>
      <w:lvlText w:val=""/>
      <w:lvlJc w:val="left"/>
      <w:pPr>
        <w:ind w:left="3446" w:hanging="360"/>
      </w:pPr>
      <w:rPr>
        <w:rFonts w:ascii="Symbol" w:hAnsi="Symbol" w:hint="default"/>
      </w:rPr>
    </w:lvl>
    <w:lvl w:ilvl="4" w:tplc="C98CB43C" w:tentative="1">
      <w:start w:val="1"/>
      <w:numFmt w:val="bullet"/>
      <w:lvlText w:val="o"/>
      <w:lvlJc w:val="left"/>
      <w:pPr>
        <w:ind w:left="4166" w:hanging="360"/>
      </w:pPr>
      <w:rPr>
        <w:rFonts w:ascii="Courier New" w:hAnsi="Courier New" w:cs="Courier New" w:hint="default"/>
      </w:rPr>
    </w:lvl>
    <w:lvl w:ilvl="5" w:tplc="0100AECE" w:tentative="1">
      <w:start w:val="1"/>
      <w:numFmt w:val="bullet"/>
      <w:lvlText w:val=""/>
      <w:lvlJc w:val="left"/>
      <w:pPr>
        <w:ind w:left="4886" w:hanging="360"/>
      </w:pPr>
      <w:rPr>
        <w:rFonts w:ascii="Wingdings" w:hAnsi="Wingdings" w:hint="default"/>
      </w:rPr>
    </w:lvl>
    <w:lvl w:ilvl="6" w:tplc="CB66AED2" w:tentative="1">
      <w:start w:val="1"/>
      <w:numFmt w:val="bullet"/>
      <w:lvlText w:val=""/>
      <w:lvlJc w:val="left"/>
      <w:pPr>
        <w:ind w:left="5606" w:hanging="360"/>
      </w:pPr>
      <w:rPr>
        <w:rFonts w:ascii="Symbol" w:hAnsi="Symbol" w:hint="default"/>
      </w:rPr>
    </w:lvl>
    <w:lvl w:ilvl="7" w:tplc="243C629C" w:tentative="1">
      <w:start w:val="1"/>
      <w:numFmt w:val="bullet"/>
      <w:lvlText w:val="o"/>
      <w:lvlJc w:val="left"/>
      <w:pPr>
        <w:ind w:left="6326" w:hanging="360"/>
      </w:pPr>
      <w:rPr>
        <w:rFonts w:ascii="Courier New" w:hAnsi="Courier New" w:cs="Courier New" w:hint="default"/>
      </w:rPr>
    </w:lvl>
    <w:lvl w:ilvl="8" w:tplc="5B36A7E8" w:tentative="1">
      <w:start w:val="1"/>
      <w:numFmt w:val="bullet"/>
      <w:lvlText w:val=""/>
      <w:lvlJc w:val="left"/>
      <w:pPr>
        <w:ind w:left="7046" w:hanging="360"/>
      </w:pPr>
      <w:rPr>
        <w:rFonts w:ascii="Wingdings" w:hAnsi="Wingdings" w:hint="default"/>
      </w:rPr>
    </w:lvl>
  </w:abstractNum>
  <w:abstractNum w:abstractNumId="6">
    <w:nsid w:val="04AB3B98"/>
    <w:multiLevelType w:val="hybridMultilevel"/>
    <w:tmpl w:val="CB1443D2"/>
    <w:lvl w:ilvl="0" w:tplc="3F7828EC">
      <w:start w:val="3"/>
      <w:numFmt w:val="bullet"/>
      <w:lvlText w:val="-"/>
      <w:lvlJc w:val="left"/>
      <w:pPr>
        <w:ind w:left="720"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7200627"/>
    <w:multiLevelType w:val="multilevel"/>
    <w:tmpl w:val="92BA7710"/>
    <w:styleLink w:val="WWNum5"/>
    <w:lvl w:ilvl="0">
      <w:numFmt w:val="bullet"/>
      <w:lvlText w:val="-"/>
      <w:lvlJc w:val="left"/>
      <w:pPr>
        <w:ind w:left="1068" w:hanging="360"/>
      </w:pPr>
      <w:rPr>
        <w:rFonts w:ascii="Times New Roman" w:eastAsia="Times New Roman" w:hAnsi="Times New Roman"/>
      </w:rPr>
    </w:lvl>
    <w:lvl w:ilvl="1">
      <w:numFmt w:val="bullet"/>
      <w:lvlText w:val="o"/>
      <w:lvlJc w:val="left"/>
      <w:pPr>
        <w:ind w:left="1788" w:hanging="360"/>
      </w:pPr>
      <w:rPr>
        <w:rFonts w:ascii="Courier New" w:hAnsi="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rPr>
    </w:lvl>
    <w:lvl w:ilvl="8">
      <w:numFmt w:val="bullet"/>
      <w:lvlText w:val=""/>
      <w:lvlJc w:val="left"/>
      <w:pPr>
        <w:ind w:left="6828" w:hanging="360"/>
      </w:pPr>
      <w:rPr>
        <w:rFonts w:ascii="Wingdings" w:hAnsi="Wingdings"/>
      </w:rPr>
    </w:lvl>
  </w:abstractNum>
  <w:abstractNum w:abstractNumId="8">
    <w:nsid w:val="097452C5"/>
    <w:multiLevelType w:val="hybridMultilevel"/>
    <w:tmpl w:val="1C9E2C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B167307"/>
    <w:multiLevelType w:val="hybridMultilevel"/>
    <w:tmpl w:val="27C4F4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06350A7"/>
    <w:multiLevelType w:val="hybridMultilevel"/>
    <w:tmpl w:val="D3D648FE"/>
    <w:lvl w:ilvl="0" w:tplc="3F7828EC">
      <w:start w:val="3"/>
      <w:numFmt w:val="bullet"/>
      <w:lvlText w:val="-"/>
      <w:lvlJc w:val="left"/>
      <w:pPr>
        <w:ind w:left="720"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558175D"/>
    <w:multiLevelType w:val="multilevel"/>
    <w:tmpl w:val="0A9EC314"/>
    <w:styleLink w:val="WWNum2"/>
    <w:lvl w:ilvl="0">
      <w:numFmt w:val="bullet"/>
      <w:lvlText w:val="-"/>
      <w:lvlJc w:val="left"/>
      <w:pPr>
        <w:ind w:left="360" w:hanging="360"/>
      </w:pPr>
      <w:rPr>
        <w:rFonts w:ascii="Times New Roman" w:eastAsia="Times New Roman" w:hAnsi="Times New Roman"/>
      </w:rPr>
    </w:lvl>
    <w:lvl w:ilvl="1">
      <w:start w:val="1"/>
      <w:numFmt w:val="decimal"/>
      <w:lvlText w:val="%2."/>
      <w:lvlJc w:val="left"/>
      <w:pPr>
        <w:ind w:left="1080" w:hanging="360"/>
      </w:pPr>
      <w:rPr>
        <w:rFonts w:cs="Times New Roman"/>
      </w:rPr>
    </w:lvl>
    <w:lvl w:ilvl="2">
      <w:start w:val="1"/>
      <w:numFmt w:val="decimal"/>
      <w:lvlText w:val="%1.%2.%3."/>
      <w:lvlJc w:val="left"/>
      <w:pPr>
        <w:ind w:left="1800" w:hanging="360"/>
      </w:pPr>
      <w:rPr>
        <w:rFonts w:cs="Times New Roman"/>
      </w:rPr>
    </w:lvl>
    <w:lvl w:ilvl="3">
      <w:start w:val="1"/>
      <w:numFmt w:val="decimal"/>
      <w:lvlText w:val="%1.%2.%3.%4."/>
      <w:lvlJc w:val="left"/>
      <w:pPr>
        <w:ind w:left="2520" w:hanging="360"/>
      </w:pPr>
      <w:rPr>
        <w:rFonts w:cs="Times New Roman"/>
      </w:rPr>
    </w:lvl>
    <w:lvl w:ilvl="4">
      <w:start w:val="1"/>
      <w:numFmt w:val="decimal"/>
      <w:lvlText w:val="%1.%2.%3.%4.%5."/>
      <w:lvlJc w:val="left"/>
      <w:pPr>
        <w:ind w:left="3240" w:hanging="360"/>
      </w:pPr>
      <w:rPr>
        <w:rFonts w:cs="Times New Roman"/>
      </w:rPr>
    </w:lvl>
    <w:lvl w:ilvl="5">
      <w:start w:val="1"/>
      <w:numFmt w:val="decimal"/>
      <w:lvlText w:val="%1.%2.%3.%4.%5.%6."/>
      <w:lvlJc w:val="left"/>
      <w:pPr>
        <w:ind w:left="3960" w:hanging="360"/>
      </w:pPr>
      <w:rPr>
        <w:rFonts w:cs="Times New Roman"/>
      </w:rPr>
    </w:lvl>
    <w:lvl w:ilvl="6">
      <w:start w:val="1"/>
      <w:numFmt w:val="decimal"/>
      <w:lvlText w:val="%1.%2.%3.%4.%5.%6.%7."/>
      <w:lvlJc w:val="left"/>
      <w:pPr>
        <w:ind w:left="4680" w:hanging="360"/>
      </w:pPr>
      <w:rPr>
        <w:rFonts w:cs="Times New Roman"/>
      </w:rPr>
    </w:lvl>
    <w:lvl w:ilvl="7">
      <w:start w:val="1"/>
      <w:numFmt w:val="decimal"/>
      <w:lvlText w:val="%1.%2.%3.%4.%5.%6.%7.%8."/>
      <w:lvlJc w:val="left"/>
      <w:pPr>
        <w:ind w:left="5400" w:hanging="360"/>
      </w:pPr>
      <w:rPr>
        <w:rFonts w:cs="Times New Roman"/>
      </w:rPr>
    </w:lvl>
    <w:lvl w:ilvl="8">
      <w:start w:val="1"/>
      <w:numFmt w:val="decimal"/>
      <w:lvlText w:val="%1.%2.%3.%4.%5.%6.%7.%8.%9."/>
      <w:lvlJc w:val="left"/>
      <w:pPr>
        <w:ind w:left="6120" w:hanging="360"/>
      </w:pPr>
      <w:rPr>
        <w:rFonts w:cs="Times New Roman"/>
      </w:rPr>
    </w:lvl>
  </w:abstractNum>
  <w:abstractNum w:abstractNumId="12">
    <w:nsid w:val="169E620B"/>
    <w:multiLevelType w:val="hybridMultilevel"/>
    <w:tmpl w:val="01905626"/>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17D02BDE"/>
    <w:multiLevelType w:val="hybridMultilevel"/>
    <w:tmpl w:val="354883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CA35A65"/>
    <w:multiLevelType w:val="hybridMultilevel"/>
    <w:tmpl w:val="3D9C0722"/>
    <w:lvl w:ilvl="0" w:tplc="109EB89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E9A34E7"/>
    <w:multiLevelType w:val="hybridMultilevel"/>
    <w:tmpl w:val="9DE862AA"/>
    <w:lvl w:ilvl="0" w:tplc="0B041B96">
      <w:start w:val="1"/>
      <w:numFmt w:val="bullet"/>
      <w:lvlText w:val=""/>
      <w:lvlJc w:val="left"/>
      <w:pPr>
        <w:ind w:left="720" w:hanging="360"/>
      </w:pPr>
      <w:rPr>
        <w:rFonts w:ascii="Symbol" w:eastAsia="Calibri" w:hAnsi="Symbol"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16">
    <w:nsid w:val="264844BE"/>
    <w:multiLevelType w:val="hybridMultilevel"/>
    <w:tmpl w:val="02F6ED14"/>
    <w:lvl w:ilvl="0" w:tplc="3F7828EC">
      <w:start w:val="3"/>
      <w:numFmt w:val="bullet"/>
      <w:lvlText w:val="-"/>
      <w:lvlJc w:val="left"/>
      <w:pPr>
        <w:ind w:left="1440" w:hanging="360"/>
      </w:pPr>
      <w:rPr>
        <w:rFonts w:ascii="Times New Roman CYR" w:eastAsia="Times New Roman" w:hAnsi="Times New Roman CYR" w:cs="Times New Roman CYR"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75D52D4"/>
    <w:multiLevelType w:val="hybridMultilevel"/>
    <w:tmpl w:val="365E3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2923980"/>
    <w:multiLevelType w:val="hybridMultilevel"/>
    <w:tmpl w:val="57B8BF80"/>
    <w:lvl w:ilvl="0" w:tplc="3F7828EC">
      <w:start w:val="3"/>
      <w:numFmt w:val="bullet"/>
      <w:lvlText w:val="-"/>
      <w:lvlJc w:val="left"/>
      <w:pPr>
        <w:ind w:left="720"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4D927BB"/>
    <w:multiLevelType w:val="hybridMultilevel"/>
    <w:tmpl w:val="EBC6ABF0"/>
    <w:lvl w:ilvl="0" w:tplc="EC541178">
      <w:start w:val="1"/>
      <w:numFmt w:val="bullet"/>
      <w:lvlText w:val="-"/>
      <w:lvlJc w:val="left"/>
      <w:pPr>
        <w:ind w:left="720" w:hanging="360"/>
      </w:pPr>
      <w:rPr>
        <w:rFonts w:ascii="Times New Roman" w:eastAsia="Times New Roman" w:hAnsi="Times New Roman" w:cs="Times New Roman" w:hint="default"/>
        <w:b w:val="0"/>
        <w:sz w:val="28"/>
        <w:szCs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357E6A94"/>
    <w:multiLevelType w:val="hybridMultilevel"/>
    <w:tmpl w:val="6122BFB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1">
    <w:nsid w:val="36BD2B9A"/>
    <w:multiLevelType w:val="hybridMultilevel"/>
    <w:tmpl w:val="880224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D30D37"/>
    <w:multiLevelType w:val="hybridMultilevel"/>
    <w:tmpl w:val="3FC83E36"/>
    <w:lvl w:ilvl="0" w:tplc="3F7828EC">
      <w:start w:val="3"/>
      <w:numFmt w:val="bullet"/>
      <w:lvlText w:val="-"/>
      <w:lvlJc w:val="left"/>
      <w:pPr>
        <w:ind w:left="720"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0C051C"/>
    <w:multiLevelType w:val="hybridMultilevel"/>
    <w:tmpl w:val="DB9C7648"/>
    <w:lvl w:ilvl="0" w:tplc="04190001">
      <w:start w:val="1"/>
      <w:numFmt w:val="bullet"/>
      <w:lvlText w:val=""/>
      <w:lvlJc w:val="left"/>
      <w:pPr>
        <w:tabs>
          <w:tab w:val="num" w:pos="720"/>
        </w:tabs>
        <w:ind w:left="720" w:hanging="360"/>
      </w:pPr>
      <w:rPr>
        <w:rFonts w:ascii="Symbol" w:hAnsi="Symbol" w:hint="default"/>
      </w:rPr>
    </w:lvl>
    <w:lvl w:ilvl="1" w:tplc="04190003">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9681CBA"/>
    <w:multiLevelType w:val="hybridMultilevel"/>
    <w:tmpl w:val="C64CDB1A"/>
    <w:lvl w:ilvl="0" w:tplc="109EB894">
      <w:numFmt w:val="bullet"/>
      <w:lvlText w:val="-"/>
      <w:lvlJc w:val="left"/>
      <w:pPr>
        <w:ind w:left="960" w:hanging="360"/>
      </w:pPr>
      <w:rPr>
        <w:rFonts w:ascii="Times New Roman" w:eastAsia="Times New Roman" w:hAnsi="Times New Roman" w:cs="Times New Roman" w:hint="default"/>
      </w:rPr>
    </w:lvl>
    <w:lvl w:ilvl="1" w:tplc="04220003" w:tentative="1">
      <w:start w:val="1"/>
      <w:numFmt w:val="bullet"/>
      <w:lvlText w:val="o"/>
      <w:lvlJc w:val="left"/>
      <w:pPr>
        <w:ind w:left="1680" w:hanging="360"/>
      </w:pPr>
      <w:rPr>
        <w:rFonts w:ascii="Courier New" w:hAnsi="Courier New" w:cs="Courier New" w:hint="default"/>
      </w:rPr>
    </w:lvl>
    <w:lvl w:ilvl="2" w:tplc="04220005" w:tentative="1">
      <w:start w:val="1"/>
      <w:numFmt w:val="bullet"/>
      <w:lvlText w:val=""/>
      <w:lvlJc w:val="left"/>
      <w:pPr>
        <w:ind w:left="2400" w:hanging="360"/>
      </w:pPr>
      <w:rPr>
        <w:rFonts w:ascii="Wingdings" w:hAnsi="Wingdings" w:hint="default"/>
      </w:rPr>
    </w:lvl>
    <w:lvl w:ilvl="3" w:tplc="04220001" w:tentative="1">
      <w:start w:val="1"/>
      <w:numFmt w:val="bullet"/>
      <w:lvlText w:val=""/>
      <w:lvlJc w:val="left"/>
      <w:pPr>
        <w:ind w:left="3120" w:hanging="360"/>
      </w:pPr>
      <w:rPr>
        <w:rFonts w:ascii="Symbol" w:hAnsi="Symbol" w:hint="default"/>
      </w:rPr>
    </w:lvl>
    <w:lvl w:ilvl="4" w:tplc="04220003" w:tentative="1">
      <w:start w:val="1"/>
      <w:numFmt w:val="bullet"/>
      <w:lvlText w:val="o"/>
      <w:lvlJc w:val="left"/>
      <w:pPr>
        <w:ind w:left="3840" w:hanging="360"/>
      </w:pPr>
      <w:rPr>
        <w:rFonts w:ascii="Courier New" w:hAnsi="Courier New" w:cs="Courier New" w:hint="default"/>
      </w:rPr>
    </w:lvl>
    <w:lvl w:ilvl="5" w:tplc="04220005" w:tentative="1">
      <w:start w:val="1"/>
      <w:numFmt w:val="bullet"/>
      <w:lvlText w:val=""/>
      <w:lvlJc w:val="left"/>
      <w:pPr>
        <w:ind w:left="4560" w:hanging="360"/>
      </w:pPr>
      <w:rPr>
        <w:rFonts w:ascii="Wingdings" w:hAnsi="Wingdings" w:hint="default"/>
      </w:rPr>
    </w:lvl>
    <w:lvl w:ilvl="6" w:tplc="04220001" w:tentative="1">
      <w:start w:val="1"/>
      <w:numFmt w:val="bullet"/>
      <w:lvlText w:val=""/>
      <w:lvlJc w:val="left"/>
      <w:pPr>
        <w:ind w:left="5280" w:hanging="360"/>
      </w:pPr>
      <w:rPr>
        <w:rFonts w:ascii="Symbol" w:hAnsi="Symbol" w:hint="default"/>
      </w:rPr>
    </w:lvl>
    <w:lvl w:ilvl="7" w:tplc="04220003" w:tentative="1">
      <w:start w:val="1"/>
      <w:numFmt w:val="bullet"/>
      <w:lvlText w:val="o"/>
      <w:lvlJc w:val="left"/>
      <w:pPr>
        <w:ind w:left="6000" w:hanging="360"/>
      </w:pPr>
      <w:rPr>
        <w:rFonts w:ascii="Courier New" w:hAnsi="Courier New" w:cs="Courier New" w:hint="default"/>
      </w:rPr>
    </w:lvl>
    <w:lvl w:ilvl="8" w:tplc="04220005" w:tentative="1">
      <w:start w:val="1"/>
      <w:numFmt w:val="bullet"/>
      <w:lvlText w:val=""/>
      <w:lvlJc w:val="left"/>
      <w:pPr>
        <w:ind w:left="6720" w:hanging="360"/>
      </w:pPr>
      <w:rPr>
        <w:rFonts w:ascii="Wingdings" w:hAnsi="Wingdings" w:hint="default"/>
      </w:rPr>
    </w:lvl>
  </w:abstractNum>
  <w:abstractNum w:abstractNumId="25">
    <w:nsid w:val="3A92256B"/>
    <w:multiLevelType w:val="hybridMultilevel"/>
    <w:tmpl w:val="A5F07A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2709F8"/>
    <w:multiLevelType w:val="hybridMultilevel"/>
    <w:tmpl w:val="374CCEC2"/>
    <w:lvl w:ilvl="0" w:tplc="28AA598E">
      <w:numFmt w:val="bullet"/>
      <w:lvlText w:val="-"/>
      <w:lvlJc w:val="left"/>
      <w:pPr>
        <w:tabs>
          <w:tab w:val="num" w:pos="1593"/>
        </w:tabs>
        <w:ind w:left="1593" w:hanging="885"/>
      </w:pPr>
      <w:rPr>
        <w:rFonts w:ascii="Times New Roman" w:eastAsia="Times New Roman" w:hAnsi="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7">
    <w:nsid w:val="41800877"/>
    <w:multiLevelType w:val="hybridMultilevel"/>
    <w:tmpl w:val="3372F0EA"/>
    <w:lvl w:ilvl="0" w:tplc="76761FF0">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1"/>
      <w:numFmt w:val="decimal"/>
      <w:lvlText w:val="%2."/>
      <w:lvlJc w:val="left"/>
      <w:pPr>
        <w:tabs>
          <w:tab w:val="num" w:pos="1080"/>
        </w:tabs>
        <w:ind w:left="1080" w:hanging="360"/>
      </w:pPr>
    </w:lvl>
    <w:lvl w:ilvl="2" w:tplc="04190005">
      <w:start w:val="1"/>
      <w:numFmt w:val="decimal"/>
      <w:lvlText w:val="%3."/>
      <w:lvlJc w:val="left"/>
      <w:pPr>
        <w:tabs>
          <w:tab w:val="num" w:pos="1800"/>
        </w:tabs>
        <w:ind w:left="1800" w:hanging="360"/>
      </w:pPr>
    </w:lvl>
    <w:lvl w:ilvl="3" w:tplc="04190001">
      <w:start w:val="1"/>
      <w:numFmt w:val="decimal"/>
      <w:lvlText w:val="%4."/>
      <w:lvlJc w:val="left"/>
      <w:pPr>
        <w:tabs>
          <w:tab w:val="num" w:pos="2520"/>
        </w:tabs>
        <w:ind w:left="2520" w:hanging="360"/>
      </w:pPr>
    </w:lvl>
    <w:lvl w:ilvl="4" w:tplc="04190003">
      <w:start w:val="1"/>
      <w:numFmt w:val="decimal"/>
      <w:lvlText w:val="%5."/>
      <w:lvlJc w:val="left"/>
      <w:pPr>
        <w:tabs>
          <w:tab w:val="num" w:pos="3240"/>
        </w:tabs>
        <w:ind w:left="3240" w:hanging="360"/>
      </w:pPr>
    </w:lvl>
    <w:lvl w:ilvl="5" w:tplc="04190005">
      <w:start w:val="1"/>
      <w:numFmt w:val="decimal"/>
      <w:lvlText w:val="%6."/>
      <w:lvlJc w:val="left"/>
      <w:pPr>
        <w:tabs>
          <w:tab w:val="num" w:pos="3960"/>
        </w:tabs>
        <w:ind w:left="3960" w:hanging="360"/>
      </w:pPr>
    </w:lvl>
    <w:lvl w:ilvl="6" w:tplc="04190001">
      <w:start w:val="1"/>
      <w:numFmt w:val="decimal"/>
      <w:lvlText w:val="%7."/>
      <w:lvlJc w:val="left"/>
      <w:pPr>
        <w:tabs>
          <w:tab w:val="num" w:pos="4680"/>
        </w:tabs>
        <w:ind w:left="4680" w:hanging="360"/>
      </w:pPr>
    </w:lvl>
    <w:lvl w:ilvl="7" w:tplc="04190003">
      <w:start w:val="1"/>
      <w:numFmt w:val="decimal"/>
      <w:lvlText w:val="%8."/>
      <w:lvlJc w:val="left"/>
      <w:pPr>
        <w:tabs>
          <w:tab w:val="num" w:pos="5400"/>
        </w:tabs>
        <w:ind w:left="5400" w:hanging="360"/>
      </w:pPr>
    </w:lvl>
    <w:lvl w:ilvl="8" w:tplc="04190005">
      <w:start w:val="1"/>
      <w:numFmt w:val="decimal"/>
      <w:lvlText w:val="%9."/>
      <w:lvlJc w:val="left"/>
      <w:pPr>
        <w:tabs>
          <w:tab w:val="num" w:pos="6120"/>
        </w:tabs>
        <w:ind w:left="6120" w:hanging="360"/>
      </w:pPr>
    </w:lvl>
  </w:abstractNum>
  <w:abstractNum w:abstractNumId="28">
    <w:nsid w:val="42DC2272"/>
    <w:multiLevelType w:val="hybridMultilevel"/>
    <w:tmpl w:val="56206B42"/>
    <w:lvl w:ilvl="0" w:tplc="04220001">
      <w:start w:val="1"/>
      <w:numFmt w:val="bullet"/>
      <w:lvlText w:val=""/>
      <w:lvlJc w:val="left"/>
      <w:pPr>
        <w:ind w:left="1004" w:hanging="360"/>
      </w:pPr>
      <w:rPr>
        <w:rFonts w:ascii="Symbol" w:hAnsi="Symbol"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29">
    <w:nsid w:val="445249B4"/>
    <w:multiLevelType w:val="hybridMultilevel"/>
    <w:tmpl w:val="7610D9E4"/>
    <w:lvl w:ilvl="0" w:tplc="3F7828EC">
      <w:start w:val="3"/>
      <w:numFmt w:val="bullet"/>
      <w:lvlText w:val="-"/>
      <w:lvlJc w:val="left"/>
      <w:pPr>
        <w:tabs>
          <w:tab w:val="num" w:pos="1593"/>
        </w:tabs>
        <w:ind w:left="1593" w:hanging="885"/>
      </w:pPr>
      <w:rPr>
        <w:rFonts w:ascii="Times New Roman CYR" w:eastAsia="Times New Roman" w:hAnsi="Times New Roman CYR" w:cs="Times New Roman CYR"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0">
    <w:nsid w:val="49A04B68"/>
    <w:multiLevelType w:val="multilevel"/>
    <w:tmpl w:val="166C82F2"/>
    <w:styleLink w:val="WWNum3"/>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31">
    <w:nsid w:val="4A3463A7"/>
    <w:multiLevelType w:val="hybridMultilevel"/>
    <w:tmpl w:val="B68CBAF2"/>
    <w:lvl w:ilvl="0" w:tplc="3F7828EC">
      <w:start w:val="3"/>
      <w:numFmt w:val="bullet"/>
      <w:lvlText w:val="-"/>
      <w:lvlJc w:val="left"/>
      <w:pPr>
        <w:ind w:left="720"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BC9189A"/>
    <w:multiLevelType w:val="hybridMultilevel"/>
    <w:tmpl w:val="5004352E"/>
    <w:lvl w:ilvl="0" w:tplc="D3ECA956">
      <w:start w:val="1"/>
      <w:numFmt w:val="bullet"/>
      <w:lvlText w:val=""/>
      <w:lvlJc w:val="left"/>
      <w:pPr>
        <w:tabs>
          <w:tab w:val="num" w:pos="0"/>
        </w:tabs>
        <w:ind w:left="0" w:firstLine="0"/>
      </w:pPr>
      <w:rPr>
        <w:rFonts w:ascii="Symbol" w:hAnsi="Symbol" w:hint="default"/>
        <w:color w:val="000000"/>
        <w:sz w:val="20"/>
        <w:szCs w:val="20"/>
      </w:rPr>
    </w:lvl>
    <w:lvl w:ilvl="1" w:tplc="99ACCFEC">
      <w:start w:val="1"/>
      <w:numFmt w:val="bullet"/>
      <w:lvlText w:val=""/>
      <w:lvlJc w:val="left"/>
      <w:pPr>
        <w:tabs>
          <w:tab w:val="num" w:pos="2008"/>
        </w:tabs>
        <w:ind w:left="2008" w:hanging="360"/>
      </w:pPr>
      <w:rPr>
        <w:rFonts w:ascii="Symbol" w:hAnsi="Symbol" w:hint="default"/>
        <w:sz w:val="20"/>
        <w:szCs w:val="20"/>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33">
    <w:nsid w:val="4D0D2D5C"/>
    <w:multiLevelType w:val="hybridMultilevel"/>
    <w:tmpl w:val="D7324E4C"/>
    <w:lvl w:ilvl="0" w:tplc="04190001">
      <w:start w:val="1"/>
      <w:numFmt w:val="bullet"/>
      <w:lvlText w:val=""/>
      <w:lvlJc w:val="left"/>
      <w:pPr>
        <w:ind w:left="720" w:hanging="360"/>
      </w:pPr>
      <w:rPr>
        <w:rFonts w:ascii="Symbol" w:hAnsi="Symbol" w:hint="default"/>
      </w:r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34">
    <w:nsid w:val="526D5D51"/>
    <w:multiLevelType w:val="hybridMultilevel"/>
    <w:tmpl w:val="92D43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275074F"/>
    <w:multiLevelType w:val="hybridMultilevel"/>
    <w:tmpl w:val="2F5A12E8"/>
    <w:lvl w:ilvl="0" w:tplc="C4AC6F6E">
      <w:start w:val="1"/>
      <w:numFmt w:val="bullet"/>
      <w:lvlText w:val=""/>
      <w:lvlJc w:val="left"/>
      <w:pPr>
        <w:ind w:left="720" w:hanging="360"/>
      </w:pPr>
      <w:rPr>
        <w:rFonts w:ascii="Symbol" w:eastAsia="Calibri" w:hAnsi="Symbol"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36">
    <w:nsid w:val="56042163"/>
    <w:multiLevelType w:val="hybridMultilevel"/>
    <w:tmpl w:val="2E409F8A"/>
    <w:lvl w:ilvl="0" w:tplc="109EB89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D167040"/>
    <w:multiLevelType w:val="hybridMultilevel"/>
    <w:tmpl w:val="6C3CA258"/>
    <w:lvl w:ilvl="0" w:tplc="1688CCE0">
      <w:start w:val="1"/>
      <w:numFmt w:val="decimal"/>
      <w:lvlText w:val="%1."/>
      <w:lvlJc w:val="left"/>
      <w:pPr>
        <w:ind w:left="1785" w:hanging="1065"/>
      </w:pPr>
    </w:lvl>
    <w:lvl w:ilvl="1" w:tplc="04220019">
      <w:start w:val="1"/>
      <w:numFmt w:val="lowerLetter"/>
      <w:lvlText w:val="%2."/>
      <w:lvlJc w:val="left"/>
      <w:pPr>
        <w:ind w:left="1800" w:hanging="360"/>
      </w:pPr>
    </w:lvl>
    <w:lvl w:ilvl="2" w:tplc="0422001B">
      <w:start w:val="1"/>
      <w:numFmt w:val="lowerRoman"/>
      <w:lvlText w:val="%3."/>
      <w:lvlJc w:val="right"/>
      <w:pPr>
        <w:ind w:left="2520" w:hanging="180"/>
      </w:pPr>
    </w:lvl>
    <w:lvl w:ilvl="3" w:tplc="0422000F">
      <w:start w:val="1"/>
      <w:numFmt w:val="decimal"/>
      <w:lvlText w:val="%4."/>
      <w:lvlJc w:val="left"/>
      <w:pPr>
        <w:ind w:left="3240" w:hanging="360"/>
      </w:pPr>
    </w:lvl>
    <w:lvl w:ilvl="4" w:tplc="04220019">
      <w:start w:val="1"/>
      <w:numFmt w:val="lowerLetter"/>
      <w:lvlText w:val="%5."/>
      <w:lvlJc w:val="left"/>
      <w:pPr>
        <w:ind w:left="3960" w:hanging="360"/>
      </w:pPr>
    </w:lvl>
    <w:lvl w:ilvl="5" w:tplc="0422001B">
      <w:start w:val="1"/>
      <w:numFmt w:val="lowerRoman"/>
      <w:lvlText w:val="%6."/>
      <w:lvlJc w:val="right"/>
      <w:pPr>
        <w:ind w:left="4680" w:hanging="180"/>
      </w:pPr>
    </w:lvl>
    <w:lvl w:ilvl="6" w:tplc="0422000F">
      <w:start w:val="1"/>
      <w:numFmt w:val="decimal"/>
      <w:lvlText w:val="%7."/>
      <w:lvlJc w:val="left"/>
      <w:pPr>
        <w:ind w:left="5400" w:hanging="360"/>
      </w:pPr>
    </w:lvl>
    <w:lvl w:ilvl="7" w:tplc="04220019">
      <w:start w:val="1"/>
      <w:numFmt w:val="lowerLetter"/>
      <w:lvlText w:val="%8."/>
      <w:lvlJc w:val="left"/>
      <w:pPr>
        <w:ind w:left="6120" w:hanging="360"/>
      </w:pPr>
    </w:lvl>
    <w:lvl w:ilvl="8" w:tplc="0422001B">
      <w:start w:val="1"/>
      <w:numFmt w:val="lowerRoman"/>
      <w:lvlText w:val="%9."/>
      <w:lvlJc w:val="right"/>
      <w:pPr>
        <w:ind w:left="6840" w:hanging="180"/>
      </w:pPr>
    </w:lvl>
  </w:abstractNum>
  <w:abstractNum w:abstractNumId="38">
    <w:nsid w:val="6022482E"/>
    <w:multiLevelType w:val="hybridMultilevel"/>
    <w:tmpl w:val="77C6576A"/>
    <w:lvl w:ilvl="0" w:tplc="D89E9EB8">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9">
    <w:nsid w:val="63B279B9"/>
    <w:multiLevelType w:val="hybridMultilevel"/>
    <w:tmpl w:val="D8F6F394"/>
    <w:lvl w:ilvl="0" w:tplc="29B8004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9FE10EE"/>
    <w:multiLevelType w:val="hybridMultilevel"/>
    <w:tmpl w:val="DBD2979E"/>
    <w:lvl w:ilvl="0" w:tplc="274E462E">
      <w:start w:val="1"/>
      <w:numFmt w:val="bullet"/>
      <w:lvlText w:val="-"/>
      <w:lvlJc w:val="left"/>
      <w:pPr>
        <w:tabs>
          <w:tab w:val="num" w:pos="1065"/>
        </w:tabs>
        <w:ind w:left="1065"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71EA6E32"/>
    <w:multiLevelType w:val="multilevel"/>
    <w:tmpl w:val="9C0C13F4"/>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77C177C3"/>
    <w:multiLevelType w:val="multilevel"/>
    <w:tmpl w:val="AD646B62"/>
    <w:styleLink w:val="WWNum4"/>
    <w:lvl w:ilvl="0">
      <w:numFmt w:val="bullet"/>
      <w:lvlText w:val="-"/>
      <w:lvlJc w:val="left"/>
      <w:pPr>
        <w:ind w:left="360" w:hanging="360"/>
      </w:pPr>
      <w:rPr>
        <w:rFonts w:ascii="Times New Roman" w:eastAsia="Times New Roman" w:hAnsi="Times New Roman"/>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43">
    <w:nsid w:val="7A880966"/>
    <w:multiLevelType w:val="hybridMultilevel"/>
    <w:tmpl w:val="C48A5C7E"/>
    <w:lvl w:ilvl="0" w:tplc="4FD8871C">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44">
    <w:nsid w:val="7D1B5ABF"/>
    <w:multiLevelType w:val="hybridMultilevel"/>
    <w:tmpl w:val="27C4F4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FC56C2C"/>
    <w:multiLevelType w:val="hybridMultilevel"/>
    <w:tmpl w:val="A3A68E26"/>
    <w:lvl w:ilvl="0" w:tplc="D0C0FAA2">
      <w:start w:val="1"/>
      <w:numFmt w:val="decimal"/>
      <w:lvlText w:val="%1)"/>
      <w:lvlJc w:val="left"/>
      <w:pPr>
        <w:ind w:left="121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1"/>
  </w:num>
  <w:num w:numId="2">
    <w:abstractNumId w:val="30"/>
  </w:num>
  <w:num w:numId="3">
    <w:abstractNumId w:val="42"/>
  </w:num>
  <w:num w:numId="4">
    <w:abstractNumId w:val="7"/>
  </w:num>
  <w:num w:numId="5">
    <w:abstractNumId w:val="38"/>
  </w:num>
  <w:num w:numId="6">
    <w:abstractNumId w:val="19"/>
  </w:num>
  <w:num w:numId="7">
    <w:abstractNumId w:val="39"/>
  </w:num>
  <w:num w:numId="8">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3"/>
  </w:num>
  <w:num w:numId="11">
    <w:abstractNumId w:val="37"/>
  </w:num>
  <w:num w:numId="12">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20"/>
  </w:num>
  <w:num w:numId="15">
    <w:abstractNumId w:val="28"/>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1"/>
  </w:num>
  <w:num w:numId="19">
    <w:abstractNumId w:val="2"/>
  </w:num>
  <w:num w:numId="20">
    <w:abstractNumId w:val="12"/>
  </w:num>
  <w:num w:numId="2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6"/>
  </w:num>
  <w:num w:numId="24">
    <w:abstractNumId w:val="4"/>
  </w:num>
  <w:num w:numId="25">
    <w:abstractNumId w:val="31"/>
  </w:num>
  <w:num w:numId="26">
    <w:abstractNumId w:val="29"/>
  </w:num>
  <w:num w:numId="27">
    <w:abstractNumId w:val="10"/>
  </w:num>
  <w:num w:numId="28">
    <w:abstractNumId w:val="6"/>
  </w:num>
  <w:num w:numId="29">
    <w:abstractNumId w:val="22"/>
  </w:num>
  <w:num w:numId="30">
    <w:abstractNumId w:val="36"/>
  </w:num>
  <w:num w:numId="31">
    <w:abstractNumId w:val="14"/>
  </w:num>
  <w:num w:numId="32">
    <w:abstractNumId w:val="41"/>
  </w:num>
  <w:num w:numId="33">
    <w:abstractNumId w:val="45"/>
  </w:num>
  <w:num w:numId="34">
    <w:abstractNumId w:val="34"/>
  </w:num>
  <w:num w:numId="35">
    <w:abstractNumId w:val="13"/>
  </w:num>
  <w:num w:numId="36">
    <w:abstractNumId w:val="33"/>
  </w:num>
  <w:num w:numId="37">
    <w:abstractNumId w:val="8"/>
  </w:num>
  <w:num w:numId="38">
    <w:abstractNumId w:val="44"/>
  </w:num>
  <w:num w:numId="39">
    <w:abstractNumId w:val="9"/>
  </w:num>
  <w:num w:numId="40">
    <w:abstractNumId w:val="25"/>
  </w:num>
  <w:num w:numId="41">
    <w:abstractNumId w:val="21"/>
  </w:num>
  <w:num w:numId="42">
    <w:abstractNumId w:val="17"/>
  </w:num>
  <w:num w:numId="43">
    <w:abstractNumId w:val="3"/>
  </w:num>
  <w:num w:numId="44">
    <w:abstractNumId w:val="32"/>
  </w:num>
  <w:num w:numId="45">
    <w:abstractNumId w:val="23"/>
  </w:num>
  <w:num w:numId="46">
    <w:abstractNumId w:val="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47FD"/>
    <w:rsid w:val="000107CD"/>
    <w:rsid w:val="00020754"/>
    <w:rsid w:val="00035494"/>
    <w:rsid w:val="00035EDC"/>
    <w:rsid w:val="00044B4F"/>
    <w:rsid w:val="000726C8"/>
    <w:rsid w:val="000849A6"/>
    <w:rsid w:val="0008644E"/>
    <w:rsid w:val="000A5734"/>
    <w:rsid w:val="000D3DBE"/>
    <w:rsid w:val="000E3EFD"/>
    <w:rsid w:val="000F20EF"/>
    <w:rsid w:val="001077FA"/>
    <w:rsid w:val="001212CB"/>
    <w:rsid w:val="00134E1E"/>
    <w:rsid w:val="001400BA"/>
    <w:rsid w:val="00151D3C"/>
    <w:rsid w:val="00164499"/>
    <w:rsid w:val="00166524"/>
    <w:rsid w:val="00172164"/>
    <w:rsid w:val="00192D77"/>
    <w:rsid w:val="001C65DB"/>
    <w:rsid w:val="001D232D"/>
    <w:rsid w:val="001D47C7"/>
    <w:rsid w:val="001F1C02"/>
    <w:rsid w:val="00200597"/>
    <w:rsid w:val="00242EC9"/>
    <w:rsid w:val="002521B6"/>
    <w:rsid w:val="0026444A"/>
    <w:rsid w:val="0029648D"/>
    <w:rsid w:val="002A3863"/>
    <w:rsid w:val="002B5C26"/>
    <w:rsid w:val="002F1237"/>
    <w:rsid w:val="003121C9"/>
    <w:rsid w:val="00316221"/>
    <w:rsid w:val="003232C4"/>
    <w:rsid w:val="00331972"/>
    <w:rsid w:val="00351FF4"/>
    <w:rsid w:val="00361EAF"/>
    <w:rsid w:val="00372D08"/>
    <w:rsid w:val="00382FE2"/>
    <w:rsid w:val="003924B6"/>
    <w:rsid w:val="0039322E"/>
    <w:rsid w:val="00393E86"/>
    <w:rsid w:val="003B01D6"/>
    <w:rsid w:val="003C1328"/>
    <w:rsid w:val="003D1D05"/>
    <w:rsid w:val="00411668"/>
    <w:rsid w:val="004158A7"/>
    <w:rsid w:val="0043550C"/>
    <w:rsid w:val="00435FF6"/>
    <w:rsid w:val="00446949"/>
    <w:rsid w:val="00461492"/>
    <w:rsid w:val="004755B4"/>
    <w:rsid w:val="00487FB7"/>
    <w:rsid w:val="00490AC4"/>
    <w:rsid w:val="004B33B2"/>
    <w:rsid w:val="004C3D1F"/>
    <w:rsid w:val="004D25B0"/>
    <w:rsid w:val="00504FE6"/>
    <w:rsid w:val="00520015"/>
    <w:rsid w:val="00546E92"/>
    <w:rsid w:val="00553E44"/>
    <w:rsid w:val="0055444E"/>
    <w:rsid w:val="00565044"/>
    <w:rsid w:val="0057082C"/>
    <w:rsid w:val="0057507B"/>
    <w:rsid w:val="005835DB"/>
    <w:rsid w:val="0058419A"/>
    <w:rsid w:val="005863D2"/>
    <w:rsid w:val="00587582"/>
    <w:rsid w:val="005908D2"/>
    <w:rsid w:val="00590E42"/>
    <w:rsid w:val="005A75EB"/>
    <w:rsid w:val="005C4DF2"/>
    <w:rsid w:val="005D05F0"/>
    <w:rsid w:val="005D16B6"/>
    <w:rsid w:val="005D3F38"/>
    <w:rsid w:val="005E0494"/>
    <w:rsid w:val="005E632D"/>
    <w:rsid w:val="005E777E"/>
    <w:rsid w:val="005F576B"/>
    <w:rsid w:val="00605C62"/>
    <w:rsid w:val="0060753B"/>
    <w:rsid w:val="00614650"/>
    <w:rsid w:val="006177A2"/>
    <w:rsid w:val="006302FE"/>
    <w:rsid w:val="0063176A"/>
    <w:rsid w:val="006432A5"/>
    <w:rsid w:val="006603BA"/>
    <w:rsid w:val="00696199"/>
    <w:rsid w:val="006A0BA4"/>
    <w:rsid w:val="006A6123"/>
    <w:rsid w:val="006B2337"/>
    <w:rsid w:val="006F6BC6"/>
    <w:rsid w:val="006F7DFA"/>
    <w:rsid w:val="00745943"/>
    <w:rsid w:val="0075617B"/>
    <w:rsid w:val="007763FF"/>
    <w:rsid w:val="00794573"/>
    <w:rsid w:val="0079798C"/>
    <w:rsid w:val="007C27BD"/>
    <w:rsid w:val="007F534A"/>
    <w:rsid w:val="00801DB3"/>
    <w:rsid w:val="008067C9"/>
    <w:rsid w:val="008307E8"/>
    <w:rsid w:val="00830870"/>
    <w:rsid w:val="00830C82"/>
    <w:rsid w:val="008442A7"/>
    <w:rsid w:val="00854229"/>
    <w:rsid w:val="00862B01"/>
    <w:rsid w:val="00875003"/>
    <w:rsid w:val="00881B9B"/>
    <w:rsid w:val="00881FC4"/>
    <w:rsid w:val="00882D9E"/>
    <w:rsid w:val="008A0B0A"/>
    <w:rsid w:val="008A0CFE"/>
    <w:rsid w:val="008B5629"/>
    <w:rsid w:val="008C63A5"/>
    <w:rsid w:val="008D05DF"/>
    <w:rsid w:val="008D5B77"/>
    <w:rsid w:val="00900CD3"/>
    <w:rsid w:val="00905D78"/>
    <w:rsid w:val="009252EB"/>
    <w:rsid w:val="00945B4E"/>
    <w:rsid w:val="0096338E"/>
    <w:rsid w:val="009836A7"/>
    <w:rsid w:val="0098408B"/>
    <w:rsid w:val="009A1F9D"/>
    <w:rsid w:val="009D3A64"/>
    <w:rsid w:val="009D6916"/>
    <w:rsid w:val="00A12FB6"/>
    <w:rsid w:val="00A45724"/>
    <w:rsid w:val="00A61A14"/>
    <w:rsid w:val="00A66A99"/>
    <w:rsid w:val="00A714A2"/>
    <w:rsid w:val="00A769A5"/>
    <w:rsid w:val="00A83662"/>
    <w:rsid w:val="00AB4FA7"/>
    <w:rsid w:val="00AB742D"/>
    <w:rsid w:val="00B126FC"/>
    <w:rsid w:val="00B352EF"/>
    <w:rsid w:val="00B51754"/>
    <w:rsid w:val="00B553E4"/>
    <w:rsid w:val="00B63C29"/>
    <w:rsid w:val="00B75A34"/>
    <w:rsid w:val="00B95C1B"/>
    <w:rsid w:val="00BC21A1"/>
    <w:rsid w:val="00BC4DB2"/>
    <w:rsid w:val="00BD408A"/>
    <w:rsid w:val="00C00BF3"/>
    <w:rsid w:val="00C12348"/>
    <w:rsid w:val="00C23261"/>
    <w:rsid w:val="00C279A1"/>
    <w:rsid w:val="00C42632"/>
    <w:rsid w:val="00C44D96"/>
    <w:rsid w:val="00C613D2"/>
    <w:rsid w:val="00C648C4"/>
    <w:rsid w:val="00C73977"/>
    <w:rsid w:val="00C847FD"/>
    <w:rsid w:val="00C93D99"/>
    <w:rsid w:val="00C953A1"/>
    <w:rsid w:val="00CA4D1E"/>
    <w:rsid w:val="00CB4023"/>
    <w:rsid w:val="00CB5A9F"/>
    <w:rsid w:val="00CC1744"/>
    <w:rsid w:val="00CC3198"/>
    <w:rsid w:val="00CC4625"/>
    <w:rsid w:val="00CF0D8E"/>
    <w:rsid w:val="00CF5F72"/>
    <w:rsid w:val="00D01B6C"/>
    <w:rsid w:val="00D021AA"/>
    <w:rsid w:val="00D067C2"/>
    <w:rsid w:val="00D14B53"/>
    <w:rsid w:val="00D44C9D"/>
    <w:rsid w:val="00D53F02"/>
    <w:rsid w:val="00D66678"/>
    <w:rsid w:val="00D84544"/>
    <w:rsid w:val="00D97A01"/>
    <w:rsid w:val="00DD6655"/>
    <w:rsid w:val="00E01E50"/>
    <w:rsid w:val="00E10B1D"/>
    <w:rsid w:val="00E1768F"/>
    <w:rsid w:val="00E206D8"/>
    <w:rsid w:val="00E364F8"/>
    <w:rsid w:val="00E756A4"/>
    <w:rsid w:val="00E94460"/>
    <w:rsid w:val="00EA6D6A"/>
    <w:rsid w:val="00ED3F02"/>
    <w:rsid w:val="00EE0540"/>
    <w:rsid w:val="00EE4CEE"/>
    <w:rsid w:val="00EE56D3"/>
    <w:rsid w:val="00EE7DFB"/>
    <w:rsid w:val="00F044BA"/>
    <w:rsid w:val="00F05EE1"/>
    <w:rsid w:val="00F13326"/>
    <w:rsid w:val="00F252BA"/>
    <w:rsid w:val="00F26371"/>
    <w:rsid w:val="00F3396E"/>
    <w:rsid w:val="00F34986"/>
    <w:rsid w:val="00F4090C"/>
    <w:rsid w:val="00F619A4"/>
    <w:rsid w:val="00F654AB"/>
    <w:rsid w:val="00F82962"/>
    <w:rsid w:val="00F872E4"/>
    <w:rsid w:val="00FB5815"/>
    <w:rsid w:val="00FD4FA6"/>
    <w:rsid w:val="00FE19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47FD"/>
    <w:pPr>
      <w:spacing w:after="0" w:line="240" w:lineRule="auto"/>
    </w:pPr>
    <w:rPr>
      <w:rFonts w:ascii="Times New Roman" w:eastAsia="Times New Roman" w:hAnsi="Times New Roman" w:cs="Times New Roman"/>
      <w:sz w:val="28"/>
      <w:szCs w:val="28"/>
      <w:lang w:eastAsia="ru-RU"/>
    </w:rPr>
  </w:style>
  <w:style w:type="paragraph" w:styleId="1">
    <w:name w:val="heading 1"/>
    <w:basedOn w:val="a"/>
    <w:next w:val="a"/>
    <w:link w:val="10"/>
    <w:qFormat/>
    <w:rsid w:val="00C847FD"/>
    <w:pPr>
      <w:keepNext/>
      <w:spacing w:before="240" w:after="60"/>
      <w:outlineLvl w:val="0"/>
    </w:pPr>
    <w:rPr>
      <w:rFonts w:ascii="Arial" w:hAnsi="Arial" w:cs="Arial"/>
      <w:b/>
      <w:bCs/>
      <w:kern w:val="32"/>
      <w:sz w:val="32"/>
      <w:szCs w:val="32"/>
    </w:rPr>
  </w:style>
  <w:style w:type="paragraph" w:styleId="2">
    <w:name w:val="heading 2"/>
    <w:basedOn w:val="a"/>
    <w:link w:val="20"/>
    <w:qFormat/>
    <w:rsid w:val="00C847F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847FD"/>
    <w:rPr>
      <w:rFonts w:ascii="Arial" w:eastAsia="Times New Roman" w:hAnsi="Arial" w:cs="Arial"/>
      <w:b/>
      <w:bCs/>
      <w:kern w:val="32"/>
      <w:sz w:val="32"/>
      <w:szCs w:val="32"/>
      <w:lang w:eastAsia="ru-RU"/>
    </w:rPr>
  </w:style>
  <w:style w:type="character" w:customStyle="1" w:styleId="20">
    <w:name w:val="Заголовок 2 Знак"/>
    <w:basedOn w:val="a0"/>
    <w:link w:val="2"/>
    <w:rsid w:val="00C847FD"/>
    <w:rPr>
      <w:rFonts w:ascii="Times New Roman" w:eastAsia="Times New Roman" w:hAnsi="Times New Roman" w:cs="Times New Roman"/>
      <w:b/>
      <w:bCs/>
      <w:sz w:val="36"/>
      <w:szCs w:val="36"/>
      <w:lang w:eastAsia="ru-RU"/>
    </w:rPr>
  </w:style>
  <w:style w:type="paragraph" w:styleId="a3">
    <w:name w:val="Normal (Web)"/>
    <w:basedOn w:val="a"/>
    <w:uiPriority w:val="99"/>
    <w:rsid w:val="00C847FD"/>
    <w:pPr>
      <w:spacing w:before="100" w:beforeAutospacing="1" w:after="100" w:afterAutospacing="1"/>
    </w:pPr>
    <w:rPr>
      <w:sz w:val="24"/>
      <w:szCs w:val="24"/>
    </w:rPr>
  </w:style>
  <w:style w:type="paragraph" w:customStyle="1" w:styleId="a4">
    <w:name w:val="Знак"/>
    <w:basedOn w:val="a"/>
    <w:rsid w:val="00C847FD"/>
    <w:rPr>
      <w:rFonts w:ascii="Verdana" w:hAnsi="Verdana"/>
      <w:sz w:val="20"/>
      <w:szCs w:val="20"/>
      <w:lang w:val="en-US" w:eastAsia="en-US"/>
    </w:rPr>
  </w:style>
  <w:style w:type="table" w:styleId="a5">
    <w:name w:val="Table Grid"/>
    <w:basedOn w:val="a1"/>
    <w:rsid w:val="00C847F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C847FD"/>
    <w:rPr>
      <w:b/>
      <w:bCs/>
    </w:rPr>
  </w:style>
  <w:style w:type="paragraph" w:styleId="3">
    <w:name w:val="Body Text Indent 3"/>
    <w:basedOn w:val="a"/>
    <w:link w:val="30"/>
    <w:rsid w:val="00C847FD"/>
    <w:pPr>
      <w:spacing w:after="120"/>
      <w:ind w:left="283"/>
    </w:pPr>
    <w:rPr>
      <w:sz w:val="16"/>
      <w:szCs w:val="16"/>
      <w:lang w:val="uk-UA"/>
    </w:rPr>
  </w:style>
  <w:style w:type="character" w:customStyle="1" w:styleId="30">
    <w:name w:val="Основной текст с отступом 3 Знак"/>
    <w:basedOn w:val="a0"/>
    <w:link w:val="3"/>
    <w:rsid w:val="00C847FD"/>
    <w:rPr>
      <w:rFonts w:ascii="Times New Roman" w:eastAsia="Times New Roman" w:hAnsi="Times New Roman" w:cs="Times New Roman"/>
      <w:sz w:val="16"/>
      <w:szCs w:val="16"/>
      <w:lang w:val="uk-UA" w:eastAsia="ru-RU"/>
    </w:rPr>
  </w:style>
  <w:style w:type="paragraph" w:styleId="a7">
    <w:name w:val="Body Text Indent"/>
    <w:basedOn w:val="a"/>
    <w:link w:val="a8"/>
    <w:rsid w:val="00C847FD"/>
    <w:pPr>
      <w:spacing w:after="120"/>
      <w:ind w:left="283"/>
    </w:pPr>
    <w:rPr>
      <w:sz w:val="24"/>
      <w:szCs w:val="24"/>
    </w:rPr>
  </w:style>
  <w:style w:type="character" w:customStyle="1" w:styleId="a8">
    <w:name w:val="Основной текст с отступом Знак"/>
    <w:basedOn w:val="a0"/>
    <w:link w:val="a7"/>
    <w:rsid w:val="00C847FD"/>
    <w:rPr>
      <w:rFonts w:ascii="Times New Roman" w:eastAsia="Times New Roman" w:hAnsi="Times New Roman" w:cs="Times New Roman"/>
      <w:sz w:val="24"/>
      <w:szCs w:val="24"/>
      <w:lang w:eastAsia="ru-RU"/>
    </w:rPr>
  </w:style>
  <w:style w:type="paragraph" w:styleId="a9">
    <w:name w:val="Body Text"/>
    <w:basedOn w:val="a"/>
    <w:link w:val="aa"/>
    <w:rsid w:val="00C847FD"/>
    <w:pPr>
      <w:spacing w:after="120"/>
    </w:pPr>
    <w:rPr>
      <w:sz w:val="24"/>
      <w:szCs w:val="24"/>
    </w:rPr>
  </w:style>
  <w:style w:type="character" w:customStyle="1" w:styleId="aa">
    <w:name w:val="Основной текст Знак"/>
    <w:basedOn w:val="a0"/>
    <w:link w:val="a9"/>
    <w:rsid w:val="00C847FD"/>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847FD"/>
  </w:style>
  <w:style w:type="paragraph" w:styleId="ab">
    <w:name w:val="Title"/>
    <w:basedOn w:val="a"/>
    <w:link w:val="ac"/>
    <w:qFormat/>
    <w:rsid w:val="00C847FD"/>
    <w:pPr>
      <w:ind w:firstLine="340"/>
      <w:jc w:val="center"/>
    </w:pPr>
    <w:rPr>
      <w:rFonts w:ascii="Petersburg Cyr" w:hAnsi="Petersburg Cyr" w:cs="Petersburg Cyr"/>
      <w:b/>
      <w:bCs/>
      <w:i/>
      <w:iCs/>
      <w:lang w:val="uk-UA"/>
    </w:rPr>
  </w:style>
  <w:style w:type="character" w:customStyle="1" w:styleId="ac">
    <w:name w:val="Название Знак"/>
    <w:basedOn w:val="a0"/>
    <w:link w:val="ab"/>
    <w:rsid w:val="00C847FD"/>
    <w:rPr>
      <w:rFonts w:ascii="Petersburg Cyr" w:eastAsia="Times New Roman" w:hAnsi="Petersburg Cyr" w:cs="Petersburg Cyr"/>
      <w:b/>
      <w:bCs/>
      <w:i/>
      <w:iCs/>
      <w:sz w:val="28"/>
      <w:szCs w:val="28"/>
      <w:lang w:val="uk-UA" w:eastAsia="ru-RU"/>
    </w:rPr>
  </w:style>
  <w:style w:type="paragraph" w:customStyle="1" w:styleId="ad">
    <w:name w:val="Знак Знак Знак Знак Знак Знак Знак Знак Знак Знак Знак Знак"/>
    <w:basedOn w:val="a"/>
    <w:rsid w:val="00C847FD"/>
    <w:rPr>
      <w:rFonts w:ascii="Verdana" w:hAnsi="Verdana"/>
      <w:sz w:val="20"/>
      <w:szCs w:val="20"/>
      <w:lang w:val="uk-UA" w:eastAsia="en-US"/>
    </w:rPr>
  </w:style>
  <w:style w:type="paragraph" w:customStyle="1" w:styleId="11">
    <w:name w:val="Абзац списка1"/>
    <w:basedOn w:val="a"/>
    <w:rsid w:val="00C847FD"/>
    <w:pPr>
      <w:spacing w:after="200" w:line="276" w:lineRule="auto"/>
      <w:ind w:left="720"/>
    </w:pPr>
    <w:rPr>
      <w:rFonts w:ascii="Calibri" w:hAnsi="Calibri"/>
      <w:sz w:val="22"/>
      <w:szCs w:val="22"/>
      <w:lang w:eastAsia="en-US"/>
    </w:rPr>
  </w:style>
  <w:style w:type="character" w:customStyle="1" w:styleId="infosubtitle">
    <w:name w:val="info_subtitle"/>
    <w:basedOn w:val="a0"/>
    <w:rsid w:val="00C847FD"/>
  </w:style>
  <w:style w:type="paragraph" w:styleId="21">
    <w:name w:val="Body Text Indent 2"/>
    <w:basedOn w:val="a"/>
    <w:link w:val="22"/>
    <w:rsid w:val="00C847FD"/>
    <w:pPr>
      <w:spacing w:after="120" w:line="480" w:lineRule="auto"/>
      <w:ind w:left="283"/>
    </w:pPr>
  </w:style>
  <w:style w:type="character" w:customStyle="1" w:styleId="22">
    <w:name w:val="Основной текст с отступом 2 Знак"/>
    <w:basedOn w:val="a0"/>
    <w:link w:val="21"/>
    <w:rsid w:val="00C847FD"/>
    <w:rPr>
      <w:rFonts w:ascii="Times New Roman" w:eastAsia="Times New Roman" w:hAnsi="Times New Roman" w:cs="Times New Roman"/>
      <w:sz w:val="28"/>
      <w:szCs w:val="28"/>
      <w:lang w:eastAsia="ru-RU"/>
    </w:rPr>
  </w:style>
  <w:style w:type="paragraph" w:customStyle="1" w:styleId="12">
    <w:name w:val="Знак Знак1 Знак Знак"/>
    <w:basedOn w:val="a"/>
    <w:rsid w:val="00C847FD"/>
    <w:pPr>
      <w:suppressAutoHyphens/>
      <w:spacing w:after="160" w:line="240" w:lineRule="exact"/>
    </w:pPr>
    <w:rPr>
      <w:rFonts w:ascii="Verdana" w:hAnsi="Verdana"/>
      <w:sz w:val="20"/>
      <w:szCs w:val="20"/>
      <w:lang w:val="en-US" w:eastAsia="en-US"/>
    </w:rPr>
  </w:style>
  <w:style w:type="character" w:customStyle="1" w:styleId="FontStyle86">
    <w:name w:val="Font Style86"/>
    <w:rsid w:val="00C847FD"/>
    <w:rPr>
      <w:rFonts w:ascii="Times New Roman" w:hAnsi="Times New Roman" w:cs="Times New Roman" w:hint="default"/>
      <w:b/>
      <w:bCs/>
      <w:color w:val="000000"/>
      <w:sz w:val="24"/>
      <w:szCs w:val="24"/>
    </w:rPr>
  </w:style>
  <w:style w:type="paragraph" w:styleId="ae">
    <w:name w:val="Balloon Text"/>
    <w:basedOn w:val="a"/>
    <w:link w:val="af"/>
    <w:uiPriority w:val="99"/>
    <w:semiHidden/>
    <w:unhideWhenUsed/>
    <w:rsid w:val="00C847FD"/>
    <w:rPr>
      <w:rFonts w:ascii="Tahoma" w:hAnsi="Tahoma" w:cs="Tahoma"/>
      <w:sz w:val="16"/>
      <w:szCs w:val="16"/>
    </w:rPr>
  </w:style>
  <w:style w:type="character" w:customStyle="1" w:styleId="af">
    <w:name w:val="Текст выноски Знак"/>
    <w:basedOn w:val="a0"/>
    <w:link w:val="ae"/>
    <w:uiPriority w:val="99"/>
    <w:semiHidden/>
    <w:rsid w:val="00C847FD"/>
    <w:rPr>
      <w:rFonts w:ascii="Tahoma" w:eastAsia="Times New Roman" w:hAnsi="Tahoma" w:cs="Tahoma"/>
      <w:sz w:val="16"/>
      <w:szCs w:val="16"/>
      <w:lang w:eastAsia="ru-RU"/>
    </w:rPr>
  </w:style>
  <w:style w:type="paragraph" w:styleId="af0">
    <w:name w:val="List Paragraph"/>
    <w:basedOn w:val="a"/>
    <w:link w:val="af1"/>
    <w:uiPriority w:val="34"/>
    <w:qFormat/>
    <w:rsid w:val="00C847FD"/>
    <w:pPr>
      <w:ind w:left="720"/>
      <w:contextualSpacing/>
    </w:pPr>
    <w:rPr>
      <w:sz w:val="24"/>
      <w:szCs w:val="24"/>
      <w:lang w:val="uk-UA"/>
    </w:rPr>
  </w:style>
  <w:style w:type="character" w:customStyle="1" w:styleId="xfm42366418">
    <w:name w:val="xfm_42366418"/>
    <w:basedOn w:val="a0"/>
    <w:rsid w:val="00C847FD"/>
  </w:style>
  <w:style w:type="paragraph" w:styleId="af2">
    <w:name w:val="No Spacing"/>
    <w:uiPriority w:val="1"/>
    <w:qFormat/>
    <w:rsid w:val="00C847FD"/>
    <w:pPr>
      <w:spacing w:after="0" w:line="240" w:lineRule="auto"/>
    </w:pPr>
  </w:style>
  <w:style w:type="paragraph" w:customStyle="1" w:styleId="basicparagraph">
    <w:name w:val="basicparagraph"/>
    <w:basedOn w:val="a"/>
    <w:rsid w:val="00C847FD"/>
    <w:pPr>
      <w:spacing w:before="100" w:beforeAutospacing="1" w:after="100" w:afterAutospacing="1"/>
    </w:pPr>
    <w:rPr>
      <w:sz w:val="24"/>
      <w:szCs w:val="24"/>
      <w:lang w:val="en-US" w:eastAsia="en-US"/>
    </w:rPr>
  </w:style>
  <w:style w:type="paragraph" w:customStyle="1" w:styleId="13">
    <w:name w:val="Без интервала1"/>
    <w:rsid w:val="00C847FD"/>
    <w:pPr>
      <w:spacing w:after="0" w:line="240" w:lineRule="auto"/>
    </w:pPr>
    <w:rPr>
      <w:rFonts w:ascii="Calibri" w:eastAsia="Times New Roman" w:hAnsi="Calibri" w:cs="Times New Roman"/>
    </w:rPr>
  </w:style>
  <w:style w:type="paragraph" w:customStyle="1" w:styleId="Default">
    <w:name w:val="Default"/>
    <w:rsid w:val="00C847FD"/>
    <w:pPr>
      <w:autoSpaceDE w:val="0"/>
      <w:autoSpaceDN w:val="0"/>
      <w:adjustRightInd w:val="0"/>
      <w:spacing w:after="0" w:line="240" w:lineRule="auto"/>
    </w:pPr>
    <w:rPr>
      <w:rFonts w:ascii="Times New Roman" w:hAnsi="Times New Roman" w:cs="Times New Roman"/>
      <w:color w:val="000000"/>
      <w:sz w:val="24"/>
      <w:szCs w:val="24"/>
    </w:rPr>
  </w:style>
  <w:style w:type="paragraph" w:styleId="af3">
    <w:name w:val="header"/>
    <w:basedOn w:val="a"/>
    <w:link w:val="af4"/>
    <w:uiPriority w:val="99"/>
    <w:rsid w:val="00C847FD"/>
    <w:pPr>
      <w:tabs>
        <w:tab w:val="center" w:pos="4153"/>
        <w:tab w:val="right" w:pos="8306"/>
      </w:tabs>
    </w:pPr>
    <w:rPr>
      <w:sz w:val="20"/>
      <w:szCs w:val="20"/>
      <w:lang w:val="uk-UA"/>
    </w:rPr>
  </w:style>
  <w:style w:type="character" w:customStyle="1" w:styleId="af4">
    <w:name w:val="Верхний колонтитул Знак"/>
    <w:basedOn w:val="a0"/>
    <w:link w:val="af3"/>
    <w:uiPriority w:val="99"/>
    <w:rsid w:val="00C847FD"/>
    <w:rPr>
      <w:rFonts w:ascii="Times New Roman" w:eastAsia="Times New Roman" w:hAnsi="Times New Roman" w:cs="Times New Roman"/>
      <w:sz w:val="20"/>
      <w:szCs w:val="20"/>
      <w:lang w:val="uk-UA" w:eastAsia="ru-RU"/>
    </w:rPr>
  </w:style>
  <w:style w:type="paragraph" w:customStyle="1" w:styleId="Standard">
    <w:name w:val="Standard"/>
    <w:rsid w:val="00C847FD"/>
    <w:pPr>
      <w:suppressAutoHyphens/>
      <w:autoSpaceDN w:val="0"/>
      <w:spacing w:after="0" w:line="240" w:lineRule="auto"/>
      <w:textAlignment w:val="baseline"/>
    </w:pPr>
    <w:rPr>
      <w:rFonts w:ascii="Times New Roman" w:eastAsia="SimSun" w:hAnsi="Times New Roman" w:cs="Times New Roman"/>
      <w:kern w:val="3"/>
      <w:sz w:val="24"/>
      <w:szCs w:val="24"/>
      <w:lang w:val="uk-UA" w:eastAsia="ar-SA"/>
    </w:rPr>
  </w:style>
  <w:style w:type="paragraph" w:customStyle="1" w:styleId="Textbody">
    <w:name w:val="Text body"/>
    <w:basedOn w:val="Standard"/>
    <w:rsid w:val="00C847FD"/>
    <w:pPr>
      <w:spacing w:after="120"/>
    </w:pPr>
  </w:style>
  <w:style w:type="paragraph" w:customStyle="1" w:styleId="Textbodyindent">
    <w:name w:val="Text body indent"/>
    <w:basedOn w:val="Standard"/>
    <w:uiPriority w:val="99"/>
    <w:rsid w:val="00C847FD"/>
    <w:pPr>
      <w:suppressAutoHyphens w:val="0"/>
      <w:ind w:left="283" w:firstLine="720"/>
      <w:jc w:val="both"/>
    </w:pPr>
    <w:rPr>
      <w:sz w:val="28"/>
      <w:lang w:eastAsia="ru-RU"/>
    </w:rPr>
  </w:style>
  <w:style w:type="paragraph" w:customStyle="1" w:styleId="14">
    <w:name w:val="Основной текст1"/>
    <w:basedOn w:val="Standard"/>
    <w:uiPriority w:val="99"/>
    <w:rsid w:val="00C847FD"/>
    <w:pPr>
      <w:widowControl w:val="0"/>
      <w:shd w:val="clear" w:color="auto" w:fill="FFFFFF"/>
      <w:suppressAutoHyphens w:val="0"/>
      <w:spacing w:before="180" w:line="482" w:lineRule="exact"/>
      <w:jc w:val="both"/>
    </w:pPr>
    <w:rPr>
      <w:rFonts w:cs="Calibri"/>
      <w:sz w:val="27"/>
      <w:szCs w:val="27"/>
      <w:lang w:val="ru-RU" w:eastAsia="en-US"/>
    </w:rPr>
  </w:style>
  <w:style w:type="paragraph" w:customStyle="1" w:styleId="15">
    <w:name w:val="Стиль1"/>
    <w:basedOn w:val="af0"/>
    <w:uiPriority w:val="99"/>
    <w:rsid w:val="00C847FD"/>
    <w:pPr>
      <w:autoSpaceDN w:val="0"/>
      <w:ind w:left="130" w:hanging="130"/>
      <w:contextualSpacing w:val="0"/>
      <w:textAlignment w:val="baseline"/>
    </w:pPr>
    <w:rPr>
      <w:rFonts w:eastAsia="SimSun"/>
      <w:kern w:val="3"/>
      <w:lang w:eastAsia="en-US"/>
    </w:rPr>
  </w:style>
  <w:style w:type="paragraph" w:customStyle="1" w:styleId="TableContents">
    <w:name w:val="Table Contents"/>
    <w:basedOn w:val="Standard"/>
    <w:uiPriority w:val="99"/>
    <w:rsid w:val="00C847FD"/>
    <w:pPr>
      <w:suppressLineNumbers/>
    </w:pPr>
  </w:style>
  <w:style w:type="character" w:customStyle="1" w:styleId="af5">
    <w:name w:val="Основной текст + Полужирный"/>
    <w:aliases w:val="Интервал 0 pt"/>
    <w:uiPriority w:val="99"/>
    <w:rsid w:val="00C847FD"/>
    <w:rPr>
      <w:rFonts w:ascii="Times New Roman" w:hAnsi="Times New Roman"/>
      <w:b/>
      <w:color w:val="000000"/>
      <w:spacing w:val="10"/>
      <w:w w:val="100"/>
      <w:position w:val="0"/>
      <w:sz w:val="24"/>
      <w:u w:val="none"/>
      <w:vertAlign w:val="subscript"/>
      <w:lang w:val="uk-UA"/>
    </w:rPr>
  </w:style>
  <w:style w:type="numbering" w:customStyle="1" w:styleId="WWNum5">
    <w:name w:val="WWNum5"/>
    <w:rsid w:val="00C847FD"/>
    <w:pPr>
      <w:numPr>
        <w:numId w:val="4"/>
      </w:numPr>
    </w:pPr>
  </w:style>
  <w:style w:type="numbering" w:customStyle="1" w:styleId="WWNum2">
    <w:name w:val="WWNum2"/>
    <w:rsid w:val="00C847FD"/>
    <w:pPr>
      <w:numPr>
        <w:numId w:val="1"/>
      </w:numPr>
    </w:pPr>
  </w:style>
  <w:style w:type="numbering" w:customStyle="1" w:styleId="WWNum3">
    <w:name w:val="WWNum3"/>
    <w:rsid w:val="00C847FD"/>
    <w:pPr>
      <w:numPr>
        <w:numId w:val="2"/>
      </w:numPr>
    </w:pPr>
  </w:style>
  <w:style w:type="numbering" w:customStyle="1" w:styleId="WWNum4">
    <w:name w:val="WWNum4"/>
    <w:rsid w:val="00C847FD"/>
    <w:pPr>
      <w:numPr>
        <w:numId w:val="3"/>
      </w:numPr>
    </w:pPr>
  </w:style>
  <w:style w:type="character" w:customStyle="1" w:styleId="notranslate">
    <w:name w:val="notranslate"/>
    <w:basedOn w:val="a0"/>
    <w:rsid w:val="00C847FD"/>
  </w:style>
  <w:style w:type="character" w:customStyle="1" w:styleId="xfm28438876">
    <w:name w:val="xfm_28438876"/>
    <w:basedOn w:val="a0"/>
    <w:uiPriority w:val="99"/>
    <w:rsid w:val="00C847FD"/>
  </w:style>
  <w:style w:type="character" w:customStyle="1" w:styleId="null">
    <w:name w:val="null"/>
    <w:basedOn w:val="a0"/>
    <w:rsid w:val="00C847FD"/>
  </w:style>
  <w:style w:type="paragraph" w:customStyle="1" w:styleId="af6">
    <w:name w:val="Основной шрифт абзаца Знак"/>
    <w:aliases w:val=" Знак Знак"/>
    <w:basedOn w:val="a"/>
    <w:rsid w:val="00C847FD"/>
    <w:rPr>
      <w:rFonts w:ascii="Verdana" w:hAnsi="Verdana"/>
      <w:sz w:val="20"/>
      <w:szCs w:val="20"/>
      <w:lang w:val="en-US" w:eastAsia="en-US"/>
    </w:rPr>
  </w:style>
  <w:style w:type="character" w:customStyle="1" w:styleId="st">
    <w:name w:val="st"/>
    <w:basedOn w:val="a0"/>
    <w:rsid w:val="00C847FD"/>
  </w:style>
  <w:style w:type="character" w:styleId="af7">
    <w:name w:val="Emphasis"/>
    <w:basedOn w:val="a0"/>
    <w:qFormat/>
    <w:rsid w:val="00C847FD"/>
    <w:rPr>
      <w:i/>
      <w:iCs/>
    </w:rPr>
  </w:style>
  <w:style w:type="character" w:styleId="af8">
    <w:name w:val="Hyperlink"/>
    <w:basedOn w:val="a0"/>
    <w:unhideWhenUsed/>
    <w:rsid w:val="00C847FD"/>
    <w:rPr>
      <w:color w:val="0000FF"/>
      <w:u w:val="single"/>
    </w:rPr>
  </w:style>
  <w:style w:type="paragraph" w:styleId="af9">
    <w:name w:val="caption"/>
    <w:basedOn w:val="a"/>
    <w:next w:val="a"/>
    <w:unhideWhenUsed/>
    <w:qFormat/>
    <w:rsid w:val="00C847FD"/>
    <w:rPr>
      <w:b/>
      <w:bCs/>
      <w:sz w:val="20"/>
      <w:szCs w:val="20"/>
    </w:rPr>
  </w:style>
  <w:style w:type="paragraph" w:customStyle="1" w:styleId="210">
    <w:name w:val="Основной текст с отступом 21"/>
    <w:basedOn w:val="a"/>
    <w:rsid w:val="00A83662"/>
    <w:pPr>
      <w:ind w:firstLine="720"/>
      <w:jc w:val="both"/>
    </w:pPr>
    <w:rPr>
      <w:szCs w:val="20"/>
      <w:lang w:val="uk-UA"/>
    </w:rPr>
  </w:style>
  <w:style w:type="character" w:customStyle="1" w:styleId="af1">
    <w:name w:val="Абзац списка Знак"/>
    <w:basedOn w:val="a0"/>
    <w:link w:val="af0"/>
    <w:uiPriority w:val="99"/>
    <w:locked/>
    <w:rsid w:val="00A83662"/>
    <w:rPr>
      <w:rFonts w:ascii="Times New Roman" w:eastAsia="Times New Roman" w:hAnsi="Times New Roman" w:cs="Times New Roman"/>
      <w:sz w:val="24"/>
      <w:szCs w:val="24"/>
      <w:lang w:val="uk-UA" w:eastAsia="ru-RU"/>
    </w:rPr>
  </w:style>
  <w:style w:type="paragraph" w:customStyle="1" w:styleId="110">
    <w:name w:val="Знак Знак1 Знак Знак1"/>
    <w:basedOn w:val="a"/>
    <w:rsid w:val="0008644E"/>
    <w:pPr>
      <w:suppressAutoHyphens/>
      <w:spacing w:after="160" w:line="240" w:lineRule="exact"/>
    </w:pPr>
    <w:rPr>
      <w:rFonts w:ascii="Verdana" w:hAnsi="Verdana"/>
      <w:sz w:val="20"/>
      <w:szCs w:val="20"/>
      <w:lang w:val="en-US" w:eastAsia="en-US"/>
    </w:rPr>
  </w:style>
  <w:style w:type="character" w:customStyle="1" w:styleId="article-single-body">
    <w:name w:val="article-single-body"/>
    <w:basedOn w:val="a0"/>
    <w:rsid w:val="0008644E"/>
  </w:style>
  <w:style w:type="character" w:customStyle="1" w:styleId="highlight">
    <w:name w:val="highlight"/>
    <w:basedOn w:val="a0"/>
    <w:rsid w:val="00C648C4"/>
  </w:style>
  <w:style w:type="paragraph" w:customStyle="1" w:styleId="Style7">
    <w:name w:val="Style7"/>
    <w:basedOn w:val="a"/>
    <w:rsid w:val="00CC1744"/>
    <w:pPr>
      <w:widowControl w:val="0"/>
      <w:autoSpaceDE w:val="0"/>
      <w:autoSpaceDN w:val="0"/>
      <w:adjustRightInd w:val="0"/>
      <w:spacing w:line="322" w:lineRule="exact"/>
      <w:ind w:firstLine="701"/>
      <w:jc w:val="both"/>
    </w:pPr>
    <w:rPr>
      <w:sz w:val="24"/>
      <w:szCs w:val="24"/>
    </w:rPr>
  </w:style>
  <w:style w:type="character" w:customStyle="1" w:styleId="FontStyle17">
    <w:name w:val="Font Style17"/>
    <w:basedOn w:val="a0"/>
    <w:rsid w:val="00CC1744"/>
    <w:rPr>
      <w:rFonts w:ascii="Times New Roman" w:hAnsi="Times New Roman" w:cs="Times New Roman"/>
      <w:sz w:val="26"/>
      <w:szCs w:val="26"/>
    </w:rPr>
  </w:style>
  <w:style w:type="paragraph" w:customStyle="1" w:styleId="afa">
    <w:name w:val="Об"/>
    <w:basedOn w:val="a"/>
    <w:rsid w:val="00CC1744"/>
    <w:pPr>
      <w:suppressAutoHyphens/>
      <w:ind w:right="-5" w:firstLine="720"/>
      <w:jc w:val="both"/>
    </w:pPr>
    <w:rPr>
      <w:b/>
      <w:bCs/>
      <w:color w:val="000000"/>
      <w:sz w:val="24"/>
      <w:lang w:val="uk-UA" w:eastAsia="ar-SA"/>
    </w:rPr>
  </w:style>
  <w:style w:type="character" w:customStyle="1" w:styleId="FontStyle12">
    <w:name w:val="Font Style12"/>
    <w:basedOn w:val="a0"/>
    <w:rsid w:val="00CC1744"/>
    <w:rPr>
      <w:rFonts w:ascii="Times New Roman" w:hAnsi="Times New Roman" w:cs="Times New Roman"/>
      <w:sz w:val="26"/>
      <w:szCs w:val="26"/>
    </w:rPr>
  </w:style>
  <w:style w:type="paragraph" w:customStyle="1" w:styleId="Style4">
    <w:name w:val="Style4"/>
    <w:basedOn w:val="a"/>
    <w:rsid w:val="00CC1744"/>
    <w:pPr>
      <w:widowControl w:val="0"/>
      <w:suppressAutoHyphens/>
      <w:autoSpaceDE w:val="0"/>
    </w:pPr>
    <w:rPr>
      <w:sz w:val="24"/>
      <w:szCs w:val="24"/>
      <w:lang w:eastAsia="zh-CN"/>
    </w:rPr>
  </w:style>
  <w:style w:type="character" w:customStyle="1" w:styleId="23">
    <w:name w:val="Основной текст (2)_"/>
    <w:link w:val="211"/>
    <w:locked/>
    <w:rsid w:val="00EA6D6A"/>
    <w:rPr>
      <w:sz w:val="26"/>
      <w:szCs w:val="26"/>
      <w:shd w:val="clear" w:color="auto" w:fill="FFFFFF"/>
    </w:rPr>
  </w:style>
  <w:style w:type="paragraph" w:customStyle="1" w:styleId="211">
    <w:name w:val="Основной текст (2)1"/>
    <w:basedOn w:val="a"/>
    <w:link w:val="23"/>
    <w:rsid w:val="00EA6D6A"/>
    <w:pPr>
      <w:widowControl w:val="0"/>
      <w:shd w:val="clear" w:color="auto" w:fill="FFFFFF"/>
      <w:spacing w:after="420" w:line="240" w:lineRule="atLeast"/>
      <w:jc w:val="right"/>
    </w:pPr>
    <w:rPr>
      <w:rFonts w:asciiTheme="minorHAnsi" w:eastAsiaTheme="minorHAnsi" w:hAnsiTheme="minorHAnsi" w:cstheme="minorBidi"/>
      <w:sz w:val="26"/>
      <w:szCs w:val="26"/>
      <w:lang w:eastAsia="en-US"/>
    </w:rPr>
  </w:style>
  <w:style w:type="character" w:customStyle="1" w:styleId="212">
    <w:name w:val="Основной текст (2) + Полужирный1"/>
    <w:basedOn w:val="23"/>
    <w:rsid w:val="00EA6D6A"/>
    <w:rPr>
      <w:b/>
      <w:bCs/>
      <w:color w:val="000000"/>
      <w:spacing w:val="0"/>
      <w:w w:val="100"/>
      <w:position w:val="0"/>
      <w:sz w:val="26"/>
      <w:szCs w:val="26"/>
      <w:shd w:val="clear" w:color="auto" w:fill="FFFFFF"/>
      <w:lang w:val="uk-UA" w:eastAsia="uk-UA" w:bidi="ar-SA"/>
    </w:rPr>
  </w:style>
  <w:style w:type="paragraph" w:customStyle="1" w:styleId="rvps2">
    <w:name w:val="rvps2"/>
    <w:basedOn w:val="a"/>
    <w:rsid w:val="00504FE6"/>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47FD"/>
    <w:pPr>
      <w:spacing w:after="0" w:line="240" w:lineRule="auto"/>
    </w:pPr>
    <w:rPr>
      <w:rFonts w:ascii="Times New Roman" w:eastAsia="Times New Roman" w:hAnsi="Times New Roman" w:cs="Times New Roman"/>
      <w:sz w:val="28"/>
      <w:szCs w:val="28"/>
      <w:lang w:eastAsia="ru-RU"/>
    </w:rPr>
  </w:style>
  <w:style w:type="paragraph" w:styleId="1">
    <w:name w:val="heading 1"/>
    <w:basedOn w:val="a"/>
    <w:next w:val="a"/>
    <w:link w:val="10"/>
    <w:qFormat/>
    <w:rsid w:val="00C847FD"/>
    <w:pPr>
      <w:keepNext/>
      <w:spacing w:before="240" w:after="60"/>
      <w:outlineLvl w:val="0"/>
    </w:pPr>
    <w:rPr>
      <w:rFonts w:ascii="Arial" w:hAnsi="Arial" w:cs="Arial"/>
      <w:b/>
      <w:bCs/>
      <w:kern w:val="32"/>
      <w:sz w:val="32"/>
      <w:szCs w:val="32"/>
    </w:rPr>
  </w:style>
  <w:style w:type="paragraph" w:styleId="2">
    <w:name w:val="heading 2"/>
    <w:basedOn w:val="a"/>
    <w:link w:val="20"/>
    <w:qFormat/>
    <w:rsid w:val="00C847F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847FD"/>
    <w:rPr>
      <w:rFonts w:ascii="Arial" w:eastAsia="Times New Roman" w:hAnsi="Arial" w:cs="Arial"/>
      <w:b/>
      <w:bCs/>
      <w:kern w:val="32"/>
      <w:sz w:val="32"/>
      <w:szCs w:val="32"/>
      <w:lang w:eastAsia="ru-RU"/>
    </w:rPr>
  </w:style>
  <w:style w:type="character" w:customStyle="1" w:styleId="20">
    <w:name w:val="Заголовок 2 Знак"/>
    <w:basedOn w:val="a0"/>
    <w:link w:val="2"/>
    <w:rsid w:val="00C847FD"/>
    <w:rPr>
      <w:rFonts w:ascii="Times New Roman" w:eastAsia="Times New Roman" w:hAnsi="Times New Roman" w:cs="Times New Roman"/>
      <w:b/>
      <w:bCs/>
      <w:sz w:val="36"/>
      <w:szCs w:val="36"/>
      <w:lang w:eastAsia="ru-RU"/>
    </w:rPr>
  </w:style>
  <w:style w:type="paragraph" w:styleId="a3">
    <w:name w:val="Normal (Web)"/>
    <w:basedOn w:val="a"/>
    <w:uiPriority w:val="99"/>
    <w:rsid w:val="00C847FD"/>
    <w:pPr>
      <w:spacing w:before="100" w:beforeAutospacing="1" w:after="100" w:afterAutospacing="1"/>
    </w:pPr>
    <w:rPr>
      <w:sz w:val="24"/>
      <w:szCs w:val="24"/>
    </w:rPr>
  </w:style>
  <w:style w:type="paragraph" w:customStyle="1" w:styleId="a4">
    <w:name w:val="Знак"/>
    <w:basedOn w:val="a"/>
    <w:rsid w:val="00C847FD"/>
    <w:rPr>
      <w:rFonts w:ascii="Verdana" w:hAnsi="Verdana"/>
      <w:sz w:val="20"/>
      <w:szCs w:val="20"/>
      <w:lang w:val="en-US" w:eastAsia="en-US"/>
    </w:rPr>
  </w:style>
  <w:style w:type="table" w:styleId="a5">
    <w:name w:val="Table Grid"/>
    <w:basedOn w:val="a1"/>
    <w:rsid w:val="00C847F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C847FD"/>
    <w:rPr>
      <w:b/>
      <w:bCs/>
    </w:rPr>
  </w:style>
  <w:style w:type="paragraph" w:styleId="3">
    <w:name w:val="Body Text Indent 3"/>
    <w:basedOn w:val="a"/>
    <w:link w:val="30"/>
    <w:rsid w:val="00C847FD"/>
    <w:pPr>
      <w:spacing w:after="120"/>
      <w:ind w:left="283"/>
    </w:pPr>
    <w:rPr>
      <w:sz w:val="16"/>
      <w:szCs w:val="16"/>
      <w:lang w:val="uk-UA"/>
    </w:rPr>
  </w:style>
  <w:style w:type="character" w:customStyle="1" w:styleId="30">
    <w:name w:val="Основной текст с отступом 3 Знак"/>
    <w:basedOn w:val="a0"/>
    <w:link w:val="3"/>
    <w:rsid w:val="00C847FD"/>
    <w:rPr>
      <w:rFonts w:ascii="Times New Roman" w:eastAsia="Times New Roman" w:hAnsi="Times New Roman" w:cs="Times New Roman"/>
      <w:sz w:val="16"/>
      <w:szCs w:val="16"/>
      <w:lang w:val="uk-UA" w:eastAsia="ru-RU"/>
    </w:rPr>
  </w:style>
  <w:style w:type="paragraph" w:styleId="a7">
    <w:name w:val="Body Text Indent"/>
    <w:basedOn w:val="a"/>
    <w:link w:val="a8"/>
    <w:rsid w:val="00C847FD"/>
    <w:pPr>
      <w:spacing w:after="120"/>
      <w:ind w:left="283"/>
    </w:pPr>
    <w:rPr>
      <w:sz w:val="24"/>
      <w:szCs w:val="24"/>
    </w:rPr>
  </w:style>
  <w:style w:type="character" w:customStyle="1" w:styleId="a8">
    <w:name w:val="Основной текст с отступом Знак"/>
    <w:basedOn w:val="a0"/>
    <w:link w:val="a7"/>
    <w:rsid w:val="00C847FD"/>
    <w:rPr>
      <w:rFonts w:ascii="Times New Roman" w:eastAsia="Times New Roman" w:hAnsi="Times New Roman" w:cs="Times New Roman"/>
      <w:sz w:val="24"/>
      <w:szCs w:val="24"/>
      <w:lang w:eastAsia="ru-RU"/>
    </w:rPr>
  </w:style>
  <w:style w:type="paragraph" w:styleId="a9">
    <w:name w:val="Body Text"/>
    <w:basedOn w:val="a"/>
    <w:link w:val="aa"/>
    <w:rsid w:val="00C847FD"/>
    <w:pPr>
      <w:spacing w:after="120"/>
    </w:pPr>
    <w:rPr>
      <w:sz w:val="24"/>
      <w:szCs w:val="24"/>
    </w:rPr>
  </w:style>
  <w:style w:type="character" w:customStyle="1" w:styleId="aa">
    <w:name w:val="Основной текст Знак"/>
    <w:basedOn w:val="a0"/>
    <w:link w:val="a9"/>
    <w:rsid w:val="00C847FD"/>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847FD"/>
  </w:style>
  <w:style w:type="paragraph" w:styleId="ab">
    <w:name w:val="Title"/>
    <w:basedOn w:val="a"/>
    <w:link w:val="ac"/>
    <w:qFormat/>
    <w:rsid w:val="00C847FD"/>
    <w:pPr>
      <w:ind w:firstLine="340"/>
      <w:jc w:val="center"/>
    </w:pPr>
    <w:rPr>
      <w:rFonts w:ascii="Petersburg Cyr" w:hAnsi="Petersburg Cyr" w:cs="Petersburg Cyr"/>
      <w:b/>
      <w:bCs/>
      <w:i/>
      <w:iCs/>
      <w:lang w:val="uk-UA"/>
    </w:rPr>
  </w:style>
  <w:style w:type="character" w:customStyle="1" w:styleId="ac">
    <w:name w:val="Название Знак"/>
    <w:basedOn w:val="a0"/>
    <w:link w:val="ab"/>
    <w:rsid w:val="00C847FD"/>
    <w:rPr>
      <w:rFonts w:ascii="Petersburg Cyr" w:eastAsia="Times New Roman" w:hAnsi="Petersburg Cyr" w:cs="Petersburg Cyr"/>
      <w:b/>
      <w:bCs/>
      <w:i/>
      <w:iCs/>
      <w:sz w:val="28"/>
      <w:szCs w:val="28"/>
      <w:lang w:val="uk-UA" w:eastAsia="ru-RU"/>
    </w:rPr>
  </w:style>
  <w:style w:type="paragraph" w:customStyle="1" w:styleId="ad">
    <w:name w:val="Знак Знак Знак Знак Знак Знак Знак Знак Знак Знак Знак Знак"/>
    <w:basedOn w:val="a"/>
    <w:rsid w:val="00C847FD"/>
    <w:rPr>
      <w:rFonts w:ascii="Verdana" w:hAnsi="Verdana"/>
      <w:sz w:val="20"/>
      <w:szCs w:val="20"/>
      <w:lang w:val="uk-UA" w:eastAsia="en-US"/>
    </w:rPr>
  </w:style>
  <w:style w:type="paragraph" w:customStyle="1" w:styleId="11">
    <w:name w:val="Абзац списка1"/>
    <w:basedOn w:val="a"/>
    <w:rsid w:val="00C847FD"/>
    <w:pPr>
      <w:spacing w:after="200" w:line="276" w:lineRule="auto"/>
      <w:ind w:left="720"/>
    </w:pPr>
    <w:rPr>
      <w:rFonts w:ascii="Calibri" w:hAnsi="Calibri"/>
      <w:sz w:val="22"/>
      <w:szCs w:val="22"/>
      <w:lang w:eastAsia="en-US"/>
    </w:rPr>
  </w:style>
  <w:style w:type="character" w:customStyle="1" w:styleId="infosubtitle">
    <w:name w:val="info_subtitle"/>
    <w:basedOn w:val="a0"/>
    <w:rsid w:val="00C847FD"/>
  </w:style>
  <w:style w:type="paragraph" w:styleId="21">
    <w:name w:val="Body Text Indent 2"/>
    <w:basedOn w:val="a"/>
    <w:link w:val="22"/>
    <w:rsid w:val="00C847FD"/>
    <w:pPr>
      <w:spacing w:after="120" w:line="480" w:lineRule="auto"/>
      <w:ind w:left="283"/>
    </w:pPr>
  </w:style>
  <w:style w:type="character" w:customStyle="1" w:styleId="22">
    <w:name w:val="Основной текст с отступом 2 Знак"/>
    <w:basedOn w:val="a0"/>
    <w:link w:val="21"/>
    <w:rsid w:val="00C847FD"/>
    <w:rPr>
      <w:rFonts w:ascii="Times New Roman" w:eastAsia="Times New Roman" w:hAnsi="Times New Roman" w:cs="Times New Roman"/>
      <w:sz w:val="28"/>
      <w:szCs w:val="28"/>
      <w:lang w:eastAsia="ru-RU"/>
    </w:rPr>
  </w:style>
  <w:style w:type="paragraph" w:customStyle="1" w:styleId="12">
    <w:name w:val="Знак Знак1 Знак Знак"/>
    <w:basedOn w:val="a"/>
    <w:rsid w:val="00C847FD"/>
    <w:pPr>
      <w:suppressAutoHyphens/>
      <w:spacing w:after="160" w:line="240" w:lineRule="exact"/>
    </w:pPr>
    <w:rPr>
      <w:rFonts w:ascii="Verdana" w:hAnsi="Verdana"/>
      <w:sz w:val="20"/>
      <w:szCs w:val="20"/>
      <w:lang w:val="en-US" w:eastAsia="en-US"/>
    </w:rPr>
  </w:style>
  <w:style w:type="character" w:customStyle="1" w:styleId="FontStyle86">
    <w:name w:val="Font Style86"/>
    <w:rsid w:val="00C847FD"/>
    <w:rPr>
      <w:rFonts w:ascii="Times New Roman" w:hAnsi="Times New Roman" w:cs="Times New Roman" w:hint="default"/>
      <w:b/>
      <w:bCs/>
      <w:color w:val="000000"/>
      <w:sz w:val="24"/>
      <w:szCs w:val="24"/>
    </w:rPr>
  </w:style>
  <w:style w:type="paragraph" w:styleId="ae">
    <w:name w:val="Balloon Text"/>
    <w:basedOn w:val="a"/>
    <w:link w:val="af"/>
    <w:uiPriority w:val="99"/>
    <w:semiHidden/>
    <w:unhideWhenUsed/>
    <w:rsid w:val="00C847FD"/>
    <w:rPr>
      <w:rFonts w:ascii="Tahoma" w:hAnsi="Tahoma" w:cs="Tahoma"/>
      <w:sz w:val="16"/>
      <w:szCs w:val="16"/>
    </w:rPr>
  </w:style>
  <w:style w:type="character" w:customStyle="1" w:styleId="af">
    <w:name w:val="Текст выноски Знак"/>
    <w:basedOn w:val="a0"/>
    <w:link w:val="ae"/>
    <w:uiPriority w:val="99"/>
    <w:semiHidden/>
    <w:rsid w:val="00C847FD"/>
    <w:rPr>
      <w:rFonts w:ascii="Tahoma" w:eastAsia="Times New Roman" w:hAnsi="Tahoma" w:cs="Tahoma"/>
      <w:sz w:val="16"/>
      <w:szCs w:val="16"/>
      <w:lang w:eastAsia="ru-RU"/>
    </w:rPr>
  </w:style>
  <w:style w:type="paragraph" w:styleId="af0">
    <w:name w:val="List Paragraph"/>
    <w:basedOn w:val="a"/>
    <w:link w:val="af1"/>
    <w:uiPriority w:val="34"/>
    <w:qFormat/>
    <w:rsid w:val="00C847FD"/>
    <w:pPr>
      <w:ind w:left="720"/>
      <w:contextualSpacing/>
    </w:pPr>
    <w:rPr>
      <w:sz w:val="24"/>
      <w:szCs w:val="24"/>
      <w:lang w:val="uk-UA"/>
    </w:rPr>
  </w:style>
  <w:style w:type="character" w:customStyle="1" w:styleId="xfm42366418">
    <w:name w:val="xfm_42366418"/>
    <w:basedOn w:val="a0"/>
    <w:rsid w:val="00C847FD"/>
  </w:style>
  <w:style w:type="paragraph" w:styleId="af2">
    <w:name w:val="No Spacing"/>
    <w:uiPriority w:val="1"/>
    <w:qFormat/>
    <w:rsid w:val="00C847FD"/>
    <w:pPr>
      <w:spacing w:after="0" w:line="240" w:lineRule="auto"/>
    </w:pPr>
  </w:style>
  <w:style w:type="paragraph" w:customStyle="1" w:styleId="basicparagraph">
    <w:name w:val="basicparagraph"/>
    <w:basedOn w:val="a"/>
    <w:rsid w:val="00C847FD"/>
    <w:pPr>
      <w:spacing w:before="100" w:beforeAutospacing="1" w:after="100" w:afterAutospacing="1"/>
    </w:pPr>
    <w:rPr>
      <w:sz w:val="24"/>
      <w:szCs w:val="24"/>
      <w:lang w:val="en-US" w:eastAsia="en-US"/>
    </w:rPr>
  </w:style>
  <w:style w:type="paragraph" w:customStyle="1" w:styleId="13">
    <w:name w:val="Без интервала1"/>
    <w:rsid w:val="00C847FD"/>
    <w:pPr>
      <w:spacing w:after="0" w:line="240" w:lineRule="auto"/>
    </w:pPr>
    <w:rPr>
      <w:rFonts w:ascii="Calibri" w:eastAsia="Times New Roman" w:hAnsi="Calibri" w:cs="Times New Roman"/>
    </w:rPr>
  </w:style>
  <w:style w:type="paragraph" w:customStyle="1" w:styleId="Default">
    <w:name w:val="Default"/>
    <w:rsid w:val="00C847FD"/>
    <w:pPr>
      <w:autoSpaceDE w:val="0"/>
      <w:autoSpaceDN w:val="0"/>
      <w:adjustRightInd w:val="0"/>
      <w:spacing w:after="0" w:line="240" w:lineRule="auto"/>
    </w:pPr>
    <w:rPr>
      <w:rFonts w:ascii="Times New Roman" w:hAnsi="Times New Roman" w:cs="Times New Roman"/>
      <w:color w:val="000000"/>
      <w:sz w:val="24"/>
      <w:szCs w:val="24"/>
    </w:rPr>
  </w:style>
  <w:style w:type="paragraph" w:styleId="af3">
    <w:name w:val="header"/>
    <w:basedOn w:val="a"/>
    <w:link w:val="af4"/>
    <w:uiPriority w:val="99"/>
    <w:rsid w:val="00C847FD"/>
    <w:pPr>
      <w:tabs>
        <w:tab w:val="center" w:pos="4153"/>
        <w:tab w:val="right" w:pos="8306"/>
      </w:tabs>
    </w:pPr>
    <w:rPr>
      <w:sz w:val="20"/>
      <w:szCs w:val="20"/>
      <w:lang w:val="uk-UA"/>
    </w:rPr>
  </w:style>
  <w:style w:type="character" w:customStyle="1" w:styleId="af4">
    <w:name w:val="Верхний колонтитул Знак"/>
    <w:basedOn w:val="a0"/>
    <w:link w:val="af3"/>
    <w:uiPriority w:val="99"/>
    <w:rsid w:val="00C847FD"/>
    <w:rPr>
      <w:rFonts w:ascii="Times New Roman" w:eastAsia="Times New Roman" w:hAnsi="Times New Roman" w:cs="Times New Roman"/>
      <w:sz w:val="20"/>
      <w:szCs w:val="20"/>
      <w:lang w:val="uk-UA" w:eastAsia="ru-RU"/>
    </w:rPr>
  </w:style>
  <w:style w:type="paragraph" w:customStyle="1" w:styleId="Standard">
    <w:name w:val="Standard"/>
    <w:rsid w:val="00C847FD"/>
    <w:pPr>
      <w:suppressAutoHyphens/>
      <w:autoSpaceDN w:val="0"/>
      <w:spacing w:after="0" w:line="240" w:lineRule="auto"/>
      <w:textAlignment w:val="baseline"/>
    </w:pPr>
    <w:rPr>
      <w:rFonts w:ascii="Times New Roman" w:eastAsia="SimSun" w:hAnsi="Times New Roman" w:cs="Times New Roman"/>
      <w:kern w:val="3"/>
      <w:sz w:val="24"/>
      <w:szCs w:val="24"/>
      <w:lang w:val="uk-UA" w:eastAsia="ar-SA"/>
    </w:rPr>
  </w:style>
  <w:style w:type="paragraph" w:customStyle="1" w:styleId="Textbody">
    <w:name w:val="Text body"/>
    <w:basedOn w:val="Standard"/>
    <w:rsid w:val="00C847FD"/>
    <w:pPr>
      <w:spacing w:after="120"/>
    </w:pPr>
  </w:style>
  <w:style w:type="paragraph" w:customStyle="1" w:styleId="Textbodyindent">
    <w:name w:val="Text body indent"/>
    <w:basedOn w:val="Standard"/>
    <w:uiPriority w:val="99"/>
    <w:rsid w:val="00C847FD"/>
    <w:pPr>
      <w:suppressAutoHyphens w:val="0"/>
      <w:ind w:left="283" w:firstLine="720"/>
      <w:jc w:val="both"/>
    </w:pPr>
    <w:rPr>
      <w:sz w:val="28"/>
      <w:lang w:eastAsia="ru-RU"/>
    </w:rPr>
  </w:style>
  <w:style w:type="paragraph" w:customStyle="1" w:styleId="14">
    <w:name w:val="Основной текст1"/>
    <w:basedOn w:val="Standard"/>
    <w:uiPriority w:val="99"/>
    <w:rsid w:val="00C847FD"/>
    <w:pPr>
      <w:widowControl w:val="0"/>
      <w:shd w:val="clear" w:color="auto" w:fill="FFFFFF"/>
      <w:suppressAutoHyphens w:val="0"/>
      <w:spacing w:before="180" w:line="482" w:lineRule="exact"/>
      <w:jc w:val="both"/>
    </w:pPr>
    <w:rPr>
      <w:rFonts w:cs="Calibri"/>
      <w:sz w:val="27"/>
      <w:szCs w:val="27"/>
      <w:lang w:val="ru-RU" w:eastAsia="en-US"/>
    </w:rPr>
  </w:style>
  <w:style w:type="paragraph" w:customStyle="1" w:styleId="15">
    <w:name w:val="Стиль1"/>
    <w:basedOn w:val="af0"/>
    <w:uiPriority w:val="99"/>
    <w:rsid w:val="00C847FD"/>
    <w:pPr>
      <w:autoSpaceDN w:val="0"/>
      <w:ind w:left="130" w:hanging="130"/>
      <w:contextualSpacing w:val="0"/>
      <w:textAlignment w:val="baseline"/>
    </w:pPr>
    <w:rPr>
      <w:rFonts w:eastAsia="SimSun"/>
      <w:kern w:val="3"/>
      <w:lang w:eastAsia="en-US"/>
    </w:rPr>
  </w:style>
  <w:style w:type="paragraph" w:customStyle="1" w:styleId="TableContents">
    <w:name w:val="Table Contents"/>
    <w:basedOn w:val="Standard"/>
    <w:uiPriority w:val="99"/>
    <w:rsid w:val="00C847FD"/>
    <w:pPr>
      <w:suppressLineNumbers/>
    </w:pPr>
  </w:style>
  <w:style w:type="character" w:customStyle="1" w:styleId="af5">
    <w:name w:val="Основной текст + Полужирный"/>
    <w:aliases w:val="Интервал 0 pt"/>
    <w:uiPriority w:val="99"/>
    <w:rsid w:val="00C847FD"/>
    <w:rPr>
      <w:rFonts w:ascii="Times New Roman" w:hAnsi="Times New Roman"/>
      <w:b/>
      <w:color w:val="000000"/>
      <w:spacing w:val="10"/>
      <w:w w:val="100"/>
      <w:position w:val="0"/>
      <w:sz w:val="24"/>
      <w:u w:val="none"/>
      <w:vertAlign w:val="subscript"/>
      <w:lang w:val="uk-UA"/>
    </w:rPr>
  </w:style>
  <w:style w:type="numbering" w:customStyle="1" w:styleId="WWNum5">
    <w:name w:val="WWNum5"/>
    <w:rsid w:val="00C847FD"/>
    <w:pPr>
      <w:numPr>
        <w:numId w:val="4"/>
      </w:numPr>
    </w:pPr>
  </w:style>
  <w:style w:type="numbering" w:customStyle="1" w:styleId="WWNum2">
    <w:name w:val="WWNum2"/>
    <w:rsid w:val="00C847FD"/>
    <w:pPr>
      <w:numPr>
        <w:numId w:val="1"/>
      </w:numPr>
    </w:pPr>
  </w:style>
  <w:style w:type="numbering" w:customStyle="1" w:styleId="WWNum3">
    <w:name w:val="WWNum3"/>
    <w:rsid w:val="00C847FD"/>
    <w:pPr>
      <w:numPr>
        <w:numId w:val="2"/>
      </w:numPr>
    </w:pPr>
  </w:style>
  <w:style w:type="numbering" w:customStyle="1" w:styleId="WWNum4">
    <w:name w:val="WWNum4"/>
    <w:rsid w:val="00C847FD"/>
    <w:pPr>
      <w:numPr>
        <w:numId w:val="3"/>
      </w:numPr>
    </w:pPr>
  </w:style>
  <w:style w:type="character" w:customStyle="1" w:styleId="notranslate">
    <w:name w:val="notranslate"/>
    <w:basedOn w:val="a0"/>
    <w:rsid w:val="00C847FD"/>
  </w:style>
  <w:style w:type="character" w:customStyle="1" w:styleId="xfm28438876">
    <w:name w:val="xfm_28438876"/>
    <w:basedOn w:val="a0"/>
    <w:uiPriority w:val="99"/>
    <w:rsid w:val="00C847FD"/>
  </w:style>
  <w:style w:type="character" w:customStyle="1" w:styleId="null">
    <w:name w:val="null"/>
    <w:basedOn w:val="a0"/>
    <w:rsid w:val="00C847FD"/>
  </w:style>
  <w:style w:type="paragraph" w:customStyle="1" w:styleId="af6">
    <w:name w:val="Основной шрифт абзаца Знак"/>
    <w:aliases w:val=" Знак Знак"/>
    <w:basedOn w:val="a"/>
    <w:rsid w:val="00C847FD"/>
    <w:rPr>
      <w:rFonts w:ascii="Verdana" w:hAnsi="Verdana"/>
      <w:sz w:val="20"/>
      <w:szCs w:val="20"/>
      <w:lang w:val="en-US" w:eastAsia="en-US"/>
    </w:rPr>
  </w:style>
  <w:style w:type="character" w:customStyle="1" w:styleId="st">
    <w:name w:val="st"/>
    <w:basedOn w:val="a0"/>
    <w:rsid w:val="00C847FD"/>
  </w:style>
  <w:style w:type="character" w:styleId="af7">
    <w:name w:val="Emphasis"/>
    <w:basedOn w:val="a0"/>
    <w:qFormat/>
    <w:rsid w:val="00C847FD"/>
    <w:rPr>
      <w:i/>
      <w:iCs/>
    </w:rPr>
  </w:style>
  <w:style w:type="character" w:styleId="af8">
    <w:name w:val="Hyperlink"/>
    <w:basedOn w:val="a0"/>
    <w:unhideWhenUsed/>
    <w:rsid w:val="00C847FD"/>
    <w:rPr>
      <w:color w:val="0000FF"/>
      <w:u w:val="single"/>
    </w:rPr>
  </w:style>
  <w:style w:type="paragraph" w:styleId="af9">
    <w:name w:val="caption"/>
    <w:basedOn w:val="a"/>
    <w:next w:val="a"/>
    <w:unhideWhenUsed/>
    <w:qFormat/>
    <w:rsid w:val="00C847FD"/>
    <w:rPr>
      <w:b/>
      <w:bCs/>
      <w:sz w:val="20"/>
      <w:szCs w:val="20"/>
    </w:rPr>
  </w:style>
  <w:style w:type="paragraph" w:customStyle="1" w:styleId="210">
    <w:name w:val="Основной текст с отступом 21"/>
    <w:basedOn w:val="a"/>
    <w:rsid w:val="00A83662"/>
    <w:pPr>
      <w:ind w:firstLine="720"/>
      <w:jc w:val="both"/>
    </w:pPr>
    <w:rPr>
      <w:szCs w:val="20"/>
      <w:lang w:val="uk-UA"/>
    </w:rPr>
  </w:style>
  <w:style w:type="character" w:customStyle="1" w:styleId="af1">
    <w:name w:val="Абзац списка Знак"/>
    <w:basedOn w:val="a0"/>
    <w:link w:val="af0"/>
    <w:uiPriority w:val="99"/>
    <w:locked/>
    <w:rsid w:val="00A83662"/>
    <w:rPr>
      <w:rFonts w:ascii="Times New Roman" w:eastAsia="Times New Roman" w:hAnsi="Times New Roman" w:cs="Times New Roman"/>
      <w:sz w:val="24"/>
      <w:szCs w:val="24"/>
      <w:lang w:val="uk-UA" w:eastAsia="ru-RU"/>
    </w:rPr>
  </w:style>
  <w:style w:type="paragraph" w:customStyle="1" w:styleId="110">
    <w:name w:val="Знак Знак1 Знак Знак1"/>
    <w:basedOn w:val="a"/>
    <w:rsid w:val="0008644E"/>
    <w:pPr>
      <w:suppressAutoHyphens/>
      <w:spacing w:after="160" w:line="240" w:lineRule="exact"/>
    </w:pPr>
    <w:rPr>
      <w:rFonts w:ascii="Verdana" w:hAnsi="Verdana"/>
      <w:sz w:val="20"/>
      <w:szCs w:val="20"/>
      <w:lang w:val="en-US" w:eastAsia="en-US"/>
    </w:rPr>
  </w:style>
  <w:style w:type="character" w:customStyle="1" w:styleId="article-single-body">
    <w:name w:val="article-single-body"/>
    <w:basedOn w:val="a0"/>
    <w:rsid w:val="0008644E"/>
  </w:style>
  <w:style w:type="character" w:customStyle="1" w:styleId="highlight">
    <w:name w:val="highlight"/>
    <w:basedOn w:val="a0"/>
    <w:rsid w:val="00C648C4"/>
  </w:style>
  <w:style w:type="paragraph" w:customStyle="1" w:styleId="Style7">
    <w:name w:val="Style7"/>
    <w:basedOn w:val="a"/>
    <w:rsid w:val="00CC1744"/>
    <w:pPr>
      <w:widowControl w:val="0"/>
      <w:autoSpaceDE w:val="0"/>
      <w:autoSpaceDN w:val="0"/>
      <w:adjustRightInd w:val="0"/>
      <w:spacing w:line="322" w:lineRule="exact"/>
      <w:ind w:firstLine="701"/>
      <w:jc w:val="both"/>
    </w:pPr>
    <w:rPr>
      <w:sz w:val="24"/>
      <w:szCs w:val="24"/>
    </w:rPr>
  </w:style>
  <w:style w:type="character" w:customStyle="1" w:styleId="FontStyle17">
    <w:name w:val="Font Style17"/>
    <w:basedOn w:val="a0"/>
    <w:rsid w:val="00CC1744"/>
    <w:rPr>
      <w:rFonts w:ascii="Times New Roman" w:hAnsi="Times New Roman" w:cs="Times New Roman"/>
      <w:sz w:val="26"/>
      <w:szCs w:val="26"/>
    </w:rPr>
  </w:style>
  <w:style w:type="paragraph" w:customStyle="1" w:styleId="afa">
    <w:name w:val="Об"/>
    <w:basedOn w:val="a"/>
    <w:rsid w:val="00CC1744"/>
    <w:pPr>
      <w:suppressAutoHyphens/>
      <w:ind w:right="-5" w:firstLine="720"/>
      <w:jc w:val="both"/>
    </w:pPr>
    <w:rPr>
      <w:b/>
      <w:bCs/>
      <w:color w:val="000000"/>
      <w:sz w:val="24"/>
      <w:lang w:val="uk-UA" w:eastAsia="ar-SA"/>
    </w:rPr>
  </w:style>
  <w:style w:type="character" w:customStyle="1" w:styleId="FontStyle12">
    <w:name w:val="Font Style12"/>
    <w:basedOn w:val="a0"/>
    <w:rsid w:val="00CC1744"/>
    <w:rPr>
      <w:rFonts w:ascii="Times New Roman" w:hAnsi="Times New Roman" w:cs="Times New Roman"/>
      <w:sz w:val="26"/>
      <w:szCs w:val="26"/>
    </w:rPr>
  </w:style>
  <w:style w:type="paragraph" w:customStyle="1" w:styleId="Style4">
    <w:name w:val="Style4"/>
    <w:basedOn w:val="a"/>
    <w:rsid w:val="00CC1744"/>
    <w:pPr>
      <w:widowControl w:val="0"/>
      <w:suppressAutoHyphens/>
      <w:autoSpaceDE w:val="0"/>
    </w:pPr>
    <w:rPr>
      <w:sz w:val="24"/>
      <w:szCs w:val="24"/>
      <w:lang w:eastAsia="zh-CN"/>
    </w:rPr>
  </w:style>
  <w:style w:type="character" w:customStyle="1" w:styleId="23">
    <w:name w:val="Основной текст (2)_"/>
    <w:link w:val="211"/>
    <w:locked/>
    <w:rsid w:val="00EA6D6A"/>
    <w:rPr>
      <w:sz w:val="26"/>
      <w:szCs w:val="26"/>
      <w:shd w:val="clear" w:color="auto" w:fill="FFFFFF"/>
    </w:rPr>
  </w:style>
  <w:style w:type="paragraph" w:customStyle="1" w:styleId="211">
    <w:name w:val="Основной текст (2)1"/>
    <w:basedOn w:val="a"/>
    <w:link w:val="23"/>
    <w:rsid w:val="00EA6D6A"/>
    <w:pPr>
      <w:widowControl w:val="0"/>
      <w:shd w:val="clear" w:color="auto" w:fill="FFFFFF"/>
      <w:spacing w:after="420" w:line="240" w:lineRule="atLeast"/>
      <w:jc w:val="right"/>
    </w:pPr>
    <w:rPr>
      <w:rFonts w:asciiTheme="minorHAnsi" w:eastAsiaTheme="minorHAnsi" w:hAnsiTheme="minorHAnsi" w:cstheme="minorBidi"/>
      <w:sz w:val="26"/>
      <w:szCs w:val="26"/>
      <w:lang w:eastAsia="en-US"/>
    </w:rPr>
  </w:style>
  <w:style w:type="character" w:customStyle="1" w:styleId="212">
    <w:name w:val="Основной текст (2) + Полужирный1"/>
    <w:basedOn w:val="23"/>
    <w:rsid w:val="00EA6D6A"/>
    <w:rPr>
      <w:b/>
      <w:bCs/>
      <w:color w:val="000000"/>
      <w:spacing w:val="0"/>
      <w:w w:val="100"/>
      <w:position w:val="0"/>
      <w:sz w:val="26"/>
      <w:szCs w:val="26"/>
      <w:shd w:val="clear" w:color="auto" w:fill="FFFFFF"/>
      <w:lang w:val="uk-UA" w:eastAsia="uk-UA" w:bidi="ar-SA"/>
    </w:rPr>
  </w:style>
  <w:style w:type="paragraph" w:customStyle="1" w:styleId="rvps2">
    <w:name w:val="rvps2"/>
    <w:basedOn w:val="a"/>
    <w:rsid w:val="00504FE6"/>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129942">
      <w:bodyDiv w:val="1"/>
      <w:marLeft w:val="0"/>
      <w:marRight w:val="0"/>
      <w:marTop w:val="0"/>
      <w:marBottom w:val="0"/>
      <w:divBdr>
        <w:top w:val="none" w:sz="0" w:space="0" w:color="auto"/>
        <w:left w:val="none" w:sz="0" w:space="0" w:color="auto"/>
        <w:bottom w:val="none" w:sz="0" w:space="0" w:color="auto"/>
        <w:right w:val="none" w:sz="0" w:space="0" w:color="auto"/>
      </w:divBdr>
    </w:div>
    <w:div w:id="463501006">
      <w:bodyDiv w:val="1"/>
      <w:marLeft w:val="0"/>
      <w:marRight w:val="0"/>
      <w:marTop w:val="0"/>
      <w:marBottom w:val="0"/>
      <w:divBdr>
        <w:top w:val="none" w:sz="0" w:space="0" w:color="auto"/>
        <w:left w:val="none" w:sz="0" w:space="0" w:color="auto"/>
        <w:bottom w:val="none" w:sz="0" w:space="0" w:color="auto"/>
        <w:right w:val="none" w:sz="0" w:space="0" w:color="auto"/>
      </w:divBdr>
      <w:divsChild>
        <w:div w:id="729615792">
          <w:marLeft w:val="0"/>
          <w:marRight w:val="0"/>
          <w:marTop w:val="0"/>
          <w:marBottom w:val="0"/>
          <w:divBdr>
            <w:top w:val="none" w:sz="0" w:space="0" w:color="auto"/>
            <w:left w:val="none" w:sz="0" w:space="0" w:color="auto"/>
            <w:bottom w:val="none" w:sz="0" w:space="0" w:color="auto"/>
            <w:right w:val="none" w:sz="0" w:space="0" w:color="auto"/>
          </w:divBdr>
        </w:div>
        <w:div w:id="851912559">
          <w:marLeft w:val="0"/>
          <w:marRight w:val="0"/>
          <w:marTop w:val="0"/>
          <w:marBottom w:val="0"/>
          <w:divBdr>
            <w:top w:val="none" w:sz="0" w:space="0" w:color="auto"/>
            <w:left w:val="none" w:sz="0" w:space="0" w:color="auto"/>
            <w:bottom w:val="none" w:sz="0" w:space="0" w:color="auto"/>
            <w:right w:val="none" w:sz="0" w:space="0" w:color="auto"/>
          </w:divBdr>
        </w:div>
        <w:div w:id="1395546437">
          <w:marLeft w:val="0"/>
          <w:marRight w:val="0"/>
          <w:marTop w:val="0"/>
          <w:marBottom w:val="0"/>
          <w:divBdr>
            <w:top w:val="none" w:sz="0" w:space="0" w:color="auto"/>
            <w:left w:val="none" w:sz="0" w:space="0" w:color="auto"/>
            <w:bottom w:val="none" w:sz="0" w:space="0" w:color="auto"/>
            <w:right w:val="none" w:sz="0" w:space="0" w:color="auto"/>
          </w:divBdr>
        </w:div>
        <w:div w:id="1090850950">
          <w:marLeft w:val="0"/>
          <w:marRight w:val="0"/>
          <w:marTop w:val="0"/>
          <w:marBottom w:val="0"/>
          <w:divBdr>
            <w:top w:val="none" w:sz="0" w:space="0" w:color="auto"/>
            <w:left w:val="none" w:sz="0" w:space="0" w:color="auto"/>
            <w:bottom w:val="none" w:sz="0" w:space="0" w:color="auto"/>
            <w:right w:val="none" w:sz="0" w:space="0" w:color="auto"/>
          </w:divBdr>
        </w:div>
        <w:div w:id="2002805842">
          <w:marLeft w:val="0"/>
          <w:marRight w:val="0"/>
          <w:marTop w:val="0"/>
          <w:marBottom w:val="0"/>
          <w:divBdr>
            <w:top w:val="none" w:sz="0" w:space="0" w:color="auto"/>
            <w:left w:val="none" w:sz="0" w:space="0" w:color="auto"/>
            <w:bottom w:val="none" w:sz="0" w:space="0" w:color="auto"/>
            <w:right w:val="none" w:sz="0" w:space="0" w:color="auto"/>
          </w:divBdr>
        </w:div>
        <w:div w:id="1155955430">
          <w:marLeft w:val="0"/>
          <w:marRight w:val="0"/>
          <w:marTop w:val="0"/>
          <w:marBottom w:val="0"/>
          <w:divBdr>
            <w:top w:val="none" w:sz="0" w:space="0" w:color="auto"/>
            <w:left w:val="none" w:sz="0" w:space="0" w:color="auto"/>
            <w:bottom w:val="none" w:sz="0" w:space="0" w:color="auto"/>
            <w:right w:val="none" w:sz="0" w:space="0" w:color="auto"/>
          </w:divBdr>
        </w:div>
        <w:div w:id="2082024057">
          <w:marLeft w:val="0"/>
          <w:marRight w:val="0"/>
          <w:marTop w:val="0"/>
          <w:marBottom w:val="0"/>
          <w:divBdr>
            <w:top w:val="none" w:sz="0" w:space="0" w:color="auto"/>
            <w:left w:val="none" w:sz="0" w:space="0" w:color="auto"/>
            <w:bottom w:val="none" w:sz="0" w:space="0" w:color="auto"/>
            <w:right w:val="none" w:sz="0" w:space="0" w:color="auto"/>
          </w:divBdr>
        </w:div>
        <w:div w:id="1907260288">
          <w:marLeft w:val="0"/>
          <w:marRight w:val="0"/>
          <w:marTop w:val="0"/>
          <w:marBottom w:val="0"/>
          <w:divBdr>
            <w:top w:val="none" w:sz="0" w:space="0" w:color="auto"/>
            <w:left w:val="none" w:sz="0" w:space="0" w:color="auto"/>
            <w:bottom w:val="none" w:sz="0" w:space="0" w:color="auto"/>
            <w:right w:val="none" w:sz="0" w:space="0" w:color="auto"/>
          </w:divBdr>
        </w:div>
        <w:div w:id="2066680300">
          <w:marLeft w:val="0"/>
          <w:marRight w:val="0"/>
          <w:marTop w:val="0"/>
          <w:marBottom w:val="0"/>
          <w:divBdr>
            <w:top w:val="none" w:sz="0" w:space="0" w:color="auto"/>
            <w:left w:val="none" w:sz="0" w:space="0" w:color="auto"/>
            <w:bottom w:val="none" w:sz="0" w:space="0" w:color="auto"/>
            <w:right w:val="none" w:sz="0" w:space="0" w:color="auto"/>
          </w:divBdr>
        </w:div>
        <w:div w:id="983119266">
          <w:marLeft w:val="0"/>
          <w:marRight w:val="0"/>
          <w:marTop w:val="0"/>
          <w:marBottom w:val="0"/>
          <w:divBdr>
            <w:top w:val="none" w:sz="0" w:space="0" w:color="auto"/>
            <w:left w:val="none" w:sz="0" w:space="0" w:color="auto"/>
            <w:bottom w:val="none" w:sz="0" w:space="0" w:color="auto"/>
            <w:right w:val="none" w:sz="0" w:space="0" w:color="auto"/>
          </w:divBdr>
        </w:div>
      </w:divsChild>
    </w:div>
    <w:div w:id="1218319749">
      <w:bodyDiv w:val="1"/>
      <w:marLeft w:val="0"/>
      <w:marRight w:val="0"/>
      <w:marTop w:val="0"/>
      <w:marBottom w:val="0"/>
      <w:divBdr>
        <w:top w:val="none" w:sz="0" w:space="0" w:color="auto"/>
        <w:left w:val="none" w:sz="0" w:space="0" w:color="auto"/>
        <w:bottom w:val="none" w:sz="0" w:space="0" w:color="auto"/>
        <w:right w:val="none" w:sz="0" w:space="0" w:color="auto"/>
      </w:divBdr>
    </w:div>
    <w:div w:id="1343974401">
      <w:bodyDiv w:val="1"/>
      <w:marLeft w:val="0"/>
      <w:marRight w:val="0"/>
      <w:marTop w:val="0"/>
      <w:marBottom w:val="0"/>
      <w:divBdr>
        <w:top w:val="none" w:sz="0" w:space="0" w:color="auto"/>
        <w:left w:val="none" w:sz="0" w:space="0" w:color="auto"/>
        <w:bottom w:val="none" w:sz="0" w:space="0" w:color="auto"/>
        <w:right w:val="none" w:sz="0" w:space="0" w:color="auto"/>
      </w:divBdr>
    </w:div>
    <w:div w:id="1798797277">
      <w:bodyDiv w:val="1"/>
      <w:marLeft w:val="0"/>
      <w:marRight w:val="0"/>
      <w:marTop w:val="0"/>
      <w:marBottom w:val="0"/>
      <w:divBdr>
        <w:top w:val="none" w:sz="0" w:space="0" w:color="auto"/>
        <w:left w:val="none" w:sz="0" w:space="0" w:color="auto"/>
        <w:bottom w:val="none" w:sz="0" w:space="0" w:color="auto"/>
        <w:right w:val="none" w:sz="0" w:space="0" w:color="auto"/>
      </w:divBdr>
      <w:divsChild>
        <w:div w:id="1182671805">
          <w:marLeft w:val="0"/>
          <w:marRight w:val="0"/>
          <w:marTop w:val="0"/>
          <w:marBottom w:val="0"/>
          <w:divBdr>
            <w:top w:val="none" w:sz="0" w:space="0" w:color="auto"/>
            <w:left w:val="none" w:sz="0" w:space="0" w:color="auto"/>
            <w:bottom w:val="none" w:sz="0" w:space="0" w:color="auto"/>
            <w:right w:val="none" w:sz="0" w:space="0" w:color="auto"/>
          </w:divBdr>
        </w:div>
        <w:div w:id="522330383">
          <w:marLeft w:val="0"/>
          <w:marRight w:val="0"/>
          <w:marTop w:val="0"/>
          <w:marBottom w:val="0"/>
          <w:divBdr>
            <w:top w:val="none" w:sz="0" w:space="0" w:color="auto"/>
            <w:left w:val="none" w:sz="0" w:space="0" w:color="auto"/>
            <w:bottom w:val="none" w:sz="0" w:space="0" w:color="auto"/>
            <w:right w:val="none" w:sz="0" w:space="0" w:color="auto"/>
          </w:divBdr>
        </w:div>
        <w:div w:id="1493719455">
          <w:marLeft w:val="0"/>
          <w:marRight w:val="0"/>
          <w:marTop w:val="0"/>
          <w:marBottom w:val="0"/>
          <w:divBdr>
            <w:top w:val="none" w:sz="0" w:space="0" w:color="auto"/>
            <w:left w:val="none" w:sz="0" w:space="0" w:color="auto"/>
            <w:bottom w:val="none" w:sz="0" w:space="0" w:color="auto"/>
            <w:right w:val="none" w:sz="0" w:space="0" w:color="auto"/>
          </w:divBdr>
        </w:div>
        <w:div w:id="1098016268">
          <w:marLeft w:val="0"/>
          <w:marRight w:val="0"/>
          <w:marTop w:val="0"/>
          <w:marBottom w:val="0"/>
          <w:divBdr>
            <w:top w:val="none" w:sz="0" w:space="0" w:color="auto"/>
            <w:left w:val="none" w:sz="0" w:space="0" w:color="auto"/>
            <w:bottom w:val="none" w:sz="0" w:space="0" w:color="auto"/>
            <w:right w:val="none" w:sz="0" w:space="0" w:color="auto"/>
          </w:divBdr>
        </w:div>
        <w:div w:id="198855568">
          <w:marLeft w:val="0"/>
          <w:marRight w:val="0"/>
          <w:marTop w:val="0"/>
          <w:marBottom w:val="0"/>
          <w:divBdr>
            <w:top w:val="none" w:sz="0" w:space="0" w:color="auto"/>
            <w:left w:val="none" w:sz="0" w:space="0" w:color="auto"/>
            <w:bottom w:val="none" w:sz="0" w:space="0" w:color="auto"/>
            <w:right w:val="none" w:sz="0" w:space="0" w:color="auto"/>
          </w:divBdr>
        </w:div>
        <w:div w:id="20835961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image" Target="media/image12.jpeg"/><Relationship Id="rId42" Type="http://schemas.openxmlformats.org/officeDocument/2006/relationships/chart" Target="charts/chart9.xml"/><Relationship Id="rId47" Type="http://schemas.openxmlformats.org/officeDocument/2006/relationships/image" Target="media/image29.jpeg"/><Relationship Id="rId63" Type="http://schemas.openxmlformats.org/officeDocument/2006/relationships/image" Target="media/image43.jpeg"/><Relationship Id="rId68" Type="http://schemas.openxmlformats.org/officeDocument/2006/relationships/image" Target="media/image48.jpeg"/><Relationship Id="rId84" Type="http://schemas.openxmlformats.org/officeDocument/2006/relationships/chart" Target="charts/chart19.xml"/><Relationship Id="rId89" Type="http://schemas.openxmlformats.org/officeDocument/2006/relationships/image" Target="media/image60.jpeg"/><Relationship Id="rId16" Type="http://schemas.openxmlformats.org/officeDocument/2006/relationships/image" Target="media/image7.jpeg"/><Relationship Id="rId107" Type="http://schemas.openxmlformats.org/officeDocument/2006/relationships/fontTable" Target="fontTable.xml"/><Relationship Id="rId11" Type="http://schemas.openxmlformats.org/officeDocument/2006/relationships/image" Target="media/image5.emf"/><Relationship Id="rId32" Type="http://schemas.openxmlformats.org/officeDocument/2006/relationships/image" Target="media/image18.jpeg"/><Relationship Id="rId37" Type="http://schemas.openxmlformats.org/officeDocument/2006/relationships/image" Target="media/image22.jpeg"/><Relationship Id="rId53" Type="http://schemas.openxmlformats.org/officeDocument/2006/relationships/image" Target="media/image35.jpeg"/><Relationship Id="rId58" Type="http://schemas.openxmlformats.org/officeDocument/2006/relationships/chart" Target="charts/chart13.xml"/><Relationship Id="rId74" Type="http://schemas.openxmlformats.org/officeDocument/2006/relationships/image" Target="media/image54.jpeg"/><Relationship Id="rId79" Type="http://schemas.openxmlformats.org/officeDocument/2006/relationships/chart" Target="charts/chart14.xml"/><Relationship Id="rId102" Type="http://schemas.openxmlformats.org/officeDocument/2006/relationships/image" Target="media/image73.jpeg"/><Relationship Id="rId5" Type="http://schemas.openxmlformats.org/officeDocument/2006/relationships/settings" Target="settings.xml"/><Relationship Id="rId90" Type="http://schemas.openxmlformats.org/officeDocument/2006/relationships/image" Target="media/image61.jpeg"/><Relationship Id="rId95" Type="http://schemas.openxmlformats.org/officeDocument/2006/relationships/image" Target="media/image66.jpeg"/><Relationship Id="rId22" Type="http://schemas.openxmlformats.org/officeDocument/2006/relationships/image" Target="media/image13.png"/><Relationship Id="rId27" Type="http://schemas.openxmlformats.org/officeDocument/2006/relationships/chart" Target="charts/chart7.xml"/><Relationship Id="rId43" Type="http://schemas.openxmlformats.org/officeDocument/2006/relationships/chart" Target="charts/chart10.xml"/><Relationship Id="rId48" Type="http://schemas.openxmlformats.org/officeDocument/2006/relationships/image" Target="media/image30.jpeg"/><Relationship Id="rId64" Type="http://schemas.openxmlformats.org/officeDocument/2006/relationships/image" Target="media/image44.jpeg"/><Relationship Id="rId69" Type="http://schemas.openxmlformats.org/officeDocument/2006/relationships/image" Target="media/image49.jpeg"/><Relationship Id="rId80" Type="http://schemas.openxmlformats.org/officeDocument/2006/relationships/chart" Target="charts/chart15.xml"/><Relationship Id="rId85" Type="http://schemas.openxmlformats.org/officeDocument/2006/relationships/chart" Target="charts/chart20.xml"/><Relationship Id="rId12" Type="http://schemas.openxmlformats.org/officeDocument/2006/relationships/chart" Target="charts/chart1.xml"/><Relationship Id="rId17" Type="http://schemas.openxmlformats.org/officeDocument/2006/relationships/image" Target="media/image8.jpeg"/><Relationship Id="rId33" Type="http://schemas.openxmlformats.org/officeDocument/2006/relationships/image" Target="media/image19.png"/><Relationship Id="rId38" Type="http://schemas.openxmlformats.org/officeDocument/2006/relationships/image" Target="media/image23.jpeg"/><Relationship Id="rId59" Type="http://schemas.openxmlformats.org/officeDocument/2006/relationships/image" Target="media/image39.jpeg"/><Relationship Id="rId103" Type="http://schemas.openxmlformats.org/officeDocument/2006/relationships/chart" Target="charts/chart22.xml"/><Relationship Id="rId108"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26.jpeg"/><Relationship Id="rId54" Type="http://schemas.openxmlformats.org/officeDocument/2006/relationships/image" Target="media/image36.jpeg"/><Relationship Id="rId62" Type="http://schemas.openxmlformats.org/officeDocument/2006/relationships/image" Target="media/image42.jpeg"/><Relationship Id="rId70" Type="http://schemas.openxmlformats.org/officeDocument/2006/relationships/image" Target="media/image50.jpeg"/><Relationship Id="rId75" Type="http://schemas.openxmlformats.org/officeDocument/2006/relationships/image" Target="media/image55.jpeg"/><Relationship Id="rId83" Type="http://schemas.openxmlformats.org/officeDocument/2006/relationships/chart" Target="charts/chart18.xml"/><Relationship Id="rId88" Type="http://schemas.openxmlformats.org/officeDocument/2006/relationships/image" Target="media/image59.jpeg"/><Relationship Id="rId91" Type="http://schemas.openxmlformats.org/officeDocument/2006/relationships/image" Target="media/image62.jpeg"/><Relationship Id="rId96"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chart" Target="charts/chart8.xml"/><Relationship Id="rId36" Type="http://schemas.openxmlformats.org/officeDocument/2006/relationships/image" Target="media/image21.jpeg"/><Relationship Id="rId49" Type="http://schemas.openxmlformats.org/officeDocument/2006/relationships/image" Target="media/image31.jpeg"/><Relationship Id="rId57" Type="http://schemas.openxmlformats.org/officeDocument/2006/relationships/chart" Target="charts/chart12.xml"/><Relationship Id="rId106" Type="http://schemas.openxmlformats.org/officeDocument/2006/relationships/chart" Target="charts/chart25.xml"/><Relationship Id="rId10" Type="http://schemas.openxmlformats.org/officeDocument/2006/relationships/image" Target="media/image4.emf"/><Relationship Id="rId31" Type="http://schemas.openxmlformats.org/officeDocument/2006/relationships/image" Target="media/image17.jpeg"/><Relationship Id="rId44" Type="http://schemas.openxmlformats.org/officeDocument/2006/relationships/image" Target="media/image27.jpeg"/><Relationship Id="rId52" Type="http://schemas.openxmlformats.org/officeDocument/2006/relationships/image" Target="media/image34.jpeg"/><Relationship Id="rId60" Type="http://schemas.openxmlformats.org/officeDocument/2006/relationships/image" Target="media/image40.jpeg"/><Relationship Id="rId65" Type="http://schemas.openxmlformats.org/officeDocument/2006/relationships/image" Target="media/image45.jpeg"/><Relationship Id="rId73" Type="http://schemas.openxmlformats.org/officeDocument/2006/relationships/image" Target="media/image53.jpeg"/><Relationship Id="rId78" Type="http://schemas.openxmlformats.org/officeDocument/2006/relationships/image" Target="media/image58.jpeg"/><Relationship Id="rId81" Type="http://schemas.openxmlformats.org/officeDocument/2006/relationships/chart" Target="charts/chart16.xml"/><Relationship Id="rId86" Type="http://schemas.openxmlformats.org/officeDocument/2006/relationships/hyperlink" Target="http://consultant.parus.ua/?doc=0815JD69CC&amp;abz=CYIOW" TargetMode="External"/><Relationship Id="rId94" Type="http://schemas.openxmlformats.org/officeDocument/2006/relationships/image" Target="media/image65.jpeg"/><Relationship Id="rId99" Type="http://schemas.openxmlformats.org/officeDocument/2006/relationships/image" Target="media/image70.jpeg"/><Relationship Id="rId101" Type="http://schemas.openxmlformats.org/officeDocument/2006/relationships/image" Target="media/image72.jpeg"/><Relationship Id="rId4" Type="http://schemas.microsoft.com/office/2007/relationships/stylesWithEffects" Target="stylesWithEffects.xml"/><Relationship Id="rId9" Type="http://schemas.openxmlformats.org/officeDocument/2006/relationships/image" Target="media/image3.emf"/><Relationship Id="rId13" Type="http://schemas.openxmlformats.org/officeDocument/2006/relationships/chart" Target="charts/chart2.xml"/><Relationship Id="rId18" Type="http://schemas.openxmlformats.org/officeDocument/2006/relationships/image" Target="media/image9.jpeg"/><Relationship Id="rId39" Type="http://schemas.openxmlformats.org/officeDocument/2006/relationships/image" Target="media/image24.jpeg"/><Relationship Id="rId34" Type="http://schemas.openxmlformats.org/officeDocument/2006/relationships/image" Target="media/image20.emf"/><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image" Target="media/image56.jpeg"/><Relationship Id="rId97" Type="http://schemas.openxmlformats.org/officeDocument/2006/relationships/image" Target="media/image68.jpeg"/><Relationship Id="rId104" Type="http://schemas.openxmlformats.org/officeDocument/2006/relationships/chart" Target="charts/chart23.xml"/><Relationship Id="rId7" Type="http://schemas.openxmlformats.org/officeDocument/2006/relationships/image" Target="media/image1.jpeg"/><Relationship Id="rId71" Type="http://schemas.openxmlformats.org/officeDocument/2006/relationships/image" Target="media/image51.jpeg"/><Relationship Id="rId92"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chart" Target="charts/chart4.xml"/><Relationship Id="rId40" Type="http://schemas.openxmlformats.org/officeDocument/2006/relationships/image" Target="media/image25.jpeg"/><Relationship Id="rId45" Type="http://schemas.openxmlformats.org/officeDocument/2006/relationships/image" Target="media/image28.jpeg"/><Relationship Id="rId66" Type="http://schemas.openxmlformats.org/officeDocument/2006/relationships/image" Target="media/image46.jpeg"/><Relationship Id="rId87" Type="http://schemas.openxmlformats.org/officeDocument/2006/relationships/chart" Target="charts/chart21.xml"/><Relationship Id="rId61" Type="http://schemas.openxmlformats.org/officeDocument/2006/relationships/image" Target="media/image41.jpeg"/><Relationship Id="rId82" Type="http://schemas.openxmlformats.org/officeDocument/2006/relationships/chart" Target="charts/chart17.xml"/><Relationship Id="rId19" Type="http://schemas.openxmlformats.org/officeDocument/2006/relationships/image" Target="media/image10.jpeg"/><Relationship Id="rId14" Type="http://schemas.openxmlformats.org/officeDocument/2006/relationships/chart" Target="charts/chart3.xml"/><Relationship Id="rId30" Type="http://schemas.openxmlformats.org/officeDocument/2006/relationships/image" Target="media/image16.jpeg"/><Relationship Id="rId35" Type="http://schemas.openxmlformats.org/officeDocument/2006/relationships/package" Target="embeddings/Microsoft_PowerPoint_Slide7.sldx"/><Relationship Id="rId56" Type="http://schemas.openxmlformats.org/officeDocument/2006/relationships/image" Target="media/image38.jpeg"/><Relationship Id="rId77" Type="http://schemas.openxmlformats.org/officeDocument/2006/relationships/image" Target="media/image57.jpeg"/><Relationship Id="rId100" Type="http://schemas.openxmlformats.org/officeDocument/2006/relationships/image" Target="media/image71.jpeg"/><Relationship Id="rId105" Type="http://schemas.openxmlformats.org/officeDocument/2006/relationships/chart" Target="charts/chart24.xml"/><Relationship Id="rId8" Type="http://schemas.openxmlformats.org/officeDocument/2006/relationships/image" Target="media/image2.jpeg"/><Relationship Id="rId51" Type="http://schemas.openxmlformats.org/officeDocument/2006/relationships/image" Target="media/image33.jpeg"/><Relationship Id="rId72" Type="http://schemas.openxmlformats.org/officeDocument/2006/relationships/image" Target="media/image52.jpeg"/><Relationship Id="rId93" Type="http://schemas.openxmlformats.org/officeDocument/2006/relationships/image" Target="media/image64.jpeg"/><Relationship Id="rId98" Type="http://schemas.openxmlformats.org/officeDocument/2006/relationships/image" Target="media/image69.jpeg"/><Relationship Id="rId3" Type="http://schemas.openxmlformats.org/officeDocument/2006/relationships/styles" Target="styles.xml"/><Relationship Id="rId25" Type="http://schemas.openxmlformats.org/officeDocument/2006/relationships/chart" Target="charts/chart5.xml"/><Relationship Id="rId46" Type="http://schemas.openxmlformats.org/officeDocument/2006/relationships/chart" Target="charts/chart11.xml"/><Relationship Id="rId67" Type="http://schemas.openxmlformats.org/officeDocument/2006/relationships/image" Target="media/image47.jpeg"/></Relationships>
</file>

<file path=word/charts/_rels/chart1.xml.rels><?xml version="1.0" encoding="UTF-8" standalone="yes"?>
<Relationships xmlns="http://schemas.openxmlformats.org/package/2006/relationships"><Relationship Id="rId2" Type="http://schemas.openxmlformats.org/officeDocument/2006/relationships/oleObject" Target="file:///C:\Users\&#1040;&#1076;&#1084;&#1080;&#1085;&#1080;&#1089;&#1090;&#1088;&#1072;&#1090;&#1086;&#1088;.WIN-NH9NABILHDL\Desktop\doc\&#1054;&#1073;&#1089;&#1103;&#1075;%20&#1074;&#1080;&#1076;&#1072;&#1090;&#1082;&#1110;&#1074;%20&#1085;&#1072;%20&#1086;&#1087;&#1083;&#1072;&#1090;&#1091;%20&#1087;&#1088;&#1072;&#1094;&#1110;%20.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2" Type="http://schemas.openxmlformats.org/officeDocument/2006/relationships/oleObject" Target="file:///C:\Users\&#1040;&#1076;&#1084;&#1080;&#1085;&#1080;&#1089;&#1090;&#1088;&#1072;&#1090;&#1086;&#1088;.WIN-NH9NABILHDL\Desktop\doc\&#1054;&#1073;&#1089;&#1103;&#1075;%20&#1074;&#1080;&#1076;&#1072;&#1090;&#1082;&#1110;&#1074;%20&#1085;&#1072;%20&#1086;&#1087;&#1083;&#1072;&#1090;&#1091;%20&#1087;&#1088;&#1072;&#1094;&#1110;%20.xls"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2" Type="http://schemas.openxmlformats.org/officeDocument/2006/relationships/oleObject" Target="file:///C:\Users\1\Desktop\&#1044;&#1110;&#1072;&#1075;&#1088;&#1072;&#1084;&#1080;%20&#1076;&#1086;%20&#1079;&#1074;&#1110;&#1090;&#1091;%20&#1087;&#1086;%20&#1079;&#1074;&#1077;&#1088;&#1085;&#1077;&#1085;&#1085;&#1103;&#1093;%202017.xlsx" TargetMode="External"/><Relationship Id="rId1" Type="http://schemas.openxmlformats.org/officeDocument/2006/relationships/themeOverride" Target="../theme/themeOverride3.xml"/></Relationships>
</file>

<file path=word/charts/_rels/chart23.xml.rels><?xml version="1.0" encoding="UTF-8" standalone="yes"?>
<Relationships xmlns="http://schemas.openxmlformats.org/package/2006/relationships"><Relationship Id="rId2" Type="http://schemas.openxmlformats.org/officeDocument/2006/relationships/oleObject" Target="file:///C:\Users\1\Desktop\&#1044;&#1110;&#1072;&#1075;&#1088;&#1072;&#1084;&#1080;%20&#1076;&#1086;%20&#1079;&#1074;&#1110;&#1090;&#1091;%20&#1087;&#1086;%20&#1079;&#1074;&#1077;&#1088;&#1085;&#1077;&#1085;&#1085;&#1103;&#1093;%202017.xlsx" TargetMode="External"/><Relationship Id="rId1" Type="http://schemas.openxmlformats.org/officeDocument/2006/relationships/themeOverride" Target="../theme/themeOverride4.xml"/></Relationships>
</file>

<file path=word/charts/_rels/chart24.xml.rels><?xml version="1.0" encoding="UTF-8" standalone="yes"?>
<Relationships xmlns="http://schemas.openxmlformats.org/package/2006/relationships"><Relationship Id="rId2" Type="http://schemas.openxmlformats.org/officeDocument/2006/relationships/oleObject" Target="file:///C:\Users\1\Desktop\&#1044;&#1110;&#1072;&#1075;&#1088;&#1072;&#1084;&#1080;%20&#1076;&#1086;%20&#1079;&#1074;&#1110;&#1090;&#1091;%20&#1087;&#1086;%20&#1079;&#1074;&#1077;&#1088;&#1085;&#1077;&#1085;&#1085;&#1103;&#1093;%202017.xlsx" TargetMode="External"/><Relationship Id="rId1" Type="http://schemas.openxmlformats.org/officeDocument/2006/relationships/themeOverride" Target="../theme/themeOverride5.xml"/></Relationships>
</file>

<file path=word/charts/_rels/chart25.xml.rels><?xml version="1.0" encoding="UTF-8" standalone="yes"?>
<Relationships xmlns="http://schemas.openxmlformats.org/package/2006/relationships"><Relationship Id="rId2" Type="http://schemas.openxmlformats.org/officeDocument/2006/relationships/oleObject" Target="file:///C:\Users\1\Desktop\&#1044;&#1110;&#1072;&#1075;&#1088;&#1072;&#1084;&#1080;%20&#1076;&#1086;%20&#1079;&#1074;&#1110;&#1090;&#1091;%20&#1087;&#1086;%20&#1079;&#1074;&#1077;&#1088;&#1085;&#1077;&#1085;&#1085;&#1103;&#1093;%202017.xlsx" TargetMode="External"/><Relationship Id="rId1" Type="http://schemas.openxmlformats.org/officeDocument/2006/relationships/themeOverride" Target="../theme/themeOverride6.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Arial Cyr"/>
                <a:ea typeface="Arial Cyr"/>
                <a:cs typeface="Arial Cyr"/>
              </a:defRPr>
            </a:pPr>
            <a:r>
              <a:rPr lang="ru-RU" sz="1400" baseline="0"/>
              <a:t>Обсяг видатків на оплату праці та захищені статті видатків  За 12 місяців 2018 року</a:t>
            </a:r>
          </a:p>
        </c:rich>
      </c:tx>
      <c:layout>
        <c:manualLayout>
          <c:xMode val="edge"/>
          <c:yMode val="edge"/>
          <c:x val="0.11938968131676539"/>
          <c:y val="2.595797280593325E-2"/>
        </c:manualLayout>
      </c:layout>
      <c:overlay val="0"/>
      <c:spPr>
        <a:noFill/>
        <a:ln w="25400">
          <a:noFill/>
        </a:ln>
      </c:spPr>
    </c:title>
    <c:autoTitleDeleted val="0"/>
    <c:view3D>
      <c:rotX val="20"/>
      <c:hPercent val="93"/>
      <c:rotY val="30"/>
      <c:depthPercent val="100"/>
      <c:rAngAx val="1"/>
    </c:view3D>
    <c:floor>
      <c:thickness val="0"/>
      <c:spPr>
        <a:solidFill>
          <a:srgbClr val="C0C0C0"/>
        </a:solidFill>
        <a:ln w="3175">
          <a:solidFill>
            <a:srgbClr val="000000"/>
          </a:solidFill>
          <a:prstDash val="solid"/>
        </a:ln>
      </c:spPr>
    </c:floor>
    <c:sideWall>
      <c:thickness val="0"/>
      <c:spPr>
        <a:solidFill>
          <a:srgbClr val="C0C0C0"/>
        </a:solidFill>
        <a:scene3d>
          <a:camera prst="orthographicFront"/>
          <a:lightRig rig="threePt" dir="t"/>
        </a:scene3d>
        <a:sp3d prstMaterial="dkEdge"/>
      </c:spPr>
    </c:sideWall>
    <c:backWall>
      <c:thickness val="0"/>
      <c:spPr>
        <a:solidFill>
          <a:srgbClr val="C0C0C0"/>
        </a:solidFill>
        <a:scene3d>
          <a:camera prst="orthographicFront"/>
          <a:lightRig rig="threePt" dir="t"/>
        </a:scene3d>
        <a:sp3d prstMaterial="dkEdge"/>
      </c:spPr>
    </c:backWall>
    <c:plotArea>
      <c:layout>
        <c:manualLayout>
          <c:layoutTarget val="inner"/>
          <c:xMode val="edge"/>
          <c:yMode val="edge"/>
          <c:x val="8.2286056253740275E-2"/>
          <c:y val="0.14338689740420271"/>
          <c:w val="0.6912031552608886"/>
          <c:h val="0.73918417799752778"/>
        </c:manualLayout>
      </c:layout>
      <c:bar3DChart>
        <c:barDir val="col"/>
        <c:grouping val="clustered"/>
        <c:varyColors val="0"/>
        <c:ser>
          <c:idx val="0"/>
          <c:order val="0"/>
          <c:tx>
            <c:strRef>
              <c:f>Лист3!$B$2</c:f>
              <c:strCache>
                <c:ptCount val="1"/>
                <c:pt idx="0">
                  <c:v>Заробітна плата з нарахуваннями</c:v>
                </c:pt>
              </c:strCache>
            </c:strRef>
          </c:tx>
          <c:spPr>
            <a:solidFill>
              <a:srgbClr val="9999FF"/>
            </a:solidFill>
          </c:spPr>
          <c:invertIfNegative val="0"/>
          <c:dLbls>
            <c:dLbl>
              <c:idx val="0"/>
              <c:layout>
                <c:manualLayout>
                  <c:x val="1.3172315058942629E-2"/>
                  <c:y val="-2.1713725833714548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41BB-429B-A3DC-997229858FCF}"/>
                </c:ext>
              </c:extLst>
            </c:dLbl>
            <c:dLbl>
              <c:idx val="1"/>
              <c:layout>
                <c:manualLayout>
                  <c:x val="1.2010913357553782E-2"/>
                  <c:y val="-9.7973519688283828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41BB-429B-A3DC-997229858FCF}"/>
                </c:ext>
              </c:extLst>
            </c:dLbl>
            <c:dLbl>
              <c:idx val="2"/>
              <c:layout>
                <c:manualLayout>
                  <c:x val="2.60912179514365E-3"/>
                  <c:y val="-6.3395722011880776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1BB-429B-A3DC-997229858FCF}"/>
                </c:ext>
              </c:extLst>
            </c:dLbl>
            <c:dLbl>
              <c:idx val="3"/>
              <c:layout>
                <c:manualLayout>
                  <c:x val="4.2453714829631933E-3"/>
                  <c:y val="-0.15729733412495256"/>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41BB-429B-A3DC-997229858FCF}"/>
                </c:ext>
              </c:extLst>
            </c:dLbl>
            <c:dLbl>
              <c:idx val="4"/>
              <c:layout>
                <c:manualLayout>
                  <c:x val="6.1810316798370599E-3"/>
                  <c:y val="-2.2399839080683517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41BB-429B-A3DC-997229858FCF}"/>
                </c:ext>
              </c:extLst>
            </c:dLbl>
            <c:spPr>
              <a:noFill/>
              <a:ln w="25400">
                <a:noFill/>
              </a:ln>
            </c:spPr>
            <c:txPr>
              <a:bodyPr rot="-5400000" vert="horz" wrap="square" lIns="38100" tIns="19050" rIns="38100" bIns="19050" anchor="ctr">
                <a:spAutoFit/>
              </a:bodyPr>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Лист3!$B$3:$B$7</c:f>
              <c:numCache>
                <c:formatCode>General</c:formatCode>
                <c:ptCount val="5"/>
                <c:pt idx="0">
                  <c:v>104115</c:v>
                </c:pt>
                <c:pt idx="1">
                  <c:v>63424</c:v>
                </c:pt>
                <c:pt idx="2">
                  <c:v>6163.2</c:v>
                </c:pt>
                <c:pt idx="3">
                  <c:v>4007.6</c:v>
                </c:pt>
                <c:pt idx="4">
                  <c:v>31.2</c:v>
                </c:pt>
              </c:numCache>
            </c:numRef>
          </c:val>
          <c:extLst xmlns:c16r2="http://schemas.microsoft.com/office/drawing/2015/06/chart">
            <c:ext xmlns:c16="http://schemas.microsoft.com/office/drawing/2014/chart" uri="{C3380CC4-5D6E-409C-BE32-E72D297353CC}">
              <c16:uniqueId val="{00000005-41BB-429B-A3DC-997229858FCF}"/>
            </c:ext>
          </c:extLst>
        </c:ser>
        <c:ser>
          <c:idx val="1"/>
          <c:order val="1"/>
          <c:tx>
            <c:strRef>
              <c:f>Лист3!$C$2</c:f>
              <c:strCache>
                <c:ptCount val="1"/>
                <c:pt idx="0">
                  <c:v>Продукти харчування та медикаменти</c:v>
                </c:pt>
              </c:strCache>
            </c:strRef>
          </c:tx>
          <c:spPr>
            <a:solidFill>
              <a:srgbClr val="993366"/>
            </a:solidFill>
          </c:spPr>
          <c:invertIfNegative val="0"/>
          <c:dLbls>
            <c:dLbl>
              <c:idx val="0"/>
              <c:layout>
                <c:manualLayout>
                  <c:x val="2.7489315182101341E-2"/>
                  <c:y val="-0.15976342265004267"/>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41BB-429B-A3DC-997229858FCF}"/>
                </c:ext>
              </c:extLst>
            </c:dLbl>
            <c:dLbl>
              <c:idx val="1"/>
              <c:layout>
                <c:manualLayout>
                  <c:x val="2.1429668688182378E-2"/>
                  <c:y val="-0.15952113525982317"/>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41BB-429B-A3DC-997229858FCF}"/>
                </c:ext>
              </c:extLst>
            </c:dLbl>
            <c:dLbl>
              <c:idx val="2"/>
              <c:layout>
                <c:manualLayout>
                  <c:x val="7.6808172766554988E-4"/>
                  <c:y val="-3.9515165672276135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41BB-429B-A3DC-997229858FCF}"/>
                </c:ext>
              </c:extLst>
            </c:dLbl>
            <c:dLbl>
              <c:idx val="3"/>
              <c:layout>
                <c:manualLayout>
                  <c:x val="1.0638167536059788E-3"/>
                  <c:y val="-8.4943337583420001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41BB-429B-A3DC-997229858FCF}"/>
                </c:ext>
              </c:extLst>
            </c:dLbl>
            <c:dLbl>
              <c:idx val="4"/>
              <c:layout>
                <c:manualLayout>
                  <c:x val="8.0862513370747874E-3"/>
                  <c:y val="-0.17847457572129813"/>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41BB-429B-A3DC-997229858FCF}"/>
                </c:ext>
              </c:extLst>
            </c:dLbl>
            <c:spPr>
              <a:noFill/>
              <a:ln w="25400">
                <a:noFill/>
              </a:ln>
            </c:spPr>
            <c:txPr>
              <a:bodyPr rot="-5400000" vert="horz" wrap="square" lIns="38100" tIns="19050" rIns="38100" bIns="19050" anchor="ctr">
                <a:spAutoFit/>
              </a:bodyPr>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Лист3!$C$3:$C$7</c:f>
              <c:numCache>
                <c:formatCode>General</c:formatCode>
                <c:ptCount val="5"/>
                <c:pt idx="0">
                  <c:v>5162</c:v>
                </c:pt>
                <c:pt idx="1">
                  <c:v>2689.3</c:v>
                </c:pt>
                <c:pt idx="2">
                  <c:v>0</c:v>
                </c:pt>
                <c:pt idx="3">
                  <c:v>0</c:v>
                </c:pt>
                <c:pt idx="4">
                  <c:v>59.8</c:v>
                </c:pt>
              </c:numCache>
            </c:numRef>
          </c:val>
          <c:extLst xmlns:c16r2="http://schemas.microsoft.com/office/drawing/2015/06/chart">
            <c:ext xmlns:c16="http://schemas.microsoft.com/office/drawing/2014/chart" uri="{C3380CC4-5D6E-409C-BE32-E72D297353CC}">
              <c16:uniqueId val="{0000000B-41BB-429B-A3DC-997229858FCF}"/>
            </c:ext>
          </c:extLst>
        </c:ser>
        <c:ser>
          <c:idx val="2"/>
          <c:order val="2"/>
          <c:tx>
            <c:strRef>
              <c:f>Лист3!$D$2</c:f>
              <c:strCache>
                <c:ptCount val="1"/>
                <c:pt idx="0">
                  <c:v>Енергоносії</c:v>
                </c:pt>
              </c:strCache>
            </c:strRef>
          </c:tx>
          <c:spPr>
            <a:solidFill>
              <a:srgbClr val="FFFFCC"/>
            </a:solidFill>
          </c:spPr>
          <c:invertIfNegative val="0"/>
          <c:dLbls>
            <c:dLbl>
              <c:idx val="0"/>
              <c:layout>
                <c:manualLayout>
                  <c:x val="6.3754553122511168E-3"/>
                  <c:y val="-6.8413809213279733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41BB-429B-A3DC-997229858FCF}"/>
                </c:ext>
              </c:extLst>
            </c:dLbl>
            <c:dLbl>
              <c:idx val="1"/>
              <c:layout>
                <c:manualLayout>
                  <c:x val="1.4400260111112681E-2"/>
                  <c:y val="-1.7496861100026278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41BB-429B-A3DC-997229858FCF}"/>
                </c:ext>
              </c:extLst>
            </c:dLbl>
            <c:dLbl>
              <c:idx val="2"/>
              <c:layout>
                <c:manualLayout>
                  <c:x val="-7.1800091415862065E-3"/>
                  <c:y val="-0.15281625025549186"/>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41BB-429B-A3DC-997229858FCF}"/>
                </c:ext>
              </c:extLst>
            </c:dLbl>
            <c:dLbl>
              <c:idx val="3"/>
              <c:layout>
                <c:manualLayout>
                  <c:x val="1.3412026369235264E-2"/>
                  <c:y val="-0.11697783141754994"/>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41BB-429B-A3DC-997229858FCF}"/>
                </c:ext>
              </c:extLst>
            </c:dLbl>
            <c:dLbl>
              <c:idx val="4"/>
              <c:layout>
                <c:manualLayout>
                  <c:x val="1.0332725464972086E-2"/>
                  <c:y val="-5.0596277443069923E-2"/>
                </c:manualLayout>
              </c:layout>
              <c:spPr>
                <a:noFill/>
                <a:ln w="25400">
                  <a:noFill/>
                </a:ln>
              </c:spPr>
              <c:txPr>
                <a:bodyPr rot="-5400000" vert="horz"/>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41BB-429B-A3DC-997229858FCF}"/>
                </c:ext>
              </c:extLst>
            </c:dLbl>
            <c:spPr>
              <a:noFill/>
              <a:ln w="25400">
                <a:noFill/>
              </a:ln>
            </c:spPr>
            <c:txPr>
              <a:bodyPr rot="-5400000" vert="horz" wrap="square" lIns="38100" tIns="19050" rIns="38100" bIns="19050" anchor="ctr">
                <a:spAutoFit/>
              </a:bodyPr>
              <a:lstStyle/>
              <a:p>
                <a:pPr>
                  <a:defRPr sz="800" b="0" i="0" u="none" strike="noStrike" baseline="0">
                    <a:solidFill>
                      <a:srgbClr val="000000"/>
                    </a:solidFill>
                    <a:latin typeface="Arial Cyr"/>
                    <a:ea typeface="Arial Cyr"/>
                    <a:cs typeface="Arial Cyr"/>
                  </a:defRPr>
                </a:pPr>
                <a:endParaRPr lang="ru-RU"/>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Лист3!$D$3:$D$7</c:f>
              <c:numCache>
                <c:formatCode>General</c:formatCode>
                <c:ptCount val="5"/>
                <c:pt idx="0">
                  <c:v>8172</c:v>
                </c:pt>
                <c:pt idx="1">
                  <c:v>5695.2</c:v>
                </c:pt>
                <c:pt idx="2">
                  <c:v>296.2</c:v>
                </c:pt>
                <c:pt idx="3">
                  <c:v>240</c:v>
                </c:pt>
                <c:pt idx="4">
                  <c:v>3526.4</c:v>
                </c:pt>
              </c:numCache>
            </c:numRef>
          </c:val>
          <c:extLst xmlns:c16r2="http://schemas.microsoft.com/office/drawing/2015/06/chart">
            <c:ext xmlns:c16="http://schemas.microsoft.com/office/drawing/2014/chart" uri="{C3380CC4-5D6E-409C-BE32-E72D297353CC}">
              <c16:uniqueId val="{00000011-41BB-429B-A3DC-997229858FCF}"/>
            </c:ext>
          </c:extLst>
        </c:ser>
        <c:ser>
          <c:idx val="3"/>
          <c:order val="3"/>
          <c:tx>
            <c:strRef>
              <c:f>Лист3!$E$2</c:f>
              <c:strCache>
                <c:ptCount val="1"/>
                <c:pt idx="0">
                  <c:v>Пільги, субсидії</c:v>
                </c:pt>
              </c:strCache>
            </c:strRef>
          </c:tx>
          <c:invertIfNegative val="0"/>
          <c:dLbls>
            <c:dLbl>
              <c:idx val="0"/>
              <c:layout>
                <c:manualLayout>
                  <c:x val="1.9150209455415918E-2"/>
                  <c:y val="-2.9666254635352409E-2"/>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41BB-429B-A3DC-997229858FCF}"/>
                </c:ext>
              </c:extLst>
            </c:dLbl>
            <c:dLbl>
              <c:idx val="1"/>
              <c:layout>
                <c:manualLayout>
                  <c:x val="3.1119090365050867E-2"/>
                  <c:y val="-9.8887515451174281E-3"/>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41BB-429B-A3DC-997229858FCF}"/>
                </c:ext>
              </c:extLst>
            </c:dLbl>
            <c:dLbl>
              <c:idx val="2"/>
              <c:layout>
                <c:manualLayout>
                  <c:x val="8.3782166367444635E-3"/>
                  <c:y val="-1.6481252575195744E-2"/>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41BB-429B-A3DC-997229858FCF}"/>
                </c:ext>
              </c:extLst>
            </c:dLbl>
            <c:dLbl>
              <c:idx val="3"/>
              <c:layout>
                <c:manualLayout>
                  <c:x val="1.4362657091561939E-2"/>
                  <c:y val="-2.9666254635352288E-2"/>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41BB-429B-A3DC-997229858FCF}"/>
                </c:ext>
              </c:extLst>
            </c:dLbl>
            <c:dLbl>
              <c:idx val="4"/>
              <c:layout>
                <c:manualLayout>
                  <c:x val="3.3512866546977854E-2"/>
                  <c:y val="-3.4610630407911E-2"/>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41BB-429B-A3DC-997229858FCF}"/>
                </c:ext>
              </c:extLst>
            </c:dLbl>
            <c:spPr>
              <a:noFill/>
              <a:ln>
                <a:noFill/>
              </a:ln>
              <a:effectLst/>
            </c:spPr>
            <c:txPr>
              <a:bodyPr rot="-5400000" vert="horz" wrap="square" lIns="38100" tIns="19050" rIns="38100" bIns="19050" anchor="ctr">
                <a:spAutoFit/>
              </a:bodyPr>
              <a:lstStyle/>
              <a:p>
                <a:pPr>
                  <a:defRPr sz="800">
                    <a:ln>
                      <a:noFill/>
                    </a:ln>
                  </a:defRPr>
                </a:pPr>
                <a:endParaRPr lang="ru-RU"/>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a:noFill/>
                    </a:ln>
                  </c:spPr>
                </c15:leaderLines>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Лист3!$E$3:$E$7</c:f>
              <c:numCache>
                <c:formatCode>General</c:formatCode>
                <c:ptCount val="5"/>
                <c:pt idx="0">
                  <c:v>120.9</c:v>
                </c:pt>
                <c:pt idx="1">
                  <c:v>3356.4</c:v>
                </c:pt>
                <c:pt idx="2">
                  <c:v>213034</c:v>
                </c:pt>
                <c:pt idx="3">
                  <c:v>0</c:v>
                </c:pt>
                <c:pt idx="4">
                  <c:v>1220.5999999999999</c:v>
                </c:pt>
              </c:numCache>
            </c:numRef>
          </c:val>
          <c:extLst xmlns:c16r2="http://schemas.microsoft.com/office/drawing/2015/06/chart">
            <c:ext xmlns:c16="http://schemas.microsoft.com/office/drawing/2014/chart" uri="{C3380CC4-5D6E-409C-BE32-E72D297353CC}">
              <c16:uniqueId val="{00000017-41BB-429B-A3DC-997229858FCF}"/>
            </c:ext>
          </c:extLst>
        </c:ser>
        <c:dLbls>
          <c:showLegendKey val="0"/>
          <c:showVal val="0"/>
          <c:showCatName val="0"/>
          <c:showSerName val="0"/>
          <c:showPercent val="0"/>
          <c:showBubbleSize val="0"/>
        </c:dLbls>
        <c:gapWidth val="150"/>
        <c:shape val="box"/>
        <c:axId val="245090816"/>
        <c:axId val="454347584"/>
        <c:axId val="0"/>
      </c:bar3DChart>
      <c:catAx>
        <c:axId val="24509081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454347584"/>
        <c:crosses val="autoZero"/>
        <c:auto val="1"/>
        <c:lblAlgn val="ctr"/>
        <c:lblOffset val="100"/>
        <c:noMultiLvlLbl val="0"/>
      </c:catAx>
      <c:valAx>
        <c:axId val="45434758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245090816"/>
        <c:crosses val="autoZero"/>
        <c:crossBetween val="between"/>
      </c:valAx>
      <c:spPr>
        <a:noFill/>
        <a:ln>
          <a:noFill/>
        </a:ln>
      </c:spPr>
    </c:plotArea>
    <c:legend>
      <c:legendPos val="r"/>
      <c:overlay val="1"/>
      <c:spPr>
        <a:noFill/>
        <a:ln w="3175">
          <a:noFill/>
          <a:prstDash val="solid"/>
        </a:ln>
      </c:spPr>
      <c:txPr>
        <a:bodyPr/>
        <a:lstStyle/>
        <a:p>
          <a:pPr>
            <a:defRPr sz="1000" b="0" i="0" u="none" strike="noStrike" baseline="0">
              <a:solidFill>
                <a:srgbClr val="000000"/>
              </a:solidFill>
              <a:latin typeface="Arial Cyr"/>
              <a:ea typeface="Arial Cyr"/>
              <a:cs typeface="Arial Cyr"/>
            </a:defRPr>
          </a:pPr>
          <a:endParaRPr lang="ru-RU"/>
        </a:p>
      </c:txPr>
    </c:legend>
    <c:plotVisOnly val="1"/>
    <c:dispBlanksAs val="gap"/>
    <c:showDLblsOverMax val="0"/>
  </c:chart>
  <c:spPr>
    <a:solidFill>
      <a:srgbClr val="FFFFFF"/>
    </a:solidFill>
    <a:ln w="9525">
      <a:noFill/>
    </a:ln>
  </c:spPr>
  <c:txPr>
    <a:bodyPr/>
    <a:lstStyle/>
    <a:p>
      <a:pPr>
        <a:defRPr sz="1600"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Пасажирооборот, млн. пас. км.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Пасажирооборот</c:v>
                </c:pt>
              </c:strCache>
            </c:strRef>
          </c:tx>
          <c:invertIfNegative val="0"/>
          <c:dLbls>
            <c:dLbl>
              <c:idx val="0"/>
              <c:layout>
                <c:manualLayout>
                  <c:x val="1.2300123001230135E-2"/>
                  <c:y val="-4.5977011494252866E-2"/>
                </c:manualLayout>
              </c:layout>
              <c:spPr/>
              <c:txPr>
                <a:bodyPr/>
                <a:lstStyle/>
                <a:p>
                  <a:pPr>
                    <a:defRPr sz="1100" b="1"/>
                  </a:pPr>
                  <a:endParaRPr lang="ru-RU"/>
                </a:p>
              </c:txPr>
              <c:showLegendKey val="0"/>
              <c:showVal val="1"/>
              <c:showCatName val="0"/>
              <c:showSerName val="0"/>
              <c:showPercent val="0"/>
              <c:showBubbleSize val="0"/>
            </c:dLbl>
            <c:dLbl>
              <c:idx val="1"/>
              <c:layout>
                <c:manualLayout>
                  <c:x val="1.7220172201722183E-2"/>
                  <c:y val="-3.2183908045977212E-2"/>
                </c:manualLayout>
              </c:layout>
              <c:tx>
                <c:rich>
                  <a:bodyPr/>
                  <a:lstStyle/>
                  <a:p>
                    <a:pPr>
                      <a:defRPr sz="1100" b="1"/>
                    </a:pPr>
                    <a:r>
                      <a:rPr lang="uk-UA"/>
                      <a:t>49,9</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10 міс. 2017</c:v>
                </c:pt>
                <c:pt idx="1">
                  <c:v>10 міс. 2018</c:v>
                </c:pt>
              </c:strCache>
            </c:strRef>
          </c:cat>
          <c:val>
            <c:numRef>
              <c:f>Лист1!$B$2:$B$3</c:f>
              <c:numCache>
                <c:formatCode>General</c:formatCode>
                <c:ptCount val="2"/>
                <c:pt idx="0">
                  <c:v>56.2</c:v>
                </c:pt>
                <c:pt idx="1">
                  <c:v>49.9</c:v>
                </c:pt>
              </c:numCache>
            </c:numRef>
          </c:val>
        </c:ser>
        <c:dLbls>
          <c:showLegendKey val="0"/>
          <c:showVal val="0"/>
          <c:showCatName val="0"/>
          <c:showSerName val="0"/>
          <c:showPercent val="0"/>
          <c:showBubbleSize val="0"/>
        </c:dLbls>
        <c:gapWidth val="150"/>
        <c:shape val="cylinder"/>
        <c:axId val="532940800"/>
        <c:axId val="532905984"/>
        <c:axId val="0"/>
      </c:bar3DChart>
      <c:catAx>
        <c:axId val="532940800"/>
        <c:scaling>
          <c:orientation val="minMax"/>
        </c:scaling>
        <c:delete val="0"/>
        <c:axPos val="b"/>
        <c:numFmt formatCode="General" sourceLinked="1"/>
        <c:majorTickMark val="out"/>
        <c:minorTickMark val="none"/>
        <c:tickLblPos val="nextTo"/>
        <c:txPr>
          <a:bodyPr/>
          <a:lstStyle/>
          <a:p>
            <a:pPr>
              <a:defRPr sz="1100" b="1"/>
            </a:pPr>
            <a:endParaRPr lang="ru-RU"/>
          </a:p>
        </c:txPr>
        <c:crossAx val="532905984"/>
        <c:crossesAt val="0"/>
        <c:auto val="1"/>
        <c:lblAlgn val="ctr"/>
        <c:lblOffset val="100"/>
        <c:noMultiLvlLbl val="0"/>
      </c:catAx>
      <c:valAx>
        <c:axId val="532905984"/>
        <c:scaling>
          <c:orientation val="minMax"/>
          <c:min val="0"/>
        </c:scaling>
        <c:delete val="0"/>
        <c:axPos val="l"/>
        <c:majorGridlines/>
        <c:numFmt formatCode="General" sourceLinked="1"/>
        <c:majorTickMark val="out"/>
        <c:minorTickMark val="none"/>
        <c:tickLblPos val="nextTo"/>
        <c:txPr>
          <a:bodyPr/>
          <a:lstStyle/>
          <a:p>
            <a:pPr>
              <a:defRPr sz="1100" b="1"/>
            </a:pPr>
            <a:endParaRPr lang="ru-RU"/>
          </a:p>
        </c:txPr>
        <c:crossAx val="532940800"/>
        <c:crosses val="autoZero"/>
        <c:crossBetween val="between"/>
      </c:valAx>
    </c:plotArea>
    <c:legend>
      <c:legendPos val="r"/>
      <c:overlay val="0"/>
      <c:txPr>
        <a:bodyPr/>
        <a:lstStyle/>
        <a:p>
          <a:pPr>
            <a:defRPr sz="1100" b="1"/>
          </a:pPr>
          <a:endParaRPr lang="ru-RU"/>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 </a:t>
            </a:r>
            <a:r>
              <a:rPr lang="ru-RU" sz="1400">
                <a:latin typeface="Times New Roman" panose="02020603050405020304" pitchFamily="18" charset="0"/>
                <a:cs typeface="Times New Roman" panose="02020603050405020304" pitchFamily="18" charset="0"/>
              </a:rPr>
              <a:t>Обсяги </a:t>
            </a:r>
            <a:r>
              <a:rPr lang="uk-UA" sz="1400" b="1" i="0" u="none" strike="noStrike" baseline="0">
                <a:effectLst/>
                <a:latin typeface="Times New Roman" panose="02020603050405020304" pitchFamily="18" charset="0"/>
                <a:cs typeface="Times New Roman" panose="02020603050405020304" pitchFamily="18" charset="0"/>
              </a:rPr>
              <a:t>роздрібного  товарообігу     за   </a:t>
            </a:r>
          </a:p>
          <a:p>
            <a:pPr>
              <a:defRPr/>
            </a:pPr>
            <a:r>
              <a:rPr lang="uk-UA" sz="1400" b="1" i="0" u="none" strike="noStrike" baseline="0">
                <a:effectLst/>
                <a:latin typeface="Times New Roman" panose="02020603050405020304" pitchFamily="18" charset="0"/>
                <a:cs typeface="Times New Roman" panose="02020603050405020304" pitchFamily="18" charset="0"/>
              </a:rPr>
              <a:t>січень-вересень  2014-2018 років </a:t>
            </a:r>
            <a:endParaRPr lang="ru-RU" sz="1400">
              <a:latin typeface="Times New Roman" panose="02020603050405020304" pitchFamily="18" charset="0"/>
              <a:cs typeface="Times New Roman" panose="02020603050405020304" pitchFamily="18" charset="0"/>
            </a:endParaRPr>
          </a:p>
        </c:rich>
      </c:tx>
      <c:layout>
        <c:manualLayout>
          <c:xMode val="edge"/>
          <c:yMode val="edge"/>
          <c:x val="0.21782407407407409"/>
          <c:y val="0"/>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Столбец1</c:v>
                </c:pt>
              </c:strCache>
            </c:strRef>
          </c:tx>
          <c:invertIfNegative val="0"/>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pt idx="0">
                  <c:v>261.60000000000002</c:v>
                </c:pt>
                <c:pt idx="1">
                  <c:v>278.5</c:v>
                </c:pt>
                <c:pt idx="2">
                  <c:v>380.3</c:v>
                </c:pt>
                <c:pt idx="3">
                  <c:v>413.3</c:v>
                </c:pt>
                <c:pt idx="4">
                  <c:v>482.7</c:v>
                </c:pt>
              </c:numCache>
            </c:numRef>
          </c:val>
        </c:ser>
        <c:ser>
          <c:idx val="1"/>
          <c:order val="1"/>
          <c:tx>
            <c:strRef>
              <c:f>Лист1!$C$1</c:f>
              <c:strCache>
                <c:ptCount val="1"/>
                <c:pt idx="0">
                  <c:v>Столбец2</c:v>
                </c:pt>
              </c:strCache>
            </c:strRef>
          </c:tx>
          <c:invertIfNegative val="0"/>
          <c:cat>
            <c:numRef>
              <c:f>Лист1!$A$2:$A$6</c:f>
              <c:numCache>
                <c:formatCode>General</c:formatCode>
                <c:ptCount val="5"/>
                <c:pt idx="0">
                  <c:v>2014</c:v>
                </c:pt>
                <c:pt idx="1">
                  <c:v>2015</c:v>
                </c:pt>
                <c:pt idx="2">
                  <c:v>2016</c:v>
                </c:pt>
                <c:pt idx="3">
                  <c:v>2017</c:v>
                </c:pt>
                <c:pt idx="4">
                  <c:v>2018</c:v>
                </c:pt>
              </c:numCache>
            </c:numRef>
          </c:cat>
          <c:val>
            <c:numRef>
              <c:f>Лист1!$C$2:$C$6</c:f>
              <c:numCache>
                <c:formatCode>General</c:formatCode>
                <c:ptCount val="5"/>
              </c:numCache>
            </c:numRef>
          </c:val>
        </c:ser>
        <c:ser>
          <c:idx val="2"/>
          <c:order val="2"/>
          <c:tx>
            <c:strRef>
              <c:f>Лист1!$D$1</c:f>
              <c:strCache>
                <c:ptCount val="1"/>
                <c:pt idx="0">
                  <c:v>Ряд 3</c:v>
                </c:pt>
              </c:strCache>
            </c:strRef>
          </c:tx>
          <c:invertIfNegative val="0"/>
          <c:cat>
            <c:numRef>
              <c:f>Лист1!$A$2:$A$6</c:f>
              <c:numCache>
                <c:formatCode>General</c:formatCode>
                <c:ptCount val="5"/>
                <c:pt idx="0">
                  <c:v>2014</c:v>
                </c:pt>
                <c:pt idx="1">
                  <c:v>2015</c:v>
                </c:pt>
                <c:pt idx="2">
                  <c:v>2016</c:v>
                </c:pt>
                <c:pt idx="3">
                  <c:v>2017</c:v>
                </c:pt>
                <c:pt idx="4">
                  <c:v>2018</c:v>
                </c:pt>
              </c:numCache>
            </c:numRef>
          </c:cat>
          <c:val>
            <c:numRef>
              <c:f>Лист1!$D$2:$D$6</c:f>
              <c:numCache>
                <c:formatCode>General</c:formatCode>
                <c:ptCount val="5"/>
              </c:numCache>
            </c:numRef>
          </c:val>
        </c:ser>
        <c:dLbls>
          <c:showLegendKey val="0"/>
          <c:showVal val="0"/>
          <c:showCatName val="0"/>
          <c:showSerName val="0"/>
          <c:showPercent val="0"/>
          <c:showBubbleSize val="0"/>
        </c:dLbls>
        <c:gapWidth val="150"/>
        <c:shape val="box"/>
        <c:axId val="532840448"/>
        <c:axId val="532908288"/>
        <c:axId val="0"/>
      </c:bar3DChart>
      <c:catAx>
        <c:axId val="532840448"/>
        <c:scaling>
          <c:orientation val="minMax"/>
        </c:scaling>
        <c:delete val="0"/>
        <c:axPos val="b"/>
        <c:numFmt formatCode="General" sourceLinked="1"/>
        <c:majorTickMark val="out"/>
        <c:minorTickMark val="none"/>
        <c:tickLblPos val="nextTo"/>
        <c:crossAx val="532908288"/>
        <c:crosses val="autoZero"/>
        <c:auto val="1"/>
        <c:lblAlgn val="ctr"/>
        <c:lblOffset val="100"/>
        <c:noMultiLvlLbl val="0"/>
      </c:catAx>
      <c:valAx>
        <c:axId val="532908288"/>
        <c:scaling>
          <c:orientation val="minMax"/>
        </c:scaling>
        <c:delete val="0"/>
        <c:axPos val="l"/>
        <c:majorGridlines/>
        <c:numFmt formatCode="General" sourceLinked="1"/>
        <c:majorTickMark val="out"/>
        <c:minorTickMark val="none"/>
        <c:tickLblPos val="nextTo"/>
        <c:crossAx val="532840448"/>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6"/>
      <c:hPercent val="32"/>
      <c:rotY val="44"/>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8098471986417659E-2"/>
          <c:y val="4.5918367346938778E-2"/>
          <c:w val="0.73684210526315785"/>
          <c:h val="0.65306122448979587"/>
        </c:manualLayout>
      </c:layout>
      <c:bar3DChart>
        <c:barDir val="col"/>
        <c:grouping val="clustered"/>
        <c:varyColors val="0"/>
        <c:ser>
          <c:idx val="0"/>
          <c:order val="0"/>
          <c:tx>
            <c:strRef>
              <c:f>Sheet1!$A$2</c:f>
              <c:strCache>
                <c:ptCount val="1"/>
                <c:pt idx="0">
                  <c:v>Полтавська область</c:v>
                </c:pt>
              </c:strCache>
            </c:strRef>
          </c:tx>
          <c:spPr>
            <a:solidFill>
              <a:srgbClr val="9999FF"/>
            </a:solidFill>
            <a:ln w="12700">
              <a:solidFill>
                <a:srgbClr val="000000"/>
              </a:solidFill>
              <a:prstDash val="solid"/>
            </a:ln>
          </c:spPr>
          <c:invertIfNegative val="0"/>
          <c:dLbls>
            <c:dLbl>
              <c:idx val="0"/>
              <c:layout>
                <c:manualLayout>
                  <c:x val="1.648657983781715E-2"/>
                  <c:y val="-0.10930257157522438"/>
                </c:manualLayout>
              </c:layout>
              <c:showLegendKey val="0"/>
              <c:showVal val="1"/>
              <c:showCatName val="0"/>
              <c:showSerName val="0"/>
              <c:showPercent val="0"/>
              <c:showBubbleSize val="0"/>
            </c:dLbl>
            <c:dLbl>
              <c:idx val="1"/>
              <c:layout>
                <c:manualLayout>
                  <c:x val="1.8158715107226053E-2"/>
                  <c:y val="-0.10097030693632089"/>
                </c:manualLayout>
              </c:layout>
              <c:showLegendKey val="0"/>
              <c:showVal val="1"/>
              <c:showCatName val="0"/>
              <c:showSerName val="0"/>
              <c:showPercent val="0"/>
              <c:showBubbleSize val="0"/>
            </c:dLbl>
            <c:dLbl>
              <c:idx val="2"/>
              <c:layout>
                <c:manualLayout>
                  <c:x val="9.6439178907705148E-3"/>
                  <c:y val="-0.11977243829264755"/>
                </c:manualLayout>
              </c:layout>
              <c:showLegendKey val="0"/>
              <c:showVal val="1"/>
              <c:showCatName val="0"/>
              <c:showSerName val="0"/>
              <c:showPercent val="0"/>
              <c:showBubbleSize val="0"/>
            </c:dLbl>
            <c:dLbl>
              <c:idx val="3"/>
              <c:layout>
                <c:manualLayout>
                  <c:x val="1.1292959445596829E-3"/>
                  <c:y val="-8.509513980655331E-2"/>
                </c:manualLayout>
              </c:layout>
              <c:showLegendKey val="0"/>
              <c:showVal val="1"/>
              <c:showCatName val="0"/>
              <c:showSerName val="0"/>
              <c:showPercent val="0"/>
              <c:showBubbleSize val="0"/>
            </c:dLbl>
            <c:spPr>
              <a:noFill/>
              <a:ln w="25400">
                <a:noFill/>
              </a:ln>
            </c:spPr>
            <c:txPr>
              <a:bodyPr/>
              <a:lstStyle/>
              <a:p>
                <a:pPr>
                  <a:defRPr sz="85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Sheet1!$B$1:$E$1</c:f>
              <c:numCache>
                <c:formatCode>m/d/yyyy</c:formatCode>
                <c:ptCount val="4"/>
                <c:pt idx="0">
                  <c:v>42736</c:v>
                </c:pt>
                <c:pt idx="1">
                  <c:v>42917</c:v>
                </c:pt>
                <c:pt idx="2">
                  <c:v>43101</c:v>
                </c:pt>
                <c:pt idx="3">
                  <c:v>43282</c:v>
                </c:pt>
              </c:numCache>
            </c:numRef>
          </c:cat>
          <c:val>
            <c:numRef>
              <c:f>Sheet1!$B$2:$E$2</c:f>
              <c:numCache>
                <c:formatCode>General</c:formatCode>
                <c:ptCount val="4"/>
                <c:pt idx="0">
                  <c:v>5792</c:v>
                </c:pt>
                <c:pt idx="1">
                  <c:v>6445</c:v>
                </c:pt>
                <c:pt idx="2">
                  <c:v>7362</c:v>
                </c:pt>
                <c:pt idx="3">
                  <c:v>8228</c:v>
                </c:pt>
              </c:numCache>
            </c:numRef>
          </c:val>
        </c:ser>
        <c:ser>
          <c:idx val="1"/>
          <c:order val="1"/>
          <c:tx>
            <c:strRef>
              <c:f>Sheet1!$A$3</c:f>
              <c:strCache>
                <c:ptCount val="1"/>
                <c:pt idx="0">
                  <c:v>м.Лубни</c:v>
                </c:pt>
              </c:strCache>
            </c:strRef>
          </c:tx>
          <c:spPr>
            <a:solidFill>
              <a:srgbClr val="993366"/>
            </a:solidFill>
            <a:ln w="12700">
              <a:solidFill>
                <a:srgbClr val="000000"/>
              </a:solidFill>
              <a:prstDash val="solid"/>
            </a:ln>
          </c:spPr>
          <c:invertIfNegative val="0"/>
          <c:dLbls>
            <c:dLbl>
              <c:idx val="0"/>
              <c:layout>
                <c:manualLayout>
                  <c:x val="2.9333916456545095E-2"/>
                  <c:y val="-9.2319904186733914E-2"/>
                </c:manualLayout>
              </c:layout>
              <c:showLegendKey val="0"/>
              <c:showVal val="1"/>
              <c:showCatName val="0"/>
              <c:showSerName val="0"/>
              <c:showPercent val="0"/>
              <c:showBubbleSize val="0"/>
            </c:dLbl>
            <c:dLbl>
              <c:idx val="1"/>
              <c:layout>
                <c:manualLayout>
                  <c:x val="3.1006051725953998E-2"/>
                  <c:y val="-8.653283804156936E-2"/>
                </c:manualLayout>
              </c:layout>
              <c:showLegendKey val="0"/>
              <c:showVal val="1"/>
              <c:showCatName val="0"/>
              <c:showSerName val="0"/>
              <c:showPercent val="0"/>
              <c:showBubbleSize val="0"/>
            </c:dLbl>
            <c:dLbl>
              <c:idx val="2"/>
              <c:layout>
                <c:manualLayout>
                  <c:x val="3.4375804594388049E-2"/>
                  <c:y val="-0.11059808924716591"/>
                </c:manualLayout>
              </c:layout>
              <c:showLegendKey val="0"/>
              <c:showVal val="1"/>
              <c:showCatName val="0"/>
              <c:showSerName val="0"/>
              <c:showPercent val="0"/>
              <c:showBubbleSize val="0"/>
            </c:dLbl>
            <c:dLbl>
              <c:idx val="3"/>
              <c:layout>
                <c:manualLayout>
                  <c:x val="4.1141318471606847E-2"/>
                  <c:y val="-0.1064117869454945"/>
                </c:manualLayout>
              </c:layout>
              <c:showLegendKey val="0"/>
              <c:showVal val="1"/>
              <c:showCatName val="0"/>
              <c:showSerName val="0"/>
              <c:showPercent val="0"/>
              <c:showBubbleSize val="0"/>
            </c:dLbl>
            <c:spPr>
              <a:noFill/>
              <a:ln w="25400">
                <a:noFill/>
              </a:ln>
            </c:spPr>
            <c:txPr>
              <a:bodyPr/>
              <a:lstStyle/>
              <a:p>
                <a:pPr>
                  <a:defRPr sz="85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Sheet1!$B$1:$E$1</c:f>
              <c:numCache>
                <c:formatCode>m/d/yyyy</c:formatCode>
                <c:ptCount val="4"/>
                <c:pt idx="0">
                  <c:v>42736</c:v>
                </c:pt>
                <c:pt idx="1">
                  <c:v>42917</c:v>
                </c:pt>
                <c:pt idx="2">
                  <c:v>43101</c:v>
                </c:pt>
                <c:pt idx="3">
                  <c:v>43282</c:v>
                </c:pt>
              </c:numCache>
            </c:numRef>
          </c:cat>
          <c:val>
            <c:numRef>
              <c:f>Sheet1!$B$3:$E$3</c:f>
              <c:numCache>
                <c:formatCode>General</c:formatCode>
                <c:ptCount val="4"/>
                <c:pt idx="0">
                  <c:v>4643</c:v>
                </c:pt>
                <c:pt idx="1">
                  <c:v>5050</c:v>
                </c:pt>
                <c:pt idx="2">
                  <c:v>5767</c:v>
                </c:pt>
                <c:pt idx="3">
                  <c:v>6340</c:v>
                </c:pt>
              </c:numCache>
            </c:numRef>
          </c:val>
        </c:ser>
        <c:dLbls>
          <c:showLegendKey val="0"/>
          <c:showVal val="1"/>
          <c:showCatName val="0"/>
          <c:showSerName val="0"/>
          <c:showPercent val="0"/>
          <c:showBubbleSize val="0"/>
        </c:dLbls>
        <c:gapWidth val="150"/>
        <c:gapDepth val="0"/>
        <c:shape val="cylinder"/>
        <c:axId val="531291648"/>
        <c:axId val="532910016"/>
        <c:axId val="0"/>
      </c:bar3DChart>
      <c:catAx>
        <c:axId val="531291648"/>
        <c:scaling>
          <c:orientation val="minMax"/>
        </c:scaling>
        <c:delete val="0"/>
        <c:axPos val="b"/>
        <c:numFmt formatCode="m/d/yyyy" sourceLinked="1"/>
        <c:majorTickMark val="out"/>
        <c:minorTickMark val="none"/>
        <c:tickLblPos val="low"/>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532910016"/>
        <c:crosses val="autoZero"/>
        <c:auto val="0"/>
        <c:lblAlgn val="ctr"/>
        <c:lblOffset val="100"/>
        <c:tickLblSkip val="1"/>
        <c:tickMarkSkip val="1"/>
        <c:noMultiLvlLbl val="0"/>
      </c:catAx>
      <c:valAx>
        <c:axId val="532910016"/>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531291648"/>
        <c:crossesAt val="1"/>
        <c:crossBetween val="between"/>
      </c:valAx>
      <c:spPr>
        <a:noFill/>
        <a:ln w="25400">
          <a:noFill/>
        </a:ln>
      </c:spPr>
    </c:plotArea>
    <c:legend>
      <c:legendPos val="r"/>
      <c:layout>
        <c:manualLayout>
          <c:xMode val="edge"/>
          <c:yMode val="edge"/>
          <c:x val="0.79626485568760608"/>
          <c:y val="0.17346938775510204"/>
          <c:w val="0.18166383701188454"/>
          <c:h val="0.33163265306122447"/>
        </c:manualLayout>
      </c:layout>
      <c:overlay val="0"/>
      <c:spPr>
        <a:solidFill>
          <a:srgbClr val="FFFFFF"/>
        </a:solidFill>
        <a:ln w="25400">
          <a:noFill/>
        </a:ln>
      </c:spPr>
      <c:txPr>
        <a:bodyPr/>
        <a:lstStyle/>
        <a:p>
          <a:pPr>
            <a:defRPr sz="780" b="1" i="0" u="none" strike="noStrike" baseline="0">
              <a:solidFill>
                <a:srgbClr val="000000"/>
              </a:solidFill>
              <a:latin typeface="Calibri"/>
              <a:ea typeface="Calibri"/>
              <a:cs typeface="Calibri"/>
            </a:defRPr>
          </a:pPr>
          <a:endParaRPr lang="ru-RU"/>
        </a:p>
      </c:txPr>
    </c:legend>
    <c:plotVisOnly val="1"/>
    <c:dispBlanksAs val="gap"/>
    <c:showDLblsOverMax val="0"/>
  </c:chart>
  <c:spPr>
    <a:solidFill>
      <a:srgbClr val="FFFFFF">
        <a:alpha val="0"/>
      </a:srgbClr>
    </a:solidFill>
    <a:ln>
      <a:noFill/>
    </a:ln>
  </c:spPr>
  <c:txPr>
    <a:bodyPr/>
    <a:lstStyle/>
    <a:p>
      <a:pPr>
        <a:defRPr sz="85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5427135678391955E-2"/>
          <c:y val="6.4638783269961975E-2"/>
          <c:w val="0.69514237855946404"/>
          <c:h val="0.74904942965779464"/>
        </c:manualLayout>
      </c:layout>
      <c:bar3DChart>
        <c:barDir val="col"/>
        <c:grouping val="clustered"/>
        <c:varyColors val="0"/>
        <c:ser>
          <c:idx val="0"/>
          <c:order val="0"/>
          <c:tx>
            <c:strRef>
              <c:f>Sheet1!$A$2</c:f>
              <c:strCache>
                <c:ptCount val="1"/>
                <c:pt idx="0">
                  <c:v>Кількість домогосподарств</c:v>
                </c:pt>
              </c:strCache>
            </c:strRef>
          </c:tx>
          <c:spPr>
            <a:solidFill>
              <a:srgbClr val="9999FF"/>
            </a:solidFill>
            <a:ln w="12700">
              <a:solidFill>
                <a:srgbClr val="000000"/>
              </a:solidFill>
              <a:prstDash val="solid"/>
            </a:ln>
          </c:spPr>
          <c:invertIfNegative val="0"/>
          <c:dLbls>
            <c:dLbl>
              <c:idx val="0"/>
              <c:layout>
                <c:manualLayout>
                  <c:x val="1.9751931967168956E-2"/>
                  <c:y val="-2.144788935603581E-2"/>
                </c:manualLayout>
              </c:layout>
              <c:showLegendKey val="0"/>
              <c:showVal val="1"/>
              <c:showCatName val="0"/>
              <c:showSerName val="0"/>
              <c:showPercent val="0"/>
              <c:showBubbleSize val="0"/>
            </c:dLbl>
            <c:dLbl>
              <c:idx val="1"/>
              <c:layout>
                <c:manualLayout>
                  <c:x val="2.9550984957607218E-2"/>
                  <c:y val="1.4309710262526032E-2"/>
                </c:manualLayout>
              </c:layout>
              <c:showLegendKey val="0"/>
              <c:showVal val="1"/>
              <c:showCatName val="0"/>
              <c:showSerName val="0"/>
              <c:showPercent val="0"/>
              <c:showBubbleSize val="0"/>
            </c:dLbl>
            <c:dLbl>
              <c:idx val="2"/>
              <c:layout>
                <c:manualLayout>
                  <c:x val="4.3780979034587608E-2"/>
                  <c:y val="-1.3945497234021526E-2"/>
                </c:manualLayout>
              </c:layout>
              <c:showLegendKey val="0"/>
              <c:showVal val="1"/>
              <c:showCatName val="0"/>
              <c:showSerName val="0"/>
              <c:showPercent val="0"/>
              <c:showBubbleSize val="0"/>
            </c:dLbl>
            <c:dLbl>
              <c:idx val="3"/>
              <c:layout>
                <c:manualLayout>
                  <c:x val="6.530532515735421E-2"/>
                  <c:y val="1.6688509139633323E-2"/>
                </c:manualLayout>
              </c:layout>
              <c:showLegendKey val="0"/>
              <c:showVal val="1"/>
              <c:showCatName val="0"/>
              <c:showSerName val="0"/>
              <c:showPercent val="0"/>
              <c:showBubbleSize val="0"/>
            </c:dLbl>
            <c:spPr>
              <a:noFill/>
              <a:ln w="25400">
                <a:noFill/>
              </a:ln>
            </c:spPr>
            <c:txPr>
              <a:bodyPr/>
              <a:lstStyle/>
              <a:p>
                <a:pPr>
                  <a:defRPr sz="115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4"/>
                <c:pt idx="0">
                  <c:v>Неопалювальний 2017</c:v>
                </c:pt>
                <c:pt idx="1">
                  <c:v>Неопалювальний 2018</c:v>
                </c:pt>
                <c:pt idx="2">
                  <c:v>Опалювальний 2017</c:v>
                </c:pt>
                <c:pt idx="3">
                  <c:v>Опалювальний 2018</c:v>
                </c:pt>
              </c:strCache>
            </c:strRef>
          </c:cat>
          <c:val>
            <c:numRef>
              <c:f>Sheet1!$B$2:$E$2</c:f>
              <c:numCache>
                <c:formatCode>General</c:formatCode>
                <c:ptCount val="4"/>
                <c:pt idx="0">
                  <c:v>13036</c:v>
                </c:pt>
                <c:pt idx="1">
                  <c:v>7063</c:v>
                </c:pt>
                <c:pt idx="2">
                  <c:v>14513</c:v>
                </c:pt>
                <c:pt idx="3">
                  <c:v>9525</c:v>
                </c:pt>
              </c:numCache>
            </c:numRef>
          </c:val>
        </c:ser>
        <c:ser>
          <c:idx val="1"/>
          <c:order val="1"/>
          <c:tx>
            <c:strRef>
              <c:f>Sheet1!$A$3</c:f>
              <c:strCache>
                <c:ptCount val="1"/>
                <c:pt idx="0">
                  <c:v>Середній розмір</c:v>
                </c:pt>
              </c:strCache>
            </c:strRef>
          </c:tx>
          <c:spPr>
            <a:solidFill>
              <a:srgbClr val="993366"/>
            </a:solidFill>
            <a:ln w="12700">
              <a:solidFill>
                <a:srgbClr val="000000"/>
              </a:solidFill>
              <a:prstDash val="solid"/>
            </a:ln>
          </c:spPr>
          <c:invertIfNegative val="0"/>
          <c:dLbls>
            <c:dLbl>
              <c:idx val="0"/>
              <c:layout>
                <c:manualLayout>
                  <c:x val="2.5005200867156713E-2"/>
                  <c:y val="-1.2856428921816154E-2"/>
                </c:manualLayout>
              </c:layout>
              <c:showLegendKey val="0"/>
              <c:showVal val="1"/>
              <c:showCatName val="0"/>
              <c:showSerName val="0"/>
              <c:showPercent val="0"/>
              <c:showBubbleSize val="0"/>
            </c:dLbl>
            <c:dLbl>
              <c:idx val="1"/>
              <c:layout>
                <c:manualLayout>
                  <c:x val="3.3129384941806117E-2"/>
                  <c:y val="-8.6452881602727683E-3"/>
                </c:manualLayout>
              </c:layout>
              <c:showLegendKey val="0"/>
              <c:showVal val="1"/>
              <c:showCatName val="0"/>
              <c:showSerName val="0"/>
              <c:showPercent val="0"/>
              <c:showBubbleSize val="0"/>
            </c:dLbl>
            <c:dLbl>
              <c:idx val="2"/>
              <c:layout>
                <c:manualLayout>
                  <c:x val="3.8983996678293886E-2"/>
                  <c:y val="-1.3605311620341065E-2"/>
                </c:manualLayout>
              </c:layout>
              <c:showLegendKey val="0"/>
              <c:showVal val="1"/>
              <c:showCatName val="0"/>
              <c:showSerName val="0"/>
              <c:showPercent val="0"/>
              <c:showBubbleSize val="0"/>
            </c:dLbl>
            <c:dLbl>
              <c:idx val="3"/>
              <c:layout>
                <c:manualLayout>
                  <c:x val="4.3460918249921265E-2"/>
                  <c:y val="-2.9406224777620782E-2"/>
                </c:manualLayout>
              </c:layout>
              <c:showLegendKey val="0"/>
              <c:showVal val="1"/>
              <c:showCatName val="0"/>
              <c:showSerName val="0"/>
              <c:showPercent val="0"/>
              <c:showBubbleSize val="0"/>
            </c:dLbl>
            <c:spPr>
              <a:noFill/>
              <a:ln w="25400">
                <a:noFill/>
              </a:ln>
            </c:spPr>
            <c:txPr>
              <a:bodyPr/>
              <a:lstStyle/>
              <a:p>
                <a:pPr>
                  <a:defRPr sz="115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4"/>
                <c:pt idx="0">
                  <c:v>Неопалювальний 2017</c:v>
                </c:pt>
                <c:pt idx="1">
                  <c:v>Неопалювальний 2018</c:v>
                </c:pt>
                <c:pt idx="2">
                  <c:v>Опалювальний 2017</c:v>
                </c:pt>
                <c:pt idx="3">
                  <c:v>Опалювальний 2018</c:v>
                </c:pt>
              </c:strCache>
            </c:strRef>
          </c:cat>
          <c:val>
            <c:numRef>
              <c:f>Sheet1!$B$3:$E$3</c:f>
              <c:numCache>
                <c:formatCode>General</c:formatCode>
                <c:ptCount val="4"/>
                <c:pt idx="0">
                  <c:v>207.02</c:v>
                </c:pt>
                <c:pt idx="1">
                  <c:v>124.5</c:v>
                </c:pt>
                <c:pt idx="2">
                  <c:v>928.55</c:v>
                </c:pt>
                <c:pt idx="3">
                  <c:v>1931.3</c:v>
                </c:pt>
              </c:numCache>
            </c:numRef>
          </c:val>
        </c:ser>
        <c:dLbls>
          <c:showLegendKey val="0"/>
          <c:showVal val="1"/>
          <c:showCatName val="0"/>
          <c:showSerName val="0"/>
          <c:showPercent val="0"/>
          <c:showBubbleSize val="0"/>
        </c:dLbls>
        <c:gapWidth val="150"/>
        <c:gapDepth val="0"/>
        <c:shape val="box"/>
        <c:axId val="532843008"/>
        <c:axId val="532911168"/>
        <c:axId val="0"/>
      </c:bar3DChart>
      <c:catAx>
        <c:axId val="53284300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532911168"/>
        <c:crosses val="autoZero"/>
        <c:auto val="1"/>
        <c:lblAlgn val="ctr"/>
        <c:lblOffset val="100"/>
        <c:tickLblSkip val="1"/>
        <c:tickMarkSkip val="1"/>
        <c:noMultiLvlLbl val="0"/>
      </c:catAx>
      <c:valAx>
        <c:axId val="532911168"/>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1150" b="1" i="0" u="none" strike="noStrike" baseline="0">
                <a:solidFill>
                  <a:srgbClr val="000000"/>
                </a:solidFill>
                <a:latin typeface="Calibri"/>
                <a:ea typeface="Calibri"/>
                <a:cs typeface="Calibri"/>
              </a:defRPr>
            </a:pPr>
            <a:endParaRPr lang="ru-RU"/>
          </a:p>
        </c:txPr>
        <c:crossAx val="532843008"/>
        <c:crosses val="autoZero"/>
        <c:crossBetween val="between"/>
      </c:valAx>
      <c:spPr>
        <a:noFill/>
        <a:ln w="25400">
          <a:noFill/>
        </a:ln>
      </c:spPr>
    </c:plotArea>
    <c:legend>
      <c:legendPos val="r"/>
      <c:layout>
        <c:manualLayout>
          <c:xMode val="edge"/>
          <c:yMode val="edge"/>
          <c:x val="0.78559463986599665"/>
          <c:y val="0.23193916349809887"/>
          <c:w val="0.20938023450586266"/>
          <c:h val="0.35741444866920152"/>
        </c:manualLayout>
      </c:layout>
      <c:overlay val="0"/>
      <c:spPr>
        <a:noFill/>
        <a:ln w="25400">
          <a:noFill/>
        </a:ln>
      </c:spPr>
      <c:txPr>
        <a:bodyPr/>
        <a:lstStyle/>
        <a:p>
          <a:pPr>
            <a:defRPr sz="920" b="1" i="0" u="none" strike="noStrike" baseline="0">
              <a:solidFill>
                <a:srgbClr val="000000"/>
              </a:solidFill>
              <a:latin typeface="Calibri"/>
              <a:ea typeface="Calibri"/>
              <a:cs typeface="Calibri"/>
            </a:defRPr>
          </a:pPr>
          <a:endParaRPr lang="ru-RU"/>
        </a:p>
      </c:txPr>
    </c:legend>
    <c:plotVisOnly val="1"/>
    <c:dispBlanksAs val="gap"/>
    <c:showDLblsOverMax val="0"/>
  </c:chart>
  <c:spPr>
    <a:solidFill>
      <a:srgbClr val="FFFFFF">
        <a:alpha val="0"/>
      </a:srgbClr>
    </a:solidFill>
    <a:ln>
      <a:noFill/>
    </a:ln>
  </c:spPr>
  <c:txPr>
    <a:bodyPr/>
    <a:lstStyle/>
    <a:p>
      <a:pPr>
        <a:defRPr sz="115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4.709576138147567E-2"/>
          <c:y val="4.5871559633027525E-2"/>
          <c:w val="0.93720565149136581"/>
          <c:h val="0.78899082568807344"/>
        </c:manualLayout>
      </c:layout>
      <c:bar3DChart>
        <c:barDir val="col"/>
        <c:grouping val="clustered"/>
        <c:varyColors val="0"/>
        <c:ser>
          <c:idx val="1"/>
          <c:order val="0"/>
          <c:tx>
            <c:strRef>
              <c:f>Sheet1!$A$3</c:f>
              <c:strCache>
                <c:ptCount val="1"/>
                <c:pt idx="0">
                  <c:v> </c:v>
                </c:pt>
              </c:strCache>
            </c:strRef>
          </c:tx>
          <c:spPr>
            <a:solidFill>
              <a:srgbClr val="993366"/>
            </a:solidFill>
            <a:ln w="12700">
              <a:solidFill>
                <a:srgbClr val="000000"/>
              </a:solidFill>
              <a:prstDash val="solid"/>
            </a:ln>
          </c:spPr>
          <c:invertIfNegative val="0"/>
          <c:cat>
            <c:strRef>
              <c:f>Sheet1!$B$1:$G$1</c:f>
              <c:strCache>
                <c:ptCount val="5"/>
                <c:pt idx="0">
                  <c:v>2014рік</c:v>
                </c:pt>
                <c:pt idx="1">
                  <c:v>2015 рік</c:v>
                </c:pt>
                <c:pt idx="2">
                  <c:v>2016 рік</c:v>
                </c:pt>
                <c:pt idx="3">
                  <c:v>2017 рік</c:v>
                </c:pt>
                <c:pt idx="4">
                  <c:v>2018 рік</c:v>
                </c:pt>
              </c:strCache>
            </c:strRef>
          </c:cat>
          <c:val>
            <c:numRef>
              <c:f>Sheet1!$B$3:$G$3</c:f>
              <c:numCache>
                <c:formatCode>General</c:formatCode>
                <c:ptCount val="5"/>
                <c:pt idx="0">
                  <c:v>39</c:v>
                </c:pt>
                <c:pt idx="1">
                  <c:v>42</c:v>
                </c:pt>
                <c:pt idx="2">
                  <c:v>45</c:v>
                </c:pt>
                <c:pt idx="3">
                  <c:v>64</c:v>
                </c:pt>
                <c:pt idx="4">
                  <c:v>48</c:v>
                </c:pt>
              </c:numCache>
            </c:numRef>
          </c:val>
        </c:ser>
        <c:dLbls>
          <c:showLegendKey val="0"/>
          <c:showVal val="0"/>
          <c:showCatName val="0"/>
          <c:showSerName val="0"/>
          <c:showPercent val="0"/>
          <c:showBubbleSize val="0"/>
        </c:dLbls>
        <c:gapWidth val="150"/>
        <c:gapDepth val="0"/>
        <c:shape val="box"/>
        <c:axId val="532843520"/>
        <c:axId val="532912896"/>
        <c:axId val="0"/>
      </c:bar3DChart>
      <c:catAx>
        <c:axId val="53284352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532912896"/>
        <c:crosses val="autoZero"/>
        <c:auto val="1"/>
        <c:lblAlgn val="ctr"/>
        <c:lblOffset val="100"/>
        <c:tickLblSkip val="1"/>
        <c:tickMarkSkip val="1"/>
        <c:noMultiLvlLbl val="0"/>
      </c:catAx>
      <c:valAx>
        <c:axId val="53291289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532843520"/>
        <c:crosses val="autoZero"/>
        <c:crossBetween val="between"/>
      </c:valAx>
      <c:spPr>
        <a:noFill/>
        <a:ln w="25400">
          <a:noFill/>
        </a:ln>
      </c:spPr>
    </c:plotArea>
    <c:plotVisOnly val="1"/>
    <c:dispBlanksAs val="gap"/>
    <c:showDLblsOverMax val="0"/>
  </c:chart>
  <c:spPr>
    <a:noFill/>
    <a:ln>
      <a:noFill/>
    </a:ln>
  </c:spPr>
  <c:txPr>
    <a:bodyPr/>
    <a:lstStyle/>
    <a:p>
      <a:pPr>
        <a:defRPr sz="950"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5.1612903225806452E-2"/>
          <c:y val="6.2256809338521402E-2"/>
          <c:w val="0.93225806451612903"/>
          <c:h val="0.66147859922178986"/>
        </c:manualLayout>
      </c:layout>
      <c:bar3DChart>
        <c:barDir val="col"/>
        <c:grouping val="clustered"/>
        <c:varyColors val="0"/>
        <c:ser>
          <c:idx val="0"/>
          <c:order val="0"/>
          <c:tx>
            <c:strRef>
              <c:f>Sheet1!$A$2</c:f>
              <c:strCache>
                <c:ptCount val="1"/>
                <c:pt idx="0">
                  <c:v>  </c:v>
                </c:pt>
              </c:strCache>
            </c:strRef>
          </c:tx>
          <c:spPr>
            <a:solidFill>
              <a:srgbClr val="9999FF"/>
            </a:solidFill>
            <a:ln w="12700">
              <a:solidFill>
                <a:srgbClr val="000000"/>
              </a:solidFill>
              <a:prstDash val="solid"/>
            </a:ln>
          </c:spPr>
          <c:invertIfNegative val="0"/>
          <c:cat>
            <c:strRef>
              <c:f>Sheet1!$B$1:$F$1</c:f>
              <c:strCache>
                <c:ptCount val="5"/>
                <c:pt idx="0">
                  <c:v> 2014 рік</c:v>
                </c:pt>
                <c:pt idx="1">
                  <c:v>2015 рік</c:v>
                </c:pt>
                <c:pt idx="2">
                  <c:v>2016 рік</c:v>
                </c:pt>
                <c:pt idx="3">
                  <c:v>2017 рік</c:v>
                </c:pt>
                <c:pt idx="4">
                  <c:v>2018 рік</c:v>
                </c:pt>
              </c:strCache>
            </c:strRef>
          </c:cat>
          <c:val>
            <c:numRef>
              <c:f>Sheet1!$B$2:$F$2</c:f>
              <c:numCache>
                <c:formatCode>General</c:formatCode>
                <c:ptCount val="5"/>
                <c:pt idx="0">
                  <c:v>0</c:v>
                </c:pt>
                <c:pt idx="1">
                  <c:v>2</c:v>
                </c:pt>
                <c:pt idx="2">
                  <c:v>0</c:v>
                </c:pt>
                <c:pt idx="3">
                  <c:v>1</c:v>
                </c:pt>
                <c:pt idx="4">
                  <c:v>5</c:v>
                </c:pt>
              </c:numCache>
            </c:numRef>
          </c:val>
        </c:ser>
        <c:ser>
          <c:idx val="1"/>
          <c:order val="1"/>
          <c:tx>
            <c:strRef>
              <c:f>Sheet1!$A$3</c:f>
              <c:strCache>
                <c:ptCount val="1"/>
                <c:pt idx="0">
                  <c:v> </c:v>
                </c:pt>
              </c:strCache>
            </c:strRef>
          </c:tx>
          <c:spPr>
            <a:solidFill>
              <a:srgbClr val="993366"/>
            </a:solidFill>
            <a:ln w="12700">
              <a:solidFill>
                <a:srgbClr val="000000"/>
              </a:solidFill>
              <a:prstDash val="solid"/>
            </a:ln>
          </c:spPr>
          <c:invertIfNegative val="0"/>
          <c:cat>
            <c:strRef>
              <c:f>Sheet1!$B$1:$F$1</c:f>
              <c:strCache>
                <c:ptCount val="5"/>
                <c:pt idx="0">
                  <c:v> 2014 рік</c:v>
                </c:pt>
                <c:pt idx="1">
                  <c:v>2015 рік</c:v>
                </c:pt>
                <c:pt idx="2">
                  <c:v>2016 рік</c:v>
                </c:pt>
                <c:pt idx="3">
                  <c:v>2017 рік</c:v>
                </c:pt>
                <c:pt idx="4">
                  <c:v>2018 рік</c:v>
                </c:pt>
              </c:strCache>
            </c:strRef>
          </c:cat>
          <c:val>
            <c:numRef>
              <c:f>Sheet1!$B$3:$F$3</c:f>
              <c:numCache>
                <c:formatCode>General</c:formatCode>
                <c:ptCount val="5"/>
                <c:pt idx="0">
                  <c:v>39</c:v>
                </c:pt>
                <c:pt idx="1">
                  <c:v>42</c:v>
                </c:pt>
                <c:pt idx="2">
                  <c:v>45</c:v>
                </c:pt>
                <c:pt idx="3">
                  <c:v>64</c:v>
                </c:pt>
                <c:pt idx="4">
                  <c:v>48</c:v>
                </c:pt>
              </c:numCache>
            </c:numRef>
          </c:val>
        </c:ser>
        <c:dLbls>
          <c:showLegendKey val="0"/>
          <c:showVal val="0"/>
          <c:showCatName val="0"/>
          <c:showSerName val="0"/>
          <c:showPercent val="0"/>
          <c:showBubbleSize val="0"/>
        </c:dLbls>
        <c:gapWidth val="150"/>
        <c:gapDepth val="0"/>
        <c:shape val="box"/>
        <c:axId val="532840960"/>
        <c:axId val="546701888"/>
        <c:axId val="0"/>
      </c:bar3DChart>
      <c:catAx>
        <c:axId val="53284096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25" b="1" i="0" u="none" strike="noStrike" baseline="0">
                <a:solidFill>
                  <a:srgbClr val="000000"/>
                </a:solidFill>
                <a:latin typeface="Arial Cyr"/>
                <a:ea typeface="Arial Cyr"/>
                <a:cs typeface="Arial Cyr"/>
              </a:defRPr>
            </a:pPr>
            <a:endParaRPr lang="ru-RU"/>
          </a:p>
        </c:txPr>
        <c:crossAx val="546701888"/>
        <c:crosses val="autoZero"/>
        <c:auto val="1"/>
        <c:lblAlgn val="ctr"/>
        <c:lblOffset val="100"/>
        <c:tickLblSkip val="1"/>
        <c:tickMarkSkip val="1"/>
        <c:noMultiLvlLbl val="0"/>
      </c:catAx>
      <c:valAx>
        <c:axId val="54670188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125" b="1" i="0" u="none" strike="noStrike" baseline="0">
                <a:solidFill>
                  <a:srgbClr val="000000"/>
                </a:solidFill>
                <a:latin typeface="Arial Cyr"/>
                <a:ea typeface="Arial Cyr"/>
                <a:cs typeface="Arial Cyr"/>
              </a:defRPr>
            </a:pPr>
            <a:endParaRPr lang="ru-RU"/>
          </a:p>
        </c:txPr>
        <c:crossAx val="532840960"/>
        <c:crosses val="autoZero"/>
        <c:crossBetween val="between"/>
      </c:valAx>
      <c:spPr>
        <a:noFill/>
        <a:ln w="25399">
          <a:noFill/>
        </a:ln>
      </c:spPr>
    </c:plotArea>
    <c:legend>
      <c:legendPos val="b"/>
      <c:layout>
        <c:manualLayout>
          <c:xMode val="edge"/>
          <c:yMode val="edge"/>
          <c:x val="9.1935483870967741E-2"/>
          <c:y val="0.88715953307392992"/>
          <c:w val="0.8241935483870968"/>
          <c:h val="0.10116731517509728"/>
        </c:manualLayout>
      </c:layout>
      <c:overlay val="0"/>
      <c:spPr>
        <a:solidFill>
          <a:srgbClr val="FFFFFF"/>
        </a:solidFill>
        <a:ln w="3175">
          <a:solidFill>
            <a:srgbClr val="000000"/>
          </a:solidFill>
          <a:prstDash val="solid"/>
        </a:ln>
      </c:spPr>
      <c:txPr>
        <a:bodyPr/>
        <a:lstStyle/>
        <a:p>
          <a:pPr>
            <a:defRPr sz="1035"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25"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5.3712480252764615E-2"/>
          <c:y val="4.5454545454545456E-2"/>
          <c:w val="0.93048973143759872"/>
          <c:h val="0.79090909090909089"/>
        </c:manualLayout>
      </c:layout>
      <c:bar3DChart>
        <c:barDir val="col"/>
        <c:grouping val="clustered"/>
        <c:varyColors val="0"/>
        <c:ser>
          <c:idx val="1"/>
          <c:order val="0"/>
          <c:tx>
            <c:strRef>
              <c:f>Sheet1!$A$3</c:f>
              <c:strCache>
                <c:ptCount val="1"/>
                <c:pt idx="0">
                  <c:v> </c:v>
                </c:pt>
              </c:strCache>
            </c:strRef>
          </c:tx>
          <c:spPr>
            <a:solidFill>
              <a:srgbClr val="993366"/>
            </a:solidFill>
            <a:ln w="12701">
              <a:solidFill>
                <a:srgbClr val="000000"/>
              </a:solidFill>
              <a:prstDash val="solid"/>
            </a:ln>
          </c:spPr>
          <c:invertIfNegative val="0"/>
          <c:cat>
            <c:strRef>
              <c:f>Sheet1!$B$1:$G$1</c:f>
              <c:strCache>
                <c:ptCount val="5"/>
                <c:pt idx="0">
                  <c:v>2014 рік</c:v>
                </c:pt>
                <c:pt idx="1">
                  <c:v>2015 рік</c:v>
                </c:pt>
                <c:pt idx="2">
                  <c:v>2016 рік</c:v>
                </c:pt>
                <c:pt idx="3">
                  <c:v>2017 рік</c:v>
                </c:pt>
                <c:pt idx="4">
                  <c:v>2018 рік</c:v>
                </c:pt>
              </c:strCache>
            </c:strRef>
          </c:cat>
          <c:val>
            <c:numRef>
              <c:f>Sheet1!$B$3:$G$3</c:f>
              <c:numCache>
                <c:formatCode>General</c:formatCode>
                <c:ptCount val="5"/>
                <c:pt idx="0">
                  <c:v>0</c:v>
                </c:pt>
                <c:pt idx="1">
                  <c:v>0</c:v>
                </c:pt>
                <c:pt idx="2">
                  <c:v>2</c:v>
                </c:pt>
                <c:pt idx="3">
                  <c:v>0</c:v>
                </c:pt>
                <c:pt idx="4">
                  <c:v>1</c:v>
                </c:pt>
              </c:numCache>
            </c:numRef>
          </c:val>
        </c:ser>
        <c:dLbls>
          <c:showLegendKey val="0"/>
          <c:showVal val="0"/>
          <c:showCatName val="0"/>
          <c:showSerName val="0"/>
          <c:showPercent val="0"/>
          <c:showBubbleSize val="0"/>
        </c:dLbls>
        <c:gapWidth val="150"/>
        <c:gapDepth val="0"/>
        <c:shape val="box"/>
        <c:axId val="532841472"/>
        <c:axId val="546703616"/>
        <c:axId val="0"/>
      </c:bar3DChart>
      <c:catAx>
        <c:axId val="53284147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75" b="1" i="0" u="none" strike="noStrike" baseline="0">
                <a:solidFill>
                  <a:srgbClr val="000000"/>
                </a:solidFill>
                <a:latin typeface="Arial Cyr"/>
                <a:ea typeface="Arial Cyr"/>
                <a:cs typeface="Arial Cyr"/>
              </a:defRPr>
            </a:pPr>
            <a:endParaRPr lang="ru-RU"/>
          </a:p>
        </c:txPr>
        <c:crossAx val="546703616"/>
        <c:crosses val="autoZero"/>
        <c:auto val="1"/>
        <c:lblAlgn val="ctr"/>
        <c:lblOffset val="100"/>
        <c:tickLblSkip val="1"/>
        <c:tickMarkSkip val="1"/>
        <c:noMultiLvlLbl val="0"/>
      </c:catAx>
      <c:valAx>
        <c:axId val="54670361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Arial Cyr"/>
                <a:ea typeface="Arial Cyr"/>
                <a:cs typeface="Arial Cyr"/>
              </a:defRPr>
            </a:pPr>
            <a:endParaRPr lang="ru-RU"/>
          </a:p>
        </c:txPr>
        <c:crossAx val="532841472"/>
        <c:crosses val="autoZero"/>
        <c:crossBetween val="between"/>
      </c:valAx>
      <c:spPr>
        <a:noFill/>
        <a:ln w="25401">
          <a:noFill/>
        </a:ln>
      </c:spPr>
    </c:plotArea>
    <c:plotVisOnly val="1"/>
    <c:dispBlanksAs val="gap"/>
    <c:showDLblsOverMax val="0"/>
  </c:chart>
  <c:spPr>
    <a:noFill/>
    <a:ln>
      <a:noFill/>
    </a:ln>
  </c:spPr>
  <c:txPr>
    <a:bodyPr/>
    <a:lstStyle/>
    <a:p>
      <a:pPr>
        <a:defRPr sz="975"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4.7619047619047616E-2"/>
          <c:y val="4.5454545454545456E-2"/>
          <c:w val="0.93650793650793651"/>
          <c:h val="0.79090909090909089"/>
        </c:manualLayout>
      </c:layout>
      <c:bar3DChart>
        <c:barDir val="col"/>
        <c:grouping val="clustered"/>
        <c:varyColors val="0"/>
        <c:ser>
          <c:idx val="0"/>
          <c:order val="0"/>
          <c:tx>
            <c:strRef>
              <c:f>Sheet1!$A$2</c:f>
              <c:strCache>
                <c:ptCount val="1"/>
                <c:pt idx="0">
                  <c:v>  </c:v>
                </c:pt>
              </c:strCache>
            </c:strRef>
          </c:tx>
          <c:spPr>
            <a:solidFill>
              <a:srgbClr val="9999FF"/>
            </a:solidFill>
            <a:ln w="12701">
              <a:solidFill>
                <a:srgbClr val="000000"/>
              </a:solidFill>
              <a:prstDash val="solid"/>
            </a:ln>
          </c:spPr>
          <c:invertIfNegative val="0"/>
          <c:cat>
            <c:strRef>
              <c:f>Sheet1!$B$1:$F$1</c:f>
              <c:strCache>
                <c:ptCount val="5"/>
                <c:pt idx="0">
                  <c:v> 2014 рік</c:v>
                </c:pt>
                <c:pt idx="1">
                  <c:v>2015 рік</c:v>
                </c:pt>
                <c:pt idx="2">
                  <c:v>2016 рік</c:v>
                </c:pt>
                <c:pt idx="3">
                  <c:v>2017 рік</c:v>
                </c:pt>
                <c:pt idx="4">
                  <c:v>2018 рік</c:v>
                </c:pt>
              </c:strCache>
            </c:strRef>
          </c:cat>
          <c:val>
            <c:numRef>
              <c:f>Sheet1!$B$2:$F$2</c:f>
              <c:numCache>
                <c:formatCode>General</c:formatCode>
                <c:ptCount val="5"/>
                <c:pt idx="0">
                  <c:v>50</c:v>
                </c:pt>
                <c:pt idx="1">
                  <c:v>66</c:v>
                </c:pt>
                <c:pt idx="2">
                  <c:v>48</c:v>
                </c:pt>
                <c:pt idx="3">
                  <c:v>39</c:v>
                </c:pt>
                <c:pt idx="4">
                  <c:v>43</c:v>
                </c:pt>
              </c:numCache>
            </c:numRef>
          </c:val>
        </c:ser>
        <c:dLbls>
          <c:showLegendKey val="0"/>
          <c:showVal val="0"/>
          <c:showCatName val="0"/>
          <c:showSerName val="0"/>
          <c:showPercent val="0"/>
          <c:showBubbleSize val="0"/>
        </c:dLbls>
        <c:gapWidth val="150"/>
        <c:gapDepth val="0"/>
        <c:shape val="box"/>
        <c:axId val="531526144"/>
        <c:axId val="546705344"/>
        <c:axId val="0"/>
      </c:bar3DChart>
      <c:catAx>
        <c:axId val="53152614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75" b="1" i="0" u="none" strike="noStrike" baseline="0">
                <a:solidFill>
                  <a:srgbClr val="000000"/>
                </a:solidFill>
                <a:latin typeface="Arial Cyr"/>
                <a:ea typeface="Arial Cyr"/>
                <a:cs typeface="Arial Cyr"/>
              </a:defRPr>
            </a:pPr>
            <a:endParaRPr lang="ru-RU"/>
          </a:p>
        </c:txPr>
        <c:crossAx val="546705344"/>
        <c:crosses val="autoZero"/>
        <c:auto val="1"/>
        <c:lblAlgn val="ctr"/>
        <c:lblOffset val="100"/>
        <c:tickLblSkip val="1"/>
        <c:tickMarkSkip val="1"/>
        <c:noMultiLvlLbl val="0"/>
      </c:catAx>
      <c:valAx>
        <c:axId val="54670534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Arial Cyr"/>
                <a:ea typeface="Arial Cyr"/>
                <a:cs typeface="Arial Cyr"/>
              </a:defRPr>
            </a:pPr>
            <a:endParaRPr lang="ru-RU"/>
          </a:p>
        </c:txPr>
        <c:crossAx val="531526144"/>
        <c:crosses val="autoZero"/>
        <c:crossBetween val="between"/>
      </c:valAx>
      <c:spPr>
        <a:noFill/>
        <a:ln w="25401">
          <a:noFill/>
        </a:ln>
      </c:spPr>
    </c:plotArea>
    <c:plotVisOnly val="1"/>
    <c:dispBlanksAs val="gap"/>
    <c:showDLblsOverMax val="0"/>
  </c:chart>
  <c:spPr>
    <a:noFill/>
    <a:ln>
      <a:noFill/>
    </a:ln>
  </c:spPr>
  <c:txPr>
    <a:bodyPr/>
    <a:lstStyle/>
    <a:p>
      <a:pPr>
        <a:defRPr sz="975"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8.0824088748019024E-2"/>
          <c:y val="4.6728971962616821E-2"/>
          <c:w val="0.9033280507131537"/>
          <c:h val="0.78504672897196259"/>
        </c:manualLayout>
      </c:layout>
      <c:bar3DChart>
        <c:barDir val="col"/>
        <c:grouping val="clustered"/>
        <c:varyColors val="0"/>
        <c:ser>
          <c:idx val="0"/>
          <c:order val="0"/>
          <c:tx>
            <c:strRef>
              <c:f>Sheet1!$A$2</c:f>
              <c:strCache>
                <c:ptCount val="1"/>
                <c:pt idx="0">
                  <c:v>  </c:v>
                </c:pt>
              </c:strCache>
            </c:strRef>
          </c:tx>
          <c:spPr>
            <a:solidFill>
              <a:srgbClr val="9999FF"/>
            </a:solidFill>
            <a:ln w="12700">
              <a:solidFill>
                <a:srgbClr val="000000"/>
              </a:solidFill>
              <a:prstDash val="solid"/>
            </a:ln>
          </c:spPr>
          <c:invertIfNegative val="0"/>
          <c:cat>
            <c:strRef>
              <c:f>Sheet1!$B$1:$F$1</c:f>
              <c:strCache>
                <c:ptCount val="5"/>
                <c:pt idx="0">
                  <c:v> 2014 рік</c:v>
                </c:pt>
                <c:pt idx="1">
                  <c:v>2015 рік</c:v>
                </c:pt>
                <c:pt idx="2">
                  <c:v>2016 рік</c:v>
                </c:pt>
                <c:pt idx="3">
                  <c:v>2017 рік</c:v>
                </c:pt>
                <c:pt idx="4">
                  <c:v>2018 рік</c:v>
                </c:pt>
              </c:strCache>
            </c:strRef>
          </c:cat>
          <c:val>
            <c:numRef>
              <c:f>Sheet1!$B$2:$F$2</c:f>
              <c:numCache>
                <c:formatCode>General</c:formatCode>
                <c:ptCount val="5"/>
                <c:pt idx="0">
                  <c:v>13767</c:v>
                </c:pt>
                <c:pt idx="1">
                  <c:v>13442</c:v>
                </c:pt>
                <c:pt idx="2">
                  <c:v>15741</c:v>
                </c:pt>
                <c:pt idx="3">
                  <c:v>11430</c:v>
                </c:pt>
                <c:pt idx="4">
                  <c:v>13595</c:v>
                </c:pt>
              </c:numCache>
            </c:numRef>
          </c:val>
        </c:ser>
        <c:dLbls>
          <c:showLegendKey val="0"/>
          <c:showVal val="0"/>
          <c:showCatName val="0"/>
          <c:showSerName val="0"/>
          <c:showPercent val="0"/>
          <c:showBubbleSize val="0"/>
        </c:dLbls>
        <c:gapWidth val="150"/>
        <c:gapDepth val="0"/>
        <c:shape val="box"/>
        <c:axId val="531530752"/>
        <c:axId val="546707072"/>
        <c:axId val="0"/>
      </c:bar3DChart>
      <c:catAx>
        <c:axId val="53153075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546707072"/>
        <c:crosses val="autoZero"/>
        <c:auto val="1"/>
        <c:lblAlgn val="ctr"/>
        <c:lblOffset val="100"/>
        <c:tickLblSkip val="1"/>
        <c:tickMarkSkip val="1"/>
        <c:noMultiLvlLbl val="0"/>
      </c:catAx>
      <c:valAx>
        <c:axId val="54670707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531530752"/>
        <c:crosses val="autoZero"/>
        <c:crossBetween val="between"/>
      </c:valAx>
      <c:spPr>
        <a:noFill/>
        <a:ln w="25400">
          <a:noFill/>
        </a:ln>
      </c:spPr>
    </c:plotArea>
    <c:plotVisOnly val="1"/>
    <c:dispBlanksAs val="gap"/>
    <c:showDLblsOverMax val="0"/>
  </c:chart>
  <c:spPr>
    <a:noFill/>
    <a:ln>
      <a:noFill/>
    </a:ln>
  </c:spPr>
  <c:txPr>
    <a:bodyPr/>
    <a:lstStyle/>
    <a:p>
      <a:pPr>
        <a:defRPr sz="950"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6.0358890701468187E-2"/>
          <c:y val="5.1401869158878503E-2"/>
          <c:w val="0.92332789559543227"/>
          <c:h val="0.78037383177570097"/>
        </c:manualLayout>
      </c:layout>
      <c:bar3DChart>
        <c:barDir val="col"/>
        <c:grouping val="clustered"/>
        <c:varyColors val="0"/>
        <c:ser>
          <c:idx val="0"/>
          <c:order val="0"/>
          <c:tx>
            <c:strRef>
              <c:f>Sheet1!$A$2</c:f>
              <c:strCache>
                <c:ptCount val="1"/>
                <c:pt idx="0">
                  <c:v>  </c:v>
                </c:pt>
              </c:strCache>
            </c:strRef>
          </c:tx>
          <c:spPr>
            <a:solidFill>
              <a:srgbClr val="9999FF"/>
            </a:solidFill>
            <a:ln w="12700">
              <a:solidFill>
                <a:srgbClr val="000000"/>
              </a:solidFill>
              <a:prstDash val="solid"/>
            </a:ln>
          </c:spPr>
          <c:invertIfNegative val="0"/>
          <c:cat>
            <c:strRef>
              <c:f>Sheet1!$B$1:$F$1</c:f>
              <c:strCache>
                <c:ptCount val="5"/>
                <c:pt idx="0">
                  <c:v> 2014 рік</c:v>
                </c:pt>
                <c:pt idx="1">
                  <c:v>2015 рік</c:v>
                </c:pt>
                <c:pt idx="2">
                  <c:v>2016 рік</c:v>
                </c:pt>
                <c:pt idx="3">
                  <c:v>2017 рік</c:v>
                </c:pt>
                <c:pt idx="4">
                  <c:v>2018 рік</c:v>
                </c:pt>
              </c:strCache>
            </c:strRef>
          </c:cat>
          <c:val>
            <c:numRef>
              <c:f>Sheet1!$B$2:$F$2</c:f>
              <c:numCache>
                <c:formatCode>General</c:formatCode>
                <c:ptCount val="5"/>
                <c:pt idx="0">
                  <c:v>45</c:v>
                </c:pt>
                <c:pt idx="1">
                  <c:v>71</c:v>
                </c:pt>
                <c:pt idx="2">
                  <c:v>54</c:v>
                </c:pt>
                <c:pt idx="3">
                  <c:v>81</c:v>
                </c:pt>
                <c:pt idx="4">
                  <c:v>39</c:v>
                </c:pt>
              </c:numCache>
            </c:numRef>
          </c:val>
        </c:ser>
        <c:dLbls>
          <c:showLegendKey val="0"/>
          <c:showVal val="0"/>
          <c:showCatName val="0"/>
          <c:showSerName val="0"/>
          <c:showPercent val="0"/>
          <c:showBubbleSize val="0"/>
        </c:dLbls>
        <c:gapWidth val="150"/>
        <c:gapDepth val="0"/>
        <c:shape val="box"/>
        <c:axId val="531527680"/>
        <c:axId val="546708224"/>
        <c:axId val="0"/>
      </c:bar3DChart>
      <c:catAx>
        <c:axId val="53152768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546708224"/>
        <c:crosses val="autoZero"/>
        <c:auto val="1"/>
        <c:lblAlgn val="ctr"/>
        <c:lblOffset val="100"/>
        <c:tickLblSkip val="1"/>
        <c:tickMarkSkip val="1"/>
        <c:noMultiLvlLbl val="0"/>
      </c:catAx>
      <c:valAx>
        <c:axId val="54670822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531527680"/>
        <c:crosses val="autoZero"/>
        <c:crossBetween val="between"/>
      </c:valAx>
      <c:spPr>
        <a:noFill/>
        <a:ln w="25400">
          <a:noFill/>
        </a:ln>
      </c:spPr>
    </c:plotArea>
    <c:plotVisOnly val="1"/>
    <c:dispBlanksAs val="gap"/>
    <c:showDLblsOverMax val="0"/>
  </c:chart>
  <c:spPr>
    <a:noFill/>
    <a:ln>
      <a:noFill/>
    </a:ln>
  </c:spPr>
  <c:txPr>
    <a:bodyPr/>
    <a:lstStyle/>
    <a:p>
      <a:pPr>
        <a:defRPr sz="950"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структура видатків загального фонду бюджету м.Лубни за 12 місяців 2018 року</a:t>
            </a:r>
          </a:p>
        </c:rich>
      </c:tx>
      <c:layout>
        <c:manualLayout>
          <c:xMode val="edge"/>
          <c:yMode val="edge"/>
          <c:x val="0.11790085145387683"/>
          <c:y val="0"/>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DAC-41C6-A56A-92587B83119D}"/>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DAC-41C6-A56A-92587B83119D}"/>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8DAC-41C6-A56A-92587B83119D}"/>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8DAC-41C6-A56A-92587B83119D}"/>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8DAC-41C6-A56A-92587B83119D}"/>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8DAC-41C6-A56A-92587B83119D}"/>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8DAC-41C6-A56A-92587B83119D}"/>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8DAC-41C6-A56A-92587B83119D}"/>
              </c:ext>
            </c:extLst>
          </c:dPt>
          <c:dLbls>
            <c:dLbl>
              <c:idx val="0"/>
              <c:layout>
                <c:manualLayout>
                  <c:x val="1.2728002267598739E-2"/>
                  <c:y val="-6.7381212109191638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8DAC-41C6-A56A-92587B83119D}"/>
                </c:ext>
              </c:extLst>
            </c:dLbl>
            <c:dLbl>
              <c:idx val="1"/>
              <c:layout>
                <c:manualLayout>
                  <c:x val="-0.11883054559008527"/>
                  <c:y val="-7.7343044660929561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8DAC-41C6-A56A-92587B83119D}"/>
                </c:ext>
              </c:extLst>
            </c:dLbl>
            <c:dLbl>
              <c:idx val="2"/>
              <c:layout>
                <c:manualLayout>
                  <c:x val="-1.3853703069724979E-2"/>
                  <c:y val="7.7502528808584062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8DAC-41C6-A56A-92587B83119D}"/>
                </c:ext>
              </c:extLst>
            </c:dLbl>
            <c:dLbl>
              <c:idx val="3"/>
              <c:layout>
                <c:manualLayout>
                  <c:x val="-8.352503274368811E-2"/>
                  <c:y val="6.8759774751641313E-3"/>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8DAC-41C6-A56A-92587B83119D}"/>
                </c:ext>
              </c:extLst>
            </c:dLbl>
            <c:dLbl>
              <c:idx val="4"/>
              <c:layout>
                <c:manualLayout>
                  <c:x val="-6.0543467569512392E-2"/>
                  <c:y val="-4.8334411409875537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8DAC-41C6-A56A-92587B83119D}"/>
                </c:ext>
              </c:extLst>
            </c:dLbl>
            <c:dLbl>
              <c:idx val="5"/>
              <c:layout>
                <c:manualLayout>
                  <c:x val="-1.213167880642141E-2"/>
                  <c:y val="-8.247073987432254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8DAC-41C6-A56A-92587B83119D}"/>
                </c:ext>
              </c:extLst>
            </c:dLbl>
            <c:dLbl>
              <c:idx val="6"/>
              <c:layout>
                <c:manualLayout>
                  <c:x val="2.1352715525943824E-2"/>
                  <c:y val="-8.05526803909424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8DAC-41C6-A56A-92587B83119D}"/>
                </c:ext>
              </c:extLst>
            </c:dLbl>
            <c:dLbl>
              <c:idx val="7"/>
              <c:layout>
                <c:manualLayout>
                  <c:x val="2.3125896245217822E-2"/>
                  <c:y val="-5.601299615541864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8DAC-41C6-A56A-92587B83119D}"/>
                </c:ext>
              </c:extLst>
            </c:dLbl>
            <c:numFmt formatCode="0.0%" sourceLinked="0"/>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Лист2!$A$1:$A$8</c:f>
              <c:strCache>
                <c:ptCount val="8"/>
                <c:pt idx="0">
                  <c:v>Органи місцевого самоврядування</c:v>
                </c:pt>
                <c:pt idx="1">
                  <c:v>Освіта</c:v>
                </c:pt>
                <c:pt idx="2">
                  <c:v>Охорона здоров'я</c:v>
                </c:pt>
                <c:pt idx="3">
                  <c:v>Соціальний захист</c:v>
                </c:pt>
                <c:pt idx="4">
                  <c:v>Культура</c:v>
                </c:pt>
                <c:pt idx="5">
                  <c:v>Фізична культура і спорт</c:v>
                </c:pt>
                <c:pt idx="6">
                  <c:v>Житлово-комунальне господарство</c:v>
                </c:pt>
                <c:pt idx="7">
                  <c:v>Інші</c:v>
                </c:pt>
              </c:strCache>
            </c:strRef>
          </c:cat>
          <c:val>
            <c:numRef>
              <c:f>Лист2!$B$1:$B$8</c:f>
              <c:numCache>
                <c:formatCode>#,##0.0</c:formatCode>
                <c:ptCount val="8"/>
                <c:pt idx="0">
                  <c:v>30726</c:v>
                </c:pt>
                <c:pt idx="1">
                  <c:v>122100.3</c:v>
                </c:pt>
                <c:pt idx="2">
                  <c:v>78432.800000000003</c:v>
                </c:pt>
                <c:pt idx="3">
                  <c:v>221501.6</c:v>
                </c:pt>
                <c:pt idx="4">
                  <c:v>5582.6</c:v>
                </c:pt>
                <c:pt idx="5">
                  <c:v>4737.2</c:v>
                </c:pt>
                <c:pt idx="6">
                  <c:v>19603.2</c:v>
                </c:pt>
                <c:pt idx="7">
                  <c:v>12833.6</c:v>
                </c:pt>
              </c:numCache>
            </c:numRef>
          </c:val>
          <c:extLst xmlns:c16r2="http://schemas.microsoft.com/office/drawing/2015/06/chart">
            <c:ext xmlns:c16="http://schemas.microsoft.com/office/drawing/2014/chart" uri="{C3380CC4-5D6E-409C-BE32-E72D297353CC}">
              <c16:uniqueId val="{00000010-8DAC-41C6-A56A-92587B83119D}"/>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7567727947050094"/>
          <c:y val="0.30214773531142358"/>
          <c:w val="0.28505203329247231"/>
          <c:h val="0.45340367718518804"/>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969696"/>
        </a:solidFill>
        <a:ln w="12700">
          <a:solidFill>
            <a:srgbClr val="808080"/>
          </a:solidFill>
          <a:prstDash val="solid"/>
        </a:ln>
      </c:spPr>
    </c:sideWall>
    <c:backWall>
      <c:thickness val="0"/>
      <c:spPr>
        <a:solidFill>
          <a:srgbClr val="969696"/>
        </a:solidFill>
        <a:ln w="12700">
          <a:solidFill>
            <a:srgbClr val="808080"/>
          </a:solidFill>
          <a:prstDash val="solid"/>
        </a:ln>
      </c:spPr>
    </c:backWall>
    <c:plotArea>
      <c:layout>
        <c:manualLayout>
          <c:layoutTarget val="inner"/>
          <c:xMode val="edge"/>
          <c:yMode val="edge"/>
          <c:x val="5.3833605220228384E-2"/>
          <c:y val="4.7619047619047616E-2"/>
          <c:w val="0.92985318107667214"/>
          <c:h val="0.7857142857142857"/>
        </c:manualLayout>
      </c:layout>
      <c:bar3DChart>
        <c:barDir val="col"/>
        <c:grouping val="clustered"/>
        <c:varyColors val="0"/>
        <c:ser>
          <c:idx val="1"/>
          <c:order val="0"/>
          <c:tx>
            <c:strRef>
              <c:f>Sheet1!$A$3</c:f>
              <c:strCache>
                <c:ptCount val="1"/>
                <c:pt idx="0">
                  <c:v> </c:v>
                </c:pt>
              </c:strCache>
            </c:strRef>
          </c:tx>
          <c:spPr>
            <a:solidFill>
              <a:srgbClr val="993366"/>
            </a:solidFill>
            <a:ln w="12700">
              <a:solidFill>
                <a:srgbClr val="000000"/>
              </a:solidFill>
              <a:prstDash val="solid"/>
            </a:ln>
          </c:spPr>
          <c:invertIfNegative val="0"/>
          <c:cat>
            <c:strRef>
              <c:f>Sheet1!$B$1:$G$1</c:f>
              <c:strCache>
                <c:ptCount val="5"/>
                <c:pt idx="0">
                  <c:v>2014рік</c:v>
                </c:pt>
                <c:pt idx="1">
                  <c:v>2015 рік</c:v>
                </c:pt>
                <c:pt idx="2">
                  <c:v>2016 рік</c:v>
                </c:pt>
                <c:pt idx="3">
                  <c:v>2017 рік</c:v>
                </c:pt>
                <c:pt idx="4">
                  <c:v>2018 рік</c:v>
                </c:pt>
              </c:strCache>
            </c:strRef>
          </c:cat>
          <c:val>
            <c:numRef>
              <c:f>Sheet1!$B$3:$G$3</c:f>
              <c:numCache>
                <c:formatCode>General</c:formatCode>
                <c:ptCount val="5"/>
                <c:pt idx="0">
                  <c:v>1</c:v>
                </c:pt>
                <c:pt idx="1">
                  <c:v>2</c:v>
                </c:pt>
                <c:pt idx="2">
                  <c:v>2</c:v>
                </c:pt>
                <c:pt idx="3">
                  <c:v>0</c:v>
                </c:pt>
                <c:pt idx="4">
                  <c:v>1</c:v>
                </c:pt>
              </c:numCache>
            </c:numRef>
          </c:val>
        </c:ser>
        <c:dLbls>
          <c:showLegendKey val="0"/>
          <c:showVal val="0"/>
          <c:showCatName val="0"/>
          <c:showSerName val="0"/>
          <c:showPercent val="0"/>
          <c:showBubbleSize val="0"/>
        </c:dLbls>
        <c:gapWidth val="150"/>
        <c:gapDepth val="0"/>
        <c:shape val="box"/>
        <c:axId val="531526656"/>
        <c:axId val="531383424"/>
        <c:axId val="0"/>
      </c:bar3DChart>
      <c:catAx>
        <c:axId val="53152665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531383424"/>
        <c:crosses val="autoZero"/>
        <c:auto val="1"/>
        <c:lblAlgn val="ctr"/>
        <c:lblOffset val="100"/>
        <c:tickLblSkip val="1"/>
        <c:tickMarkSkip val="1"/>
        <c:noMultiLvlLbl val="0"/>
      </c:catAx>
      <c:valAx>
        <c:axId val="53138342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531526656"/>
        <c:crosses val="autoZero"/>
        <c:crossBetween val="between"/>
      </c:valAx>
      <c:spPr>
        <a:noFill/>
        <a:ln w="25400">
          <a:noFill/>
        </a:ln>
      </c:spPr>
    </c:plotArea>
    <c:plotVisOnly val="1"/>
    <c:dispBlanksAs val="gap"/>
    <c:showDLblsOverMax val="0"/>
  </c:chart>
  <c:spPr>
    <a:noFill/>
    <a:ln>
      <a:noFill/>
    </a:ln>
  </c:spPr>
  <c:txPr>
    <a:bodyPr/>
    <a:lstStyle/>
    <a:p>
      <a:pPr>
        <a:defRPr sz="925"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24153846153846154"/>
          <c:y val="0.12919896640826872"/>
          <c:w val="0.63076923076923075"/>
          <c:h val="0.42118863049095606"/>
        </c:manualLayout>
      </c:layout>
      <c:pie3DChart>
        <c:varyColors val="1"/>
        <c:ser>
          <c:idx val="0"/>
          <c:order val="0"/>
          <c:tx>
            <c:strRef>
              <c:f>Sheet1!$A$2</c:f>
              <c:strCache>
                <c:ptCount val="1"/>
                <c:pt idx="0">
                  <c:v>Державної власності</c:v>
                </c:pt>
              </c:strCache>
            </c:strRef>
          </c:tx>
          <c:spPr>
            <a:solidFill>
              <a:srgbClr val="9999FF"/>
            </a:solidFill>
            <a:ln w="12700">
              <a:solidFill>
                <a:srgbClr val="000000"/>
              </a:solidFill>
              <a:prstDash val="solid"/>
            </a:ln>
          </c:spPr>
          <c:dPt>
            <c:idx val="0"/>
            <c:bubble3D val="0"/>
            <c:explosion val="3"/>
          </c:dPt>
          <c:dPt>
            <c:idx val="1"/>
            <c:bubble3D val="0"/>
            <c:explosion val="20"/>
            <c:spPr>
              <a:solidFill>
                <a:srgbClr val="993366"/>
              </a:solidFill>
              <a:ln w="12700">
                <a:solidFill>
                  <a:srgbClr val="000000"/>
                </a:solidFill>
                <a:prstDash val="solid"/>
              </a:ln>
            </c:spPr>
          </c:dPt>
          <c:dPt>
            <c:idx val="2"/>
            <c:bubble3D val="0"/>
            <c:explosion val="39"/>
            <c:spPr>
              <a:solidFill>
                <a:srgbClr val="FFFFCC"/>
              </a:solidFill>
              <a:ln w="12700">
                <a:solidFill>
                  <a:srgbClr val="000000"/>
                </a:solidFill>
                <a:prstDash val="solid"/>
              </a:ln>
            </c:spPr>
          </c:dPt>
          <c:dLbls>
            <c:spPr>
              <a:noFill/>
              <a:ln w="25400">
                <a:noFill/>
              </a:ln>
            </c:spPr>
            <c:txPr>
              <a:bodyPr/>
              <a:lstStyle/>
              <a:p>
                <a:pPr>
                  <a:defRPr sz="1775" b="1" i="0" u="none" strike="noStrike" baseline="0">
                    <a:solidFill>
                      <a:srgbClr val="000000"/>
                    </a:solidFill>
                    <a:latin typeface="Calibri"/>
                    <a:ea typeface="Calibri"/>
                    <a:cs typeface="Calibri"/>
                  </a:defRPr>
                </a:pPr>
                <a:endParaRPr lang="ru-RU"/>
              </a:p>
            </c:txPr>
            <c:showLegendKey val="1"/>
            <c:showVal val="1"/>
            <c:showCatName val="0"/>
            <c:showSerName val="0"/>
            <c:showPercent val="0"/>
            <c:showBubbleSize val="0"/>
            <c:showLeaderLines val="1"/>
          </c:dLbls>
          <c:cat>
            <c:strRef>
              <c:f>Sheet1!$B$1:$D$1</c:f>
              <c:strCache>
                <c:ptCount val="3"/>
                <c:pt idx="0">
                  <c:v>Комунальної власності</c:v>
                </c:pt>
                <c:pt idx="1">
                  <c:v>Приватної власності</c:v>
                </c:pt>
                <c:pt idx="2">
                  <c:v>Дкржавної власності</c:v>
                </c:pt>
              </c:strCache>
            </c:strRef>
          </c:cat>
          <c:val>
            <c:numRef>
              <c:f>Sheet1!$B$2:$D$2</c:f>
              <c:numCache>
                <c:formatCode>General</c:formatCode>
                <c:ptCount val="3"/>
                <c:pt idx="0">
                  <c:v>30</c:v>
                </c:pt>
                <c:pt idx="1">
                  <c:v>9</c:v>
                </c:pt>
                <c:pt idx="2">
                  <c:v>4</c:v>
                </c:pt>
              </c:numCache>
            </c:numRef>
          </c:val>
        </c:ser>
        <c:dLbls>
          <c:showLegendKey val="0"/>
          <c:showVal val="0"/>
          <c:showCatName val="0"/>
          <c:showSerName val="0"/>
          <c:showPercent val="0"/>
          <c:showBubbleSize val="0"/>
          <c:showLeaderLines val="1"/>
        </c:dLbls>
      </c:pie3DChart>
      <c:spPr>
        <a:solidFill>
          <a:srgbClr val="C0C0C0"/>
        </a:solidFill>
        <a:ln w="12700">
          <a:solidFill>
            <a:srgbClr val="808080"/>
          </a:solidFill>
          <a:prstDash val="solid"/>
        </a:ln>
      </c:spPr>
    </c:plotArea>
    <c:legend>
      <c:legendPos val="b"/>
      <c:layout>
        <c:manualLayout>
          <c:xMode val="edge"/>
          <c:yMode val="edge"/>
          <c:x val="0"/>
          <c:y val="0.80620155038759689"/>
          <c:w val="0.97692307692307689"/>
          <c:h val="0.19638242894056848"/>
        </c:manualLayout>
      </c:layout>
      <c:overlay val="0"/>
      <c:spPr>
        <a:noFill/>
        <a:ln w="3175">
          <a:solidFill>
            <a:srgbClr val="000000"/>
          </a:solidFill>
          <a:prstDash val="solid"/>
        </a:ln>
      </c:spPr>
      <c:txPr>
        <a:bodyPr/>
        <a:lstStyle/>
        <a:p>
          <a:pPr>
            <a:defRPr sz="1285"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7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8.607174103237096E-2"/>
          <c:y val="3.4749670375710077E-2"/>
          <c:w val="0.91392825896762908"/>
          <c:h val="0.77103545155447117"/>
        </c:manualLayout>
      </c:layout>
      <c:bar3DChart>
        <c:barDir val="col"/>
        <c:grouping val="stacked"/>
        <c:varyColors val="0"/>
        <c:ser>
          <c:idx val="0"/>
          <c:order val="0"/>
          <c:tx>
            <c:strRef>
              <c:f>Лист1!$A$3</c:f>
              <c:strCache>
                <c:ptCount val="1"/>
                <c:pt idx="0">
                  <c:v>Письмові</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strRef>
              <c:f>Лист1!$B$2:$C$2</c:f>
              <c:strCache>
                <c:ptCount val="2"/>
                <c:pt idx="0">
                  <c:v>2017 (719)</c:v>
                </c:pt>
                <c:pt idx="1">
                  <c:v>2018 (1116)</c:v>
                </c:pt>
              </c:strCache>
            </c:strRef>
          </c:cat>
          <c:val>
            <c:numRef>
              <c:f>Лист1!$B$3:$C$3</c:f>
              <c:numCache>
                <c:formatCode>General</c:formatCode>
                <c:ptCount val="2"/>
                <c:pt idx="0">
                  <c:v>535</c:v>
                </c:pt>
                <c:pt idx="1">
                  <c:v>877</c:v>
                </c:pt>
              </c:numCache>
            </c:numRef>
          </c:val>
        </c:ser>
        <c:ser>
          <c:idx val="1"/>
          <c:order val="1"/>
          <c:tx>
            <c:strRef>
              <c:f>Лист1!$A$4</c:f>
              <c:strCache>
                <c:ptCount val="1"/>
                <c:pt idx="0">
                  <c:v>На особистому прийомі</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strRef>
              <c:f>Лист1!$B$2:$C$2</c:f>
              <c:strCache>
                <c:ptCount val="2"/>
                <c:pt idx="0">
                  <c:v>2017 (719)</c:v>
                </c:pt>
                <c:pt idx="1">
                  <c:v>2018 (1116)</c:v>
                </c:pt>
              </c:strCache>
            </c:strRef>
          </c:cat>
          <c:val>
            <c:numRef>
              <c:f>Лист1!$B$4:$C$4</c:f>
              <c:numCache>
                <c:formatCode>General</c:formatCode>
                <c:ptCount val="2"/>
                <c:pt idx="0">
                  <c:v>184</c:v>
                </c:pt>
                <c:pt idx="1">
                  <c:v>239</c:v>
                </c:pt>
              </c:numCache>
            </c:numRef>
          </c:val>
        </c:ser>
        <c:dLbls>
          <c:showLegendKey val="0"/>
          <c:showVal val="0"/>
          <c:showCatName val="0"/>
          <c:showSerName val="0"/>
          <c:showPercent val="0"/>
          <c:showBubbleSize val="0"/>
        </c:dLbls>
        <c:gapWidth val="150"/>
        <c:shape val="box"/>
        <c:axId val="549553664"/>
        <c:axId val="531387456"/>
        <c:axId val="0"/>
      </c:bar3DChart>
      <c:catAx>
        <c:axId val="549553664"/>
        <c:scaling>
          <c:orientation val="minMax"/>
        </c:scaling>
        <c:delete val="0"/>
        <c:axPos val="b"/>
        <c:numFmt formatCode="General" sourceLinked="1"/>
        <c:majorTickMark val="out"/>
        <c:minorTickMark val="none"/>
        <c:tickLblPos val="nextTo"/>
        <c:txPr>
          <a:bodyPr/>
          <a:lstStyle/>
          <a:p>
            <a:pPr>
              <a:defRPr b="1"/>
            </a:pPr>
            <a:endParaRPr lang="ru-RU"/>
          </a:p>
        </c:txPr>
        <c:crossAx val="531387456"/>
        <c:crosses val="autoZero"/>
        <c:auto val="1"/>
        <c:lblAlgn val="ctr"/>
        <c:lblOffset val="100"/>
        <c:noMultiLvlLbl val="0"/>
      </c:catAx>
      <c:valAx>
        <c:axId val="531387456"/>
        <c:scaling>
          <c:orientation val="minMax"/>
        </c:scaling>
        <c:delete val="0"/>
        <c:axPos val="l"/>
        <c:majorGridlines/>
        <c:numFmt formatCode="General" sourceLinked="1"/>
        <c:majorTickMark val="out"/>
        <c:minorTickMark val="none"/>
        <c:tickLblPos val="nextTo"/>
        <c:txPr>
          <a:bodyPr/>
          <a:lstStyle/>
          <a:p>
            <a:pPr>
              <a:defRPr b="1"/>
            </a:pPr>
            <a:endParaRPr lang="ru-RU"/>
          </a:p>
        </c:txPr>
        <c:crossAx val="549553664"/>
        <c:crosses val="autoZero"/>
        <c:crossBetween val="between"/>
      </c:valAx>
    </c:plotArea>
    <c:legend>
      <c:legendPos val="r"/>
      <c:layout>
        <c:manualLayout>
          <c:xMode val="edge"/>
          <c:yMode val="edge"/>
          <c:x val="3.1515310586176723E-2"/>
          <c:y val="0.89723657782213839"/>
          <c:w val="0.88237357830271235"/>
          <c:h val="8.8155952336943802E-2"/>
        </c:manualLayout>
      </c:layout>
      <c:overlay val="0"/>
      <c:txPr>
        <a:bodyPr/>
        <a:lstStyle/>
        <a:p>
          <a:pPr>
            <a:defRPr sz="1600" b="1"/>
          </a:pPr>
          <a:endParaRPr lang="ru-RU"/>
        </a:p>
      </c:txPr>
    </c:legend>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0950813410511082"/>
          <c:y val="8.6020488782475896E-2"/>
          <c:w val="0.66866280753124618"/>
          <c:h val="0.4833727034120735"/>
        </c:manualLayout>
      </c:layout>
      <c:bar3DChart>
        <c:barDir val="col"/>
        <c:grouping val="clustered"/>
        <c:varyColors val="0"/>
        <c:ser>
          <c:idx val="0"/>
          <c:order val="0"/>
          <c:tx>
            <c:strRef>
              <c:f>Лист1!$C$35</c:f>
              <c:strCache>
                <c:ptCount val="1"/>
                <c:pt idx="0">
                  <c:v>2017</c:v>
                </c:pt>
              </c:strCache>
            </c:strRef>
          </c:tx>
          <c:invertIfNegative val="0"/>
          <c:dLbls>
            <c:dLbl>
              <c:idx val="0"/>
              <c:layout>
                <c:manualLayout>
                  <c:x val="-9.4466934062637474E-3"/>
                  <c:y val="-1.855407331938682E-2"/>
                </c:manualLayout>
              </c:layout>
              <c:showLegendKey val="0"/>
              <c:showVal val="1"/>
              <c:showCatName val="0"/>
              <c:showSerName val="0"/>
              <c:showPercent val="0"/>
              <c:showBubbleSize val="0"/>
            </c:dLbl>
            <c:dLbl>
              <c:idx val="1"/>
              <c:layout>
                <c:manualLayout>
                  <c:x val="-9.4468793647954092E-3"/>
                  <c:y val="-7.5129496151027939E-3"/>
                </c:manualLayout>
              </c:layout>
              <c:showLegendKey val="0"/>
              <c:showVal val="1"/>
              <c:showCatName val="0"/>
              <c:showSerName val="0"/>
              <c:showPercent val="0"/>
              <c:showBubbleSize val="0"/>
            </c:dLbl>
            <c:dLbl>
              <c:idx val="2"/>
              <c:layout>
                <c:manualLayout>
                  <c:x val="-2.3616733515659477E-3"/>
                  <c:y val="7.3603819667019442E-3"/>
                </c:manualLayout>
              </c:layout>
              <c:showLegendKey val="0"/>
              <c:showVal val="1"/>
              <c:showCatName val="0"/>
              <c:showSerName val="0"/>
              <c:showPercent val="0"/>
              <c:showBubbleSize val="0"/>
            </c:dLbl>
            <c:dLbl>
              <c:idx val="3"/>
              <c:layout>
                <c:manualLayout>
                  <c:x val="-7.0850200546979294E-3"/>
                  <c:y val="-3.6803358784643649E-3"/>
                </c:manualLayout>
              </c:layout>
              <c:showLegendKey val="0"/>
              <c:showVal val="1"/>
              <c:showCatName val="0"/>
              <c:showSerName val="0"/>
              <c:showPercent val="0"/>
              <c:showBubbleSize val="0"/>
            </c:dLbl>
            <c:dLbl>
              <c:idx val="6"/>
              <c:layout>
                <c:manualLayout>
                  <c:x val="-4.7233467031319813E-3"/>
                  <c:y val="1.1041007635392891E-2"/>
                </c:manualLayout>
              </c:layout>
              <c:showLegendKey val="0"/>
              <c:showVal val="1"/>
              <c:showCatName val="0"/>
              <c:showSerName val="0"/>
              <c:showPercent val="0"/>
              <c:showBubbleSize val="0"/>
            </c:dLbl>
            <c:dLbl>
              <c:idx val="7"/>
              <c:layout>
                <c:manualLayout>
                  <c:x val="-4.7233467031319813E-3"/>
                  <c:y val="1.1041007635392824E-2"/>
                </c:manualLayout>
              </c:layout>
              <c:showLegendKey val="0"/>
              <c:showVal val="1"/>
              <c:showCatName val="0"/>
              <c:showSerName val="0"/>
              <c:showPercent val="0"/>
              <c:showBubbleSize val="0"/>
            </c:dLbl>
            <c:dLbl>
              <c:idx val="8"/>
              <c:layout>
                <c:manualLayout>
                  <c:x val="-4.7233467031318954E-3"/>
                  <c:y val="7.3606717569285945E-3"/>
                </c:manualLayout>
              </c:layout>
              <c:showLegendKey val="0"/>
              <c:showVal val="1"/>
              <c:showCatName val="0"/>
              <c:showSerName val="0"/>
              <c:showPercent val="0"/>
              <c:showBubbleSize val="0"/>
            </c:dLbl>
            <c:dLbl>
              <c:idx val="9"/>
              <c:layout>
                <c:manualLayout>
                  <c:x val="-2.361673351566034E-3"/>
                  <c:y val="1.4721343513857121E-2"/>
                </c:manualLayout>
              </c:layout>
              <c:showLegendKey val="0"/>
              <c:showVal val="1"/>
              <c:showCatName val="0"/>
              <c:showSerName val="0"/>
              <c:showPercent val="0"/>
              <c:showBubbleSize val="0"/>
            </c:dLbl>
            <c:dLbl>
              <c:idx val="10"/>
              <c:layout>
                <c:manualLayout>
                  <c:x val="8.6593689219730881E-17"/>
                  <c:y val="1.1041007635392891E-2"/>
                </c:manualLayout>
              </c:layout>
              <c:showLegendKey val="0"/>
              <c:showVal val="1"/>
              <c:showCatName val="0"/>
              <c:showSerName val="0"/>
              <c:showPercent val="0"/>
              <c:showBubbleSize val="0"/>
            </c:dLbl>
            <c:txPr>
              <a:bodyPr/>
              <a:lstStyle/>
              <a:p>
                <a:pPr>
                  <a:defRPr sz="900" b="1"/>
                </a:pPr>
                <a:endParaRPr lang="ru-RU"/>
              </a:p>
            </c:txPr>
            <c:showLegendKey val="0"/>
            <c:showVal val="1"/>
            <c:showCatName val="0"/>
            <c:showSerName val="0"/>
            <c:showPercent val="0"/>
            <c:showBubbleSize val="0"/>
            <c:showLeaderLines val="0"/>
          </c:dLbls>
          <c:cat>
            <c:strRef>
              <c:f>Лист1!$B$36:$B$47</c:f>
              <c:strCache>
                <c:ptCount val="12"/>
                <c:pt idx="0">
                  <c:v>Комунальне господарство</c:v>
                </c:pt>
                <c:pt idx="1">
                  <c:v>Соцзахист</c:v>
                </c:pt>
                <c:pt idx="2">
                  <c:v>Житлова політика</c:v>
                </c:pt>
                <c:pt idx="3">
                  <c:v>Місц. самовряд.</c:v>
                </c:pt>
                <c:pt idx="4">
                  <c:v>Охорона здоров’я</c:v>
                </c:pt>
                <c:pt idx="5">
                  <c:v>Земельні відносини</c:v>
                </c:pt>
                <c:pt idx="6">
                  <c:v>Охорона гром.порядку</c:v>
                </c:pt>
                <c:pt idx="7">
                  <c:v>Держ. будівн.</c:v>
                </c:pt>
                <c:pt idx="8">
                  <c:v>Транспорт і зв’язок</c:v>
                </c:pt>
                <c:pt idx="9">
                  <c:v>Сім’я, молодь, спорт</c:v>
                </c:pt>
                <c:pt idx="10">
                  <c:v>Освіта</c:v>
                </c:pt>
                <c:pt idx="11">
                  <c:v>Екологія</c:v>
                </c:pt>
              </c:strCache>
            </c:strRef>
          </c:cat>
          <c:val>
            <c:numRef>
              <c:f>Лист1!$C$36:$C$47</c:f>
              <c:numCache>
                <c:formatCode>General</c:formatCode>
                <c:ptCount val="12"/>
                <c:pt idx="0">
                  <c:v>406</c:v>
                </c:pt>
                <c:pt idx="1">
                  <c:v>155</c:v>
                </c:pt>
                <c:pt idx="2">
                  <c:v>29</c:v>
                </c:pt>
                <c:pt idx="3">
                  <c:v>27</c:v>
                </c:pt>
                <c:pt idx="4">
                  <c:v>20</c:v>
                </c:pt>
                <c:pt idx="5">
                  <c:v>22</c:v>
                </c:pt>
                <c:pt idx="6">
                  <c:v>15</c:v>
                </c:pt>
                <c:pt idx="7">
                  <c:v>8</c:v>
                </c:pt>
                <c:pt idx="8">
                  <c:v>11</c:v>
                </c:pt>
                <c:pt idx="9">
                  <c:v>9</c:v>
                </c:pt>
                <c:pt idx="10">
                  <c:v>10</c:v>
                </c:pt>
                <c:pt idx="11">
                  <c:v>2</c:v>
                </c:pt>
              </c:numCache>
            </c:numRef>
          </c:val>
        </c:ser>
        <c:ser>
          <c:idx val="1"/>
          <c:order val="1"/>
          <c:tx>
            <c:strRef>
              <c:f>Лист1!$D$35</c:f>
              <c:strCache>
                <c:ptCount val="1"/>
                <c:pt idx="0">
                  <c:v>2018</c:v>
                </c:pt>
              </c:strCache>
            </c:strRef>
          </c:tx>
          <c:invertIfNegative val="0"/>
          <c:dLbls>
            <c:dLbl>
              <c:idx val="0"/>
              <c:layout>
                <c:manualLayout>
                  <c:x val="2.5978406867225422E-2"/>
                  <c:y val="0"/>
                </c:manualLayout>
              </c:layout>
              <c:showLegendKey val="0"/>
              <c:showVal val="1"/>
              <c:showCatName val="0"/>
              <c:showSerName val="0"/>
              <c:showPercent val="0"/>
              <c:showBubbleSize val="0"/>
            </c:dLbl>
            <c:dLbl>
              <c:idx val="1"/>
              <c:layout>
                <c:manualLayout>
                  <c:x val="2.3616733515659433E-2"/>
                  <c:y val="-1.8111889165670753E-4"/>
                </c:manualLayout>
              </c:layout>
              <c:showLegendKey val="0"/>
              <c:showVal val="1"/>
              <c:showCatName val="0"/>
              <c:showSerName val="0"/>
              <c:showPercent val="0"/>
              <c:showBubbleSize val="0"/>
            </c:dLbl>
            <c:dLbl>
              <c:idx val="2"/>
              <c:layout>
                <c:manualLayout>
                  <c:x val="9.4466934062637908E-3"/>
                  <c:y val="-3.3579972549592406E-2"/>
                </c:manualLayout>
              </c:layout>
              <c:tx>
                <c:rich>
                  <a:bodyPr/>
                  <a:lstStyle/>
                  <a:p>
                    <a:r>
                      <a:rPr lang="en-US" i="1"/>
                      <a:t>52</a:t>
                    </a:r>
                  </a:p>
                </c:rich>
              </c:tx>
              <c:showLegendKey val="0"/>
              <c:showVal val="1"/>
              <c:showCatName val="0"/>
              <c:showSerName val="0"/>
              <c:showPercent val="0"/>
              <c:showBubbleSize val="0"/>
            </c:dLbl>
            <c:dLbl>
              <c:idx val="3"/>
              <c:layout>
                <c:manualLayout>
                  <c:x val="1.1808366757829737E-2"/>
                  <c:y val="-2.5914621265253748E-2"/>
                </c:manualLayout>
              </c:layout>
              <c:showLegendKey val="0"/>
              <c:showVal val="1"/>
              <c:showCatName val="0"/>
              <c:showSerName val="0"/>
              <c:showPercent val="0"/>
              <c:showBubbleSize val="0"/>
            </c:dLbl>
            <c:dLbl>
              <c:idx val="4"/>
              <c:layout>
                <c:manualLayout>
                  <c:x val="1.4170040109395685E-2"/>
                  <c:y val="-1.5025899230205588E-2"/>
                </c:manualLayout>
              </c:layout>
              <c:showLegendKey val="0"/>
              <c:showVal val="1"/>
              <c:showCatName val="0"/>
              <c:showSerName val="0"/>
              <c:showPercent val="0"/>
              <c:showBubbleSize val="0"/>
            </c:dLbl>
            <c:dLbl>
              <c:idx val="5"/>
              <c:layout>
                <c:manualLayout>
                  <c:x val="1.4170040109395685E-2"/>
                  <c:y val="-1.1041007635392891E-2"/>
                </c:manualLayout>
              </c:layout>
              <c:showLegendKey val="0"/>
              <c:showVal val="1"/>
              <c:showCatName val="0"/>
              <c:showSerName val="0"/>
              <c:showPercent val="0"/>
              <c:showBubbleSize val="0"/>
            </c:dLbl>
            <c:dLbl>
              <c:idx val="6"/>
              <c:layout>
                <c:manualLayout>
                  <c:x val="7.0850200546977559E-3"/>
                  <c:y val="-1.4721343513857189E-2"/>
                </c:manualLayout>
              </c:layout>
              <c:showLegendKey val="0"/>
              <c:showVal val="1"/>
              <c:showCatName val="0"/>
              <c:showSerName val="0"/>
              <c:showPercent val="0"/>
              <c:showBubbleSize val="0"/>
            </c:dLbl>
            <c:dLbl>
              <c:idx val="7"/>
              <c:layout>
                <c:manualLayout>
                  <c:x val="0"/>
                  <c:y val="-1.4721343513857257E-2"/>
                </c:manualLayout>
              </c:layout>
              <c:showLegendKey val="0"/>
              <c:showVal val="1"/>
              <c:showCatName val="0"/>
              <c:showSerName val="0"/>
              <c:showPercent val="0"/>
              <c:showBubbleSize val="0"/>
            </c:dLbl>
            <c:dLbl>
              <c:idx val="8"/>
              <c:layout>
                <c:manualLayout>
                  <c:x val="-1.8595853153277226E-7"/>
                  <c:y val="-1.855407331938682E-2"/>
                </c:manualLayout>
              </c:layout>
              <c:showLegendKey val="0"/>
              <c:showVal val="1"/>
              <c:showCatName val="0"/>
              <c:showSerName val="0"/>
              <c:showPercent val="0"/>
              <c:showBubbleSize val="0"/>
            </c:dLbl>
            <c:dLbl>
              <c:idx val="9"/>
              <c:layout>
                <c:manualLayout>
                  <c:x val="7.0850200546978426E-3"/>
                  <c:y val="-1.4721343513857257E-2"/>
                </c:manualLayout>
              </c:layout>
              <c:showLegendKey val="0"/>
              <c:showVal val="1"/>
              <c:showCatName val="0"/>
              <c:showSerName val="0"/>
              <c:showPercent val="0"/>
              <c:showBubbleSize val="0"/>
            </c:dLbl>
            <c:dLbl>
              <c:idx val="10"/>
              <c:layout>
                <c:manualLayout>
                  <c:x val="4.7233467031318954E-3"/>
                  <c:y val="-2.2082015270785783E-2"/>
                </c:manualLayout>
              </c:layout>
              <c:showLegendKey val="0"/>
              <c:showVal val="1"/>
              <c:showCatName val="0"/>
              <c:showSerName val="0"/>
              <c:showPercent val="0"/>
              <c:showBubbleSize val="0"/>
            </c:dLbl>
            <c:txPr>
              <a:bodyPr/>
              <a:lstStyle/>
              <a:p>
                <a:pPr>
                  <a:defRPr sz="900" b="1"/>
                </a:pPr>
                <a:endParaRPr lang="ru-RU"/>
              </a:p>
            </c:txPr>
            <c:showLegendKey val="0"/>
            <c:showVal val="1"/>
            <c:showCatName val="0"/>
            <c:showSerName val="0"/>
            <c:showPercent val="0"/>
            <c:showBubbleSize val="0"/>
            <c:showLeaderLines val="0"/>
          </c:dLbls>
          <c:cat>
            <c:strRef>
              <c:f>Лист1!$B$36:$B$47</c:f>
              <c:strCache>
                <c:ptCount val="12"/>
                <c:pt idx="0">
                  <c:v>Комунальне господарство</c:v>
                </c:pt>
                <c:pt idx="1">
                  <c:v>Соцзахист</c:v>
                </c:pt>
                <c:pt idx="2">
                  <c:v>Житлова політика</c:v>
                </c:pt>
                <c:pt idx="3">
                  <c:v>Місц. самовряд.</c:v>
                </c:pt>
                <c:pt idx="4">
                  <c:v>Охорона здоров’я</c:v>
                </c:pt>
                <c:pt idx="5">
                  <c:v>Земельні відносини</c:v>
                </c:pt>
                <c:pt idx="6">
                  <c:v>Охорона гром.порядку</c:v>
                </c:pt>
                <c:pt idx="7">
                  <c:v>Держ. будівн.</c:v>
                </c:pt>
                <c:pt idx="8">
                  <c:v>Транспорт і зв’язок</c:v>
                </c:pt>
                <c:pt idx="9">
                  <c:v>Сім’я, молодь, спорт</c:v>
                </c:pt>
                <c:pt idx="10">
                  <c:v>Освіта</c:v>
                </c:pt>
                <c:pt idx="11">
                  <c:v>Екологія</c:v>
                </c:pt>
              </c:strCache>
            </c:strRef>
          </c:cat>
          <c:val>
            <c:numRef>
              <c:f>Лист1!$D$36:$D$47</c:f>
              <c:numCache>
                <c:formatCode>General</c:formatCode>
                <c:ptCount val="12"/>
                <c:pt idx="0">
                  <c:v>516</c:v>
                </c:pt>
                <c:pt idx="1">
                  <c:v>311</c:v>
                </c:pt>
                <c:pt idx="2">
                  <c:v>52</c:v>
                </c:pt>
                <c:pt idx="3">
                  <c:v>61</c:v>
                </c:pt>
                <c:pt idx="4">
                  <c:v>25</c:v>
                </c:pt>
                <c:pt idx="5">
                  <c:v>33</c:v>
                </c:pt>
                <c:pt idx="6">
                  <c:v>9</c:v>
                </c:pt>
                <c:pt idx="7">
                  <c:v>9</c:v>
                </c:pt>
                <c:pt idx="8">
                  <c:v>15</c:v>
                </c:pt>
                <c:pt idx="9">
                  <c:v>12</c:v>
                </c:pt>
                <c:pt idx="10">
                  <c:v>6</c:v>
                </c:pt>
                <c:pt idx="11">
                  <c:v>8</c:v>
                </c:pt>
              </c:numCache>
            </c:numRef>
          </c:val>
        </c:ser>
        <c:dLbls>
          <c:showLegendKey val="0"/>
          <c:showVal val="0"/>
          <c:showCatName val="0"/>
          <c:showSerName val="0"/>
          <c:showPercent val="0"/>
          <c:showBubbleSize val="0"/>
        </c:dLbls>
        <c:gapWidth val="150"/>
        <c:shape val="box"/>
        <c:axId val="549662720"/>
        <c:axId val="531386304"/>
        <c:axId val="0"/>
      </c:bar3DChart>
      <c:catAx>
        <c:axId val="549662720"/>
        <c:scaling>
          <c:orientation val="minMax"/>
        </c:scaling>
        <c:delete val="0"/>
        <c:axPos val="b"/>
        <c:majorTickMark val="out"/>
        <c:minorTickMark val="none"/>
        <c:tickLblPos val="nextTo"/>
        <c:txPr>
          <a:bodyPr/>
          <a:lstStyle/>
          <a:p>
            <a:pPr>
              <a:defRPr sz="1050"/>
            </a:pPr>
            <a:endParaRPr lang="ru-RU"/>
          </a:p>
        </c:txPr>
        <c:crossAx val="531386304"/>
        <c:crosses val="autoZero"/>
        <c:auto val="1"/>
        <c:lblAlgn val="ctr"/>
        <c:lblOffset val="100"/>
        <c:noMultiLvlLbl val="0"/>
      </c:catAx>
      <c:valAx>
        <c:axId val="531386304"/>
        <c:scaling>
          <c:orientation val="minMax"/>
        </c:scaling>
        <c:delete val="0"/>
        <c:axPos val="l"/>
        <c:majorGridlines/>
        <c:numFmt formatCode="General" sourceLinked="1"/>
        <c:majorTickMark val="out"/>
        <c:minorTickMark val="none"/>
        <c:tickLblPos val="nextTo"/>
        <c:txPr>
          <a:bodyPr/>
          <a:lstStyle/>
          <a:p>
            <a:pPr>
              <a:defRPr b="1"/>
            </a:pPr>
            <a:endParaRPr lang="ru-RU"/>
          </a:p>
        </c:txPr>
        <c:crossAx val="549662720"/>
        <c:crosses val="autoZero"/>
        <c:crossBetween val="between"/>
      </c:valAx>
    </c:plotArea>
    <c:legend>
      <c:legendPos val="r"/>
      <c:overlay val="0"/>
      <c:txPr>
        <a:bodyPr/>
        <a:lstStyle/>
        <a:p>
          <a:pPr>
            <a:defRPr b="1"/>
          </a:pPr>
          <a:endParaRPr lang="ru-RU"/>
        </a:p>
      </c:txPr>
    </c:legend>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295955269434968"/>
          <c:y val="0.14492108284152341"/>
          <c:w val="0.52465909188061588"/>
          <c:h val="0.74569602410809754"/>
        </c:manualLayout>
      </c:layout>
      <c:pieChart>
        <c:varyColors val="1"/>
        <c:ser>
          <c:idx val="0"/>
          <c:order val="0"/>
          <c:explosion val="13"/>
          <c:dPt>
            <c:idx val="1"/>
            <c:bubble3D val="0"/>
            <c:explosion val="10"/>
          </c:dPt>
          <c:dLbls>
            <c:dLbl>
              <c:idx val="0"/>
              <c:layout>
                <c:manualLayout>
                  <c:x val="5.3562457787238976E-2"/>
                  <c:y val="6.3856143704580315E-2"/>
                </c:manualLayout>
              </c:layout>
              <c:tx>
                <c:rich>
                  <a:bodyPr/>
                  <a:lstStyle/>
                  <a:p>
                    <a:r>
                      <a:rPr lang="uk-UA"/>
                      <a:t>Інваліди І, ІІ, ІІІ групи</a:t>
                    </a:r>
                  </a:p>
                  <a:p>
                    <a:r>
                      <a:rPr lang="uk-UA"/>
                      <a:t> 39</a:t>
                    </a:r>
                  </a:p>
                </c:rich>
              </c:tx>
              <c:showLegendKey val="0"/>
              <c:showVal val="1"/>
              <c:showCatName val="1"/>
              <c:showSerName val="0"/>
              <c:showPercent val="0"/>
              <c:showBubbleSize val="0"/>
            </c:dLbl>
            <c:dLbl>
              <c:idx val="1"/>
              <c:layout>
                <c:manualLayout>
                  <c:x val="0.15850658732804979"/>
                  <c:y val="-4.1316710411198714E-2"/>
                </c:manualLayout>
              </c:layout>
              <c:tx>
                <c:rich>
                  <a:bodyPr/>
                  <a:lstStyle/>
                  <a:p>
                    <a:r>
                      <a:rPr lang="uk-UA"/>
                      <a:t>Діти війни </a:t>
                    </a:r>
                  </a:p>
                  <a:p>
                    <a:r>
                      <a:rPr lang="uk-UA"/>
                      <a:t>166</a:t>
                    </a:r>
                  </a:p>
                </c:rich>
              </c:tx>
              <c:showLegendKey val="0"/>
              <c:showVal val="1"/>
              <c:showCatName val="1"/>
              <c:showSerName val="0"/>
              <c:showPercent val="0"/>
              <c:showBubbleSize val="0"/>
            </c:dLbl>
            <c:dLbl>
              <c:idx val="2"/>
              <c:layout>
                <c:manualLayout>
                  <c:x val="-9.2323475852163425E-2"/>
                  <c:y val="0.17631979528570482"/>
                </c:manualLayout>
              </c:layout>
              <c:tx>
                <c:rich>
                  <a:bodyPr/>
                  <a:lstStyle/>
                  <a:p>
                    <a:r>
                      <a:rPr lang="uk-UA"/>
                      <a:t>Учасники ліквідації аварії на ЧАЕС</a:t>
                    </a:r>
                  </a:p>
                  <a:p>
                    <a:r>
                      <a:rPr lang="uk-UA"/>
                      <a:t> 38</a:t>
                    </a:r>
                  </a:p>
                </c:rich>
              </c:tx>
              <c:showLegendKey val="0"/>
              <c:showVal val="1"/>
              <c:showCatName val="1"/>
              <c:showSerName val="0"/>
              <c:showPercent val="0"/>
              <c:showBubbleSize val="0"/>
            </c:dLbl>
            <c:dLbl>
              <c:idx val="3"/>
              <c:layout>
                <c:manualLayout>
                  <c:x val="-0.15750151752203612"/>
                  <c:y val="0.17253121538998373"/>
                </c:manualLayout>
              </c:layout>
              <c:tx>
                <c:rich>
                  <a:bodyPr/>
                  <a:lstStyle/>
                  <a:p>
                    <a:r>
                      <a:rPr lang="uk-UA"/>
                      <a:t>Багатодітні сім’ї та одинокі матері</a:t>
                    </a:r>
                  </a:p>
                  <a:p>
                    <a:r>
                      <a:rPr lang="uk-UA"/>
                      <a:t> 26</a:t>
                    </a:r>
                  </a:p>
                </c:rich>
              </c:tx>
              <c:showLegendKey val="0"/>
              <c:showVal val="1"/>
              <c:showCatName val="1"/>
              <c:showSerName val="0"/>
              <c:showPercent val="0"/>
              <c:showBubbleSize val="0"/>
            </c:dLbl>
            <c:dLbl>
              <c:idx val="4"/>
              <c:layout>
                <c:manualLayout>
                  <c:x val="-0.26514333102498994"/>
                  <c:y val="1.1824146981627296E-2"/>
                </c:manualLayout>
              </c:layout>
              <c:tx>
                <c:rich>
                  <a:bodyPr/>
                  <a:lstStyle/>
                  <a:p>
                    <a:r>
                      <a:rPr lang="uk-UA"/>
                      <a:t>Учасники та інваліди війни, УБД</a:t>
                    </a:r>
                  </a:p>
                  <a:p>
                    <a:r>
                      <a:rPr lang="uk-UA"/>
                      <a:t> 21</a:t>
                    </a:r>
                  </a:p>
                </c:rich>
              </c:tx>
              <c:showLegendKey val="0"/>
              <c:showVal val="1"/>
              <c:showCatName val="1"/>
              <c:showSerName val="0"/>
              <c:showPercent val="0"/>
              <c:showBubbleSize val="0"/>
            </c:dLbl>
            <c:dLbl>
              <c:idx val="5"/>
              <c:layout>
                <c:manualLayout>
                  <c:x val="0.16157446117280944"/>
                  <c:y val="-1.5715952172645088E-2"/>
                </c:manualLayout>
              </c:layout>
              <c:tx>
                <c:rich>
                  <a:bodyPr/>
                  <a:lstStyle/>
                  <a:p>
                    <a:r>
                      <a:rPr lang="uk-UA"/>
                      <a:t>Ветерани праці 8</a:t>
                    </a:r>
                  </a:p>
                </c:rich>
              </c:tx>
              <c:showLegendKey val="0"/>
              <c:showVal val="1"/>
              <c:showCatName val="1"/>
              <c:showSerName val="0"/>
              <c:showPercent val="0"/>
              <c:showBubbleSize val="0"/>
            </c:dLbl>
            <c:txPr>
              <a:bodyPr/>
              <a:lstStyle/>
              <a:p>
                <a:pPr>
                  <a:defRPr sz="1200" b="1"/>
                </a:pPr>
                <a:endParaRPr lang="ru-RU"/>
              </a:p>
            </c:txPr>
            <c:showLegendKey val="0"/>
            <c:showVal val="1"/>
            <c:showCatName val="1"/>
            <c:showSerName val="0"/>
            <c:showPercent val="0"/>
            <c:showBubbleSize val="0"/>
            <c:showLeaderLines val="1"/>
          </c:dLbls>
          <c:cat>
            <c:strRef>
              <c:f>Лист1!$B$12:$B$17</c:f>
              <c:strCache>
                <c:ptCount val="6"/>
                <c:pt idx="0">
                  <c:v>Інваліди І, ІІ, ІІІ групи</c:v>
                </c:pt>
                <c:pt idx="1">
                  <c:v>Діти війни</c:v>
                </c:pt>
                <c:pt idx="2">
                  <c:v>Учасники ліквідації аварії на ЧАЕС</c:v>
                </c:pt>
                <c:pt idx="3">
                  <c:v>Багатодітні сім’ї та одинокі матері</c:v>
                </c:pt>
                <c:pt idx="4">
                  <c:v>Учасники та інваліди війни, УБД</c:v>
                </c:pt>
                <c:pt idx="5">
                  <c:v>Ветерани праці</c:v>
                </c:pt>
              </c:strCache>
            </c:strRef>
          </c:cat>
          <c:val>
            <c:numRef>
              <c:f>Лист1!$C$12:$C$17</c:f>
              <c:numCache>
                <c:formatCode>General</c:formatCode>
                <c:ptCount val="6"/>
                <c:pt idx="0">
                  <c:v>39</c:v>
                </c:pt>
                <c:pt idx="1">
                  <c:v>166</c:v>
                </c:pt>
                <c:pt idx="2">
                  <c:v>38</c:v>
                </c:pt>
                <c:pt idx="3">
                  <c:v>26</c:v>
                </c:pt>
                <c:pt idx="4">
                  <c:v>21</c:v>
                </c:pt>
                <c:pt idx="5">
                  <c:v>8</c:v>
                </c:pt>
              </c:numCache>
            </c:numRef>
          </c:val>
        </c:ser>
        <c:dLbls>
          <c:showLegendKey val="0"/>
          <c:showVal val="0"/>
          <c:showCatName val="0"/>
          <c:showSerName val="0"/>
          <c:showPercent val="0"/>
          <c:showBubbleSize val="0"/>
          <c:showLeaderLines val="1"/>
        </c:dLbls>
        <c:firstSliceAng val="25"/>
      </c:pieChart>
    </c:plotArea>
    <c:plotVisOnly val="1"/>
    <c:dispBlanksAs val="gap"/>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cat>
            <c:strRef>
              <c:f>Лист1!$A$62:$A$69</c:f>
              <c:strCache>
                <c:ptCount val="8"/>
                <c:pt idx="0">
                  <c:v>Благоустрій та будівництво</c:v>
                </c:pt>
                <c:pt idx="1">
                  <c:v>Охорона правопорядку</c:v>
                </c:pt>
                <c:pt idx="2">
                  <c:v>Екологія</c:v>
                </c:pt>
                <c:pt idx="3">
                  <c:v>ЖКГ</c:v>
                </c:pt>
                <c:pt idx="4">
                  <c:v>Інше</c:v>
                </c:pt>
                <c:pt idx="5">
                  <c:v>Охорона здоров’я</c:v>
                </c:pt>
                <c:pt idx="6">
                  <c:v>Сім’я, молодь, діти</c:v>
                </c:pt>
                <c:pt idx="7">
                  <c:v>Транспорт  та дороги</c:v>
                </c:pt>
              </c:strCache>
            </c:strRef>
          </c:cat>
          <c:val>
            <c:numRef>
              <c:f>Лист1!$B$62:$B$69</c:f>
              <c:numCache>
                <c:formatCode>General</c:formatCode>
                <c:ptCount val="8"/>
                <c:pt idx="0">
                  <c:v>16</c:v>
                </c:pt>
                <c:pt idx="1">
                  <c:v>2</c:v>
                </c:pt>
                <c:pt idx="2">
                  <c:v>2</c:v>
                </c:pt>
                <c:pt idx="3">
                  <c:v>2</c:v>
                </c:pt>
                <c:pt idx="4">
                  <c:v>2</c:v>
                </c:pt>
                <c:pt idx="5">
                  <c:v>1</c:v>
                </c:pt>
                <c:pt idx="6">
                  <c:v>1</c:v>
                </c:pt>
                <c:pt idx="7">
                  <c:v>1</c:v>
                </c:pt>
              </c:numCache>
            </c:numRef>
          </c:val>
        </c:ser>
        <c:dLbls>
          <c:showLegendKey val="0"/>
          <c:showVal val="0"/>
          <c:showCatName val="0"/>
          <c:showSerName val="0"/>
          <c:showPercent val="0"/>
          <c:showBubbleSize val="0"/>
        </c:dLbls>
        <c:gapWidth val="52"/>
        <c:gapDepth val="0"/>
        <c:shape val="box"/>
        <c:axId val="549665792"/>
        <c:axId val="201402048"/>
        <c:axId val="0"/>
      </c:bar3DChart>
      <c:catAx>
        <c:axId val="549665792"/>
        <c:scaling>
          <c:orientation val="minMax"/>
        </c:scaling>
        <c:delete val="0"/>
        <c:axPos val="l"/>
        <c:majorTickMark val="none"/>
        <c:minorTickMark val="none"/>
        <c:tickLblPos val="nextTo"/>
        <c:txPr>
          <a:bodyPr/>
          <a:lstStyle/>
          <a:p>
            <a:pPr>
              <a:defRPr b="1"/>
            </a:pPr>
            <a:endParaRPr lang="ru-RU"/>
          </a:p>
        </c:txPr>
        <c:crossAx val="201402048"/>
        <c:crosses val="autoZero"/>
        <c:auto val="1"/>
        <c:lblAlgn val="ctr"/>
        <c:lblOffset val="100"/>
        <c:noMultiLvlLbl val="0"/>
      </c:catAx>
      <c:valAx>
        <c:axId val="201402048"/>
        <c:scaling>
          <c:orientation val="minMax"/>
        </c:scaling>
        <c:delete val="0"/>
        <c:axPos val="b"/>
        <c:majorGridlines/>
        <c:numFmt formatCode="General" sourceLinked="1"/>
        <c:majorTickMark val="none"/>
        <c:minorTickMark val="none"/>
        <c:tickLblPos val="nextTo"/>
        <c:txPr>
          <a:bodyPr/>
          <a:lstStyle/>
          <a:p>
            <a:pPr>
              <a:defRPr b="1"/>
            </a:pPr>
            <a:endParaRPr lang="ru-RU"/>
          </a:p>
        </c:txPr>
        <c:crossAx val="549665792"/>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400"/>
              <a:t>Обсяг реалізації промислової продукції, тис.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реалізації промислової продукції</c:v>
                </c:pt>
              </c:strCache>
            </c:strRef>
          </c:tx>
          <c:invertIfNegative val="0"/>
          <c:dLbls>
            <c:dLbl>
              <c:idx val="0"/>
              <c:layout>
                <c:manualLayout>
                  <c:x val="6.9444444444444978E-3"/>
                  <c:y val="-2.380952380952394E-2"/>
                </c:manualLayout>
              </c:layout>
              <c:spPr/>
              <c:txPr>
                <a:bodyPr/>
                <a:lstStyle/>
                <a:p>
                  <a:pPr>
                    <a:defRPr sz="1100" b="1"/>
                  </a:pPr>
                  <a:endParaRPr lang="ru-RU"/>
                </a:p>
              </c:txPr>
              <c:showLegendKey val="0"/>
              <c:showVal val="1"/>
              <c:showCatName val="0"/>
              <c:showSerName val="0"/>
              <c:showPercent val="0"/>
              <c:showBubbleSize val="0"/>
            </c:dLbl>
            <c:dLbl>
              <c:idx val="1"/>
              <c:layout>
                <c:manualLayout>
                  <c:x val="1.8518518518518649E-2"/>
                  <c:y val="-2.777777777777822E-2"/>
                </c:manualLayout>
              </c:layout>
              <c:spPr/>
              <c:txPr>
                <a:bodyPr/>
                <a:lstStyle/>
                <a:p>
                  <a:pPr>
                    <a:defRPr sz="1100"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Лист1!$A$2:$A$3</c:f>
              <c:numCache>
                <c:formatCode>General</c:formatCode>
                <c:ptCount val="2"/>
                <c:pt idx="0">
                  <c:v>2017</c:v>
                </c:pt>
                <c:pt idx="1">
                  <c:v>2018</c:v>
                </c:pt>
              </c:numCache>
            </c:numRef>
          </c:cat>
          <c:val>
            <c:numRef>
              <c:f>Лист1!$B$2:$B$3</c:f>
              <c:numCache>
                <c:formatCode>General</c:formatCode>
                <c:ptCount val="2"/>
                <c:pt idx="0">
                  <c:v>2326543.1</c:v>
                </c:pt>
                <c:pt idx="1">
                  <c:v>2639985.6</c:v>
                </c:pt>
              </c:numCache>
            </c:numRef>
          </c:val>
        </c:ser>
        <c:dLbls>
          <c:showLegendKey val="0"/>
          <c:showVal val="1"/>
          <c:showCatName val="0"/>
          <c:showSerName val="0"/>
          <c:showPercent val="0"/>
          <c:showBubbleSize val="0"/>
        </c:dLbls>
        <c:gapWidth val="150"/>
        <c:shape val="cylinder"/>
        <c:axId val="245103104"/>
        <c:axId val="454346432"/>
        <c:axId val="0"/>
      </c:bar3DChart>
      <c:catAx>
        <c:axId val="245103104"/>
        <c:scaling>
          <c:orientation val="minMax"/>
        </c:scaling>
        <c:delete val="0"/>
        <c:axPos val="b"/>
        <c:numFmt formatCode="General" sourceLinked="1"/>
        <c:majorTickMark val="out"/>
        <c:minorTickMark val="none"/>
        <c:tickLblPos val="nextTo"/>
        <c:txPr>
          <a:bodyPr/>
          <a:lstStyle/>
          <a:p>
            <a:pPr>
              <a:defRPr sz="1100" b="1"/>
            </a:pPr>
            <a:endParaRPr lang="ru-RU"/>
          </a:p>
        </c:txPr>
        <c:crossAx val="454346432"/>
        <c:crosses val="autoZero"/>
        <c:auto val="1"/>
        <c:lblAlgn val="ctr"/>
        <c:lblOffset val="100"/>
        <c:noMultiLvlLbl val="0"/>
      </c:catAx>
      <c:valAx>
        <c:axId val="454346432"/>
        <c:scaling>
          <c:orientation val="minMax"/>
          <c:min val="0"/>
        </c:scaling>
        <c:delete val="0"/>
        <c:axPos val="l"/>
        <c:majorGridlines/>
        <c:numFmt formatCode="General" sourceLinked="1"/>
        <c:majorTickMark val="out"/>
        <c:minorTickMark val="none"/>
        <c:tickLblPos val="nextTo"/>
        <c:txPr>
          <a:bodyPr/>
          <a:lstStyle/>
          <a:p>
            <a:pPr>
              <a:defRPr sz="1100" b="1"/>
            </a:pPr>
            <a:endParaRPr lang="ru-RU"/>
          </a:p>
        </c:txPr>
        <c:crossAx val="245103104"/>
        <c:crosses val="autoZero"/>
        <c:crossBetween val="between"/>
      </c:valAx>
    </c:plotArea>
    <c:legend>
      <c:legendPos val="r"/>
      <c:overlay val="0"/>
      <c:txPr>
        <a:bodyPr/>
        <a:lstStyle/>
        <a:p>
          <a:pPr>
            <a:defRPr sz="1100" b="1"/>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Середньомісячна заробітна плата,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Середньомісячна заробітна плата</c:v>
                </c:pt>
              </c:strCache>
            </c:strRef>
          </c:tx>
          <c:invertIfNegative val="0"/>
          <c:dLbls>
            <c:dLbl>
              <c:idx val="0"/>
              <c:layout>
                <c:manualLayout>
                  <c:x val="1.2300123001230097E-2"/>
                  <c:y val="-4.5977011494252866E-2"/>
                </c:manualLayout>
              </c:layout>
              <c:spPr/>
              <c:txPr>
                <a:bodyPr/>
                <a:lstStyle/>
                <a:p>
                  <a:pPr>
                    <a:defRPr sz="1100" b="1"/>
                  </a:pPr>
                  <a:endParaRPr lang="ru-RU"/>
                </a:p>
              </c:txPr>
              <c:showLegendKey val="0"/>
              <c:showVal val="1"/>
              <c:showCatName val="0"/>
              <c:showSerName val="0"/>
              <c:showPercent val="0"/>
              <c:showBubbleSize val="0"/>
            </c:dLbl>
            <c:dLbl>
              <c:idx val="1"/>
              <c:layout>
                <c:manualLayout>
                  <c:x val="1.7220172201722131E-2"/>
                  <c:y val="-3.2183908045977212E-2"/>
                </c:manualLayout>
              </c:layout>
              <c:spPr/>
              <c:txPr>
                <a:bodyPr/>
                <a:lstStyle/>
                <a:p>
                  <a:pPr>
                    <a:defRPr sz="1100"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2017</c:v>
                </c:pt>
                <c:pt idx="1">
                  <c:v>9 міс. 2018</c:v>
                </c:pt>
              </c:strCache>
            </c:strRef>
          </c:cat>
          <c:val>
            <c:numRef>
              <c:f>Лист1!$B$2:$B$3</c:f>
              <c:numCache>
                <c:formatCode>General</c:formatCode>
                <c:ptCount val="2"/>
                <c:pt idx="0">
                  <c:v>5195</c:v>
                </c:pt>
                <c:pt idx="1">
                  <c:v>6401</c:v>
                </c:pt>
              </c:numCache>
            </c:numRef>
          </c:val>
        </c:ser>
        <c:dLbls>
          <c:showLegendKey val="0"/>
          <c:showVal val="0"/>
          <c:showCatName val="0"/>
          <c:showSerName val="0"/>
          <c:showPercent val="0"/>
          <c:showBubbleSize val="0"/>
        </c:dLbls>
        <c:gapWidth val="150"/>
        <c:shape val="cylinder"/>
        <c:axId val="469425664"/>
        <c:axId val="454351616"/>
        <c:axId val="0"/>
      </c:bar3DChart>
      <c:catAx>
        <c:axId val="469425664"/>
        <c:scaling>
          <c:orientation val="minMax"/>
        </c:scaling>
        <c:delete val="0"/>
        <c:axPos val="b"/>
        <c:majorTickMark val="out"/>
        <c:minorTickMark val="none"/>
        <c:tickLblPos val="nextTo"/>
        <c:txPr>
          <a:bodyPr/>
          <a:lstStyle/>
          <a:p>
            <a:pPr>
              <a:defRPr sz="1100" b="1"/>
            </a:pPr>
            <a:endParaRPr lang="ru-RU"/>
          </a:p>
        </c:txPr>
        <c:crossAx val="454351616"/>
        <c:crosses val="autoZero"/>
        <c:auto val="1"/>
        <c:lblAlgn val="ctr"/>
        <c:lblOffset val="100"/>
        <c:noMultiLvlLbl val="0"/>
      </c:catAx>
      <c:valAx>
        <c:axId val="454351616"/>
        <c:scaling>
          <c:orientation val="minMax"/>
        </c:scaling>
        <c:delete val="0"/>
        <c:axPos val="l"/>
        <c:majorGridlines/>
        <c:numFmt formatCode="General" sourceLinked="1"/>
        <c:majorTickMark val="out"/>
        <c:minorTickMark val="none"/>
        <c:tickLblPos val="nextTo"/>
        <c:txPr>
          <a:bodyPr/>
          <a:lstStyle/>
          <a:p>
            <a:pPr>
              <a:defRPr sz="1100" b="1"/>
            </a:pPr>
            <a:endParaRPr lang="ru-RU"/>
          </a:p>
        </c:txPr>
        <c:crossAx val="469425664"/>
        <c:crosses val="autoZero"/>
        <c:crossBetween val="between"/>
      </c:valAx>
    </c:plotArea>
    <c:legend>
      <c:legendPos val="r"/>
      <c:overlay val="0"/>
      <c:txPr>
        <a:bodyPr/>
        <a:lstStyle/>
        <a:p>
          <a:pPr>
            <a:defRPr sz="1100" b="1"/>
          </a:pPr>
          <a:endParaRPr lang="ru-RU"/>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Середньооблікова кількість штатних працівників, осіб</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Середньооблікова кількість штатних працівників</c:v>
                </c:pt>
              </c:strCache>
            </c:strRef>
          </c:tx>
          <c:invertIfNegative val="0"/>
          <c:dLbls>
            <c:dLbl>
              <c:idx val="0"/>
              <c:layout>
                <c:manualLayout>
                  <c:x val="1.2300123001230102E-2"/>
                  <c:y val="-4.5977011494252866E-2"/>
                </c:manualLayout>
              </c:layout>
              <c:spPr/>
              <c:txPr>
                <a:bodyPr/>
                <a:lstStyle/>
                <a:p>
                  <a:pPr>
                    <a:defRPr sz="1100" b="1"/>
                  </a:pPr>
                  <a:endParaRPr lang="ru-RU"/>
                </a:p>
              </c:txPr>
              <c:showLegendKey val="0"/>
              <c:showVal val="1"/>
              <c:showCatName val="0"/>
              <c:showSerName val="0"/>
              <c:showPercent val="0"/>
              <c:showBubbleSize val="0"/>
            </c:dLbl>
            <c:dLbl>
              <c:idx val="1"/>
              <c:layout>
                <c:manualLayout>
                  <c:x val="1.7220172201722138E-2"/>
                  <c:y val="-3.2183908045977212E-2"/>
                </c:manualLayout>
              </c:layout>
              <c:spPr/>
              <c:txPr>
                <a:bodyPr/>
                <a:lstStyle/>
                <a:p>
                  <a:pPr>
                    <a:defRPr sz="1100"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2017</c:v>
                </c:pt>
                <c:pt idx="1">
                  <c:v>9 міс. 2018</c:v>
                </c:pt>
              </c:strCache>
            </c:strRef>
          </c:cat>
          <c:val>
            <c:numRef>
              <c:f>Лист1!$B$2:$B$3</c:f>
              <c:numCache>
                <c:formatCode>General</c:formatCode>
                <c:ptCount val="2"/>
                <c:pt idx="0">
                  <c:v>10203</c:v>
                </c:pt>
                <c:pt idx="1">
                  <c:v>10380</c:v>
                </c:pt>
              </c:numCache>
            </c:numRef>
          </c:val>
        </c:ser>
        <c:dLbls>
          <c:showLegendKey val="0"/>
          <c:showVal val="0"/>
          <c:showCatName val="0"/>
          <c:showSerName val="0"/>
          <c:showPercent val="0"/>
          <c:showBubbleSize val="0"/>
        </c:dLbls>
        <c:gapWidth val="150"/>
        <c:shape val="cylinder"/>
        <c:axId val="531288064"/>
        <c:axId val="291185216"/>
        <c:axId val="0"/>
      </c:bar3DChart>
      <c:catAx>
        <c:axId val="531288064"/>
        <c:scaling>
          <c:orientation val="minMax"/>
        </c:scaling>
        <c:delete val="0"/>
        <c:axPos val="b"/>
        <c:majorTickMark val="out"/>
        <c:minorTickMark val="none"/>
        <c:tickLblPos val="nextTo"/>
        <c:txPr>
          <a:bodyPr/>
          <a:lstStyle/>
          <a:p>
            <a:pPr>
              <a:defRPr sz="1100" b="1"/>
            </a:pPr>
            <a:endParaRPr lang="ru-RU"/>
          </a:p>
        </c:txPr>
        <c:crossAx val="291185216"/>
        <c:crossesAt val="0"/>
        <c:auto val="1"/>
        <c:lblAlgn val="ctr"/>
        <c:lblOffset val="100"/>
        <c:noMultiLvlLbl val="0"/>
      </c:catAx>
      <c:valAx>
        <c:axId val="291185216"/>
        <c:scaling>
          <c:orientation val="minMax"/>
          <c:max val="10400"/>
          <c:min val="0"/>
        </c:scaling>
        <c:delete val="0"/>
        <c:axPos val="l"/>
        <c:majorGridlines/>
        <c:numFmt formatCode="General" sourceLinked="1"/>
        <c:majorTickMark val="out"/>
        <c:minorTickMark val="none"/>
        <c:tickLblPos val="nextTo"/>
        <c:txPr>
          <a:bodyPr/>
          <a:lstStyle/>
          <a:p>
            <a:pPr>
              <a:defRPr sz="1100" b="1"/>
            </a:pPr>
            <a:endParaRPr lang="ru-RU"/>
          </a:p>
        </c:txPr>
        <c:crossAx val="531288064"/>
        <c:crosses val="autoZero"/>
        <c:crossBetween val="between"/>
      </c:valAx>
    </c:plotArea>
    <c:legend>
      <c:legendPos val="r"/>
      <c:overlay val="0"/>
      <c:txPr>
        <a:bodyPr/>
        <a:lstStyle/>
        <a:p>
          <a:pPr>
            <a:defRPr sz="1100" b="1"/>
          </a:pPr>
          <a:endParaRPr lang="ru-RU"/>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Фінансовий результат від звичайної діяльності до оподаткування, млн.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Фінансовий результат</c:v>
                </c:pt>
              </c:strCache>
            </c:strRef>
          </c:tx>
          <c:invertIfNegative val="0"/>
          <c:dLbls>
            <c:dLbl>
              <c:idx val="0"/>
              <c:layout>
                <c:manualLayout>
                  <c:x val="6.9444444444444527E-3"/>
                  <c:y val="-1.9840644919385107E-2"/>
                </c:manualLayout>
              </c:layout>
              <c:tx>
                <c:rich>
                  <a:bodyPr/>
                  <a:lstStyle/>
                  <a:p>
                    <a:r>
                      <a:rPr lang="uk-UA"/>
                      <a:t>+ </a:t>
                    </a:r>
                    <a:r>
                      <a:rPr lang="en-US"/>
                      <a:t>59</a:t>
                    </a:r>
                    <a:r>
                      <a:rPr lang="uk-UA"/>
                      <a:t>,0</a:t>
                    </a:r>
                    <a:endParaRPr lang="en-US"/>
                  </a:p>
                </c:rich>
              </c:tx>
              <c:showLegendKey val="0"/>
              <c:showVal val="1"/>
              <c:showCatName val="0"/>
              <c:showSerName val="0"/>
              <c:showPercent val="0"/>
              <c:showBubbleSize val="0"/>
            </c:dLbl>
            <c:dLbl>
              <c:idx val="1"/>
              <c:layout>
                <c:manualLayout>
                  <c:x val="2.0833333333333398E-2"/>
                  <c:y val="-3.5713973253343405E-2"/>
                </c:manualLayout>
              </c:layout>
              <c:tx>
                <c:rich>
                  <a:bodyPr/>
                  <a:lstStyle/>
                  <a:p>
                    <a:r>
                      <a:rPr lang="uk-UA"/>
                      <a:t>+ 30,7</a:t>
                    </a:r>
                    <a:endParaRPr lang="en-US"/>
                  </a:p>
                </c:rich>
              </c:tx>
              <c:showLegendKey val="0"/>
              <c:showVal val="1"/>
              <c:showCatName val="0"/>
              <c:showSerName val="0"/>
              <c:showPercent val="0"/>
              <c:showBubbleSize val="0"/>
            </c:dLbl>
            <c:txPr>
              <a:bodyPr/>
              <a:lstStyle/>
              <a:p>
                <a:pPr>
                  <a:defRPr sz="1050" b="1"/>
                </a:pPr>
                <a:endParaRPr lang="ru-RU"/>
              </a:p>
            </c:txPr>
            <c:showLegendKey val="0"/>
            <c:showVal val="1"/>
            <c:showCatName val="0"/>
            <c:showSerName val="0"/>
            <c:showPercent val="0"/>
            <c:showBubbleSize val="0"/>
            <c:showLeaderLines val="0"/>
          </c:dLbls>
          <c:cat>
            <c:strRef>
              <c:f>Лист1!$A$2:$A$3</c:f>
              <c:strCache>
                <c:ptCount val="2"/>
                <c:pt idx="0">
                  <c:v>9 міс. 2017</c:v>
                </c:pt>
                <c:pt idx="1">
                  <c:v>9 міс. 2018</c:v>
                </c:pt>
              </c:strCache>
            </c:strRef>
          </c:cat>
          <c:val>
            <c:numRef>
              <c:f>Лист1!$B$2:$B$3</c:f>
              <c:numCache>
                <c:formatCode>General</c:formatCode>
                <c:ptCount val="2"/>
                <c:pt idx="0">
                  <c:v>59</c:v>
                </c:pt>
                <c:pt idx="1">
                  <c:v>30.7</c:v>
                </c:pt>
              </c:numCache>
            </c:numRef>
          </c:val>
        </c:ser>
        <c:dLbls>
          <c:showLegendKey val="0"/>
          <c:showVal val="0"/>
          <c:showCatName val="0"/>
          <c:showSerName val="0"/>
          <c:showPercent val="0"/>
          <c:showBubbleSize val="0"/>
        </c:dLbls>
        <c:gapWidth val="150"/>
        <c:shape val="cylinder"/>
        <c:axId val="531289600"/>
        <c:axId val="291186944"/>
        <c:axId val="0"/>
      </c:bar3DChart>
      <c:catAx>
        <c:axId val="531289600"/>
        <c:scaling>
          <c:orientation val="minMax"/>
        </c:scaling>
        <c:delete val="0"/>
        <c:axPos val="b"/>
        <c:majorTickMark val="out"/>
        <c:minorTickMark val="none"/>
        <c:tickLblPos val="nextTo"/>
        <c:txPr>
          <a:bodyPr/>
          <a:lstStyle/>
          <a:p>
            <a:pPr>
              <a:defRPr sz="1050" b="1"/>
            </a:pPr>
            <a:endParaRPr lang="ru-RU"/>
          </a:p>
        </c:txPr>
        <c:crossAx val="291186944"/>
        <c:crosses val="autoZero"/>
        <c:auto val="1"/>
        <c:lblAlgn val="ctr"/>
        <c:lblOffset val="100"/>
        <c:noMultiLvlLbl val="0"/>
      </c:catAx>
      <c:valAx>
        <c:axId val="291186944"/>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531289600"/>
        <c:crosses val="autoZero"/>
        <c:crossBetween val="between"/>
      </c:valAx>
    </c:plotArea>
    <c:legend>
      <c:legendPos val="r"/>
      <c:overlay val="0"/>
      <c:txPr>
        <a:bodyPr/>
        <a:lstStyle/>
        <a:p>
          <a:pPr>
            <a:defRPr sz="1050" b="1"/>
          </a:pPr>
          <a:endParaRPr lang="ru-RU"/>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Обсяг освоєних (використаних) капітальних інвестицій, млн.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капітальних інвестицій</c:v>
                </c:pt>
              </c:strCache>
            </c:strRef>
          </c:tx>
          <c:invertIfNegative val="0"/>
          <c:dLbls>
            <c:dLbl>
              <c:idx val="0"/>
              <c:layout>
                <c:manualLayout>
                  <c:x val="1.2300123001230116E-2"/>
                  <c:y val="-4.5977011494252866E-2"/>
                </c:manualLayout>
              </c:layout>
              <c:spPr/>
              <c:txPr>
                <a:bodyPr/>
                <a:lstStyle/>
                <a:p>
                  <a:pPr>
                    <a:defRPr sz="1100" b="1"/>
                  </a:pPr>
                  <a:endParaRPr lang="ru-RU"/>
                </a:p>
              </c:txPr>
              <c:showLegendKey val="0"/>
              <c:showVal val="1"/>
              <c:showCatName val="0"/>
              <c:showSerName val="0"/>
              <c:showPercent val="0"/>
              <c:showBubbleSize val="0"/>
            </c:dLbl>
            <c:dLbl>
              <c:idx val="1"/>
              <c:layout>
                <c:manualLayout>
                  <c:x val="1.7220172201722159E-2"/>
                  <c:y val="-3.2183908045977212E-2"/>
                </c:manualLayout>
              </c:layout>
              <c:tx>
                <c:rich>
                  <a:bodyPr/>
                  <a:lstStyle/>
                  <a:p>
                    <a:pPr>
                      <a:defRPr sz="1100" b="1"/>
                    </a:pPr>
                    <a:r>
                      <a:rPr lang="uk-UA"/>
                      <a:t>105,5</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2017</c:v>
                </c:pt>
                <c:pt idx="1">
                  <c:v>9 міс. 2018</c:v>
                </c:pt>
              </c:strCache>
            </c:strRef>
          </c:cat>
          <c:val>
            <c:numRef>
              <c:f>Лист1!$B$2:$B$3</c:f>
              <c:numCache>
                <c:formatCode>General</c:formatCode>
                <c:ptCount val="2"/>
                <c:pt idx="0">
                  <c:v>112.5</c:v>
                </c:pt>
                <c:pt idx="1">
                  <c:v>105.5</c:v>
                </c:pt>
              </c:numCache>
            </c:numRef>
          </c:val>
        </c:ser>
        <c:dLbls>
          <c:showLegendKey val="0"/>
          <c:showVal val="0"/>
          <c:showCatName val="0"/>
          <c:showSerName val="0"/>
          <c:showPercent val="0"/>
          <c:showBubbleSize val="0"/>
        </c:dLbls>
        <c:gapWidth val="150"/>
        <c:shape val="cylinder"/>
        <c:axId val="531291136"/>
        <c:axId val="291188672"/>
        <c:axId val="0"/>
      </c:bar3DChart>
      <c:catAx>
        <c:axId val="531291136"/>
        <c:scaling>
          <c:orientation val="minMax"/>
        </c:scaling>
        <c:delete val="0"/>
        <c:axPos val="b"/>
        <c:majorTickMark val="out"/>
        <c:minorTickMark val="none"/>
        <c:tickLblPos val="nextTo"/>
        <c:txPr>
          <a:bodyPr/>
          <a:lstStyle/>
          <a:p>
            <a:pPr>
              <a:defRPr sz="1100" b="1"/>
            </a:pPr>
            <a:endParaRPr lang="ru-RU"/>
          </a:p>
        </c:txPr>
        <c:crossAx val="291188672"/>
        <c:crossesAt val="0"/>
        <c:auto val="1"/>
        <c:lblAlgn val="ctr"/>
        <c:lblOffset val="100"/>
        <c:noMultiLvlLbl val="0"/>
      </c:catAx>
      <c:valAx>
        <c:axId val="291188672"/>
        <c:scaling>
          <c:orientation val="minMax"/>
          <c:min val="0"/>
        </c:scaling>
        <c:delete val="0"/>
        <c:axPos val="l"/>
        <c:majorGridlines/>
        <c:numFmt formatCode="General" sourceLinked="1"/>
        <c:majorTickMark val="out"/>
        <c:minorTickMark val="none"/>
        <c:tickLblPos val="nextTo"/>
        <c:txPr>
          <a:bodyPr/>
          <a:lstStyle/>
          <a:p>
            <a:pPr>
              <a:defRPr sz="1100" b="1"/>
            </a:pPr>
            <a:endParaRPr lang="ru-RU"/>
          </a:p>
        </c:txPr>
        <c:crossAx val="531291136"/>
        <c:crosses val="autoZero"/>
        <c:crossBetween val="between"/>
      </c:valAx>
    </c:plotArea>
    <c:legend>
      <c:legendPos val="r"/>
      <c:overlay val="0"/>
      <c:txPr>
        <a:bodyPr/>
        <a:lstStyle/>
        <a:p>
          <a:pPr>
            <a:defRPr sz="1100" b="1"/>
          </a:pPr>
          <a:endParaRPr lang="ru-RU"/>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400"/>
              <a:t>Зовнішньоторговельний</a:t>
            </a:r>
            <a:r>
              <a:rPr lang="uk-UA" sz="1400" baseline="0"/>
              <a:t> оборот, млн. дол. США</a:t>
            </a:r>
            <a:endParaRPr lang="uk-UA" sz="1400"/>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8.3333333333333343E-2"/>
          <c:y val="0.15511904761904771"/>
          <c:w val="0.63778470399533405"/>
          <c:h val="0.6425000000000004"/>
        </c:manualLayout>
      </c:layout>
      <c:pie3DChart>
        <c:varyColors val="1"/>
        <c:ser>
          <c:idx val="0"/>
          <c:order val="0"/>
          <c:tx>
            <c:strRef>
              <c:f>Лист1!$B$1</c:f>
              <c:strCache>
                <c:ptCount val="1"/>
                <c:pt idx="0">
                  <c:v>Продажи</c:v>
                </c:pt>
              </c:strCache>
            </c:strRef>
          </c:tx>
          <c:explosion val="7"/>
          <c:dPt>
            <c:idx val="0"/>
            <c:bubble3D val="0"/>
            <c:spPr>
              <a:solidFill>
                <a:srgbClr val="00B050"/>
              </a:solidFill>
            </c:spPr>
          </c:dPt>
          <c:dPt>
            <c:idx val="1"/>
            <c:bubble3D val="0"/>
            <c:spPr>
              <a:solidFill>
                <a:srgbClr val="FF0000"/>
              </a:solidFill>
            </c:spPr>
          </c:dPt>
          <c:dLbls>
            <c:dLbl>
              <c:idx val="0"/>
              <c:tx>
                <c:rich>
                  <a:bodyPr/>
                  <a:lstStyle/>
                  <a:p>
                    <a:r>
                      <a:rPr lang="en-US"/>
                      <a:t>11</a:t>
                    </a:r>
                    <a:r>
                      <a:rPr lang="uk-UA"/>
                      <a:t>,0</a:t>
                    </a:r>
                    <a:endParaRPr lang="en-US"/>
                  </a:p>
                </c:rich>
              </c:tx>
              <c:dLblPos val="ctr"/>
              <c:showLegendKey val="0"/>
              <c:showVal val="1"/>
              <c:showCatName val="0"/>
              <c:showSerName val="0"/>
              <c:showPercent val="0"/>
              <c:showBubbleSize val="0"/>
            </c:dLbl>
            <c:txPr>
              <a:bodyPr/>
              <a:lstStyle/>
              <a:p>
                <a:pPr>
                  <a:defRPr sz="1400" b="1"/>
                </a:pPr>
                <a:endParaRPr lang="ru-RU"/>
              </a:p>
            </c:txPr>
            <c:dLblPos val="ctr"/>
            <c:showLegendKey val="0"/>
            <c:showVal val="1"/>
            <c:showCatName val="0"/>
            <c:showSerName val="0"/>
            <c:showPercent val="0"/>
            <c:showBubbleSize val="0"/>
            <c:showLeaderLines val="1"/>
          </c:dLbls>
          <c:cat>
            <c:strRef>
              <c:f>Лист1!$A$2:$A$3</c:f>
              <c:strCache>
                <c:ptCount val="2"/>
                <c:pt idx="0">
                  <c:v>Експорт</c:v>
                </c:pt>
                <c:pt idx="1">
                  <c:v>Імпорт</c:v>
                </c:pt>
              </c:strCache>
            </c:strRef>
          </c:cat>
          <c:val>
            <c:numRef>
              <c:f>Лист1!$B$2:$B$3</c:f>
              <c:numCache>
                <c:formatCode>General</c:formatCode>
                <c:ptCount val="2"/>
                <c:pt idx="0">
                  <c:v>11</c:v>
                </c:pt>
                <c:pt idx="1">
                  <c:v>7.6</c:v>
                </c:pt>
              </c:numCache>
            </c:numRef>
          </c:val>
        </c:ser>
        <c:dLbls>
          <c:showLegendKey val="0"/>
          <c:showVal val="1"/>
          <c:showCatName val="0"/>
          <c:showSerName val="0"/>
          <c:showPercent val="0"/>
          <c:showBubbleSize val="0"/>
          <c:showLeaderLines val="1"/>
        </c:dLbls>
      </c:pie3DChart>
    </c:plotArea>
    <c:legend>
      <c:legendPos val="r"/>
      <c:overlay val="0"/>
      <c:txPr>
        <a:bodyPr/>
        <a:lstStyle/>
        <a:p>
          <a:pPr>
            <a:defRPr sz="1400" b="1"/>
          </a:pPr>
          <a:endParaRPr lang="ru-RU"/>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Обсяг реалізації промислової продукції (товарів, послуг) малими підприємствами м. Лубен, </a:t>
            </a:r>
          </a:p>
          <a:p>
            <a:pPr>
              <a:defRPr sz="1400"/>
            </a:pPr>
            <a:r>
              <a:rPr lang="uk-UA" sz="1400"/>
              <a:t>млн.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реалізації промислової продукції</c:v>
                </c:pt>
              </c:strCache>
            </c:strRef>
          </c:tx>
          <c:invertIfNegative val="0"/>
          <c:dLbls>
            <c:dLbl>
              <c:idx val="0"/>
              <c:layout>
                <c:manualLayout>
                  <c:x val="1.2300123001230125E-2"/>
                  <c:y val="-4.5977011494252866E-2"/>
                </c:manualLayout>
              </c:layout>
              <c:tx>
                <c:rich>
                  <a:bodyPr/>
                  <a:lstStyle/>
                  <a:p>
                    <a:pPr>
                      <a:defRPr sz="1100" b="1"/>
                    </a:pPr>
                    <a:r>
                      <a:rPr lang="en-US"/>
                      <a:t>793</a:t>
                    </a:r>
                    <a:r>
                      <a:rPr lang="uk-UA"/>
                      <a:t>,0</a:t>
                    </a:r>
                    <a:endParaRPr lang="en-US"/>
                  </a:p>
                </c:rich>
              </c:tx>
              <c:spPr/>
              <c:showLegendKey val="0"/>
              <c:showVal val="1"/>
              <c:showCatName val="0"/>
              <c:showSerName val="0"/>
              <c:showPercent val="0"/>
              <c:showBubbleSize val="0"/>
            </c:dLbl>
            <c:dLbl>
              <c:idx val="1"/>
              <c:layout>
                <c:manualLayout>
                  <c:x val="1.7220172201722169E-2"/>
                  <c:y val="-3.2183908045977212E-2"/>
                </c:manualLayout>
              </c:layout>
              <c:tx>
                <c:rich>
                  <a:bodyPr/>
                  <a:lstStyle/>
                  <a:p>
                    <a:pPr>
                      <a:defRPr sz="1100" b="1"/>
                    </a:pPr>
                    <a:r>
                      <a:rPr lang="uk-UA"/>
                      <a:t>796,4</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Лист1!$A$2:$A$3</c:f>
              <c:numCache>
                <c:formatCode>General</c:formatCode>
                <c:ptCount val="2"/>
                <c:pt idx="0">
                  <c:v>2016</c:v>
                </c:pt>
                <c:pt idx="1">
                  <c:v>2017</c:v>
                </c:pt>
              </c:numCache>
            </c:numRef>
          </c:cat>
          <c:val>
            <c:numRef>
              <c:f>Лист1!$B$2:$B$3</c:f>
              <c:numCache>
                <c:formatCode>General</c:formatCode>
                <c:ptCount val="2"/>
                <c:pt idx="0">
                  <c:v>793</c:v>
                </c:pt>
                <c:pt idx="1">
                  <c:v>796.4</c:v>
                </c:pt>
              </c:numCache>
            </c:numRef>
          </c:val>
        </c:ser>
        <c:dLbls>
          <c:showLegendKey val="0"/>
          <c:showVal val="0"/>
          <c:showCatName val="0"/>
          <c:showSerName val="0"/>
          <c:showPercent val="0"/>
          <c:showBubbleSize val="0"/>
        </c:dLbls>
        <c:gapWidth val="150"/>
        <c:shape val="cylinder"/>
        <c:axId val="532939776"/>
        <c:axId val="291191552"/>
        <c:axId val="0"/>
      </c:bar3DChart>
      <c:catAx>
        <c:axId val="532939776"/>
        <c:scaling>
          <c:orientation val="minMax"/>
        </c:scaling>
        <c:delete val="0"/>
        <c:axPos val="b"/>
        <c:numFmt formatCode="General" sourceLinked="1"/>
        <c:majorTickMark val="out"/>
        <c:minorTickMark val="none"/>
        <c:tickLblPos val="nextTo"/>
        <c:txPr>
          <a:bodyPr/>
          <a:lstStyle/>
          <a:p>
            <a:pPr>
              <a:defRPr sz="1100" b="1"/>
            </a:pPr>
            <a:endParaRPr lang="ru-RU"/>
          </a:p>
        </c:txPr>
        <c:crossAx val="291191552"/>
        <c:crosses val="autoZero"/>
        <c:auto val="1"/>
        <c:lblAlgn val="ctr"/>
        <c:lblOffset val="100"/>
        <c:noMultiLvlLbl val="0"/>
      </c:catAx>
      <c:valAx>
        <c:axId val="291191552"/>
        <c:scaling>
          <c:orientation val="minMax"/>
          <c:min val="0"/>
        </c:scaling>
        <c:delete val="0"/>
        <c:axPos val="l"/>
        <c:majorGridlines/>
        <c:numFmt formatCode="General" sourceLinked="1"/>
        <c:majorTickMark val="out"/>
        <c:minorTickMark val="none"/>
        <c:tickLblPos val="nextTo"/>
        <c:txPr>
          <a:bodyPr/>
          <a:lstStyle/>
          <a:p>
            <a:pPr>
              <a:defRPr sz="1100" b="1"/>
            </a:pPr>
            <a:endParaRPr lang="ru-RU"/>
          </a:p>
        </c:txPr>
        <c:crossAx val="532939776"/>
        <c:crosses val="autoZero"/>
        <c:crossBetween val="between"/>
      </c:valAx>
    </c:plotArea>
    <c:legend>
      <c:legendPos val="r"/>
      <c:overlay val="0"/>
      <c:txPr>
        <a:bodyPr/>
        <a:lstStyle/>
        <a:p>
          <a:pPr>
            <a:defRPr sz="1100" b="1"/>
          </a:pPr>
          <a:endParaRPr lang="ru-RU"/>
        </a:p>
      </c:txPr>
    </c:legend>
    <c:plotVisOnly val="1"/>
    <c:dispBlanksAs val="gap"/>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0.16775</cdr:x>
      <cdr:y>0.4775</cdr:y>
    </cdr:from>
    <cdr:to>
      <cdr:x>0.2165</cdr:x>
      <cdr:y>0.583</cdr:y>
    </cdr:to>
    <cdr:sp macro="" textlink="">
      <cdr:nvSpPr>
        <cdr:cNvPr id="1025" name="Text Box 1"/>
        <cdr:cNvSpPr txBox="1">
          <a:spLocks xmlns:a="http://schemas.openxmlformats.org/drawingml/2006/main" noChangeArrowheads="1"/>
        </cdr:cNvSpPr>
      </cdr:nvSpPr>
      <cdr:spPr bwMode="auto">
        <a:xfrm xmlns:a="http://schemas.openxmlformats.org/drawingml/2006/main">
          <a:off x="1017811" y="991505"/>
          <a:ext cx="295787" cy="21906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39</a:t>
          </a:r>
        </a:p>
      </cdr:txBody>
    </cdr:sp>
  </cdr:relSizeAnchor>
  <cdr:relSizeAnchor xmlns:cdr="http://schemas.openxmlformats.org/drawingml/2006/chartDrawing">
    <cdr:from>
      <cdr:x>0.3275</cdr:x>
      <cdr:y>0.44475</cdr:y>
    </cdr:from>
    <cdr:to>
      <cdr:x>0.36525</cdr:x>
      <cdr:y>0.5595</cdr:y>
    </cdr:to>
    <cdr:sp macro="" textlink="">
      <cdr:nvSpPr>
        <cdr:cNvPr id="1026" name="Text Box 2"/>
        <cdr:cNvSpPr txBox="1">
          <a:spLocks xmlns:a="http://schemas.openxmlformats.org/drawingml/2006/main" noChangeArrowheads="1"/>
        </cdr:cNvSpPr>
      </cdr:nvSpPr>
      <cdr:spPr bwMode="auto">
        <a:xfrm xmlns:a="http://schemas.openxmlformats.org/drawingml/2006/main">
          <a:off x="1987082" y="923501"/>
          <a:ext cx="229045" cy="23827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42</a:t>
          </a:r>
        </a:p>
      </cdr:txBody>
    </cdr:sp>
  </cdr:relSizeAnchor>
  <cdr:relSizeAnchor xmlns:cdr="http://schemas.openxmlformats.org/drawingml/2006/chartDrawing">
    <cdr:from>
      <cdr:x>0.79925</cdr:x>
      <cdr:y>0.33025</cdr:y>
    </cdr:from>
    <cdr:to>
      <cdr:x>0.837</cdr:x>
      <cdr:y>0.445</cdr:y>
    </cdr:to>
    <cdr:sp macro="" textlink="">
      <cdr:nvSpPr>
        <cdr:cNvPr id="1027" name="Text Box 3"/>
        <cdr:cNvSpPr txBox="1">
          <a:spLocks xmlns:a="http://schemas.openxmlformats.org/drawingml/2006/main" noChangeArrowheads="1"/>
        </cdr:cNvSpPr>
      </cdr:nvSpPr>
      <cdr:spPr bwMode="auto">
        <a:xfrm xmlns:a="http://schemas.openxmlformats.org/drawingml/2006/main">
          <a:off x="4849389" y="685748"/>
          <a:ext cx="229046" cy="23827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48</a:t>
          </a:r>
        </a:p>
      </cdr:txBody>
    </cdr:sp>
  </cdr:relSizeAnchor>
  <cdr:relSizeAnchor xmlns:cdr="http://schemas.openxmlformats.org/drawingml/2006/chartDrawing">
    <cdr:from>
      <cdr:x>0.4835</cdr:x>
      <cdr:y>0.67</cdr:y>
    </cdr:from>
    <cdr:to>
      <cdr:x>0.48975</cdr:x>
      <cdr:y>0.78475</cdr:y>
    </cdr:to>
    <cdr:sp macro="" textlink="">
      <cdr:nvSpPr>
        <cdr:cNvPr id="1030" name="Text Box 6"/>
        <cdr:cNvSpPr txBox="1">
          <a:spLocks xmlns:a="http://schemas.openxmlformats.org/drawingml/2006/main" noChangeArrowheads="1"/>
        </cdr:cNvSpPr>
      </cdr:nvSpPr>
      <cdr:spPr bwMode="auto">
        <a:xfrm xmlns:a="http://schemas.openxmlformats.org/drawingml/2006/main">
          <a:off x="2933600" y="1391222"/>
          <a:ext cx="37921" cy="23827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0.4835</cdr:x>
      <cdr:y>0.422</cdr:y>
    </cdr:from>
    <cdr:to>
      <cdr:x>0.52125</cdr:x>
      <cdr:y>0.53675</cdr:y>
    </cdr:to>
    <cdr:sp macro="" textlink="">
      <cdr:nvSpPr>
        <cdr:cNvPr id="1031" name="Text Box 7"/>
        <cdr:cNvSpPr txBox="1">
          <a:spLocks xmlns:a="http://schemas.openxmlformats.org/drawingml/2006/main" noChangeArrowheads="1"/>
        </cdr:cNvSpPr>
      </cdr:nvSpPr>
      <cdr:spPr bwMode="auto">
        <a:xfrm xmlns:a="http://schemas.openxmlformats.org/drawingml/2006/main">
          <a:off x="2933600" y="876262"/>
          <a:ext cx="229045" cy="23827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45</a:t>
          </a:r>
        </a:p>
      </cdr:txBody>
    </cdr:sp>
  </cdr:relSizeAnchor>
  <cdr:relSizeAnchor xmlns:cdr="http://schemas.openxmlformats.org/drawingml/2006/chartDrawing">
    <cdr:from>
      <cdr:x>0.747</cdr:x>
      <cdr:y>0.69725</cdr:y>
    </cdr:from>
    <cdr:to>
      <cdr:x>0.75325</cdr:x>
      <cdr:y>0.812</cdr:y>
    </cdr:to>
    <cdr:sp macro="" textlink="">
      <cdr:nvSpPr>
        <cdr:cNvPr id="1032" name="Text Box 8"/>
        <cdr:cNvSpPr txBox="1">
          <a:spLocks xmlns:a="http://schemas.openxmlformats.org/drawingml/2006/main" noChangeArrowheads="1"/>
        </cdr:cNvSpPr>
      </cdr:nvSpPr>
      <cdr:spPr bwMode="auto">
        <a:xfrm xmlns:a="http://schemas.openxmlformats.org/drawingml/2006/main">
          <a:off x="4532366" y="1447805"/>
          <a:ext cx="37922" cy="23827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0.61225</cdr:x>
      <cdr:y>0.6835</cdr:y>
    </cdr:from>
    <cdr:to>
      <cdr:x>0.6185</cdr:x>
      <cdr:y>0.79825</cdr:y>
    </cdr:to>
    <cdr:sp macro="" textlink="">
      <cdr:nvSpPr>
        <cdr:cNvPr id="1033" name="Text Box 9"/>
        <cdr:cNvSpPr txBox="1">
          <a:spLocks xmlns:a="http://schemas.openxmlformats.org/drawingml/2006/main" noChangeArrowheads="1"/>
        </cdr:cNvSpPr>
      </cdr:nvSpPr>
      <cdr:spPr bwMode="auto">
        <a:xfrm xmlns:a="http://schemas.openxmlformats.org/drawingml/2006/main">
          <a:off x="3714781" y="1419254"/>
          <a:ext cx="37921" cy="23827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0.565</cdr:x>
      <cdr:y>0.18325</cdr:y>
    </cdr:from>
    <cdr:to>
      <cdr:x>0.57125</cdr:x>
      <cdr:y>0.298</cdr:y>
    </cdr:to>
    <cdr:sp macro="" textlink="">
      <cdr:nvSpPr>
        <cdr:cNvPr id="1034" name="Text Box 10"/>
        <cdr:cNvSpPr txBox="1">
          <a:spLocks xmlns:a="http://schemas.openxmlformats.org/drawingml/2006/main" noChangeArrowheads="1"/>
        </cdr:cNvSpPr>
      </cdr:nvSpPr>
      <cdr:spPr bwMode="auto">
        <a:xfrm xmlns:a="http://schemas.openxmlformats.org/drawingml/2006/main">
          <a:off x="3428095" y="380509"/>
          <a:ext cx="37922" cy="23827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0.6405</cdr:x>
      <cdr:y>0.27025</cdr:y>
    </cdr:from>
    <cdr:to>
      <cdr:x>0.68925</cdr:x>
      <cdr:y>0.37125</cdr:y>
    </cdr:to>
    <cdr:sp macro="" textlink="">
      <cdr:nvSpPr>
        <cdr:cNvPr id="1035" name="Text Box 11"/>
        <cdr:cNvSpPr txBox="1">
          <a:spLocks xmlns:a="http://schemas.openxmlformats.org/drawingml/2006/main" noChangeArrowheads="1"/>
        </cdr:cNvSpPr>
      </cdr:nvSpPr>
      <cdr:spPr bwMode="auto">
        <a:xfrm xmlns:a="http://schemas.openxmlformats.org/drawingml/2006/main">
          <a:off x="3886186" y="561161"/>
          <a:ext cx="295787" cy="209721"/>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64</a:t>
          </a:r>
        </a:p>
      </cdr:txBody>
    </cdr:sp>
  </cdr:relSizeAnchor>
  <cdr:relSizeAnchor xmlns:cdr="http://schemas.openxmlformats.org/drawingml/2006/chartDrawing">
    <cdr:from>
      <cdr:x>0.87475</cdr:x>
      <cdr:y>0.69725</cdr:y>
    </cdr:from>
    <cdr:to>
      <cdr:x>0.88425</cdr:x>
      <cdr:y>0.812</cdr:y>
    </cdr:to>
    <cdr:sp macro="" textlink="">
      <cdr:nvSpPr>
        <cdr:cNvPr id="1036" name="Text Box 12"/>
        <cdr:cNvSpPr txBox="1">
          <a:spLocks xmlns:a="http://schemas.openxmlformats.org/drawingml/2006/main" noChangeArrowheads="1"/>
        </cdr:cNvSpPr>
      </cdr:nvSpPr>
      <cdr:spPr bwMode="auto">
        <a:xfrm xmlns:a="http://schemas.openxmlformats.org/drawingml/2006/main">
          <a:off x="5307480" y="1447805"/>
          <a:ext cx="57641" cy="23827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0.203</cdr:x>
      <cdr:y>0.39725</cdr:y>
    </cdr:from>
    <cdr:to>
      <cdr:x>0.253</cdr:x>
      <cdr:y>0.4985</cdr:y>
    </cdr:to>
    <cdr:sp macro="" textlink="">
      <cdr:nvSpPr>
        <cdr:cNvPr id="1025" name="Text Box 1"/>
        <cdr:cNvSpPr txBox="1">
          <a:spLocks xmlns:a="http://schemas.openxmlformats.org/drawingml/2006/main" noChangeArrowheads="1"/>
        </cdr:cNvSpPr>
      </cdr:nvSpPr>
      <cdr:spPr bwMode="auto">
        <a:xfrm xmlns:a="http://schemas.openxmlformats.org/drawingml/2006/main">
          <a:off x="1198817" y="972438"/>
          <a:ext cx="295275" cy="24785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39</a:t>
          </a:r>
        </a:p>
      </cdr:txBody>
    </cdr:sp>
  </cdr:relSizeAnchor>
  <cdr:relSizeAnchor xmlns:cdr="http://schemas.openxmlformats.org/drawingml/2006/chartDrawing">
    <cdr:from>
      <cdr:x>0.35975</cdr:x>
      <cdr:y>0.37775</cdr:y>
    </cdr:from>
    <cdr:to>
      <cdr:x>0.3985</cdr:x>
      <cdr:y>0.475</cdr:y>
    </cdr:to>
    <cdr:sp macro="" textlink="">
      <cdr:nvSpPr>
        <cdr:cNvPr id="1026" name="Text Box 2"/>
        <cdr:cNvSpPr txBox="1">
          <a:spLocks xmlns:a="http://schemas.openxmlformats.org/drawingml/2006/main" noChangeArrowheads="1"/>
        </cdr:cNvSpPr>
      </cdr:nvSpPr>
      <cdr:spPr bwMode="auto">
        <a:xfrm xmlns:a="http://schemas.openxmlformats.org/drawingml/2006/main">
          <a:off x="2124504" y="924704"/>
          <a:ext cx="228838" cy="23806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42</a:t>
          </a:r>
        </a:p>
      </cdr:txBody>
    </cdr:sp>
  </cdr:relSizeAnchor>
  <cdr:relSizeAnchor xmlns:cdr="http://schemas.openxmlformats.org/drawingml/2006/chartDrawing">
    <cdr:from>
      <cdr:x>0.8195</cdr:x>
      <cdr:y>0.29975</cdr:y>
    </cdr:from>
    <cdr:to>
      <cdr:x>0.85825</cdr:x>
      <cdr:y>0.397</cdr:y>
    </cdr:to>
    <cdr:sp macro="" textlink="">
      <cdr:nvSpPr>
        <cdr:cNvPr id="1027" name="Text Box 3"/>
        <cdr:cNvSpPr txBox="1">
          <a:spLocks xmlns:a="http://schemas.openxmlformats.org/drawingml/2006/main" noChangeArrowheads="1"/>
        </cdr:cNvSpPr>
      </cdr:nvSpPr>
      <cdr:spPr bwMode="auto">
        <a:xfrm xmlns:a="http://schemas.openxmlformats.org/drawingml/2006/main">
          <a:off x="4839557" y="733766"/>
          <a:ext cx="228838" cy="23806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48</a:t>
          </a:r>
        </a:p>
      </cdr:txBody>
    </cdr:sp>
  </cdr:relSizeAnchor>
  <cdr:relSizeAnchor xmlns:cdr="http://schemas.openxmlformats.org/drawingml/2006/chartDrawing">
    <cdr:from>
      <cdr:x>0.17875</cdr:x>
      <cdr:y>0.61475</cdr:y>
    </cdr:from>
    <cdr:to>
      <cdr:x>0.2045</cdr:x>
      <cdr:y>0.712</cdr:y>
    </cdr:to>
    <cdr:sp macro="" textlink="">
      <cdr:nvSpPr>
        <cdr:cNvPr id="1028" name="Text Box 4"/>
        <cdr:cNvSpPr txBox="1">
          <a:spLocks xmlns:a="http://schemas.openxmlformats.org/drawingml/2006/main" noChangeArrowheads="1"/>
        </cdr:cNvSpPr>
      </cdr:nvSpPr>
      <cdr:spPr bwMode="auto">
        <a:xfrm xmlns:a="http://schemas.openxmlformats.org/drawingml/2006/main">
          <a:off x="1055608" y="1504862"/>
          <a:ext cx="152067" cy="238061"/>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0</a:t>
          </a:r>
        </a:p>
      </cdr:txBody>
    </cdr:sp>
  </cdr:relSizeAnchor>
  <cdr:relSizeAnchor xmlns:cdr="http://schemas.openxmlformats.org/drawingml/2006/chartDrawing">
    <cdr:from>
      <cdr:x>0.33375</cdr:x>
      <cdr:y>0.59125</cdr:y>
    </cdr:from>
    <cdr:to>
      <cdr:x>0.3595</cdr:x>
      <cdr:y>0.6885</cdr:y>
    </cdr:to>
    <cdr:sp macro="" textlink="">
      <cdr:nvSpPr>
        <cdr:cNvPr id="1029" name="Text Box 5"/>
        <cdr:cNvSpPr txBox="1">
          <a:spLocks xmlns:a="http://schemas.openxmlformats.org/drawingml/2006/main" noChangeArrowheads="1"/>
        </cdr:cNvSpPr>
      </cdr:nvSpPr>
      <cdr:spPr bwMode="auto">
        <a:xfrm xmlns:a="http://schemas.openxmlformats.org/drawingml/2006/main">
          <a:off x="1970961" y="1447336"/>
          <a:ext cx="152066" cy="23806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2</a:t>
          </a:r>
        </a:p>
      </cdr:txBody>
    </cdr:sp>
  </cdr:relSizeAnchor>
  <cdr:relSizeAnchor xmlns:cdr="http://schemas.openxmlformats.org/drawingml/2006/chartDrawing">
    <cdr:from>
      <cdr:x>0.48275</cdr:x>
      <cdr:y>0.59125</cdr:y>
    </cdr:from>
    <cdr:to>
      <cdr:x>0.5085</cdr:x>
      <cdr:y>0.6885</cdr:y>
    </cdr:to>
    <cdr:sp macro="" textlink="">
      <cdr:nvSpPr>
        <cdr:cNvPr id="1030" name="Text Box 6"/>
        <cdr:cNvSpPr txBox="1">
          <a:spLocks xmlns:a="http://schemas.openxmlformats.org/drawingml/2006/main" noChangeArrowheads="1"/>
        </cdr:cNvSpPr>
      </cdr:nvSpPr>
      <cdr:spPr bwMode="auto">
        <a:xfrm xmlns:a="http://schemas.openxmlformats.org/drawingml/2006/main">
          <a:off x="2850880" y="1447336"/>
          <a:ext cx="152067" cy="23806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0</a:t>
          </a:r>
        </a:p>
      </cdr:txBody>
    </cdr:sp>
  </cdr:relSizeAnchor>
  <cdr:relSizeAnchor xmlns:cdr="http://schemas.openxmlformats.org/drawingml/2006/chartDrawing">
    <cdr:from>
      <cdr:x>0.51275</cdr:x>
      <cdr:y>0.35375</cdr:y>
    </cdr:from>
    <cdr:to>
      <cdr:x>0.5515</cdr:x>
      <cdr:y>0.451</cdr:y>
    </cdr:to>
    <cdr:sp macro="" textlink="">
      <cdr:nvSpPr>
        <cdr:cNvPr id="1031" name="Text Box 7"/>
        <cdr:cNvSpPr txBox="1">
          <a:spLocks xmlns:a="http://schemas.openxmlformats.org/drawingml/2006/main" noChangeArrowheads="1"/>
        </cdr:cNvSpPr>
      </cdr:nvSpPr>
      <cdr:spPr bwMode="auto">
        <a:xfrm xmlns:a="http://schemas.openxmlformats.org/drawingml/2006/main">
          <a:off x="3028045" y="865953"/>
          <a:ext cx="228838" cy="238061"/>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45</a:t>
          </a:r>
        </a:p>
      </cdr:txBody>
    </cdr:sp>
  </cdr:relSizeAnchor>
  <cdr:relSizeAnchor xmlns:cdr="http://schemas.openxmlformats.org/drawingml/2006/chartDrawing">
    <cdr:from>
      <cdr:x>0.7855</cdr:x>
      <cdr:y>0.55275</cdr:y>
    </cdr:from>
    <cdr:to>
      <cdr:x>0.81125</cdr:x>
      <cdr:y>0.65</cdr:y>
    </cdr:to>
    <cdr:sp macro="" textlink="">
      <cdr:nvSpPr>
        <cdr:cNvPr id="1032" name="Text Box 8"/>
        <cdr:cNvSpPr txBox="1">
          <a:spLocks xmlns:a="http://schemas.openxmlformats.org/drawingml/2006/main" noChangeArrowheads="1"/>
        </cdr:cNvSpPr>
      </cdr:nvSpPr>
      <cdr:spPr bwMode="auto">
        <a:xfrm xmlns:a="http://schemas.openxmlformats.org/drawingml/2006/main">
          <a:off x="4638770" y="1353091"/>
          <a:ext cx="152067" cy="23806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5</a:t>
          </a:r>
        </a:p>
      </cdr:txBody>
    </cdr:sp>
  </cdr:relSizeAnchor>
  <cdr:relSizeAnchor xmlns:cdr="http://schemas.openxmlformats.org/drawingml/2006/chartDrawing">
    <cdr:from>
      <cdr:x>0.6385</cdr:x>
      <cdr:y>0.59125</cdr:y>
    </cdr:from>
    <cdr:to>
      <cdr:x>0.66425</cdr:x>
      <cdr:y>0.6885</cdr:y>
    </cdr:to>
    <cdr:sp macro="" textlink="">
      <cdr:nvSpPr>
        <cdr:cNvPr id="1033" name="Text Box 9"/>
        <cdr:cNvSpPr txBox="1">
          <a:spLocks xmlns:a="http://schemas.openxmlformats.org/drawingml/2006/main" noChangeArrowheads="1"/>
        </cdr:cNvSpPr>
      </cdr:nvSpPr>
      <cdr:spPr bwMode="auto">
        <a:xfrm xmlns:a="http://schemas.openxmlformats.org/drawingml/2006/main">
          <a:off x="3770662" y="1447336"/>
          <a:ext cx="152066" cy="23806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7432" rIns="18288" bIns="27432" anchor="ctr" upright="1">
          <a:spAutoFit/>
        </a:bodyPr>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1</a:t>
          </a:r>
        </a:p>
      </cdr:txBody>
    </cdr:sp>
  </cdr:relSizeAnchor>
  <cdr:relSizeAnchor xmlns:cdr="http://schemas.openxmlformats.org/drawingml/2006/chartDrawing">
    <cdr:from>
      <cdr:x>0.566</cdr:x>
      <cdr:y>0.1595</cdr:y>
    </cdr:from>
    <cdr:to>
      <cdr:x>0.5725</cdr:x>
      <cdr:y>0.25675</cdr:y>
    </cdr:to>
    <cdr:sp macro="" textlink="">
      <cdr:nvSpPr>
        <cdr:cNvPr id="1034" name="Text Box 10"/>
        <cdr:cNvSpPr txBox="1">
          <a:spLocks xmlns:a="http://schemas.openxmlformats.org/drawingml/2006/main" noChangeArrowheads="1"/>
        </cdr:cNvSpPr>
      </cdr:nvSpPr>
      <cdr:spPr bwMode="auto">
        <a:xfrm xmlns:a="http://schemas.openxmlformats.org/drawingml/2006/main">
          <a:off x="3342513" y="390444"/>
          <a:ext cx="38386" cy="238061"/>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0.66475</cdr:x>
      <cdr:y>0.17075</cdr:y>
    </cdr:from>
    <cdr:to>
      <cdr:x>0.71475</cdr:x>
      <cdr:y>0.25625</cdr:y>
    </cdr:to>
    <cdr:sp macro="" textlink="">
      <cdr:nvSpPr>
        <cdr:cNvPr id="1035" name="Text Box 11"/>
        <cdr:cNvSpPr txBox="1">
          <a:spLocks xmlns:a="http://schemas.openxmlformats.org/drawingml/2006/main" noChangeArrowheads="1"/>
        </cdr:cNvSpPr>
      </cdr:nvSpPr>
      <cdr:spPr bwMode="auto">
        <a:xfrm xmlns:a="http://schemas.openxmlformats.org/drawingml/2006/main">
          <a:off x="3925681" y="417983"/>
          <a:ext cx="295275" cy="20929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0">
            <a:defRPr sz="1000"/>
          </a:pPr>
          <a:r>
            <a:rPr lang="ru-RU" sz="1200" b="1" i="0" u="none" strike="noStrike" baseline="0">
              <a:solidFill>
                <a:srgbClr val="000000"/>
              </a:solidFill>
              <a:latin typeface="Times New Roman"/>
              <a:cs typeface="Times New Roman"/>
            </a:rPr>
            <a:t>64</a:t>
          </a:r>
        </a:p>
      </cdr:txBody>
    </cdr:sp>
  </cdr:relSizeAnchor>
  <cdr:relSizeAnchor xmlns:cdr="http://schemas.openxmlformats.org/drawingml/2006/chartDrawing">
    <cdr:from>
      <cdr:x>0.87475</cdr:x>
      <cdr:y>0.61475</cdr:y>
    </cdr:from>
    <cdr:to>
      <cdr:x>0.88125</cdr:x>
      <cdr:y>0.712</cdr:y>
    </cdr:to>
    <cdr:sp macro="" textlink="">
      <cdr:nvSpPr>
        <cdr:cNvPr id="1036" name="Text Box 12"/>
        <cdr:cNvSpPr txBox="1">
          <a:spLocks xmlns:a="http://schemas.openxmlformats.org/drawingml/2006/main" noChangeArrowheads="1"/>
        </cdr:cNvSpPr>
      </cdr:nvSpPr>
      <cdr:spPr bwMode="auto">
        <a:xfrm xmlns:a="http://schemas.openxmlformats.org/drawingml/2006/main">
          <a:off x="5165836" y="1504862"/>
          <a:ext cx="38386" cy="238061"/>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0.50025</cdr:x>
      <cdr:y>0.498</cdr:y>
    </cdr:from>
    <cdr:to>
      <cdr:x>0.50675</cdr:x>
      <cdr:y>0.57575</cdr:y>
    </cdr:to>
    <cdr:sp macro="" textlink="">
      <cdr:nvSpPr>
        <cdr:cNvPr id="1037" name="Text Box 13"/>
        <cdr:cNvSpPr txBox="1">
          <a:spLocks xmlns:a="http://schemas.openxmlformats.org/drawingml/2006/main" noChangeArrowheads="1"/>
        </cdr:cNvSpPr>
      </cdr:nvSpPr>
      <cdr:spPr bwMode="auto">
        <a:xfrm xmlns:a="http://schemas.openxmlformats.org/drawingml/2006/main">
          <a:off x="2954226" y="1219067"/>
          <a:ext cx="38386" cy="19032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0.3115</cdr:x>
      <cdr:y>0.9065</cdr:y>
    </cdr:from>
    <cdr:to>
      <cdr:x>0.4905</cdr:x>
      <cdr:y>0.98425</cdr:y>
    </cdr:to>
    <cdr:sp macro="" textlink="">
      <cdr:nvSpPr>
        <cdr:cNvPr id="1039" name="Text Box 15"/>
        <cdr:cNvSpPr txBox="1">
          <a:spLocks xmlns:a="http://schemas.openxmlformats.org/drawingml/2006/main" noChangeArrowheads="1"/>
        </cdr:cNvSpPr>
      </cdr:nvSpPr>
      <cdr:spPr bwMode="auto">
        <a:xfrm xmlns:a="http://schemas.openxmlformats.org/drawingml/2006/main">
          <a:off x="1839563" y="2219044"/>
          <a:ext cx="1057085" cy="19032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925" b="1" i="0" u="none" strike="noStrike" baseline="0">
              <a:solidFill>
                <a:srgbClr val="000000"/>
              </a:solidFill>
              <a:latin typeface="Calibri"/>
            </a:rPr>
            <a:t>Кількість загиблих</a:t>
          </a:r>
        </a:p>
      </cdr:txBody>
    </cdr:sp>
  </cdr:relSizeAnchor>
  <cdr:relSizeAnchor xmlns:cdr="http://schemas.openxmlformats.org/drawingml/2006/chartDrawing">
    <cdr:from>
      <cdr:x>0.536</cdr:x>
      <cdr:y>0.9065</cdr:y>
    </cdr:from>
    <cdr:to>
      <cdr:x>0.6875</cdr:x>
      <cdr:y>0.98425</cdr:y>
    </cdr:to>
    <cdr:sp macro="" textlink="">
      <cdr:nvSpPr>
        <cdr:cNvPr id="1040" name="Text Box 16"/>
        <cdr:cNvSpPr txBox="1">
          <a:spLocks xmlns:a="http://schemas.openxmlformats.org/drawingml/2006/main" noChangeArrowheads="1"/>
        </cdr:cNvSpPr>
      </cdr:nvSpPr>
      <cdr:spPr bwMode="auto">
        <a:xfrm xmlns:a="http://schemas.openxmlformats.org/drawingml/2006/main">
          <a:off x="3165348" y="2219044"/>
          <a:ext cx="894683" cy="19032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ru-RU" sz="925" b="1" i="0" u="none" strike="noStrike" baseline="0">
              <a:solidFill>
                <a:srgbClr val="000000"/>
              </a:solidFill>
              <a:latin typeface="Calibri"/>
            </a:rPr>
            <a:t>Кількість пожеж</a:t>
          </a:r>
        </a:p>
      </cdr:txBody>
    </cdr:sp>
  </cdr:relSizeAnchor>
</c:userShapes>
</file>

<file path=word/drawings/drawing3.xml><?xml version="1.0" encoding="utf-8"?>
<c:userShapes xmlns:c="http://schemas.openxmlformats.org/drawingml/2006/chart">
  <cdr:relSizeAnchor xmlns:cdr="http://schemas.openxmlformats.org/drawingml/2006/chartDrawing">
    <cdr:from>
      <cdr:x>0.29475</cdr:x>
      <cdr:y>0</cdr:y>
    </cdr:from>
    <cdr:to>
      <cdr:x>0.33275</cdr:x>
      <cdr:y>0.11375</cdr:y>
    </cdr:to>
    <cdr:sp macro="" textlink="">
      <cdr:nvSpPr>
        <cdr:cNvPr id="1026" name="Text Box 2"/>
        <cdr:cNvSpPr txBox="1">
          <a:spLocks xmlns:a="http://schemas.openxmlformats.org/drawingml/2006/main" noChangeArrowheads="1"/>
        </cdr:cNvSpPr>
      </cdr:nvSpPr>
      <cdr:spPr bwMode="auto">
        <a:xfrm xmlns:a="http://schemas.openxmlformats.org/drawingml/2006/main">
          <a:off x="1777144" y="0"/>
          <a:ext cx="229114" cy="23836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18288" tIns="0" rIns="0" bIns="0" anchor="ctr" upright="1"/>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0.46425</cdr:x>
      <cdr:y>0.091</cdr:y>
    </cdr:from>
    <cdr:to>
      <cdr:x>0.56225</cdr:x>
      <cdr:y>0.26825</cdr:y>
    </cdr:to>
    <cdr:sp macro="" textlink="">
      <cdr:nvSpPr>
        <cdr:cNvPr id="1027" name="Text Box 3"/>
        <cdr:cNvSpPr txBox="1">
          <a:spLocks xmlns:a="http://schemas.openxmlformats.org/drawingml/2006/main" noChangeArrowheads="1"/>
        </cdr:cNvSpPr>
      </cdr:nvSpPr>
      <cdr:spPr bwMode="auto">
        <a:xfrm xmlns:a="http://schemas.openxmlformats.org/drawingml/2006/main">
          <a:off x="2799114" y="190691"/>
          <a:ext cx="590874" cy="3714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2</a:t>
          </a:r>
        </a:p>
      </cdr:txBody>
    </cdr:sp>
  </cdr:relSizeAnchor>
  <cdr:relSizeAnchor xmlns:cdr="http://schemas.openxmlformats.org/drawingml/2006/chartDrawing">
    <cdr:from>
      <cdr:x>0.63375</cdr:x>
      <cdr:y>0.67725</cdr:y>
    </cdr:from>
    <cdr:to>
      <cdr:x>0.73325</cdr:x>
      <cdr:y>0.82725</cdr:y>
    </cdr:to>
    <cdr:sp macro="" textlink="">
      <cdr:nvSpPr>
        <cdr:cNvPr id="1029" name="Text Box 5"/>
        <cdr:cNvSpPr txBox="1">
          <a:spLocks xmlns:a="http://schemas.openxmlformats.org/drawingml/2006/main" noChangeArrowheads="1"/>
        </cdr:cNvSpPr>
      </cdr:nvSpPr>
      <cdr:spPr bwMode="auto">
        <a:xfrm xmlns:a="http://schemas.openxmlformats.org/drawingml/2006/main">
          <a:off x="3821085" y="1419177"/>
          <a:ext cx="599918" cy="31432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0</a:t>
          </a:r>
        </a:p>
      </cdr:txBody>
    </cdr:sp>
  </cdr:relSizeAnchor>
  <cdr:relSizeAnchor xmlns:cdr="http://schemas.openxmlformats.org/drawingml/2006/chartDrawing">
    <cdr:from>
      <cdr:x>0.7935</cdr:x>
      <cdr:y>0.459</cdr:y>
    </cdr:from>
    <cdr:to>
      <cdr:x>0.8425</cdr:x>
      <cdr:y>0.57275</cdr:y>
    </cdr:to>
    <cdr:sp macro="" textlink="">
      <cdr:nvSpPr>
        <cdr:cNvPr id="1032" name="Text Box 8"/>
        <cdr:cNvSpPr txBox="1">
          <a:spLocks xmlns:a="http://schemas.openxmlformats.org/drawingml/2006/main" noChangeArrowheads="1"/>
        </cdr:cNvSpPr>
      </cdr:nvSpPr>
      <cdr:spPr bwMode="auto">
        <a:xfrm xmlns:a="http://schemas.openxmlformats.org/drawingml/2006/main">
          <a:off x="4784269" y="961835"/>
          <a:ext cx="295437" cy="23836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1</a:t>
          </a:r>
        </a:p>
      </cdr:txBody>
    </cdr:sp>
  </cdr:relSizeAnchor>
  <cdr:relSizeAnchor xmlns:cdr="http://schemas.openxmlformats.org/drawingml/2006/chartDrawing">
    <cdr:from>
      <cdr:x>0.17075</cdr:x>
      <cdr:y>0.65</cdr:y>
    </cdr:from>
    <cdr:to>
      <cdr:x>0.27025</cdr:x>
      <cdr:y>0.8</cdr:y>
    </cdr:to>
    <cdr:sp macro="" textlink="">
      <cdr:nvSpPr>
        <cdr:cNvPr id="1033" name="Text Box 9"/>
        <cdr:cNvSpPr txBox="1">
          <a:spLocks xmlns:a="http://schemas.openxmlformats.org/drawingml/2006/main" noChangeArrowheads="1"/>
        </cdr:cNvSpPr>
      </cdr:nvSpPr>
      <cdr:spPr bwMode="auto">
        <a:xfrm xmlns:a="http://schemas.openxmlformats.org/drawingml/2006/main">
          <a:off x="1029507" y="1362075"/>
          <a:ext cx="599918" cy="31432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0</a:t>
          </a:r>
        </a:p>
      </cdr:txBody>
    </cdr:sp>
  </cdr:relSizeAnchor>
  <cdr:relSizeAnchor xmlns:cdr="http://schemas.openxmlformats.org/drawingml/2006/chartDrawing">
    <cdr:from>
      <cdr:x>0.32575</cdr:x>
      <cdr:y>0.67725</cdr:y>
    </cdr:from>
    <cdr:to>
      <cdr:x>0.42525</cdr:x>
      <cdr:y>0.82725</cdr:y>
    </cdr:to>
    <cdr:sp macro="" textlink="">
      <cdr:nvSpPr>
        <cdr:cNvPr id="1034" name="Text Box 10"/>
        <cdr:cNvSpPr txBox="1">
          <a:spLocks xmlns:a="http://schemas.openxmlformats.org/drawingml/2006/main" noChangeArrowheads="1"/>
        </cdr:cNvSpPr>
      </cdr:nvSpPr>
      <cdr:spPr bwMode="auto">
        <a:xfrm xmlns:a="http://schemas.openxmlformats.org/drawingml/2006/main">
          <a:off x="1964053" y="1419177"/>
          <a:ext cx="599917" cy="31432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0</a:t>
          </a:r>
        </a:p>
      </cdr:txBody>
    </cdr:sp>
  </cdr:relSizeAnchor>
</c:userShapes>
</file>

<file path=word/drawings/drawing4.xml><?xml version="1.0" encoding="utf-8"?>
<c:userShapes xmlns:c="http://schemas.openxmlformats.org/drawingml/2006/chart">
  <cdr:relSizeAnchor xmlns:cdr="http://schemas.openxmlformats.org/drawingml/2006/chartDrawing">
    <cdr:from>
      <cdr:x>0.16875</cdr:x>
      <cdr:y>0.291</cdr:y>
    </cdr:from>
    <cdr:to>
      <cdr:x>0.21475</cdr:x>
      <cdr:y>0.41375</cdr:y>
    </cdr:to>
    <cdr:sp macro="" textlink="">
      <cdr:nvSpPr>
        <cdr:cNvPr id="1025" name="Text Box 1"/>
        <cdr:cNvSpPr txBox="1">
          <a:spLocks xmlns:a="http://schemas.openxmlformats.org/drawingml/2006/main" noChangeArrowheads="1"/>
        </cdr:cNvSpPr>
      </cdr:nvSpPr>
      <cdr:spPr bwMode="auto">
        <a:xfrm xmlns:a="http://schemas.openxmlformats.org/drawingml/2006/main">
          <a:off x="1012627" y="609791"/>
          <a:ext cx="276034" cy="25722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50</a:t>
          </a:r>
        </a:p>
      </cdr:txBody>
    </cdr:sp>
  </cdr:relSizeAnchor>
  <cdr:relSizeAnchor xmlns:cdr="http://schemas.openxmlformats.org/drawingml/2006/chartDrawing">
    <cdr:from>
      <cdr:x>0.2945</cdr:x>
      <cdr:y>0</cdr:y>
    </cdr:from>
    <cdr:to>
      <cdr:x>0.3325</cdr:x>
      <cdr:y>0.11375</cdr:y>
    </cdr:to>
    <cdr:sp macro="" textlink="">
      <cdr:nvSpPr>
        <cdr:cNvPr id="1026" name="Text Box 2"/>
        <cdr:cNvSpPr txBox="1">
          <a:spLocks xmlns:a="http://schemas.openxmlformats.org/drawingml/2006/main" noChangeArrowheads="1"/>
        </cdr:cNvSpPr>
      </cdr:nvSpPr>
      <cdr:spPr bwMode="auto">
        <a:xfrm xmlns:a="http://schemas.openxmlformats.org/drawingml/2006/main">
          <a:off x="1767221" y="0"/>
          <a:ext cx="228028" cy="23836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18288" tIns="0" rIns="0" bIns="0" anchor="ctr" upright="1"/>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0.4535</cdr:x>
      <cdr:y>0.291</cdr:y>
    </cdr:from>
    <cdr:to>
      <cdr:x>0.552</cdr:x>
      <cdr:y>0.46825</cdr:y>
    </cdr:to>
    <cdr:sp macro="" textlink="">
      <cdr:nvSpPr>
        <cdr:cNvPr id="1027" name="Text Box 3"/>
        <cdr:cNvSpPr txBox="1">
          <a:spLocks xmlns:a="http://schemas.openxmlformats.org/drawingml/2006/main" noChangeArrowheads="1"/>
        </cdr:cNvSpPr>
      </cdr:nvSpPr>
      <cdr:spPr bwMode="auto">
        <a:xfrm xmlns:a="http://schemas.openxmlformats.org/drawingml/2006/main">
          <a:off x="2721340" y="609791"/>
          <a:ext cx="591074" cy="3714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48</a:t>
          </a:r>
        </a:p>
      </cdr:txBody>
    </cdr:sp>
  </cdr:relSizeAnchor>
  <cdr:relSizeAnchor xmlns:cdr="http://schemas.openxmlformats.org/drawingml/2006/chartDrawing">
    <cdr:from>
      <cdr:x>0.34</cdr:x>
      <cdr:y>0.1545</cdr:y>
    </cdr:from>
    <cdr:to>
      <cdr:x>0.37175</cdr:x>
      <cdr:y>0.2455</cdr:y>
    </cdr:to>
    <cdr:sp macro="" textlink="">
      <cdr:nvSpPr>
        <cdr:cNvPr id="1028" name="Text Box 4"/>
        <cdr:cNvSpPr txBox="1">
          <a:spLocks xmlns:a="http://schemas.openxmlformats.org/drawingml/2006/main" noChangeArrowheads="1"/>
        </cdr:cNvSpPr>
      </cdr:nvSpPr>
      <cdr:spPr bwMode="auto">
        <a:xfrm xmlns:a="http://schemas.openxmlformats.org/drawingml/2006/main">
          <a:off x="2040255" y="323755"/>
          <a:ext cx="190524" cy="19069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66</a:t>
          </a:r>
        </a:p>
      </cdr:txBody>
    </cdr:sp>
  </cdr:relSizeAnchor>
  <cdr:relSizeAnchor xmlns:cdr="http://schemas.openxmlformats.org/drawingml/2006/chartDrawing">
    <cdr:from>
      <cdr:x>0.6045</cdr:x>
      <cdr:y>0.41375</cdr:y>
    </cdr:from>
    <cdr:to>
      <cdr:x>0.7045</cdr:x>
      <cdr:y>0.56375</cdr:y>
    </cdr:to>
    <cdr:sp macro="" textlink="">
      <cdr:nvSpPr>
        <cdr:cNvPr id="1029" name="Text Box 5"/>
        <cdr:cNvSpPr txBox="1">
          <a:spLocks xmlns:a="http://schemas.openxmlformats.org/drawingml/2006/main" noChangeArrowheads="1"/>
        </cdr:cNvSpPr>
      </cdr:nvSpPr>
      <cdr:spPr bwMode="auto">
        <a:xfrm xmlns:a="http://schemas.openxmlformats.org/drawingml/2006/main">
          <a:off x="3627453" y="867013"/>
          <a:ext cx="600075" cy="31432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39</a:t>
          </a:r>
        </a:p>
      </cdr:txBody>
    </cdr:sp>
  </cdr:relSizeAnchor>
  <cdr:relSizeAnchor xmlns:cdr="http://schemas.openxmlformats.org/drawingml/2006/chartDrawing">
    <cdr:from>
      <cdr:x>0.79625</cdr:x>
      <cdr:y>0.37725</cdr:y>
    </cdr:from>
    <cdr:to>
      <cdr:x>0.8455</cdr:x>
      <cdr:y>0.491</cdr:y>
    </cdr:to>
    <cdr:sp macro="" textlink="">
      <cdr:nvSpPr>
        <cdr:cNvPr id="1032" name="Text Box 8"/>
        <cdr:cNvSpPr txBox="1">
          <a:spLocks xmlns:a="http://schemas.openxmlformats.org/drawingml/2006/main" noChangeArrowheads="1"/>
        </cdr:cNvSpPr>
      </cdr:nvSpPr>
      <cdr:spPr bwMode="auto">
        <a:xfrm xmlns:a="http://schemas.openxmlformats.org/drawingml/2006/main">
          <a:off x="4778097" y="790527"/>
          <a:ext cx="295537" cy="238364"/>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875" b="1" i="0" u="none" strike="noStrike" baseline="0">
              <a:solidFill>
                <a:srgbClr val="000000"/>
              </a:solidFill>
              <a:latin typeface="Times New Roman"/>
              <a:cs typeface="Times New Roman"/>
            </a:rPr>
            <a:t>43</a:t>
          </a:r>
        </a:p>
      </cdr:txBody>
    </cdr:sp>
  </cdr:relSizeAnchor>
</c:userShapes>
</file>

<file path=word/drawings/drawing5.xml><?xml version="1.0" encoding="utf-8"?>
<c:userShapes xmlns:c="http://schemas.openxmlformats.org/drawingml/2006/chart">
  <cdr:relSizeAnchor xmlns:cdr="http://schemas.openxmlformats.org/drawingml/2006/chartDrawing">
    <cdr:from>
      <cdr:x>0.18725</cdr:x>
      <cdr:y>0.2055</cdr:y>
    </cdr:from>
    <cdr:to>
      <cdr:x>0.2475</cdr:x>
      <cdr:y>0.33175</cdr:y>
    </cdr:to>
    <cdr:sp macro="" textlink="">
      <cdr:nvSpPr>
        <cdr:cNvPr id="1025" name="Text Box 1"/>
        <cdr:cNvSpPr txBox="1">
          <a:spLocks xmlns:a="http://schemas.openxmlformats.org/drawingml/2006/main" noChangeArrowheads="1"/>
        </cdr:cNvSpPr>
      </cdr:nvSpPr>
      <cdr:spPr bwMode="auto">
        <a:xfrm xmlns:a="http://schemas.openxmlformats.org/drawingml/2006/main">
          <a:off x="1125424" y="418881"/>
          <a:ext cx="362119" cy="25734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13767</a:t>
          </a:r>
        </a:p>
      </cdr:txBody>
    </cdr:sp>
  </cdr:relSizeAnchor>
  <cdr:relSizeAnchor xmlns:cdr="http://schemas.openxmlformats.org/drawingml/2006/chartDrawing">
    <cdr:from>
      <cdr:x>0.2945</cdr:x>
      <cdr:y>0</cdr:y>
    </cdr:from>
    <cdr:to>
      <cdr:x>0.3325</cdr:x>
      <cdr:y>0.11675</cdr:y>
    </cdr:to>
    <cdr:sp macro="" textlink="">
      <cdr:nvSpPr>
        <cdr:cNvPr id="1026" name="Text Box 2"/>
        <cdr:cNvSpPr txBox="1">
          <a:spLocks xmlns:a="http://schemas.openxmlformats.org/drawingml/2006/main" noChangeArrowheads="1"/>
        </cdr:cNvSpPr>
      </cdr:nvSpPr>
      <cdr:spPr bwMode="auto">
        <a:xfrm xmlns:a="http://schemas.openxmlformats.org/drawingml/2006/main">
          <a:off x="1770026" y="0"/>
          <a:ext cx="228390" cy="23797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18288" tIns="0" rIns="0" bIns="0" anchor="ctr" upright="1"/>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0.47575</cdr:x>
      <cdr:y>0.0795</cdr:y>
    </cdr:from>
    <cdr:to>
      <cdr:x>0.574</cdr:x>
      <cdr:y>0.26175</cdr:y>
    </cdr:to>
    <cdr:sp macro="" textlink="">
      <cdr:nvSpPr>
        <cdr:cNvPr id="1027" name="Text Box 3"/>
        <cdr:cNvSpPr txBox="1">
          <a:spLocks xmlns:a="http://schemas.openxmlformats.org/drawingml/2006/main" noChangeArrowheads="1"/>
        </cdr:cNvSpPr>
      </cdr:nvSpPr>
      <cdr:spPr bwMode="auto">
        <a:xfrm xmlns:a="http://schemas.openxmlformats.org/drawingml/2006/main">
          <a:off x="2859388" y="162049"/>
          <a:ext cx="590510" cy="371489"/>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15741</a:t>
          </a:r>
        </a:p>
      </cdr:txBody>
    </cdr:sp>
  </cdr:relSizeAnchor>
  <cdr:relSizeAnchor xmlns:cdr="http://schemas.openxmlformats.org/drawingml/2006/chartDrawing">
    <cdr:from>
      <cdr:x>0.33625</cdr:x>
      <cdr:y>0.238</cdr:y>
    </cdr:from>
    <cdr:to>
      <cdr:x>0.3965</cdr:x>
      <cdr:y>0.322</cdr:y>
    </cdr:to>
    <cdr:sp macro="" textlink="">
      <cdr:nvSpPr>
        <cdr:cNvPr id="1028" name="Text Box 4"/>
        <cdr:cNvSpPr txBox="1">
          <a:spLocks xmlns:a="http://schemas.openxmlformats.org/drawingml/2006/main" noChangeArrowheads="1"/>
        </cdr:cNvSpPr>
      </cdr:nvSpPr>
      <cdr:spPr bwMode="auto">
        <a:xfrm xmlns:a="http://schemas.openxmlformats.org/drawingml/2006/main">
          <a:off x="2020955" y="485127"/>
          <a:ext cx="362119" cy="17122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18288" rIns="18288" bIns="18288" anchor="ctr" upright="1">
          <a:spAutoFit/>
        </a:bodyPr>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13442</a:t>
          </a:r>
        </a:p>
      </cdr:txBody>
    </cdr:sp>
  </cdr:relSizeAnchor>
  <cdr:relSizeAnchor xmlns:cdr="http://schemas.openxmlformats.org/drawingml/2006/chartDrawing">
    <cdr:from>
      <cdr:x>0.6295</cdr:x>
      <cdr:y>0.28975</cdr:y>
    </cdr:from>
    <cdr:to>
      <cdr:x>0.72925</cdr:x>
      <cdr:y>0.444</cdr:y>
    </cdr:to>
    <cdr:sp macro="" textlink="">
      <cdr:nvSpPr>
        <cdr:cNvPr id="1029" name="Text Box 5"/>
        <cdr:cNvSpPr txBox="1">
          <a:spLocks xmlns:a="http://schemas.openxmlformats.org/drawingml/2006/main" noChangeArrowheads="1"/>
        </cdr:cNvSpPr>
      </cdr:nvSpPr>
      <cdr:spPr bwMode="auto">
        <a:xfrm xmlns:a="http://schemas.openxmlformats.org/drawingml/2006/main">
          <a:off x="3783468" y="590612"/>
          <a:ext cx="599525" cy="31441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11430</a:t>
          </a:r>
        </a:p>
      </cdr:txBody>
    </cdr:sp>
  </cdr:relSizeAnchor>
  <cdr:relSizeAnchor xmlns:cdr="http://schemas.openxmlformats.org/drawingml/2006/chartDrawing">
    <cdr:from>
      <cdr:x>0.79525</cdr:x>
      <cdr:y>0.2055</cdr:y>
    </cdr:from>
    <cdr:to>
      <cdr:x>0.8665</cdr:x>
      <cdr:y>0.32225</cdr:y>
    </cdr:to>
    <cdr:sp macro="" textlink="">
      <cdr:nvSpPr>
        <cdr:cNvPr id="1032" name="Text Box 8"/>
        <cdr:cNvSpPr txBox="1">
          <a:spLocks xmlns:a="http://schemas.openxmlformats.org/drawingml/2006/main" noChangeArrowheads="1"/>
        </cdr:cNvSpPr>
      </cdr:nvSpPr>
      <cdr:spPr bwMode="auto">
        <a:xfrm xmlns:a="http://schemas.openxmlformats.org/drawingml/2006/main">
          <a:off x="4779671" y="418881"/>
          <a:ext cx="428232" cy="23797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13595</a:t>
          </a:r>
        </a:p>
      </cdr:txBody>
    </cdr:sp>
  </cdr:relSizeAnchor>
</c:userShapes>
</file>

<file path=word/drawings/drawing6.xml><?xml version="1.0" encoding="utf-8"?>
<c:userShapes xmlns:c="http://schemas.openxmlformats.org/drawingml/2006/chart">
  <cdr:relSizeAnchor xmlns:cdr="http://schemas.openxmlformats.org/drawingml/2006/chartDrawing">
    <cdr:from>
      <cdr:x>0.18075</cdr:x>
      <cdr:y>0.4955</cdr:y>
    </cdr:from>
    <cdr:to>
      <cdr:x>0.228</cdr:x>
      <cdr:y>0.62175</cdr:y>
    </cdr:to>
    <cdr:sp macro="" textlink="">
      <cdr:nvSpPr>
        <cdr:cNvPr id="1025" name="Text Box 1"/>
        <cdr:cNvSpPr txBox="1">
          <a:spLocks xmlns:a="http://schemas.openxmlformats.org/drawingml/2006/main" noChangeArrowheads="1"/>
        </cdr:cNvSpPr>
      </cdr:nvSpPr>
      <cdr:spPr bwMode="auto">
        <a:xfrm xmlns:a="http://schemas.openxmlformats.org/drawingml/2006/main">
          <a:off x="1055368" y="1010002"/>
          <a:ext cx="275884" cy="25734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45</a:t>
          </a:r>
        </a:p>
      </cdr:txBody>
    </cdr:sp>
  </cdr:relSizeAnchor>
  <cdr:relSizeAnchor xmlns:cdr="http://schemas.openxmlformats.org/drawingml/2006/chartDrawing">
    <cdr:from>
      <cdr:x>0.29475</cdr:x>
      <cdr:y>0</cdr:y>
    </cdr:from>
    <cdr:to>
      <cdr:x>0.334</cdr:x>
      <cdr:y>0.11675</cdr:y>
    </cdr:to>
    <cdr:sp macro="" textlink="">
      <cdr:nvSpPr>
        <cdr:cNvPr id="1026" name="Text Box 2"/>
        <cdr:cNvSpPr txBox="1">
          <a:spLocks xmlns:a="http://schemas.openxmlformats.org/drawingml/2006/main" noChangeArrowheads="1"/>
        </cdr:cNvSpPr>
      </cdr:nvSpPr>
      <cdr:spPr bwMode="auto">
        <a:xfrm xmlns:a="http://schemas.openxmlformats.org/drawingml/2006/main">
          <a:off x="1720994" y="0"/>
          <a:ext cx="229174" cy="23797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18288" tIns="0" rIns="0" bIns="0" anchor="ctr" upright="1"/>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0.46225</cdr:x>
      <cdr:y>0.41575</cdr:y>
    </cdr:from>
    <cdr:to>
      <cdr:x>0.5635</cdr:x>
      <cdr:y>0.598</cdr:y>
    </cdr:to>
    <cdr:sp macro="" textlink="">
      <cdr:nvSpPr>
        <cdr:cNvPr id="1027" name="Text Box 3"/>
        <cdr:cNvSpPr txBox="1">
          <a:spLocks xmlns:a="http://schemas.openxmlformats.org/drawingml/2006/main" noChangeArrowheads="1"/>
        </cdr:cNvSpPr>
      </cdr:nvSpPr>
      <cdr:spPr bwMode="auto">
        <a:xfrm xmlns:a="http://schemas.openxmlformats.org/drawingml/2006/main">
          <a:off x="2698997" y="847444"/>
          <a:ext cx="591181" cy="371489"/>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54</a:t>
          </a:r>
        </a:p>
      </cdr:txBody>
    </cdr:sp>
  </cdr:relSizeAnchor>
  <cdr:relSizeAnchor xmlns:cdr="http://schemas.openxmlformats.org/drawingml/2006/chartDrawing">
    <cdr:from>
      <cdr:x>0.34225</cdr:x>
      <cdr:y>0.32225</cdr:y>
    </cdr:from>
    <cdr:to>
      <cdr:x>0.375</cdr:x>
      <cdr:y>0.47175</cdr:y>
    </cdr:to>
    <cdr:sp macro="" textlink="">
      <cdr:nvSpPr>
        <cdr:cNvPr id="1028" name="Text Box 4"/>
        <cdr:cNvSpPr txBox="1">
          <a:spLocks xmlns:a="http://schemas.openxmlformats.org/drawingml/2006/main" noChangeArrowheads="1"/>
        </cdr:cNvSpPr>
      </cdr:nvSpPr>
      <cdr:spPr bwMode="auto">
        <a:xfrm xmlns:a="http://schemas.openxmlformats.org/drawingml/2006/main">
          <a:off x="1998338" y="656858"/>
          <a:ext cx="191221" cy="304734"/>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18288" rIns="18288" bIns="18288" anchor="ctr" upright="1">
          <a:spAutoFit/>
        </a:bodyPr>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71</a:t>
          </a:r>
        </a:p>
        <a:p xmlns:a="http://schemas.openxmlformats.org/drawingml/2006/main">
          <a:pPr algn="ctr" rtl="0">
            <a:defRPr sz="1000"/>
          </a:pPr>
          <a:endParaRPr lang="ru-RU" sz="850" b="1" i="0" u="none" strike="noStrike" baseline="0">
            <a:solidFill>
              <a:srgbClr val="000000"/>
            </a:solidFill>
            <a:latin typeface="Times New Roman"/>
            <a:cs typeface="Times New Roman"/>
          </a:endParaRPr>
        </a:p>
      </cdr:txBody>
    </cdr:sp>
  </cdr:relSizeAnchor>
  <cdr:relSizeAnchor xmlns:cdr="http://schemas.openxmlformats.org/drawingml/2006/chartDrawing">
    <cdr:from>
      <cdr:x>0.618</cdr:x>
      <cdr:y>0.2245</cdr:y>
    </cdr:from>
    <cdr:to>
      <cdr:x>0.72075</cdr:x>
      <cdr:y>0.37875</cdr:y>
    </cdr:to>
    <cdr:sp macro="" textlink="">
      <cdr:nvSpPr>
        <cdr:cNvPr id="1029" name="Text Box 5"/>
        <cdr:cNvSpPr txBox="1">
          <a:spLocks xmlns:a="http://schemas.openxmlformats.org/drawingml/2006/main" noChangeArrowheads="1"/>
        </cdr:cNvSpPr>
      </cdr:nvSpPr>
      <cdr:spPr bwMode="auto">
        <a:xfrm xmlns:a="http://schemas.openxmlformats.org/drawingml/2006/main">
          <a:off x="3608394" y="457610"/>
          <a:ext cx="599939" cy="31441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81</a:t>
          </a:r>
        </a:p>
      </cdr:txBody>
    </cdr:sp>
  </cdr:relSizeAnchor>
  <cdr:relSizeAnchor xmlns:cdr="http://schemas.openxmlformats.org/drawingml/2006/chartDrawing">
    <cdr:from>
      <cdr:x>0.79575</cdr:x>
      <cdr:y>0.53725</cdr:y>
    </cdr:from>
    <cdr:to>
      <cdr:x>0.84625</cdr:x>
      <cdr:y>0.654</cdr:y>
    </cdr:to>
    <cdr:sp macro="" textlink="">
      <cdr:nvSpPr>
        <cdr:cNvPr id="1032" name="Text Box 8"/>
        <cdr:cNvSpPr txBox="1">
          <a:spLocks xmlns:a="http://schemas.openxmlformats.org/drawingml/2006/main" noChangeArrowheads="1"/>
        </cdr:cNvSpPr>
      </cdr:nvSpPr>
      <cdr:spPr bwMode="auto">
        <a:xfrm xmlns:a="http://schemas.openxmlformats.org/drawingml/2006/main">
          <a:off x="4646245" y="1095104"/>
          <a:ext cx="294861" cy="23797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18288" rIns="27432" bIns="18288" anchor="ctr" upright="1"/>
        <a:lstStyle xmlns:a="http://schemas.openxmlformats.org/drawingml/2006/main"/>
        <a:p xmlns:a="http://schemas.openxmlformats.org/drawingml/2006/main">
          <a:pPr algn="ctr" rtl="0">
            <a:defRPr sz="1000"/>
          </a:pPr>
          <a:r>
            <a:rPr lang="ru-RU" sz="850" b="1" i="0" u="none" strike="noStrike" baseline="0">
              <a:solidFill>
                <a:srgbClr val="000000"/>
              </a:solidFill>
              <a:latin typeface="Times New Roman"/>
              <a:cs typeface="Times New Roman"/>
            </a:rPr>
            <a:t>39</a:t>
          </a:r>
        </a:p>
      </cdr:txBody>
    </cdr:sp>
  </cdr:relSizeAnchor>
</c:userShapes>
</file>

<file path=word/drawings/drawing7.xml><?xml version="1.0" encoding="utf-8"?>
<c:userShapes xmlns:c="http://schemas.openxmlformats.org/drawingml/2006/chart">
  <cdr:relSizeAnchor xmlns:cdr="http://schemas.openxmlformats.org/drawingml/2006/chartDrawing">
    <cdr:from>
      <cdr:x>0.17575</cdr:x>
      <cdr:y>0.4765</cdr:y>
    </cdr:from>
    <cdr:to>
      <cdr:x>0.22625</cdr:x>
      <cdr:y>0.586</cdr:y>
    </cdr:to>
    <cdr:sp macro="" textlink="">
      <cdr:nvSpPr>
        <cdr:cNvPr id="1025" name="Text Box 1"/>
        <cdr:cNvSpPr txBox="1">
          <a:spLocks xmlns:a="http://schemas.openxmlformats.org/drawingml/2006/main" noChangeArrowheads="1"/>
        </cdr:cNvSpPr>
      </cdr:nvSpPr>
      <cdr:spPr bwMode="auto">
        <a:xfrm xmlns:a="http://schemas.openxmlformats.org/drawingml/2006/main">
          <a:off x="1026173" y="953119"/>
          <a:ext cx="294861" cy="21902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1150" b="1" i="0" u="none" strike="noStrike" baseline="0">
              <a:solidFill>
                <a:srgbClr val="000000"/>
              </a:solidFill>
              <a:latin typeface="Times New Roman"/>
              <a:cs typeface="Times New Roman"/>
            </a:rPr>
            <a:t>1</a:t>
          </a:r>
        </a:p>
      </cdr:txBody>
    </cdr:sp>
  </cdr:relSizeAnchor>
  <cdr:relSizeAnchor xmlns:cdr="http://schemas.openxmlformats.org/drawingml/2006/chartDrawing">
    <cdr:from>
      <cdr:x>0.3375</cdr:x>
      <cdr:y>0.11475</cdr:y>
    </cdr:from>
    <cdr:to>
      <cdr:x>0.3635</cdr:x>
      <cdr:y>0.22425</cdr:y>
    </cdr:to>
    <cdr:sp macro="" textlink="">
      <cdr:nvSpPr>
        <cdr:cNvPr id="1026" name="Text Box 2"/>
        <cdr:cNvSpPr txBox="1">
          <a:spLocks xmlns:a="http://schemas.openxmlformats.org/drawingml/2006/main" noChangeArrowheads="1"/>
        </cdr:cNvSpPr>
      </cdr:nvSpPr>
      <cdr:spPr bwMode="auto">
        <a:xfrm xmlns:a="http://schemas.openxmlformats.org/drawingml/2006/main">
          <a:off x="1970603" y="229529"/>
          <a:ext cx="151810" cy="2190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ru-RU" sz="1150" b="1" i="0" u="none" strike="noStrike" baseline="0">
              <a:solidFill>
                <a:srgbClr val="000000"/>
              </a:solidFill>
              <a:latin typeface="Times New Roman"/>
              <a:cs typeface="Times New Roman"/>
            </a:rPr>
            <a:t>2</a:t>
          </a:r>
        </a:p>
      </cdr:txBody>
    </cdr:sp>
  </cdr:relSizeAnchor>
  <cdr:relSizeAnchor xmlns:cdr="http://schemas.openxmlformats.org/drawingml/2006/chartDrawing">
    <cdr:from>
      <cdr:x>0.8075</cdr:x>
      <cdr:y>0.4765</cdr:y>
    </cdr:from>
    <cdr:to>
      <cdr:x>0.8335</cdr:x>
      <cdr:y>0.586</cdr:y>
    </cdr:to>
    <cdr:sp macro="" textlink="">
      <cdr:nvSpPr>
        <cdr:cNvPr id="1027" name="Text Box 3"/>
        <cdr:cNvSpPr txBox="1">
          <a:spLocks xmlns:a="http://schemas.openxmlformats.org/drawingml/2006/main" noChangeArrowheads="1"/>
        </cdr:cNvSpPr>
      </cdr:nvSpPr>
      <cdr:spPr bwMode="auto">
        <a:xfrm xmlns:a="http://schemas.openxmlformats.org/drawingml/2006/main">
          <a:off x="4714851" y="953119"/>
          <a:ext cx="151810" cy="21902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ru-RU" sz="1150" b="1" i="0" u="none" strike="noStrike" baseline="0">
              <a:solidFill>
                <a:srgbClr val="000000"/>
              </a:solidFill>
              <a:latin typeface="Times New Roman"/>
              <a:cs typeface="Times New Roman"/>
            </a:rPr>
            <a:t>1</a:t>
          </a:r>
        </a:p>
      </cdr:txBody>
    </cdr:sp>
  </cdr:relSizeAnchor>
  <cdr:relSizeAnchor xmlns:cdr="http://schemas.openxmlformats.org/drawingml/2006/chartDrawing">
    <cdr:from>
      <cdr:x>0.4825</cdr:x>
      <cdr:y>0.671</cdr:y>
    </cdr:from>
    <cdr:to>
      <cdr:x>0.489</cdr:x>
      <cdr:y>0.7805</cdr:y>
    </cdr:to>
    <cdr:sp macro="" textlink="">
      <cdr:nvSpPr>
        <cdr:cNvPr id="1030" name="Text Box 6"/>
        <cdr:cNvSpPr txBox="1">
          <a:spLocks xmlns:a="http://schemas.openxmlformats.org/drawingml/2006/main" noChangeArrowheads="1"/>
        </cdr:cNvSpPr>
      </cdr:nvSpPr>
      <cdr:spPr bwMode="auto">
        <a:xfrm xmlns:a="http://schemas.openxmlformats.org/drawingml/2006/main">
          <a:off x="2817233" y="1342168"/>
          <a:ext cx="37952" cy="2190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0.498</cdr:x>
      <cdr:y>0.11475</cdr:y>
    </cdr:from>
    <cdr:to>
      <cdr:x>0.524</cdr:x>
      <cdr:y>0.22425</cdr:y>
    </cdr:to>
    <cdr:sp macro="" textlink="">
      <cdr:nvSpPr>
        <cdr:cNvPr id="1031" name="Text Box 7"/>
        <cdr:cNvSpPr txBox="1">
          <a:spLocks xmlns:a="http://schemas.openxmlformats.org/drawingml/2006/main" noChangeArrowheads="1"/>
        </cdr:cNvSpPr>
      </cdr:nvSpPr>
      <cdr:spPr bwMode="auto">
        <a:xfrm xmlns:a="http://schemas.openxmlformats.org/drawingml/2006/main">
          <a:off x="2907735" y="229529"/>
          <a:ext cx="151809" cy="2190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ru-RU" sz="1150" b="1" i="0" u="none" strike="noStrike" baseline="0">
              <a:solidFill>
                <a:srgbClr val="000000"/>
              </a:solidFill>
              <a:latin typeface="Times New Roman"/>
              <a:cs typeface="Times New Roman"/>
            </a:rPr>
            <a:t>2</a:t>
          </a:r>
        </a:p>
      </cdr:txBody>
    </cdr:sp>
  </cdr:relSizeAnchor>
  <cdr:relSizeAnchor xmlns:cdr="http://schemas.openxmlformats.org/drawingml/2006/chartDrawing">
    <cdr:from>
      <cdr:x>0.7475</cdr:x>
      <cdr:y>0.6955</cdr:y>
    </cdr:from>
    <cdr:to>
      <cdr:x>0.754</cdr:x>
      <cdr:y>0.805</cdr:y>
    </cdr:to>
    <cdr:sp macro="" textlink="">
      <cdr:nvSpPr>
        <cdr:cNvPr id="1032" name="Text Box 8"/>
        <cdr:cNvSpPr txBox="1">
          <a:spLocks xmlns:a="http://schemas.openxmlformats.org/drawingml/2006/main" noChangeArrowheads="1"/>
        </cdr:cNvSpPr>
      </cdr:nvSpPr>
      <cdr:spPr bwMode="auto">
        <a:xfrm xmlns:a="http://schemas.openxmlformats.org/drawingml/2006/main">
          <a:off x="4364522" y="1391174"/>
          <a:ext cx="37952" cy="2190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0.612</cdr:x>
      <cdr:y>0.681</cdr:y>
    </cdr:from>
    <cdr:to>
      <cdr:x>0.6185</cdr:x>
      <cdr:y>0.7905</cdr:y>
    </cdr:to>
    <cdr:sp macro="" textlink="">
      <cdr:nvSpPr>
        <cdr:cNvPr id="1033" name="Text Box 9"/>
        <cdr:cNvSpPr txBox="1">
          <a:spLocks xmlns:a="http://schemas.openxmlformats.org/drawingml/2006/main" noChangeArrowheads="1"/>
        </cdr:cNvSpPr>
      </cdr:nvSpPr>
      <cdr:spPr bwMode="auto">
        <a:xfrm xmlns:a="http://schemas.openxmlformats.org/drawingml/2006/main">
          <a:off x="3573361" y="1362170"/>
          <a:ext cx="37952" cy="21902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0.56475</cdr:x>
      <cdr:y>0.18625</cdr:y>
    </cdr:from>
    <cdr:to>
      <cdr:x>0.57125</cdr:x>
      <cdr:y>0.29575</cdr:y>
    </cdr:to>
    <cdr:sp macro="" textlink="">
      <cdr:nvSpPr>
        <cdr:cNvPr id="1034" name="Text Box 10"/>
        <cdr:cNvSpPr txBox="1">
          <a:spLocks xmlns:a="http://schemas.openxmlformats.org/drawingml/2006/main" noChangeArrowheads="1"/>
        </cdr:cNvSpPr>
      </cdr:nvSpPr>
      <cdr:spPr bwMode="auto">
        <a:xfrm xmlns:a="http://schemas.openxmlformats.org/drawingml/2006/main">
          <a:off x="3297476" y="372547"/>
          <a:ext cx="37953" cy="2190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0.6555</cdr:x>
      <cdr:y>0.671</cdr:y>
    </cdr:from>
    <cdr:to>
      <cdr:x>0.706</cdr:x>
      <cdr:y>0.77575</cdr:y>
    </cdr:to>
    <cdr:sp macro="" textlink="">
      <cdr:nvSpPr>
        <cdr:cNvPr id="1035" name="Text Box 11"/>
        <cdr:cNvSpPr txBox="1">
          <a:spLocks xmlns:a="http://schemas.openxmlformats.org/drawingml/2006/main" noChangeArrowheads="1"/>
        </cdr:cNvSpPr>
      </cdr:nvSpPr>
      <cdr:spPr bwMode="auto">
        <a:xfrm xmlns:a="http://schemas.openxmlformats.org/drawingml/2006/main">
          <a:off x="3827350" y="1342168"/>
          <a:ext cx="294860" cy="20952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1150" b="1" i="0" u="none" strike="noStrike" baseline="0">
              <a:solidFill>
                <a:srgbClr val="000000"/>
              </a:solidFill>
              <a:latin typeface="Times New Roman"/>
              <a:cs typeface="Times New Roman"/>
            </a:rPr>
            <a:t>0</a:t>
          </a:r>
        </a:p>
      </cdr:txBody>
    </cdr:sp>
  </cdr:relSizeAnchor>
  <cdr:relSizeAnchor xmlns:cdr="http://schemas.openxmlformats.org/drawingml/2006/chartDrawing">
    <cdr:from>
      <cdr:x>0.87425</cdr:x>
      <cdr:y>0.6955</cdr:y>
    </cdr:from>
    <cdr:to>
      <cdr:x>0.884</cdr:x>
      <cdr:y>0.805</cdr:y>
    </cdr:to>
    <cdr:sp macro="" textlink="">
      <cdr:nvSpPr>
        <cdr:cNvPr id="1036" name="Text Box 12"/>
        <cdr:cNvSpPr txBox="1">
          <a:spLocks xmlns:a="http://schemas.openxmlformats.org/drawingml/2006/main" noChangeArrowheads="1"/>
        </cdr:cNvSpPr>
      </cdr:nvSpPr>
      <cdr:spPr bwMode="auto">
        <a:xfrm xmlns:a="http://schemas.openxmlformats.org/drawingml/2006/main">
          <a:off x="5104593" y="1391174"/>
          <a:ext cx="56928" cy="2190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54C6DF-398D-4478-B3F3-207867498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127</Pages>
  <Words>34068</Words>
  <Characters>194192</Characters>
  <Application>Microsoft Office Word</Application>
  <DocSecurity>0</DocSecurity>
  <Lines>1618</Lines>
  <Paragraphs>455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227805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Политика</dc:creator>
  <cp:lastModifiedBy>Политика</cp:lastModifiedBy>
  <cp:revision>2</cp:revision>
  <cp:lastPrinted>2019-01-11T13:50:00Z</cp:lastPrinted>
  <dcterms:created xsi:type="dcterms:W3CDTF">2019-02-01T12:33:00Z</dcterms:created>
  <dcterms:modified xsi:type="dcterms:W3CDTF">2019-02-01T12:33:00Z</dcterms:modified>
</cp:coreProperties>
</file>